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D0358" w14:textId="77777777" w:rsidR="00302D6E" w:rsidRPr="00FE18D7" w:rsidRDefault="00302D6E" w:rsidP="0005024B">
      <w:pPr>
        <w:keepNext/>
        <w:keepLines/>
        <w:spacing w:after="0" w:line="240" w:lineRule="auto"/>
        <w:ind w:right="1274"/>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Naročnik:</w:t>
      </w:r>
    </w:p>
    <w:p w14:paraId="00B60D55" w14:textId="77777777" w:rsidR="00302D6E" w:rsidRPr="00FE18D7" w:rsidRDefault="00302D6E" w:rsidP="0005024B">
      <w:pPr>
        <w:keepNext/>
        <w:keepLines/>
        <w:spacing w:after="0" w:line="240" w:lineRule="auto"/>
        <w:jc w:val="both"/>
        <w:rPr>
          <w:rFonts w:ascii="Tahoma" w:eastAsia="Times New Roman" w:hAnsi="Tahoma" w:cs="Tahoma"/>
          <w:b/>
          <w:sz w:val="20"/>
          <w:szCs w:val="20"/>
          <w:lang w:eastAsia="sl-SI"/>
        </w:rPr>
      </w:pPr>
    </w:p>
    <w:p w14:paraId="632A187E" w14:textId="77777777" w:rsidR="00712BC8" w:rsidRPr="00FE18D7" w:rsidRDefault="00AE1CE7"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JAVNO PODJETJE ENERGETIKA LJUBLJANA </w:t>
      </w:r>
      <w:r w:rsidR="00712BC8" w:rsidRPr="00FE18D7">
        <w:rPr>
          <w:rFonts w:ascii="Tahoma" w:eastAsia="Times New Roman" w:hAnsi="Tahoma" w:cs="Tahoma"/>
          <w:b/>
          <w:sz w:val="20"/>
          <w:szCs w:val="20"/>
          <w:lang w:eastAsia="sl-SI"/>
        </w:rPr>
        <w:t xml:space="preserve">d.o.o. </w:t>
      </w:r>
    </w:p>
    <w:p w14:paraId="60FA96D4" w14:textId="77777777" w:rsidR="00712BC8" w:rsidRPr="00FE18D7" w:rsidRDefault="00DE5313"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Verovškova </w:t>
      </w:r>
      <w:r w:rsidR="000D6B41" w:rsidRPr="00FE18D7">
        <w:rPr>
          <w:rFonts w:ascii="Tahoma" w:eastAsia="Times New Roman" w:hAnsi="Tahoma" w:cs="Tahoma"/>
          <w:sz w:val="20"/>
          <w:szCs w:val="20"/>
          <w:lang w:eastAsia="sl-SI"/>
        </w:rPr>
        <w:t>ulica</w:t>
      </w:r>
      <w:r w:rsidRPr="00FE18D7">
        <w:rPr>
          <w:rFonts w:ascii="Tahoma" w:eastAsia="Times New Roman" w:hAnsi="Tahoma" w:cs="Tahoma"/>
          <w:sz w:val="20"/>
          <w:szCs w:val="20"/>
          <w:lang w:eastAsia="sl-SI"/>
        </w:rPr>
        <w:t xml:space="preserve"> 62</w:t>
      </w:r>
    </w:p>
    <w:p w14:paraId="08792E64" w14:textId="77777777" w:rsidR="00C84B75" w:rsidRPr="00FE18D7" w:rsidRDefault="00712BC8"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1000 Ljubljana</w:t>
      </w:r>
    </w:p>
    <w:p w14:paraId="2BF570F8" w14:textId="77777777" w:rsidR="00712BC8" w:rsidRPr="00FE18D7" w:rsidRDefault="00712BC8" w:rsidP="0005024B">
      <w:pPr>
        <w:keepNext/>
        <w:keepLines/>
        <w:spacing w:after="0" w:line="240" w:lineRule="auto"/>
        <w:jc w:val="both"/>
        <w:rPr>
          <w:rFonts w:ascii="Tahoma" w:eastAsia="Times New Roman" w:hAnsi="Tahoma" w:cs="Tahoma"/>
          <w:b/>
          <w:sz w:val="20"/>
          <w:szCs w:val="20"/>
          <w:lang w:eastAsia="sl-SI"/>
        </w:rPr>
      </w:pPr>
    </w:p>
    <w:p w14:paraId="01FBAE3E" w14:textId="77777777" w:rsidR="00C84B75" w:rsidRPr="00FE18D7" w:rsidRDefault="00C84B75"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 pooblastilu javno naročilo vodi:</w:t>
      </w:r>
    </w:p>
    <w:p w14:paraId="2F583353" w14:textId="77777777" w:rsidR="00C84B75" w:rsidRPr="00FE18D7" w:rsidRDefault="00C84B75" w:rsidP="0005024B">
      <w:pPr>
        <w:keepNext/>
        <w:keepLines/>
        <w:spacing w:after="0" w:line="240" w:lineRule="auto"/>
        <w:jc w:val="both"/>
        <w:rPr>
          <w:rFonts w:ascii="Tahoma" w:eastAsia="Times New Roman" w:hAnsi="Tahoma" w:cs="Tahoma"/>
          <w:sz w:val="20"/>
          <w:szCs w:val="20"/>
          <w:lang w:eastAsia="sl-SI"/>
        </w:rPr>
      </w:pPr>
    </w:p>
    <w:p w14:paraId="65B5D6D6" w14:textId="77777777" w:rsidR="00C84B75" w:rsidRPr="00FE18D7" w:rsidRDefault="00C84B75"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 xml:space="preserve">JAVNI HOLDING Ljubljana, d.o.o. </w:t>
      </w:r>
    </w:p>
    <w:p w14:paraId="0BFFBEDD" w14:textId="77777777" w:rsidR="00C84B75" w:rsidRPr="00FE18D7" w:rsidRDefault="00C84B75"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Verovškova ulica 70</w:t>
      </w:r>
    </w:p>
    <w:p w14:paraId="6D49E612" w14:textId="77777777" w:rsidR="00C84B75" w:rsidRPr="00FE18D7" w:rsidRDefault="00C84B75"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1000 Ljubljana</w:t>
      </w:r>
    </w:p>
    <w:p w14:paraId="470C2CCF" w14:textId="77777777" w:rsidR="00C84B75" w:rsidRPr="00FE18D7" w:rsidRDefault="00C84B75" w:rsidP="0005024B">
      <w:pPr>
        <w:keepNext/>
        <w:keepLines/>
        <w:spacing w:after="0" w:line="240" w:lineRule="auto"/>
        <w:jc w:val="both"/>
        <w:rPr>
          <w:rFonts w:ascii="Tahoma" w:eastAsia="Times New Roman" w:hAnsi="Tahoma" w:cs="Tahoma"/>
          <w:sz w:val="20"/>
          <w:szCs w:val="20"/>
          <w:lang w:eastAsia="sl-SI"/>
        </w:rPr>
      </w:pPr>
    </w:p>
    <w:p w14:paraId="391FED2C" w14:textId="77777777" w:rsidR="00C84B75" w:rsidRPr="00FE18D7" w:rsidRDefault="00C84B75" w:rsidP="0005024B">
      <w:pPr>
        <w:keepNext/>
        <w:keepLines/>
        <w:spacing w:after="0" w:line="240" w:lineRule="auto"/>
        <w:jc w:val="both"/>
        <w:rPr>
          <w:rFonts w:ascii="Tahoma" w:eastAsia="Times New Roman" w:hAnsi="Tahoma" w:cs="Tahoma"/>
          <w:sz w:val="20"/>
          <w:szCs w:val="20"/>
          <w:lang w:eastAsia="sl-SI"/>
        </w:rPr>
      </w:pPr>
    </w:p>
    <w:p w14:paraId="18DA8103" w14:textId="5734F97A" w:rsidR="00302D6E" w:rsidRPr="00FE18D7" w:rsidRDefault="00C84B75"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Številka:</w:t>
      </w:r>
      <w:r w:rsidR="00196005" w:rsidRPr="00FE18D7">
        <w:rPr>
          <w:rFonts w:ascii="Tahoma" w:eastAsia="Times New Roman" w:hAnsi="Tahoma" w:cs="Tahoma"/>
          <w:sz w:val="20"/>
          <w:szCs w:val="20"/>
          <w:lang w:eastAsia="sl-SI"/>
        </w:rPr>
        <w:t xml:space="preserve"> </w:t>
      </w:r>
      <w:r w:rsidR="00096CE6" w:rsidRPr="00FE18D7">
        <w:rPr>
          <w:rFonts w:ascii="Tahoma" w:eastAsia="Times New Roman" w:hAnsi="Tahoma" w:cs="Tahoma"/>
          <w:b/>
          <w:noProof/>
          <w:sz w:val="20"/>
          <w:szCs w:val="20"/>
          <w:lang w:eastAsia="sl-SI"/>
        </w:rPr>
        <w:t>ENLJ-SPV-193/26</w:t>
      </w:r>
      <w:r w:rsidR="00C04B74" w:rsidRPr="00FE18D7">
        <w:rPr>
          <w:rFonts w:ascii="Tahoma" w:eastAsia="Times New Roman" w:hAnsi="Tahoma" w:cs="Tahoma"/>
          <w:b/>
          <w:noProof/>
          <w:sz w:val="20"/>
          <w:szCs w:val="20"/>
          <w:lang w:eastAsia="sl-SI"/>
        </w:rPr>
        <w:t xml:space="preserve"> </w:t>
      </w:r>
    </w:p>
    <w:p w14:paraId="11940345" w14:textId="3B11BB5D" w:rsidR="00AA0A83" w:rsidRPr="00FE18D7" w:rsidRDefault="00AA0A83"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Zadeva: </w:t>
      </w:r>
      <w:r w:rsidR="00BE10FA" w:rsidRPr="00FE18D7">
        <w:rPr>
          <w:rFonts w:ascii="Tahoma" w:eastAsia="Times New Roman" w:hAnsi="Tahoma" w:cs="Tahoma"/>
          <w:sz w:val="20"/>
          <w:szCs w:val="20"/>
          <w:lang w:eastAsia="sl-SI"/>
        </w:rPr>
        <w:t>JHL-216-064/2026</w:t>
      </w:r>
    </w:p>
    <w:p w14:paraId="764E23DD" w14:textId="77777777" w:rsidR="00B82C7A" w:rsidRPr="00FE18D7" w:rsidRDefault="00B82C7A" w:rsidP="0005024B">
      <w:pPr>
        <w:keepNext/>
        <w:keepLines/>
        <w:spacing w:after="0" w:line="240" w:lineRule="auto"/>
        <w:jc w:val="both"/>
        <w:rPr>
          <w:rFonts w:ascii="Tahoma" w:eastAsia="Times New Roman" w:hAnsi="Tahoma" w:cs="Tahoma"/>
          <w:sz w:val="20"/>
          <w:szCs w:val="20"/>
          <w:lang w:eastAsia="sl-SI"/>
        </w:rPr>
      </w:pPr>
    </w:p>
    <w:p w14:paraId="2EC2BF29" w14:textId="77777777" w:rsidR="00B82C7A" w:rsidRPr="00FE18D7" w:rsidRDefault="00B82C7A" w:rsidP="0005024B">
      <w:pPr>
        <w:keepNext/>
        <w:keepLines/>
        <w:spacing w:after="0" w:line="240" w:lineRule="auto"/>
        <w:jc w:val="both"/>
        <w:rPr>
          <w:rFonts w:ascii="Tahoma" w:eastAsia="Times New Roman" w:hAnsi="Tahoma" w:cs="Tahoma"/>
          <w:sz w:val="20"/>
          <w:szCs w:val="20"/>
          <w:lang w:eastAsia="sl-SI"/>
        </w:rPr>
      </w:pPr>
    </w:p>
    <w:p w14:paraId="002C54B3" w14:textId="77777777" w:rsidR="00B82C7A" w:rsidRPr="00FE18D7" w:rsidRDefault="00B82C7A" w:rsidP="0005024B">
      <w:pPr>
        <w:keepNext/>
        <w:keepLines/>
        <w:spacing w:after="0" w:line="240" w:lineRule="auto"/>
        <w:jc w:val="both"/>
        <w:rPr>
          <w:rFonts w:ascii="Tahoma" w:eastAsia="Times New Roman" w:hAnsi="Tahoma" w:cs="Tahoma"/>
          <w:sz w:val="20"/>
          <w:szCs w:val="20"/>
          <w:lang w:eastAsia="sl-SI"/>
        </w:rPr>
      </w:pPr>
    </w:p>
    <w:p w14:paraId="3FBA1179" w14:textId="77777777" w:rsidR="00B82C7A" w:rsidRPr="00FE18D7" w:rsidRDefault="00B82C7A" w:rsidP="0005024B">
      <w:pPr>
        <w:keepNext/>
        <w:keepLines/>
        <w:spacing w:after="0" w:line="240" w:lineRule="auto"/>
        <w:jc w:val="center"/>
        <w:rPr>
          <w:rFonts w:ascii="Tahoma" w:eastAsia="Times New Roman" w:hAnsi="Tahoma" w:cs="Tahoma"/>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FE18D7" w14:paraId="237B8F61" w14:textId="77777777" w:rsidTr="00C84B75">
        <w:trPr>
          <w:trHeight w:val="851"/>
        </w:trPr>
        <w:tc>
          <w:tcPr>
            <w:tcW w:w="7094" w:type="dxa"/>
            <w:shd w:val="pct12" w:color="auto" w:fill="FFFFFF"/>
            <w:vAlign w:val="center"/>
          </w:tcPr>
          <w:p w14:paraId="603D1C82" w14:textId="77777777" w:rsidR="00302D6E" w:rsidRPr="00FE18D7" w:rsidRDefault="00302D6E" w:rsidP="0005024B">
            <w:pPr>
              <w:keepNext/>
              <w:keepLine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RAZPISNA</w:t>
            </w:r>
            <w:r w:rsidR="00196005" w:rsidRPr="00FE18D7">
              <w:rPr>
                <w:rFonts w:ascii="Tahoma" w:eastAsia="Times New Roman" w:hAnsi="Tahoma" w:cs="Tahoma"/>
                <w:b/>
                <w:sz w:val="20"/>
                <w:szCs w:val="20"/>
                <w:lang w:eastAsia="sl-SI"/>
              </w:rPr>
              <w:t xml:space="preserve"> </w:t>
            </w:r>
            <w:r w:rsidRPr="00FE18D7">
              <w:rPr>
                <w:rFonts w:ascii="Tahoma" w:eastAsia="Times New Roman" w:hAnsi="Tahoma" w:cs="Tahoma"/>
                <w:b/>
                <w:sz w:val="20"/>
                <w:szCs w:val="20"/>
                <w:lang w:eastAsia="sl-SI"/>
              </w:rPr>
              <w:t>DOKUMENTACIJA</w:t>
            </w:r>
          </w:p>
        </w:tc>
      </w:tr>
    </w:tbl>
    <w:p w14:paraId="56384225" w14:textId="77777777" w:rsidR="00302D6E" w:rsidRPr="00FE18D7" w:rsidRDefault="00302D6E" w:rsidP="0005024B">
      <w:pPr>
        <w:keepNext/>
        <w:keepLines/>
        <w:spacing w:after="0" w:line="240" w:lineRule="auto"/>
        <w:ind w:right="-284"/>
        <w:jc w:val="center"/>
        <w:rPr>
          <w:rFonts w:ascii="Tahoma" w:eastAsia="Times New Roman" w:hAnsi="Tahoma" w:cs="Tahoma"/>
          <w:b/>
          <w:sz w:val="20"/>
          <w:szCs w:val="20"/>
          <w:lang w:eastAsia="sl-SI"/>
        </w:rPr>
      </w:pPr>
    </w:p>
    <w:p w14:paraId="474E7157" w14:textId="77777777" w:rsidR="00302D6E" w:rsidRPr="00FE18D7" w:rsidRDefault="00302D6E" w:rsidP="0005024B">
      <w:pPr>
        <w:keepNext/>
        <w:keepLines/>
        <w:spacing w:after="0" w:line="240" w:lineRule="auto"/>
        <w:ind w:right="-284"/>
        <w:jc w:val="center"/>
        <w:rPr>
          <w:rFonts w:ascii="Tahoma" w:eastAsia="Times New Roman" w:hAnsi="Tahoma" w:cs="Tahoma"/>
          <w:b/>
          <w:sz w:val="20"/>
          <w:szCs w:val="20"/>
          <w:lang w:eastAsia="sl-SI"/>
        </w:rPr>
      </w:pPr>
    </w:p>
    <w:p w14:paraId="275EDFAA" w14:textId="77777777" w:rsidR="00345668" w:rsidRPr="00FE18D7" w:rsidRDefault="00345668" w:rsidP="0005024B">
      <w:pPr>
        <w:keepNext/>
        <w:keepLines/>
        <w:spacing w:after="0" w:line="240" w:lineRule="auto"/>
        <w:jc w:val="center"/>
        <w:rPr>
          <w:rFonts w:ascii="Tahoma" w:hAnsi="Tahoma" w:cs="Tahoma"/>
          <w:sz w:val="20"/>
          <w:szCs w:val="20"/>
        </w:rPr>
      </w:pPr>
      <w:r w:rsidRPr="00FE18D7">
        <w:rPr>
          <w:rFonts w:ascii="Tahoma" w:hAnsi="Tahoma" w:cs="Tahoma"/>
          <w:sz w:val="20"/>
          <w:szCs w:val="20"/>
        </w:rPr>
        <w:t>ZA ODDAJO JAVNEGA NAROČILA PO POSTOPKU ODDAJE NAROČILA MALE VREDNOSTI</w:t>
      </w:r>
    </w:p>
    <w:p w14:paraId="04F9542E" w14:textId="77777777" w:rsidR="009965FF" w:rsidRPr="00FE18D7" w:rsidRDefault="009965FF" w:rsidP="0005024B">
      <w:pPr>
        <w:keepNext/>
        <w:keepLines/>
        <w:spacing w:after="0" w:line="240" w:lineRule="auto"/>
        <w:ind w:right="424"/>
        <w:jc w:val="center"/>
        <w:rPr>
          <w:rFonts w:ascii="Tahoma" w:eastAsia="Times New Roman" w:hAnsi="Tahoma" w:cs="Tahoma"/>
          <w:b/>
          <w:color w:val="000000"/>
          <w:sz w:val="24"/>
          <w:szCs w:val="20"/>
          <w:lang w:eastAsia="sl-SI"/>
        </w:rPr>
      </w:pPr>
    </w:p>
    <w:p w14:paraId="00DC8B5D" w14:textId="77777777" w:rsidR="009965FF" w:rsidRPr="00FE18D7" w:rsidRDefault="009965FF" w:rsidP="0005024B">
      <w:pPr>
        <w:keepNext/>
        <w:keepLines/>
        <w:spacing w:after="0" w:line="240" w:lineRule="auto"/>
        <w:ind w:right="424"/>
        <w:jc w:val="center"/>
        <w:rPr>
          <w:rFonts w:ascii="Tahoma" w:eastAsia="Times New Roman" w:hAnsi="Tahoma" w:cs="Tahoma"/>
          <w:b/>
          <w:color w:val="000000"/>
          <w:sz w:val="24"/>
          <w:szCs w:val="20"/>
          <w:lang w:eastAsia="sl-SI"/>
        </w:rPr>
      </w:pPr>
    </w:p>
    <w:p w14:paraId="1C063E4B" w14:textId="77777777" w:rsidR="009965FF" w:rsidRPr="00FE18D7" w:rsidRDefault="009965FF" w:rsidP="0005024B">
      <w:pPr>
        <w:keepNext/>
        <w:keepLines/>
        <w:spacing w:after="0" w:line="240" w:lineRule="auto"/>
        <w:ind w:right="424"/>
        <w:jc w:val="center"/>
        <w:rPr>
          <w:rFonts w:ascii="Tahoma" w:eastAsia="Times New Roman" w:hAnsi="Tahoma" w:cs="Tahoma"/>
          <w:b/>
          <w:color w:val="000000"/>
          <w:sz w:val="24"/>
          <w:szCs w:val="20"/>
          <w:lang w:eastAsia="sl-SI"/>
        </w:rPr>
      </w:pPr>
    </w:p>
    <w:p w14:paraId="507CDC60" w14:textId="59FE53B7" w:rsidR="009965FF" w:rsidRPr="00FE18D7" w:rsidRDefault="00A713DE" w:rsidP="0005024B">
      <w:pPr>
        <w:keepNext/>
        <w:keepLines/>
        <w:spacing w:after="0" w:line="240" w:lineRule="auto"/>
        <w:ind w:right="424"/>
        <w:jc w:val="center"/>
        <w:rPr>
          <w:rFonts w:ascii="Tahoma" w:eastAsia="Times New Roman" w:hAnsi="Tahoma" w:cs="Tahoma"/>
          <w:b/>
          <w:sz w:val="24"/>
          <w:szCs w:val="20"/>
          <w:lang w:eastAsia="sl-SI"/>
        </w:rPr>
      </w:pPr>
      <w:r w:rsidRPr="00FE18D7">
        <w:rPr>
          <w:rFonts w:ascii="Tahoma" w:eastAsia="Times New Roman" w:hAnsi="Tahoma" w:cs="Tahoma"/>
          <w:b/>
          <w:color w:val="000000"/>
          <w:sz w:val="24"/>
          <w:szCs w:val="20"/>
          <w:lang w:eastAsia="sl-SI"/>
        </w:rPr>
        <w:t>Elektroinštalacijska dela za obdobje dveh let</w:t>
      </w:r>
    </w:p>
    <w:p w14:paraId="221AE710" w14:textId="77777777" w:rsidR="00302D6E" w:rsidRPr="00FE18D7" w:rsidRDefault="00302D6E" w:rsidP="0005024B">
      <w:pPr>
        <w:keepNext/>
        <w:keepLines/>
        <w:spacing w:after="0" w:line="240" w:lineRule="auto"/>
        <w:ind w:right="424"/>
        <w:jc w:val="center"/>
        <w:rPr>
          <w:rFonts w:ascii="Tahoma" w:eastAsia="Times New Roman" w:hAnsi="Tahoma" w:cs="Tahoma"/>
          <w:b/>
          <w:sz w:val="20"/>
          <w:szCs w:val="20"/>
          <w:lang w:eastAsia="sl-SI"/>
        </w:rPr>
      </w:pPr>
    </w:p>
    <w:p w14:paraId="7D1F0542" w14:textId="77777777" w:rsidR="00302D6E" w:rsidRPr="00FE18D7" w:rsidRDefault="00302D6E" w:rsidP="0005024B">
      <w:pPr>
        <w:keepNext/>
        <w:keepLines/>
        <w:spacing w:after="0" w:line="240" w:lineRule="auto"/>
        <w:ind w:right="424"/>
        <w:jc w:val="center"/>
        <w:rPr>
          <w:rFonts w:ascii="Tahoma" w:eastAsia="Times New Roman" w:hAnsi="Tahoma" w:cs="Tahoma"/>
          <w:b/>
          <w:sz w:val="20"/>
          <w:szCs w:val="20"/>
          <w:lang w:eastAsia="sl-SI"/>
        </w:rPr>
      </w:pPr>
    </w:p>
    <w:p w14:paraId="2A19BAE0" w14:textId="77777777" w:rsidR="00302D6E" w:rsidRPr="00FE18D7" w:rsidRDefault="00302D6E" w:rsidP="0005024B">
      <w:pPr>
        <w:keepNext/>
        <w:keepLines/>
        <w:spacing w:after="0" w:line="240" w:lineRule="auto"/>
        <w:ind w:right="424"/>
        <w:jc w:val="center"/>
        <w:rPr>
          <w:rFonts w:ascii="Tahoma" w:eastAsia="Times New Roman" w:hAnsi="Tahoma" w:cs="Tahoma"/>
          <w:b/>
          <w:sz w:val="20"/>
          <w:szCs w:val="20"/>
          <w:lang w:eastAsia="sl-SI"/>
        </w:rPr>
      </w:pPr>
    </w:p>
    <w:p w14:paraId="3822EDA1" w14:textId="77777777" w:rsidR="00302D6E" w:rsidRPr="00FE18D7" w:rsidRDefault="00302D6E" w:rsidP="0005024B">
      <w:pPr>
        <w:keepNext/>
        <w:keepLines/>
        <w:spacing w:after="0" w:line="240" w:lineRule="auto"/>
        <w:ind w:right="424"/>
        <w:jc w:val="center"/>
        <w:rPr>
          <w:rFonts w:ascii="Tahoma" w:eastAsia="Times New Roman" w:hAnsi="Tahoma" w:cs="Tahoma"/>
          <w:noProof/>
          <w:sz w:val="20"/>
          <w:szCs w:val="20"/>
          <w:lang w:eastAsia="sl-SI"/>
        </w:rPr>
      </w:pPr>
    </w:p>
    <w:p w14:paraId="2F03138E" w14:textId="77777777" w:rsidR="00302D6E" w:rsidRPr="00FE18D7" w:rsidRDefault="00302D6E" w:rsidP="0005024B">
      <w:pPr>
        <w:keepNext/>
        <w:keepLines/>
        <w:spacing w:after="0" w:line="240" w:lineRule="auto"/>
        <w:ind w:right="424"/>
        <w:jc w:val="center"/>
        <w:rPr>
          <w:rFonts w:ascii="Tahoma" w:eastAsia="Times New Roman" w:hAnsi="Tahoma" w:cs="Tahoma"/>
          <w:noProof/>
          <w:sz w:val="20"/>
          <w:szCs w:val="20"/>
          <w:lang w:eastAsia="sl-SI"/>
        </w:rPr>
      </w:pPr>
    </w:p>
    <w:p w14:paraId="2411EECD" w14:textId="14715CEF" w:rsidR="00DC663E" w:rsidRPr="00FE18D7" w:rsidRDefault="00B6119F" w:rsidP="0005024B">
      <w:pPr>
        <w:keepNext/>
        <w:keepLines/>
        <w:tabs>
          <w:tab w:val="left" w:pos="567"/>
        </w:tabs>
        <w:spacing w:after="0" w:line="240" w:lineRule="auto"/>
        <w:jc w:val="center"/>
        <w:rPr>
          <w:rFonts w:ascii="Tahoma" w:eastAsia="Times New Roman" w:hAnsi="Tahoma" w:cs="Tahoma"/>
          <w:noProof/>
          <w:sz w:val="20"/>
          <w:szCs w:val="20"/>
          <w:lang w:eastAsia="sl-SI"/>
        </w:rPr>
      </w:pPr>
      <w:r w:rsidRPr="00D26870">
        <w:rPr>
          <w:rFonts w:ascii="Tahoma" w:eastAsia="Times New Roman" w:hAnsi="Tahoma" w:cs="Tahoma"/>
          <w:noProof/>
          <w:sz w:val="20"/>
          <w:szCs w:val="20"/>
          <w:lang w:eastAsia="sl-SI"/>
        </w:rPr>
        <w:t>Ljubljana,</w:t>
      </w:r>
      <w:r w:rsidR="002C3BE4" w:rsidRPr="00D26870">
        <w:rPr>
          <w:rFonts w:ascii="Tahoma" w:eastAsia="Times New Roman" w:hAnsi="Tahoma" w:cs="Tahoma"/>
          <w:noProof/>
          <w:sz w:val="20"/>
          <w:szCs w:val="20"/>
          <w:lang w:eastAsia="sl-SI"/>
        </w:rPr>
        <w:t xml:space="preserve"> </w:t>
      </w:r>
      <w:bookmarkStart w:id="0" w:name="_Toc178483388"/>
      <w:r w:rsidR="00432511">
        <w:rPr>
          <w:rFonts w:ascii="Tahoma" w:eastAsia="Times New Roman" w:hAnsi="Tahoma" w:cs="Tahoma"/>
          <w:noProof/>
          <w:sz w:val="20"/>
          <w:szCs w:val="20"/>
          <w:lang w:eastAsia="sl-SI"/>
        </w:rPr>
        <w:t>julij</w:t>
      </w:r>
      <w:r w:rsidR="008B331F" w:rsidRPr="00D26870">
        <w:rPr>
          <w:rFonts w:ascii="Tahoma" w:eastAsia="Times New Roman" w:hAnsi="Tahoma" w:cs="Tahoma"/>
          <w:noProof/>
          <w:sz w:val="20"/>
          <w:szCs w:val="20"/>
          <w:lang w:eastAsia="sl-SI"/>
        </w:rPr>
        <w:t xml:space="preserve"> 20</w:t>
      </w:r>
      <w:r w:rsidR="002C3BE4" w:rsidRPr="00D26870">
        <w:rPr>
          <w:rFonts w:ascii="Tahoma" w:eastAsia="Times New Roman" w:hAnsi="Tahoma" w:cs="Tahoma"/>
          <w:noProof/>
          <w:sz w:val="20"/>
          <w:szCs w:val="20"/>
          <w:lang w:eastAsia="sl-SI"/>
        </w:rPr>
        <w:t>2</w:t>
      </w:r>
      <w:r w:rsidR="009E1227" w:rsidRPr="00D26870">
        <w:rPr>
          <w:rFonts w:ascii="Tahoma" w:eastAsia="Times New Roman" w:hAnsi="Tahoma" w:cs="Tahoma"/>
          <w:noProof/>
          <w:sz w:val="20"/>
          <w:szCs w:val="20"/>
          <w:lang w:eastAsia="sl-SI"/>
        </w:rPr>
        <w:t>6</w:t>
      </w:r>
    </w:p>
    <w:p w14:paraId="5F02FB7F" w14:textId="77777777" w:rsidR="00DC663E" w:rsidRPr="00FE18D7" w:rsidRDefault="00DC663E" w:rsidP="0005024B">
      <w:pPr>
        <w:keepNext/>
        <w:keepLines/>
        <w:tabs>
          <w:tab w:val="left" w:pos="567"/>
        </w:tabs>
        <w:spacing w:after="0" w:line="240" w:lineRule="auto"/>
        <w:jc w:val="both"/>
        <w:rPr>
          <w:rFonts w:ascii="Tahoma" w:eastAsia="Times New Roman" w:hAnsi="Tahoma" w:cs="Tahoma"/>
          <w:noProof/>
          <w:sz w:val="20"/>
          <w:szCs w:val="20"/>
          <w:lang w:eastAsia="sl-SI"/>
        </w:rPr>
      </w:pPr>
    </w:p>
    <w:p w14:paraId="10772CDA" w14:textId="77777777" w:rsidR="00302D6E" w:rsidRPr="00FE18D7" w:rsidRDefault="00302D6E" w:rsidP="0005024B">
      <w:pPr>
        <w:keepNext/>
        <w:keepLines/>
        <w:tabs>
          <w:tab w:val="left" w:pos="567"/>
        </w:tab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sz w:val="20"/>
          <w:szCs w:val="20"/>
          <w:lang w:eastAsia="sl-SI"/>
        </w:rPr>
        <w:br w:type="page"/>
      </w:r>
      <w:r w:rsidRPr="00FE18D7">
        <w:rPr>
          <w:rFonts w:ascii="Tahoma" w:eastAsia="Times New Roman" w:hAnsi="Tahoma" w:cs="Tahoma"/>
          <w:b/>
          <w:sz w:val="20"/>
          <w:szCs w:val="20"/>
          <w:lang w:eastAsia="sl-SI"/>
        </w:rPr>
        <w:lastRenderedPageBreak/>
        <w:t xml:space="preserve">POVABILO K ODDAJI </w:t>
      </w:r>
      <w:bookmarkEnd w:id="0"/>
      <w:r w:rsidRPr="00FE18D7">
        <w:rPr>
          <w:rFonts w:ascii="Tahoma" w:eastAsia="Times New Roman" w:hAnsi="Tahoma" w:cs="Tahoma"/>
          <w:b/>
          <w:sz w:val="20"/>
          <w:szCs w:val="20"/>
          <w:lang w:eastAsia="sl-SI"/>
        </w:rPr>
        <w:t>PONUDBE</w:t>
      </w:r>
    </w:p>
    <w:p w14:paraId="47006862" w14:textId="77777777" w:rsidR="00302D6E" w:rsidRPr="00FE18D7" w:rsidRDefault="00302D6E" w:rsidP="0005024B">
      <w:pPr>
        <w:keepNext/>
        <w:keepLines/>
        <w:tabs>
          <w:tab w:val="left" w:pos="2895"/>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ab/>
      </w:r>
    </w:p>
    <w:p w14:paraId="75B1527D"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2EB66BEA" w14:textId="204FED8E" w:rsidR="00302D6E" w:rsidRPr="00FE18D7" w:rsidRDefault="00302D6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JAVNI HOLDING Ljubljana, d.o.o., Verovškova ulica 70,</w:t>
      </w:r>
      <w:r w:rsidR="00671FCB" w:rsidRPr="00FE18D7">
        <w:rPr>
          <w:rFonts w:ascii="Tahoma" w:eastAsia="Times New Roman" w:hAnsi="Tahoma" w:cs="Tahoma"/>
          <w:sz w:val="20"/>
          <w:szCs w:val="20"/>
          <w:lang w:eastAsia="sl-SI"/>
        </w:rPr>
        <w:t xml:space="preserve"> 1000</w:t>
      </w:r>
      <w:r w:rsidRPr="00FE18D7">
        <w:rPr>
          <w:rFonts w:ascii="Tahoma" w:eastAsia="Times New Roman" w:hAnsi="Tahoma" w:cs="Tahoma"/>
          <w:sz w:val="20"/>
          <w:szCs w:val="20"/>
          <w:lang w:eastAsia="sl-SI"/>
        </w:rPr>
        <w:t xml:space="preserve"> Ljubljana, na podlagi pooblastila </w:t>
      </w:r>
      <w:r w:rsidR="00AE1CE7" w:rsidRPr="00FE18D7">
        <w:rPr>
          <w:rFonts w:ascii="Tahoma" w:eastAsia="Times New Roman" w:hAnsi="Tahoma" w:cs="Tahoma"/>
          <w:sz w:val="20"/>
          <w:szCs w:val="20"/>
          <w:lang w:eastAsia="sl-SI"/>
        </w:rPr>
        <w:t>JAVNEGA PODJETJA E</w:t>
      </w:r>
      <w:r w:rsidR="00C04B74" w:rsidRPr="00FE18D7">
        <w:rPr>
          <w:rFonts w:ascii="Tahoma" w:eastAsia="Times New Roman" w:hAnsi="Tahoma" w:cs="Tahoma"/>
          <w:sz w:val="20"/>
          <w:szCs w:val="20"/>
          <w:lang w:eastAsia="sl-SI"/>
        </w:rPr>
        <w:t>NERGETIK</w:t>
      </w:r>
      <w:r w:rsidR="00AE1CE7" w:rsidRPr="00FE18D7">
        <w:rPr>
          <w:rFonts w:ascii="Tahoma" w:eastAsia="Times New Roman" w:hAnsi="Tahoma" w:cs="Tahoma"/>
          <w:sz w:val="20"/>
          <w:szCs w:val="20"/>
          <w:lang w:eastAsia="sl-SI"/>
        </w:rPr>
        <w:t xml:space="preserve">A LJUBLJANA </w:t>
      </w:r>
      <w:r w:rsidR="00712BC8" w:rsidRPr="00FE18D7">
        <w:rPr>
          <w:rFonts w:ascii="Tahoma" w:eastAsia="Times New Roman" w:hAnsi="Tahoma" w:cs="Tahoma"/>
          <w:sz w:val="20"/>
          <w:szCs w:val="20"/>
          <w:lang w:eastAsia="sl-SI"/>
        </w:rPr>
        <w:t xml:space="preserve">d.o.o., </w:t>
      </w:r>
      <w:r w:rsidR="00DE5313" w:rsidRPr="00FE18D7">
        <w:rPr>
          <w:rFonts w:ascii="Tahoma" w:eastAsia="Times New Roman" w:hAnsi="Tahoma" w:cs="Tahoma"/>
          <w:sz w:val="20"/>
          <w:szCs w:val="20"/>
          <w:lang w:eastAsia="sl-SI"/>
        </w:rPr>
        <w:t>Verovškova</w:t>
      </w:r>
      <w:r w:rsidR="004D6372" w:rsidRPr="00FE18D7">
        <w:rPr>
          <w:rFonts w:ascii="Tahoma" w:eastAsia="Times New Roman" w:hAnsi="Tahoma" w:cs="Tahoma"/>
          <w:sz w:val="20"/>
          <w:szCs w:val="20"/>
          <w:lang w:eastAsia="sl-SI"/>
        </w:rPr>
        <w:t xml:space="preserve"> ulica</w:t>
      </w:r>
      <w:r w:rsidR="00712BC8" w:rsidRPr="00FE18D7">
        <w:rPr>
          <w:rFonts w:ascii="Tahoma" w:eastAsia="Times New Roman" w:hAnsi="Tahoma" w:cs="Tahoma"/>
          <w:sz w:val="20"/>
          <w:szCs w:val="20"/>
          <w:lang w:eastAsia="sl-SI"/>
        </w:rPr>
        <w:t xml:space="preserve"> </w:t>
      </w:r>
      <w:r w:rsidR="00DE5313" w:rsidRPr="00FE18D7">
        <w:rPr>
          <w:rFonts w:ascii="Tahoma" w:eastAsia="Times New Roman" w:hAnsi="Tahoma" w:cs="Tahoma"/>
          <w:sz w:val="20"/>
          <w:szCs w:val="20"/>
          <w:lang w:eastAsia="sl-SI"/>
        </w:rPr>
        <w:t>62</w:t>
      </w:r>
      <w:r w:rsidR="00712BC8" w:rsidRPr="00FE18D7">
        <w:rPr>
          <w:rFonts w:ascii="Tahoma" w:eastAsia="Times New Roman" w:hAnsi="Tahoma" w:cs="Tahoma"/>
          <w:sz w:val="20"/>
          <w:szCs w:val="20"/>
          <w:lang w:eastAsia="sl-SI"/>
        </w:rPr>
        <w:t>, 1000 Ljubljana</w:t>
      </w:r>
      <w:r w:rsidR="009737B9" w:rsidRPr="00FE18D7">
        <w:rPr>
          <w:rFonts w:ascii="Tahoma" w:eastAsia="Times New Roman" w:hAnsi="Tahoma" w:cs="Tahoma"/>
          <w:sz w:val="20"/>
          <w:szCs w:val="20"/>
          <w:lang w:eastAsia="sl-SI"/>
        </w:rPr>
        <w:t xml:space="preserve"> št. </w:t>
      </w:r>
      <w:r w:rsidR="00096CE6" w:rsidRPr="00FE18D7">
        <w:rPr>
          <w:rFonts w:ascii="Tahoma" w:eastAsia="Times New Roman" w:hAnsi="Tahoma" w:cs="Tahoma"/>
          <w:sz w:val="20"/>
          <w:szCs w:val="20"/>
          <w:lang w:eastAsia="sl-SI"/>
        </w:rPr>
        <w:t>ENLJ-SPV-193/26</w:t>
      </w:r>
      <w:r w:rsidR="00C04B74" w:rsidRPr="00FE18D7">
        <w:rPr>
          <w:rFonts w:ascii="Tahoma" w:eastAsia="Times New Roman" w:hAnsi="Tahoma" w:cs="Tahoma"/>
          <w:sz w:val="20"/>
          <w:szCs w:val="20"/>
          <w:lang w:eastAsia="sl-SI"/>
        </w:rPr>
        <w:t xml:space="preserve"> </w:t>
      </w:r>
    </w:p>
    <w:p w14:paraId="2756B611"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44937DA5" w14:textId="77777777" w:rsidR="00302D6E" w:rsidRPr="00FE18D7" w:rsidRDefault="00302D6E"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 vabi </w:t>
      </w:r>
    </w:p>
    <w:p w14:paraId="69480A1E"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0BB8FF50"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53274E71"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vse zainteresirane ponudnike, da predložijo svojo ponudbo po zahtevah razpisne dokumentacije za oddajo javnega naročila:</w:t>
      </w:r>
    </w:p>
    <w:p w14:paraId="25F92F9A"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63A3E5A9"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21AE5F82"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3992D345"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50BFDE20" w14:textId="4F678E2E" w:rsidR="00345668" w:rsidRPr="00FE18D7" w:rsidRDefault="00A713DE" w:rsidP="0005024B">
      <w:pPr>
        <w:keepNext/>
        <w:keepLines/>
        <w:spacing w:after="0" w:line="240" w:lineRule="auto"/>
        <w:ind w:right="424"/>
        <w:jc w:val="center"/>
        <w:rPr>
          <w:rFonts w:ascii="Tahoma" w:eastAsia="Times New Roman" w:hAnsi="Tahoma" w:cs="Tahoma"/>
          <w:b/>
          <w:sz w:val="24"/>
          <w:szCs w:val="20"/>
          <w:lang w:eastAsia="sl-SI"/>
        </w:rPr>
      </w:pPr>
      <w:r w:rsidRPr="00FE18D7">
        <w:rPr>
          <w:rFonts w:ascii="Tahoma" w:eastAsia="Times New Roman" w:hAnsi="Tahoma" w:cs="Tahoma"/>
          <w:b/>
          <w:color w:val="000000"/>
          <w:sz w:val="24"/>
          <w:szCs w:val="20"/>
          <w:lang w:eastAsia="sl-SI"/>
        </w:rPr>
        <w:t>Elektroinštalacijska dela za obdobje dveh let</w:t>
      </w:r>
    </w:p>
    <w:p w14:paraId="6BB94637" w14:textId="77777777" w:rsidR="008F74E8" w:rsidRPr="00FE18D7" w:rsidRDefault="008F74E8" w:rsidP="0005024B">
      <w:pPr>
        <w:keepNext/>
        <w:keepLines/>
        <w:spacing w:after="0" w:line="240" w:lineRule="auto"/>
        <w:ind w:right="424"/>
        <w:jc w:val="both"/>
        <w:rPr>
          <w:rFonts w:ascii="Tahoma" w:eastAsia="Times New Roman" w:hAnsi="Tahoma" w:cs="Tahoma"/>
          <w:b/>
          <w:sz w:val="20"/>
          <w:szCs w:val="20"/>
          <w:lang w:eastAsia="sl-SI"/>
        </w:rPr>
      </w:pPr>
    </w:p>
    <w:p w14:paraId="3DC7AEF5" w14:textId="77777777" w:rsidR="008F74E8" w:rsidRPr="00FE18D7" w:rsidRDefault="008F74E8" w:rsidP="0005024B">
      <w:pPr>
        <w:keepNext/>
        <w:keepLines/>
        <w:spacing w:after="0" w:line="240" w:lineRule="auto"/>
        <w:ind w:right="424"/>
        <w:jc w:val="both"/>
        <w:rPr>
          <w:rFonts w:ascii="Tahoma" w:eastAsia="Times New Roman" w:hAnsi="Tahoma" w:cs="Tahoma"/>
          <w:b/>
          <w:sz w:val="20"/>
          <w:szCs w:val="20"/>
          <w:lang w:eastAsia="sl-SI"/>
        </w:rPr>
      </w:pPr>
    </w:p>
    <w:p w14:paraId="308FB3F6" w14:textId="77777777" w:rsidR="00302D6E" w:rsidRPr="00FE18D7" w:rsidRDefault="00302D6E" w:rsidP="0005024B">
      <w:pPr>
        <w:keepNext/>
        <w:keepLines/>
        <w:spacing w:after="0" w:line="240" w:lineRule="auto"/>
        <w:ind w:right="565"/>
        <w:jc w:val="both"/>
        <w:rPr>
          <w:rFonts w:ascii="Tahoma" w:eastAsia="Times New Roman" w:hAnsi="Tahoma" w:cs="Tahoma"/>
          <w:b/>
          <w:noProof/>
          <w:sz w:val="20"/>
          <w:szCs w:val="20"/>
          <w:lang w:eastAsia="sl-SI"/>
        </w:rPr>
      </w:pPr>
    </w:p>
    <w:p w14:paraId="13F7BEBC"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225CE806"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Razpisna dokumentacija natančno določa predmet javnega naročila ter pogoje</w:t>
      </w:r>
      <w:r w:rsidR="00C04B74" w:rsidRPr="00FE18D7">
        <w:rPr>
          <w:rFonts w:ascii="Tahoma" w:eastAsia="Times New Roman" w:hAnsi="Tahoma" w:cs="Tahoma"/>
          <w:sz w:val="20"/>
          <w:szCs w:val="20"/>
          <w:lang w:eastAsia="sl-SI"/>
        </w:rPr>
        <w:t>, zahteve</w:t>
      </w:r>
      <w:r w:rsidR="009737B9" w:rsidRPr="00FE18D7">
        <w:rPr>
          <w:rFonts w:ascii="Tahoma" w:eastAsia="Times New Roman" w:hAnsi="Tahoma" w:cs="Tahoma"/>
          <w:sz w:val="20"/>
          <w:szCs w:val="20"/>
          <w:lang w:eastAsia="sl-SI"/>
        </w:rPr>
        <w:t xml:space="preserve"> in merila</w:t>
      </w:r>
      <w:r w:rsidR="00C04B74" w:rsidRPr="00FE18D7">
        <w:rPr>
          <w:rFonts w:ascii="Tahoma" w:eastAsia="Times New Roman" w:hAnsi="Tahoma" w:cs="Tahoma"/>
          <w:sz w:val="20"/>
          <w:szCs w:val="20"/>
          <w:lang w:eastAsia="sl-SI"/>
        </w:rPr>
        <w:t xml:space="preserve"> naročnika</w:t>
      </w:r>
      <w:r w:rsidRPr="00FE18D7">
        <w:rPr>
          <w:rFonts w:ascii="Tahoma" w:eastAsia="Times New Roman" w:hAnsi="Tahoma" w:cs="Tahoma"/>
          <w:sz w:val="20"/>
          <w:szCs w:val="20"/>
          <w:lang w:eastAsia="sl-SI"/>
        </w:rPr>
        <w:t xml:space="preserve"> za izbiro najugodnejšega ponudnika, </w:t>
      </w:r>
      <w:r w:rsidR="00723C22" w:rsidRPr="00FE18D7">
        <w:rPr>
          <w:rFonts w:ascii="Tahoma" w:eastAsia="Times New Roman" w:hAnsi="Tahoma" w:cs="Tahoma"/>
          <w:sz w:val="20"/>
          <w:szCs w:val="20"/>
          <w:lang w:eastAsia="sl-SI"/>
        </w:rPr>
        <w:t>s katerim bo sklenjen okvirni sporazum predmeta javnega naročila</w:t>
      </w:r>
      <w:r w:rsidRPr="00FE18D7">
        <w:rPr>
          <w:rFonts w:ascii="Tahoma" w:eastAsia="Times New Roman" w:hAnsi="Tahoma" w:cs="Tahoma"/>
          <w:sz w:val="20"/>
          <w:szCs w:val="20"/>
          <w:lang w:eastAsia="sl-SI"/>
        </w:rPr>
        <w:t xml:space="preserve">. </w:t>
      </w:r>
    </w:p>
    <w:p w14:paraId="613DEAB8"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1F628C0F"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22A3CE8D"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0137CC6C"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 spoštovanjem!</w:t>
      </w:r>
    </w:p>
    <w:p w14:paraId="54A9EC80" w14:textId="77777777" w:rsidR="00302D6E" w:rsidRPr="00FE18D7" w:rsidRDefault="00302D6E" w:rsidP="0005024B">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15E2DD38" w14:textId="77777777" w:rsidR="00302D6E" w:rsidRPr="00FE18D7" w:rsidRDefault="00302D6E" w:rsidP="0005024B">
      <w:pPr>
        <w:keepNext/>
        <w:keepLines/>
        <w:autoSpaceDE w:val="0"/>
        <w:autoSpaceDN w:val="0"/>
        <w:adjustRightInd w:val="0"/>
        <w:spacing w:after="0" w:line="240" w:lineRule="auto"/>
        <w:jc w:val="both"/>
        <w:rPr>
          <w:rFonts w:ascii="Tahoma" w:eastAsia="Times New Roman" w:hAnsi="Tahoma" w:cs="Tahoma"/>
          <w:bCs/>
          <w:sz w:val="20"/>
          <w:szCs w:val="20"/>
          <w:lang w:eastAsia="sl-SI"/>
        </w:rPr>
      </w:pPr>
    </w:p>
    <w:p w14:paraId="3B4D6FCE" w14:textId="77777777" w:rsidR="00302D6E" w:rsidRPr="00FE18D7" w:rsidRDefault="00302D6E" w:rsidP="0005024B">
      <w:pPr>
        <w:keepNext/>
        <w:keepLines/>
        <w:autoSpaceDE w:val="0"/>
        <w:autoSpaceDN w:val="0"/>
        <w:adjustRightInd w:val="0"/>
        <w:spacing w:after="0" w:line="240" w:lineRule="auto"/>
        <w:jc w:val="both"/>
        <w:rPr>
          <w:rFonts w:ascii="Tahoma" w:eastAsia="Times New Roman" w:hAnsi="Tahoma" w:cs="Tahoma"/>
          <w:bCs/>
          <w:sz w:val="20"/>
          <w:szCs w:val="20"/>
          <w:lang w:eastAsia="sl-SI"/>
        </w:rPr>
      </w:pPr>
    </w:p>
    <w:p w14:paraId="24C71019" w14:textId="77777777" w:rsidR="00302D6E" w:rsidRPr="00FE18D7" w:rsidRDefault="00302D6E" w:rsidP="0005024B">
      <w:pPr>
        <w:keepNext/>
        <w:keepLines/>
        <w:autoSpaceDE w:val="0"/>
        <w:autoSpaceDN w:val="0"/>
        <w:adjustRightInd w:val="0"/>
        <w:spacing w:after="0" w:line="240" w:lineRule="auto"/>
        <w:jc w:val="both"/>
        <w:rPr>
          <w:rFonts w:ascii="Tahoma" w:eastAsia="Times New Roman" w:hAnsi="Tahoma" w:cs="Tahoma"/>
          <w:bCs/>
          <w:sz w:val="20"/>
          <w:szCs w:val="20"/>
          <w:lang w:eastAsia="sl-SI"/>
        </w:rPr>
      </w:pPr>
    </w:p>
    <w:p w14:paraId="03C155E5" w14:textId="77777777" w:rsidR="00302D6E" w:rsidRPr="00FE18D7" w:rsidRDefault="00302D6E" w:rsidP="0005024B">
      <w:pPr>
        <w:keepNext/>
        <w:keepLines/>
        <w:autoSpaceDE w:val="0"/>
        <w:autoSpaceDN w:val="0"/>
        <w:adjustRightInd w:val="0"/>
        <w:spacing w:after="0" w:line="240" w:lineRule="auto"/>
        <w:jc w:val="both"/>
        <w:rPr>
          <w:rFonts w:ascii="Tahoma" w:eastAsia="Times New Roman" w:hAnsi="Tahoma" w:cs="Tahoma"/>
          <w:bCs/>
          <w:sz w:val="20"/>
          <w:szCs w:val="20"/>
          <w:lang w:eastAsia="sl-SI"/>
        </w:rPr>
      </w:pPr>
    </w:p>
    <w:p w14:paraId="2B08D842" w14:textId="77777777" w:rsidR="002C3BE4" w:rsidRPr="00FE18D7" w:rsidRDefault="002C3BE4" w:rsidP="0005024B">
      <w:pPr>
        <w:keepNext/>
        <w:keepLines/>
        <w:spacing w:after="0" w:line="240" w:lineRule="auto"/>
        <w:ind w:left="5670"/>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Direktor družbe</w:t>
      </w:r>
    </w:p>
    <w:p w14:paraId="0D5D19F2" w14:textId="77777777" w:rsidR="002C3BE4" w:rsidRPr="00FE18D7" w:rsidRDefault="002C3BE4" w:rsidP="0005024B">
      <w:pPr>
        <w:keepNext/>
        <w:keepLines/>
        <w:spacing w:after="0" w:line="240" w:lineRule="auto"/>
        <w:ind w:left="5670"/>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l.r. Krištof MLAKAR</w:t>
      </w:r>
    </w:p>
    <w:p w14:paraId="47B914B5" w14:textId="77777777" w:rsidR="002C3BE4" w:rsidRPr="00FE18D7" w:rsidRDefault="002C3BE4" w:rsidP="0005024B">
      <w:pPr>
        <w:keepNext/>
        <w:keepLines/>
        <w:spacing w:after="0" w:line="240" w:lineRule="auto"/>
        <w:jc w:val="both"/>
        <w:rPr>
          <w:rFonts w:ascii="Tahoma" w:eastAsia="Times New Roman" w:hAnsi="Tahoma" w:cs="Tahoma"/>
          <w:sz w:val="20"/>
          <w:szCs w:val="20"/>
          <w:lang w:eastAsia="sl-SI"/>
        </w:rPr>
      </w:pPr>
    </w:p>
    <w:p w14:paraId="225C3BA6"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47690541" w14:textId="77777777" w:rsidR="00302D6E" w:rsidRPr="00FE18D7" w:rsidRDefault="00302D6E"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highlight w:val="lightGray"/>
          <w:lang w:eastAsia="sl-SI"/>
        </w:rPr>
        <w:br w:type="page"/>
      </w:r>
      <w:r w:rsidRPr="00FE18D7">
        <w:rPr>
          <w:rFonts w:ascii="Tahoma" w:eastAsia="Times New Roman" w:hAnsi="Tahoma" w:cs="Tahoma"/>
          <w:b/>
          <w:sz w:val="20"/>
          <w:szCs w:val="20"/>
          <w:lang w:eastAsia="sl-SI"/>
        </w:rPr>
        <w:lastRenderedPageBreak/>
        <w:t xml:space="preserve">SPLOŠNA DOLOČILA </w:t>
      </w:r>
    </w:p>
    <w:p w14:paraId="22FB6010" w14:textId="77777777" w:rsidR="00302D6E" w:rsidRPr="00FE18D7" w:rsidRDefault="00302D6E" w:rsidP="0005024B">
      <w:pPr>
        <w:keepNext/>
        <w:keepLines/>
        <w:spacing w:after="0" w:line="240" w:lineRule="auto"/>
        <w:jc w:val="both"/>
        <w:rPr>
          <w:rFonts w:ascii="Tahoma" w:eastAsia="Times New Roman" w:hAnsi="Tahoma" w:cs="Tahoma"/>
          <w:b/>
          <w:sz w:val="20"/>
          <w:szCs w:val="20"/>
          <w:lang w:eastAsia="sl-SI"/>
        </w:rPr>
      </w:pPr>
    </w:p>
    <w:p w14:paraId="20A10A4D" w14:textId="77777777" w:rsidR="00302D6E" w:rsidRPr="00FE18D7" w:rsidRDefault="00302D6E"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Predmet javnega naročila </w:t>
      </w:r>
    </w:p>
    <w:p w14:paraId="5D14E032" w14:textId="77777777" w:rsidR="00302D6E" w:rsidRPr="00FE18D7" w:rsidRDefault="00302D6E" w:rsidP="0005024B">
      <w:pPr>
        <w:keepNext/>
        <w:keepLines/>
        <w:spacing w:after="0" w:line="240" w:lineRule="auto"/>
        <w:jc w:val="both"/>
        <w:rPr>
          <w:rFonts w:ascii="Tahoma" w:eastAsia="Times New Roman" w:hAnsi="Tahoma" w:cs="Tahoma"/>
          <w:b/>
          <w:sz w:val="20"/>
          <w:szCs w:val="20"/>
          <w:lang w:eastAsia="sl-SI"/>
        </w:rPr>
      </w:pPr>
    </w:p>
    <w:p w14:paraId="04E9CF29" w14:textId="319F1DAE" w:rsidR="00824256" w:rsidRPr="00FE18D7" w:rsidRDefault="00B64A3F" w:rsidP="0005024B">
      <w:pPr>
        <w:keepNext/>
        <w:keepLines/>
        <w:spacing w:after="0" w:line="240" w:lineRule="auto"/>
        <w:jc w:val="both"/>
        <w:rPr>
          <w:rFonts w:ascii="Tahoma" w:eastAsia="Times New Roman" w:hAnsi="Tahoma" w:cs="Tahoma"/>
          <w:sz w:val="20"/>
          <w:szCs w:val="20"/>
          <w:lang w:eastAsia="sl-SI"/>
        </w:rPr>
      </w:pPr>
      <w:r w:rsidRPr="0012241B">
        <w:rPr>
          <w:rFonts w:ascii="Tahoma" w:eastAsia="Times New Roman" w:hAnsi="Tahoma" w:cs="Tahoma"/>
          <w:sz w:val="20"/>
          <w:szCs w:val="20"/>
          <w:lang w:eastAsia="sl-SI"/>
        </w:rPr>
        <w:t xml:space="preserve">Predmet javnega naročila </w:t>
      </w:r>
      <w:r w:rsidR="00383B68">
        <w:rPr>
          <w:rFonts w:ascii="Tahoma" w:eastAsia="Times New Roman" w:hAnsi="Tahoma" w:cs="Tahoma"/>
          <w:sz w:val="20"/>
          <w:szCs w:val="20"/>
          <w:lang w:eastAsia="sl-SI"/>
        </w:rPr>
        <w:t>so</w:t>
      </w:r>
      <w:r w:rsidR="00383B68" w:rsidRPr="0012241B">
        <w:rPr>
          <w:rFonts w:ascii="Tahoma" w:eastAsia="Times New Roman" w:hAnsi="Tahoma" w:cs="Tahoma"/>
          <w:sz w:val="20"/>
          <w:szCs w:val="20"/>
          <w:lang w:eastAsia="sl-SI"/>
        </w:rPr>
        <w:t xml:space="preserve"> </w:t>
      </w:r>
      <w:r w:rsidR="00383B68">
        <w:rPr>
          <w:rFonts w:ascii="Tahoma" w:eastAsia="Times New Roman" w:hAnsi="Tahoma" w:cs="Tahoma"/>
          <w:sz w:val="20"/>
          <w:szCs w:val="20"/>
          <w:lang w:eastAsia="sl-SI"/>
        </w:rPr>
        <w:t>e</w:t>
      </w:r>
      <w:r w:rsidR="00383B68" w:rsidRPr="0012241B">
        <w:rPr>
          <w:rFonts w:ascii="Tahoma" w:eastAsia="Times New Roman" w:hAnsi="Tahoma" w:cs="Tahoma"/>
          <w:sz w:val="20"/>
          <w:szCs w:val="20"/>
          <w:lang w:eastAsia="sl-SI"/>
        </w:rPr>
        <w:t xml:space="preserve">lektroinštalacijska </w:t>
      </w:r>
      <w:r w:rsidR="00A713DE" w:rsidRPr="0012241B">
        <w:rPr>
          <w:rFonts w:ascii="Tahoma" w:eastAsia="Times New Roman" w:hAnsi="Tahoma" w:cs="Tahoma"/>
          <w:sz w:val="20"/>
          <w:szCs w:val="20"/>
          <w:lang w:eastAsia="sl-SI"/>
        </w:rPr>
        <w:t xml:space="preserve">dela </w:t>
      </w:r>
      <w:r w:rsidR="006D6530" w:rsidRPr="0012241B">
        <w:rPr>
          <w:rFonts w:ascii="Tahoma" w:eastAsia="Times New Roman" w:hAnsi="Tahoma" w:cs="Tahoma"/>
          <w:sz w:val="20"/>
          <w:szCs w:val="20"/>
          <w:lang w:eastAsia="sl-SI"/>
        </w:rPr>
        <w:t>za obdobje 24 (štiriindvajset) mesecev od sklenitve okvirnega sporazuma</w:t>
      </w:r>
      <w:r w:rsidR="00192443" w:rsidRPr="0012241B">
        <w:rPr>
          <w:rFonts w:ascii="Tahoma" w:eastAsia="Times New Roman" w:hAnsi="Tahoma" w:cs="Tahoma"/>
          <w:sz w:val="20"/>
          <w:szCs w:val="20"/>
          <w:lang w:eastAsia="sl-SI"/>
        </w:rPr>
        <w:t xml:space="preserve"> oziroma do </w:t>
      </w:r>
      <w:r w:rsidR="00192443" w:rsidRPr="00B6113C">
        <w:rPr>
          <w:rFonts w:ascii="Tahoma" w:eastAsia="Times New Roman" w:hAnsi="Tahoma" w:cs="Tahoma"/>
          <w:sz w:val="20"/>
          <w:szCs w:val="20"/>
          <w:lang w:eastAsia="sl-SI"/>
        </w:rPr>
        <w:t>izčrpanja vrednosti iz 4. člena okvirnega</w:t>
      </w:r>
      <w:r w:rsidR="00192443" w:rsidRPr="0012241B">
        <w:rPr>
          <w:rFonts w:ascii="Tahoma" w:eastAsia="Times New Roman" w:hAnsi="Tahoma" w:cs="Tahoma"/>
          <w:sz w:val="20"/>
          <w:szCs w:val="20"/>
          <w:lang w:eastAsia="sl-SI"/>
        </w:rPr>
        <w:t xml:space="preserve"> sporazuma, kar nastopi prej</w:t>
      </w:r>
      <w:r w:rsidR="006D6530" w:rsidRPr="0012241B">
        <w:rPr>
          <w:rFonts w:ascii="Tahoma" w:eastAsia="Times New Roman" w:hAnsi="Tahoma" w:cs="Tahoma"/>
          <w:sz w:val="20"/>
          <w:szCs w:val="20"/>
          <w:lang w:eastAsia="sl-SI"/>
        </w:rPr>
        <w:t>.</w:t>
      </w:r>
    </w:p>
    <w:p w14:paraId="18BD0813" w14:textId="77777777" w:rsidR="00824256" w:rsidRPr="00FE18D7" w:rsidRDefault="00824256" w:rsidP="0005024B">
      <w:pPr>
        <w:keepNext/>
        <w:keepLines/>
        <w:spacing w:after="0" w:line="240" w:lineRule="auto"/>
        <w:jc w:val="both"/>
        <w:rPr>
          <w:rFonts w:ascii="Tahoma" w:eastAsia="Times New Roman" w:hAnsi="Tahoma" w:cs="Tahoma"/>
          <w:sz w:val="20"/>
          <w:szCs w:val="20"/>
          <w:lang w:eastAsia="sl-SI"/>
        </w:rPr>
      </w:pPr>
    </w:p>
    <w:p w14:paraId="26EB92E0" w14:textId="64CF4D60" w:rsidR="00824256" w:rsidRPr="00FE18D7" w:rsidRDefault="00824256"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Predmet javnega naročila je podrobno opredeljen v Tehnični specifikaciji predmeta javnega naročila in ponudbenem predračunu predmeta javnega naročila, ki je kot priloga sestavni del razpisne dokumentacije</w:t>
      </w:r>
      <w:r w:rsidR="009A6F04" w:rsidRPr="00FE18D7">
        <w:rPr>
          <w:rFonts w:ascii="Tahoma" w:hAnsi="Tahoma" w:cs="Tahoma"/>
        </w:rPr>
        <w:t xml:space="preserve"> </w:t>
      </w:r>
      <w:r w:rsidR="009A6F04" w:rsidRPr="00FE18D7">
        <w:rPr>
          <w:rFonts w:ascii="Tahoma" w:eastAsia="Times New Roman" w:hAnsi="Tahoma" w:cs="Tahoma"/>
          <w:sz w:val="20"/>
          <w:szCs w:val="20"/>
          <w:lang w:eastAsia="sl-SI"/>
        </w:rPr>
        <w:t>in zajema dobavo in montažo blaga</w:t>
      </w:r>
      <w:r w:rsidRPr="00FE18D7">
        <w:rPr>
          <w:rFonts w:ascii="Tahoma" w:eastAsia="Times New Roman" w:hAnsi="Tahoma" w:cs="Tahoma"/>
          <w:sz w:val="20"/>
          <w:szCs w:val="20"/>
          <w:lang w:eastAsia="sl-SI"/>
        </w:rPr>
        <w:t xml:space="preserve">. </w:t>
      </w:r>
    </w:p>
    <w:p w14:paraId="366E6A47" w14:textId="77777777" w:rsidR="00824256" w:rsidRPr="00FE18D7" w:rsidRDefault="00824256" w:rsidP="0005024B">
      <w:pPr>
        <w:keepNext/>
        <w:keepLines/>
        <w:spacing w:after="0" w:line="240" w:lineRule="auto"/>
        <w:jc w:val="both"/>
        <w:rPr>
          <w:rFonts w:ascii="Tahoma" w:eastAsia="Times New Roman" w:hAnsi="Tahoma" w:cs="Tahoma"/>
          <w:sz w:val="20"/>
          <w:szCs w:val="20"/>
          <w:lang w:eastAsia="sl-SI"/>
        </w:rPr>
      </w:pPr>
    </w:p>
    <w:p w14:paraId="44EFE389" w14:textId="77777777" w:rsidR="00302D6E" w:rsidRPr="00FE18D7" w:rsidRDefault="00302D6E"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Podatki o naročniku</w:t>
      </w:r>
    </w:p>
    <w:p w14:paraId="41F8CC05"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00B7C013" w14:textId="37ED1E42" w:rsidR="00F76312" w:rsidRPr="00FE18D7" w:rsidRDefault="008A2E30" w:rsidP="0005024B">
      <w:pPr>
        <w:keepNext/>
        <w:keepLines/>
        <w:spacing w:after="0" w:line="240" w:lineRule="auto"/>
        <w:ind w:right="-2"/>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Naročnik javnega naročila je </w:t>
      </w:r>
      <w:r w:rsidR="00F04830" w:rsidRPr="00FE18D7">
        <w:rPr>
          <w:rFonts w:ascii="Tahoma" w:eastAsia="Times New Roman" w:hAnsi="Tahoma" w:cs="Tahoma"/>
          <w:sz w:val="20"/>
          <w:szCs w:val="20"/>
          <w:lang w:eastAsia="sl-SI"/>
        </w:rPr>
        <w:t xml:space="preserve">JAVNO PODJETJE ENERGETIKA LJUBLJANA </w:t>
      </w:r>
      <w:r w:rsidR="00712BC8" w:rsidRPr="00FE18D7">
        <w:rPr>
          <w:rFonts w:ascii="Tahoma" w:eastAsia="Times New Roman" w:hAnsi="Tahoma" w:cs="Tahoma"/>
          <w:sz w:val="20"/>
          <w:szCs w:val="20"/>
          <w:lang w:eastAsia="sl-SI"/>
        </w:rPr>
        <w:t xml:space="preserve">d.o.o., </w:t>
      </w:r>
      <w:r w:rsidR="002012D2" w:rsidRPr="00FE18D7">
        <w:rPr>
          <w:rFonts w:ascii="Tahoma" w:eastAsia="Times New Roman" w:hAnsi="Tahoma" w:cs="Tahoma"/>
          <w:sz w:val="20"/>
          <w:szCs w:val="20"/>
          <w:lang w:eastAsia="sl-SI"/>
        </w:rPr>
        <w:t>Verovškova</w:t>
      </w:r>
      <w:r w:rsidR="00712BC8" w:rsidRPr="00FE18D7">
        <w:rPr>
          <w:rFonts w:ascii="Tahoma" w:eastAsia="Times New Roman" w:hAnsi="Tahoma" w:cs="Tahoma"/>
          <w:sz w:val="20"/>
          <w:szCs w:val="20"/>
          <w:lang w:eastAsia="sl-SI"/>
        </w:rPr>
        <w:t xml:space="preserve"> </w:t>
      </w:r>
      <w:r w:rsidR="003A6149" w:rsidRPr="00FE18D7">
        <w:rPr>
          <w:rFonts w:ascii="Tahoma" w:eastAsia="Times New Roman" w:hAnsi="Tahoma" w:cs="Tahoma"/>
          <w:sz w:val="20"/>
          <w:szCs w:val="20"/>
          <w:lang w:eastAsia="sl-SI"/>
        </w:rPr>
        <w:t xml:space="preserve">ulica </w:t>
      </w:r>
      <w:r w:rsidR="002012D2" w:rsidRPr="00FE18D7">
        <w:rPr>
          <w:rFonts w:ascii="Tahoma" w:eastAsia="Times New Roman" w:hAnsi="Tahoma" w:cs="Tahoma"/>
          <w:sz w:val="20"/>
          <w:szCs w:val="20"/>
          <w:lang w:eastAsia="sl-SI"/>
        </w:rPr>
        <w:t>62</w:t>
      </w:r>
      <w:r w:rsidR="00712BC8" w:rsidRPr="00FE18D7">
        <w:rPr>
          <w:rFonts w:ascii="Tahoma" w:eastAsia="Times New Roman" w:hAnsi="Tahoma" w:cs="Tahoma"/>
          <w:sz w:val="20"/>
          <w:szCs w:val="20"/>
          <w:lang w:eastAsia="sl-SI"/>
        </w:rPr>
        <w:t>, 1000 Ljubljana</w:t>
      </w:r>
      <w:r w:rsidRPr="00FE18D7">
        <w:rPr>
          <w:rFonts w:ascii="Tahoma" w:eastAsia="Times New Roman" w:hAnsi="Tahoma" w:cs="Tahoma"/>
          <w:sz w:val="20"/>
          <w:szCs w:val="20"/>
          <w:lang w:eastAsia="sl-SI"/>
        </w:rPr>
        <w:t>,</w:t>
      </w:r>
      <w:r w:rsidRPr="00FE18D7">
        <w:rPr>
          <w:rFonts w:ascii="Tahoma" w:eastAsia="Times New Roman" w:hAnsi="Tahoma" w:cs="Tahoma"/>
          <w:b/>
          <w:sz w:val="20"/>
          <w:szCs w:val="20"/>
          <w:lang w:eastAsia="sl-SI"/>
        </w:rPr>
        <w:t xml:space="preserve"> </w:t>
      </w:r>
      <w:r w:rsidR="00BD1DCC" w:rsidRPr="00FE18D7">
        <w:rPr>
          <w:rFonts w:ascii="Tahoma" w:eastAsia="Times New Roman" w:hAnsi="Tahoma" w:cs="Tahoma"/>
          <w:sz w:val="20"/>
          <w:szCs w:val="20"/>
          <w:lang w:eastAsia="sl-SI"/>
        </w:rPr>
        <w:t>ki je na podlagi pooblastila</w:t>
      </w:r>
      <w:r w:rsidR="00CA2E12" w:rsidRPr="00FE18D7">
        <w:rPr>
          <w:rFonts w:ascii="Tahoma" w:eastAsia="Times New Roman" w:hAnsi="Tahoma" w:cs="Tahoma"/>
          <w:sz w:val="20"/>
          <w:szCs w:val="20"/>
          <w:lang w:eastAsia="sl-SI"/>
        </w:rPr>
        <w:t xml:space="preserve"> </w:t>
      </w:r>
      <w:r w:rsidR="00CA2E12" w:rsidRPr="00FE18D7">
        <w:rPr>
          <w:rFonts w:ascii="Tahoma" w:eastAsia="Times New Roman" w:hAnsi="Tahoma" w:cs="Tahoma"/>
          <w:bCs/>
          <w:sz w:val="20"/>
          <w:szCs w:val="20"/>
          <w:lang w:eastAsia="sl-SI"/>
        </w:rPr>
        <w:t xml:space="preserve">št. </w:t>
      </w:r>
      <w:r w:rsidR="00096CE6" w:rsidRPr="00FE18D7">
        <w:rPr>
          <w:rFonts w:ascii="Tahoma" w:eastAsia="Times New Roman" w:hAnsi="Tahoma" w:cs="Tahoma"/>
          <w:noProof/>
          <w:sz w:val="20"/>
          <w:szCs w:val="20"/>
          <w:lang w:eastAsia="sl-SI"/>
        </w:rPr>
        <w:t>ENLJ-SPV-193/26</w:t>
      </w:r>
      <w:r w:rsidR="00C04B74" w:rsidRPr="00FE18D7">
        <w:rPr>
          <w:rFonts w:ascii="Tahoma" w:eastAsia="Times New Roman" w:hAnsi="Tahoma" w:cs="Tahoma"/>
          <w:noProof/>
          <w:sz w:val="20"/>
          <w:szCs w:val="20"/>
          <w:lang w:eastAsia="sl-SI"/>
        </w:rPr>
        <w:t xml:space="preserve"> </w:t>
      </w:r>
      <w:r w:rsidRPr="00FE18D7">
        <w:rPr>
          <w:rFonts w:ascii="Tahoma" w:eastAsia="Times New Roman" w:hAnsi="Tahoma" w:cs="Tahoma"/>
          <w:sz w:val="20"/>
          <w:szCs w:val="20"/>
          <w:lang w:eastAsia="sl-SI"/>
        </w:rPr>
        <w:t xml:space="preserve">prenesel izvedbo </w:t>
      </w:r>
      <w:r w:rsidR="003A6149" w:rsidRPr="00FE18D7">
        <w:rPr>
          <w:rFonts w:ascii="Tahoma" w:eastAsia="Times New Roman" w:hAnsi="Tahoma" w:cs="Tahoma"/>
          <w:sz w:val="20"/>
          <w:szCs w:val="20"/>
          <w:lang w:eastAsia="sl-SI"/>
        </w:rPr>
        <w:t xml:space="preserve">postopka </w:t>
      </w:r>
      <w:r w:rsidRPr="00FE18D7">
        <w:rPr>
          <w:rFonts w:ascii="Tahoma" w:eastAsia="Times New Roman" w:hAnsi="Tahoma" w:cs="Tahoma"/>
          <w:sz w:val="20"/>
          <w:szCs w:val="20"/>
          <w:lang w:eastAsia="sl-SI"/>
        </w:rPr>
        <w:t>oddaje javnega naročila za »</w:t>
      </w:r>
      <w:r w:rsidR="00A713DE" w:rsidRPr="00FE18D7">
        <w:rPr>
          <w:rFonts w:ascii="Tahoma" w:eastAsia="Times New Roman" w:hAnsi="Tahoma" w:cs="Tahoma"/>
          <w:color w:val="000000"/>
          <w:sz w:val="20"/>
          <w:szCs w:val="20"/>
          <w:lang w:eastAsia="sl-SI"/>
        </w:rPr>
        <w:t>Elektroinštalacijska dela za obdobje dveh let</w:t>
      </w:r>
      <w:r w:rsidR="00B35FC8" w:rsidRPr="00FE18D7">
        <w:rPr>
          <w:rFonts w:ascii="Tahoma" w:eastAsia="Times New Roman" w:hAnsi="Tahoma" w:cs="Tahoma"/>
          <w:color w:val="000000"/>
          <w:sz w:val="20"/>
          <w:szCs w:val="20"/>
          <w:lang w:eastAsia="sl-SI"/>
        </w:rPr>
        <w:t xml:space="preserve">« </w:t>
      </w:r>
      <w:r w:rsidRPr="00FE18D7">
        <w:rPr>
          <w:rFonts w:ascii="Tahoma" w:eastAsia="Times New Roman" w:hAnsi="Tahoma" w:cs="Tahoma"/>
          <w:sz w:val="20"/>
          <w:szCs w:val="20"/>
          <w:lang w:eastAsia="sl-SI"/>
        </w:rPr>
        <w:t xml:space="preserve">na JAVNI HOLDING Ljubljana, d.o.o., Verovškova ulica 70, 1000 Ljubljana. </w:t>
      </w:r>
    </w:p>
    <w:p w14:paraId="24504DBB" w14:textId="77777777" w:rsidR="00824256" w:rsidRPr="00FE18D7" w:rsidRDefault="00824256" w:rsidP="0005024B">
      <w:pPr>
        <w:keepNext/>
        <w:keepLines/>
        <w:spacing w:after="0" w:line="240" w:lineRule="auto"/>
        <w:ind w:right="-2"/>
        <w:jc w:val="both"/>
        <w:rPr>
          <w:rFonts w:ascii="Tahoma" w:eastAsia="Times New Roman" w:hAnsi="Tahoma" w:cs="Tahoma"/>
          <w:sz w:val="20"/>
          <w:szCs w:val="20"/>
          <w:lang w:eastAsia="sl-SI"/>
        </w:rPr>
      </w:pPr>
    </w:p>
    <w:p w14:paraId="37C2B496" w14:textId="77777777" w:rsidR="00302D6E" w:rsidRPr="00FE18D7" w:rsidRDefault="00302D6E" w:rsidP="0005024B">
      <w:pPr>
        <w:keepNext/>
        <w:keepLines/>
        <w:numPr>
          <w:ilvl w:val="1"/>
          <w:numId w:val="2"/>
        </w:numPr>
        <w:spacing w:after="0" w:line="240" w:lineRule="auto"/>
        <w:jc w:val="both"/>
        <w:rPr>
          <w:rFonts w:ascii="Tahoma" w:eastAsia="Times New Roman" w:hAnsi="Tahoma" w:cs="Tahoma"/>
          <w:b/>
          <w:sz w:val="20"/>
          <w:szCs w:val="20"/>
          <w:lang w:eastAsia="sl-SI"/>
        </w:rPr>
      </w:pPr>
      <w:bookmarkStart w:id="1" w:name="_Toc116720497"/>
      <w:bookmarkStart w:id="2" w:name="_Toc116720561"/>
      <w:bookmarkStart w:id="3" w:name="_Toc116783470"/>
      <w:bookmarkStart w:id="4" w:name="_Toc116792904"/>
      <w:bookmarkStart w:id="5" w:name="_Toc136417476"/>
      <w:r w:rsidRPr="00FE18D7">
        <w:rPr>
          <w:rFonts w:ascii="Tahoma" w:eastAsia="Times New Roman" w:hAnsi="Tahoma" w:cs="Tahoma"/>
          <w:b/>
          <w:sz w:val="20"/>
          <w:szCs w:val="20"/>
          <w:lang w:eastAsia="sl-SI"/>
        </w:rPr>
        <w:t>Pravna podlaga</w:t>
      </w:r>
    </w:p>
    <w:p w14:paraId="60176E14" w14:textId="77777777" w:rsidR="009965FF" w:rsidRPr="00C11ECA" w:rsidRDefault="009965FF" w:rsidP="0005024B">
      <w:pPr>
        <w:pStyle w:val="Telobesedila3"/>
        <w:keepNext/>
        <w:keepLines/>
        <w:rPr>
          <w:rFonts w:ascii="Tahoma" w:hAnsi="Tahoma" w:cs="Tahoma"/>
          <w:sz w:val="20"/>
        </w:rPr>
      </w:pPr>
      <w:bookmarkStart w:id="6" w:name="OLE_LINK3"/>
      <w:bookmarkStart w:id="7" w:name="OLE_LINK4"/>
      <w:bookmarkEnd w:id="1"/>
      <w:bookmarkEnd w:id="2"/>
      <w:bookmarkEnd w:id="3"/>
      <w:bookmarkEnd w:id="4"/>
      <w:bookmarkEnd w:id="5"/>
    </w:p>
    <w:p w14:paraId="67D9D1A5" w14:textId="77777777" w:rsidR="00C11ECA" w:rsidRPr="00C11ECA" w:rsidRDefault="00C11ECA" w:rsidP="0005024B">
      <w:pPr>
        <w:pStyle w:val="Telobesedila3"/>
        <w:keepNext/>
        <w:keepLines/>
        <w:rPr>
          <w:rFonts w:ascii="Tahoma" w:hAnsi="Tahoma" w:cs="Tahoma"/>
          <w:sz w:val="20"/>
        </w:rPr>
      </w:pPr>
      <w:r w:rsidRPr="00C11ECA">
        <w:rPr>
          <w:rFonts w:ascii="Tahoma" w:hAnsi="Tahoma" w:cs="Tahoma"/>
          <w:sz w:val="20"/>
        </w:rPr>
        <w:t>Javno naročilo se izvaja skladno z določbami:</w:t>
      </w:r>
    </w:p>
    <w:p w14:paraId="2A4C9E01" w14:textId="77777777" w:rsidR="00C11ECA" w:rsidRPr="00C11ECA" w:rsidRDefault="00C11ECA" w:rsidP="0005024B">
      <w:pPr>
        <w:pStyle w:val="BESEDILO"/>
        <w:keepNext/>
        <w:widowControl/>
        <w:numPr>
          <w:ilvl w:val="0"/>
          <w:numId w:val="6"/>
        </w:numPr>
        <w:tabs>
          <w:tab w:val="clear" w:pos="2155"/>
        </w:tabs>
        <w:ind w:left="284" w:hanging="284"/>
        <w:rPr>
          <w:rFonts w:ascii="Tahoma" w:hAnsi="Tahoma" w:cs="Tahoma"/>
          <w:lang w:eastAsia="x-none"/>
        </w:rPr>
      </w:pPr>
      <w:r w:rsidRPr="00C11ECA">
        <w:rPr>
          <w:rFonts w:ascii="Tahoma" w:hAnsi="Tahoma" w:cs="Tahoma"/>
          <w:lang w:eastAsia="x-none"/>
        </w:rPr>
        <w:t>Zakona o javnem naročanju (Ur. l. RS, št. 91/15 s spremembami; v nadaljevanju: ZJN-3),</w:t>
      </w:r>
    </w:p>
    <w:p w14:paraId="585657E4" w14:textId="738357D3" w:rsidR="00C11ECA" w:rsidRPr="00C11ECA" w:rsidRDefault="00C11ECA" w:rsidP="0005024B">
      <w:pPr>
        <w:pStyle w:val="BESEDILO"/>
        <w:keepNext/>
        <w:widowControl/>
        <w:numPr>
          <w:ilvl w:val="0"/>
          <w:numId w:val="6"/>
        </w:numPr>
        <w:tabs>
          <w:tab w:val="clear" w:pos="2155"/>
        </w:tabs>
        <w:ind w:left="284" w:hanging="284"/>
        <w:rPr>
          <w:rFonts w:ascii="Tahoma" w:hAnsi="Tahoma" w:cs="Tahoma"/>
          <w:lang w:eastAsia="x-none"/>
        </w:rPr>
      </w:pPr>
      <w:r w:rsidRPr="00C11ECA">
        <w:rPr>
          <w:rFonts w:ascii="Tahoma" w:hAnsi="Tahoma" w:cs="Tahoma"/>
          <w:lang w:eastAsia="x-none"/>
        </w:rPr>
        <w:t>Zakona o pravnem varstvu v postopkih javnega naročanja (Uradni list RS, št. 43/2011, 60/2011 – ZTP-D, 63/2013, 90/2014 – ZDU-1I, 60/2017</w:t>
      </w:r>
      <w:r w:rsidR="000C2350">
        <w:rPr>
          <w:rFonts w:ascii="Tahoma" w:hAnsi="Tahoma" w:cs="Tahoma"/>
          <w:lang w:eastAsia="x-none"/>
        </w:rPr>
        <w:t xml:space="preserve">, </w:t>
      </w:r>
      <w:r w:rsidRPr="00C11ECA">
        <w:rPr>
          <w:rFonts w:ascii="Tahoma" w:hAnsi="Tahoma" w:cs="Tahoma"/>
          <w:lang w:eastAsia="x-none"/>
        </w:rPr>
        <w:t>72/19</w:t>
      </w:r>
      <w:r w:rsidR="000C2350" w:rsidRPr="000C2350">
        <w:t xml:space="preserve"> </w:t>
      </w:r>
      <w:r w:rsidR="000C2350" w:rsidRPr="000C2350">
        <w:rPr>
          <w:rFonts w:ascii="Tahoma" w:hAnsi="Tahoma" w:cs="Tahoma"/>
          <w:lang w:eastAsia="x-none"/>
        </w:rPr>
        <w:t>in 83/25</w:t>
      </w:r>
      <w:r w:rsidRPr="00C11ECA">
        <w:rPr>
          <w:rFonts w:ascii="Tahoma" w:hAnsi="Tahoma" w:cs="Tahoma"/>
          <w:lang w:eastAsia="x-none"/>
        </w:rPr>
        <w:t>; v nadaljevanju: ZPVPJN),</w:t>
      </w:r>
    </w:p>
    <w:p w14:paraId="0376A345" w14:textId="77777777" w:rsidR="00C11ECA" w:rsidRPr="00C11ECA" w:rsidRDefault="00C11ECA" w:rsidP="0005024B">
      <w:pPr>
        <w:pStyle w:val="BESEDILO"/>
        <w:keepNext/>
        <w:widowControl/>
        <w:numPr>
          <w:ilvl w:val="0"/>
          <w:numId w:val="6"/>
        </w:numPr>
        <w:tabs>
          <w:tab w:val="clear" w:pos="2155"/>
        </w:tabs>
        <w:ind w:left="284" w:hanging="284"/>
        <w:rPr>
          <w:rFonts w:ascii="Tahoma" w:hAnsi="Tahoma" w:cs="Tahoma"/>
          <w:lang w:eastAsia="x-none"/>
        </w:rPr>
      </w:pPr>
      <w:r w:rsidRPr="00C11ECA">
        <w:rPr>
          <w:rFonts w:ascii="Tahoma" w:hAnsi="Tahoma" w:cs="Tahoma"/>
          <w:lang w:eastAsia="x-none"/>
        </w:rPr>
        <w:t>Obligacijskega zakonika (Uradni list RS, št. 97/07 – uradno prečiščeno besedilo, 64/16 – odl. US in 20/18 – OROZ631, v nadaljevanju: Obligacijski zakonik),</w:t>
      </w:r>
    </w:p>
    <w:p w14:paraId="79622E95" w14:textId="77777777" w:rsidR="00C11ECA" w:rsidRPr="00C11ECA" w:rsidRDefault="00C11ECA" w:rsidP="0005024B">
      <w:pPr>
        <w:pStyle w:val="BESEDILO"/>
        <w:keepNext/>
        <w:widowControl/>
        <w:numPr>
          <w:ilvl w:val="0"/>
          <w:numId w:val="6"/>
        </w:numPr>
        <w:tabs>
          <w:tab w:val="clear" w:pos="2155"/>
        </w:tabs>
        <w:ind w:left="284" w:hanging="284"/>
        <w:rPr>
          <w:rFonts w:ascii="Tahoma" w:hAnsi="Tahoma" w:cs="Tahoma"/>
          <w:lang w:eastAsia="x-none"/>
        </w:rPr>
      </w:pPr>
      <w:r w:rsidRPr="00C11ECA">
        <w:rPr>
          <w:rFonts w:ascii="Tahoma" w:hAnsi="Tahoma" w:cs="Tahoma"/>
          <w:lang w:eastAsia="x-none"/>
        </w:rPr>
        <w:t>ostalih predpisov, ki temeljijo na zgoraj navedenih zakonih ter veljavno zakonodajo, ki se nanaša na predmet javnega naročila.</w:t>
      </w:r>
    </w:p>
    <w:p w14:paraId="6D829428" w14:textId="77777777" w:rsidR="00EF1C79" w:rsidRPr="00FE18D7" w:rsidRDefault="00EF1C79" w:rsidP="0005024B">
      <w:pPr>
        <w:pStyle w:val="BESEDILO"/>
        <w:keepNext/>
        <w:widowControl/>
        <w:tabs>
          <w:tab w:val="clear" w:pos="2155"/>
        </w:tabs>
        <w:rPr>
          <w:rFonts w:ascii="Tahoma" w:hAnsi="Tahoma" w:cs="Tahoma"/>
          <w:kern w:val="0"/>
        </w:rPr>
      </w:pPr>
    </w:p>
    <w:p w14:paraId="457AC5F5" w14:textId="77777777" w:rsidR="00EF1C79" w:rsidRPr="00FE18D7" w:rsidRDefault="00EF1C79"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Jezik in denarna enota</w:t>
      </w:r>
    </w:p>
    <w:p w14:paraId="12091290" w14:textId="77777777" w:rsidR="00EF1C79" w:rsidRPr="00FE18D7" w:rsidRDefault="00EF1C79" w:rsidP="0005024B">
      <w:pPr>
        <w:keepNext/>
        <w:keepLines/>
        <w:spacing w:after="0" w:line="240" w:lineRule="auto"/>
        <w:jc w:val="both"/>
        <w:rPr>
          <w:rFonts w:ascii="Tahoma" w:eastAsia="Times New Roman" w:hAnsi="Tahoma" w:cs="Tahoma"/>
          <w:b/>
          <w:sz w:val="20"/>
          <w:szCs w:val="20"/>
          <w:lang w:eastAsia="sl-SI"/>
        </w:rPr>
      </w:pPr>
    </w:p>
    <w:p w14:paraId="0119C787" w14:textId="77777777" w:rsidR="00EF1C79" w:rsidRPr="00FE18D7" w:rsidRDefault="00EF1C79"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550835C5" w14:textId="77777777" w:rsidR="00EF1C79" w:rsidRPr="00FE18D7" w:rsidRDefault="00EF1C79" w:rsidP="0005024B">
      <w:pPr>
        <w:keepNext/>
        <w:keepLines/>
        <w:spacing w:after="0" w:line="240" w:lineRule="auto"/>
        <w:jc w:val="both"/>
        <w:rPr>
          <w:rFonts w:ascii="Tahoma" w:eastAsia="Times New Roman" w:hAnsi="Tahoma" w:cs="Tahoma"/>
          <w:sz w:val="20"/>
          <w:szCs w:val="20"/>
          <w:lang w:eastAsia="sl-SI"/>
        </w:rPr>
      </w:pPr>
    </w:p>
    <w:p w14:paraId="3703BB75" w14:textId="09F1D9F4" w:rsidR="00EF1C79" w:rsidRPr="00FE18D7" w:rsidRDefault="00EF1C79"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Finančni podatki morajo biti podani v evrih, na do dve (2) decimalni mesti natančno.</w:t>
      </w:r>
    </w:p>
    <w:p w14:paraId="253B443C" w14:textId="77777777" w:rsidR="00EF1C79" w:rsidRPr="00FE18D7" w:rsidRDefault="00EF1C79" w:rsidP="0005024B">
      <w:pPr>
        <w:keepNext/>
        <w:keepLines/>
        <w:spacing w:after="0" w:line="240" w:lineRule="auto"/>
        <w:ind w:right="56"/>
        <w:jc w:val="both"/>
        <w:rPr>
          <w:rFonts w:ascii="Tahoma" w:eastAsia="Times New Roman" w:hAnsi="Tahoma" w:cs="Tahoma"/>
          <w:sz w:val="20"/>
          <w:szCs w:val="20"/>
          <w:lang w:eastAsia="sl-SI"/>
        </w:rPr>
      </w:pPr>
    </w:p>
    <w:p w14:paraId="6DB56545" w14:textId="77777777" w:rsidR="00EF1C79" w:rsidRPr="00FE18D7" w:rsidRDefault="00EF1C79"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Opredelitev postopka in odločitev o oddaji naročila</w:t>
      </w:r>
    </w:p>
    <w:p w14:paraId="62FB001A" w14:textId="77777777" w:rsidR="00EF1C79" w:rsidRPr="00FE18D7" w:rsidRDefault="00EF1C79" w:rsidP="0005024B">
      <w:pPr>
        <w:keepNext/>
        <w:keepLines/>
        <w:spacing w:after="0" w:line="240" w:lineRule="auto"/>
        <w:jc w:val="both"/>
        <w:rPr>
          <w:rFonts w:ascii="Tahoma" w:eastAsia="Times New Roman" w:hAnsi="Tahoma" w:cs="Tahoma"/>
          <w:b/>
          <w:sz w:val="20"/>
          <w:szCs w:val="20"/>
          <w:highlight w:val="yellow"/>
          <w:lang w:eastAsia="sl-SI"/>
        </w:rPr>
      </w:pPr>
    </w:p>
    <w:bookmarkEnd w:id="6"/>
    <w:bookmarkEnd w:id="7"/>
    <w:p w14:paraId="033C7448" w14:textId="77777777" w:rsidR="003D34A7" w:rsidRPr="00FE18D7" w:rsidRDefault="003D34A7" w:rsidP="0005024B">
      <w:pPr>
        <w:keepNext/>
        <w:keepLines/>
        <w:spacing w:after="0" w:line="240" w:lineRule="auto"/>
        <w:jc w:val="both"/>
        <w:rPr>
          <w:rFonts w:ascii="Tahoma" w:eastAsia="Times New Roman" w:hAnsi="Tahoma" w:cs="Tahoma"/>
          <w:sz w:val="20"/>
          <w:szCs w:val="20"/>
          <w:lang w:val="x-none" w:eastAsia="sl-SI"/>
        </w:rPr>
      </w:pPr>
      <w:r w:rsidRPr="00FE18D7">
        <w:rPr>
          <w:rFonts w:ascii="Tahoma" w:eastAsia="Times New Roman" w:hAnsi="Tahoma" w:cs="Tahoma"/>
          <w:sz w:val="20"/>
          <w:szCs w:val="20"/>
          <w:lang w:eastAsia="sl-SI"/>
        </w:rPr>
        <w:t xml:space="preserve">Naročnik izvaja javno naročilo po postopku oddaje naročila male vrednosti v skladu s 47. členom ZJN-3. </w:t>
      </w:r>
      <w:r w:rsidRPr="00FE18D7">
        <w:rPr>
          <w:rFonts w:ascii="Tahoma" w:eastAsia="Times New Roman" w:hAnsi="Tahoma" w:cs="Tahoma"/>
          <w:sz w:val="20"/>
          <w:szCs w:val="20"/>
          <w:lang w:val="x-none" w:eastAsia="sl-SI"/>
        </w:rPr>
        <w:t>Naročnik bo po pregledu, preveritvi in ocenjevanju ponudb, izbral ponudnika z najugodnejš</w:t>
      </w:r>
      <w:r w:rsidRPr="00FE18D7">
        <w:rPr>
          <w:rFonts w:ascii="Tahoma" w:eastAsia="Times New Roman" w:hAnsi="Tahoma" w:cs="Tahoma"/>
          <w:sz w:val="20"/>
          <w:szCs w:val="20"/>
          <w:lang w:eastAsia="sl-SI"/>
        </w:rPr>
        <w:t>o</w:t>
      </w:r>
      <w:r w:rsidRPr="00FE18D7">
        <w:rPr>
          <w:rFonts w:ascii="Tahoma" w:eastAsia="Times New Roman" w:hAnsi="Tahoma" w:cs="Tahoma"/>
          <w:sz w:val="20"/>
          <w:szCs w:val="20"/>
          <w:lang w:val="x-none" w:eastAsia="sl-SI"/>
        </w:rPr>
        <w:t xml:space="preserve"> ponudbo</w:t>
      </w:r>
      <w:r w:rsidRPr="00FE18D7">
        <w:rPr>
          <w:rFonts w:ascii="Tahoma" w:eastAsia="Times New Roman" w:hAnsi="Tahoma" w:cs="Tahoma"/>
          <w:sz w:val="20"/>
          <w:szCs w:val="20"/>
          <w:lang w:eastAsia="sl-SI"/>
        </w:rPr>
        <w:t xml:space="preserve"> </w:t>
      </w:r>
      <w:r w:rsidRPr="00FE18D7">
        <w:rPr>
          <w:rFonts w:ascii="Tahoma" w:eastAsia="Times New Roman" w:hAnsi="Tahoma" w:cs="Tahoma"/>
          <w:sz w:val="20"/>
          <w:szCs w:val="20"/>
          <w:lang w:val="x-none" w:eastAsia="sl-SI"/>
        </w:rPr>
        <w:t>glede na postavljena merila.</w:t>
      </w:r>
    </w:p>
    <w:p w14:paraId="4145ABE6"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28E063CF"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4361D118"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1A9F57D8" w14:textId="77777777" w:rsidR="003D34A7" w:rsidRPr="00FE18D7" w:rsidRDefault="003D34A7" w:rsidP="0005024B">
      <w:pPr>
        <w:keepNext/>
        <w:keepLines/>
        <w:spacing w:after="0" w:line="240" w:lineRule="auto"/>
        <w:jc w:val="both"/>
        <w:rPr>
          <w:rFonts w:ascii="Tahoma" w:eastAsia="Times New Roman" w:hAnsi="Tahoma" w:cs="Tahoma"/>
          <w:sz w:val="20"/>
          <w:szCs w:val="20"/>
          <w:u w:val="single"/>
          <w:lang w:eastAsia="sl-SI"/>
        </w:rPr>
      </w:pPr>
      <w:r w:rsidRPr="00FE18D7">
        <w:rPr>
          <w:rFonts w:ascii="Tahoma" w:eastAsia="Times New Roman" w:hAnsi="Tahoma" w:cs="Tahoma"/>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DF9AFF0" w14:textId="77777777" w:rsidR="003D34A7" w:rsidRDefault="003D34A7" w:rsidP="0005024B">
      <w:pPr>
        <w:keepNext/>
        <w:keepLines/>
        <w:spacing w:after="0" w:line="240" w:lineRule="auto"/>
        <w:jc w:val="both"/>
        <w:rPr>
          <w:rFonts w:ascii="Tahoma" w:eastAsia="Times New Roman" w:hAnsi="Tahoma" w:cs="Tahoma"/>
          <w:b/>
          <w:sz w:val="20"/>
          <w:szCs w:val="20"/>
          <w:lang w:eastAsia="sl-SI"/>
        </w:rPr>
      </w:pPr>
    </w:p>
    <w:p w14:paraId="5F21F2D5" w14:textId="77777777" w:rsidR="008353BA" w:rsidRDefault="008353BA" w:rsidP="0005024B">
      <w:pPr>
        <w:keepNext/>
        <w:keepLines/>
        <w:spacing w:after="0" w:line="240" w:lineRule="auto"/>
        <w:jc w:val="both"/>
        <w:rPr>
          <w:rFonts w:ascii="Tahoma" w:eastAsia="Times New Roman" w:hAnsi="Tahoma" w:cs="Tahoma"/>
          <w:b/>
          <w:sz w:val="20"/>
          <w:szCs w:val="20"/>
          <w:lang w:eastAsia="sl-SI"/>
        </w:rPr>
      </w:pPr>
    </w:p>
    <w:p w14:paraId="3CB81BD7" w14:textId="77777777" w:rsidR="008353BA" w:rsidRDefault="008353BA" w:rsidP="0005024B">
      <w:pPr>
        <w:keepNext/>
        <w:keepLines/>
        <w:spacing w:after="0" w:line="240" w:lineRule="auto"/>
        <w:jc w:val="both"/>
        <w:rPr>
          <w:rFonts w:ascii="Tahoma" w:eastAsia="Times New Roman" w:hAnsi="Tahoma" w:cs="Tahoma"/>
          <w:b/>
          <w:sz w:val="20"/>
          <w:szCs w:val="20"/>
          <w:lang w:eastAsia="sl-SI"/>
        </w:rPr>
      </w:pPr>
    </w:p>
    <w:p w14:paraId="12D992EF" w14:textId="77777777" w:rsidR="008353BA" w:rsidRDefault="008353BA" w:rsidP="0005024B">
      <w:pPr>
        <w:keepNext/>
        <w:keepLines/>
        <w:spacing w:after="0" w:line="240" w:lineRule="auto"/>
        <w:jc w:val="both"/>
        <w:rPr>
          <w:rFonts w:ascii="Tahoma" w:eastAsia="Times New Roman" w:hAnsi="Tahoma" w:cs="Tahoma"/>
          <w:b/>
          <w:sz w:val="20"/>
          <w:szCs w:val="20"/>
          <w:lang w:eastAsia="sl-SI"/>
        </w:rPr>
      </w:pPr>
    </w:p>
    <w:p w14:paraId="5CAC85F8" w14:textId="77777777" w:rsidR="008353BA" w:rsidRDefault="008353BA" w:rsidP="0005024B">
      <w:pPr>
        <w:keepNext/>
        <w:keepLines/>
        <w:spacing w:after="0" w:line="240" w:lineRule="auto"/>
        <w:jc w:val="both"/>
        <w:rPr>
          <w:rFonts w:ascii="Tahoma" w:eastAsia="Times New Roman" w:hAnsi="Tahoma" w:cs="Tahoma"/>
          <w:b/>
          <w:sz w:val="20"/>
          <w:szCs w:val="20"/>
          <w:lang w:eastAsia="sl-SI"/>
        </w:rPr>
      </w:pPr>
    </w:p>
    <w:p w14:paraId="665C3D19" w14:textId="77777777" w:rsidR="008353BA" w:rsidRDefault="008353BA" w:rsidP="0005024B">
      <w:pPr>
        <w:keepNext/>
        <w:keepLines/>
        <w:spacing w:after="0" w:line="240" w:lineRule="auto"/>
        <w:jc w:val="both"/>
        <w:rPr>
          <w:rFonts w:ascii="Tahoma" w:eastAsia="Times New Roman" w:hAnsi="Tahoma" w:cs="Tahoma"/>
          <w:b/>
          <w:sz w:val="20"/>
          <w:szCs w:val="20"/>
          <w:lang w:eastAsia="sl-SI"/>
        </w:rPr>
      </w:pPr>
    </w:p>
    <w:p w14:paraId="52686DB4" w14:textId="77777777" w:rsidR="008353BA" w:rsidRPr="00FE18D7" w:rsidRDefault="008353BA" w:rsidP="0005024B">
      <w:pPr>
        <w:keepNext/>
        <w:keepLines/>
        <w:spacing w:after="0" w:line="240" w:lineRule="auto"/>
        <w:jc w:val="both"/>
        <w:rPr>
          <w:rFonts w:ascii="Tahoma" w:eastAsia="Times New Roman" w:hAnsi="Tahoma" w:cs="Tahoma"/>
          <w:b/>
          <w:sz w:val="20"/>
          <w:szCs w:val="20"/>
          <w:lang w:eastAsia="sl-SI"/>
        </w:rPr>
      </w:pPr>
    </w:p>
    <w:p w14:paraId="1EDF8C6A"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lastRenderedPageBreak/>
        <w:t>Dodatna pojasnila ponudnikom</w:t>
      </w:r>
    </w:p>
    <w:p w14:paraId="011A8CAA"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7292F42D" w14:textId="774426D3" w:rsidR="003D34A7" w:rsidRPr="00BC7C98"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Dodatna pojasnila o razpisni dokumentaciji ali vprašanja lahko zainteresirani ponudniki zahtevajo preko </w:t>
      </w:r>
      <w:r w:rsidRPr="00FE18D7">
        <w:rPr>
          <w:rFonts w:ascii="Tahoma" w:eastAsia="Times New Roman" w:hAnsi="Tahoma" w:cs="Tahoma"/>
          <w:b/>
          <w:sz w:val="20"/>
          <w:szCs w:val="20"/>
          <w:lang w:eastAsia="sl-SI"/>
        </w:rPr>
        <w:t>Portala javnih naročil</w:t>
      </w:r>
      <w:r w:rsidRPr="00FE18D7">
        <w:rPr>
          <w:rFonts w:ascii="Tahoma" w:eastAsia="Times New Roman" w:hAnsi="Tahoma" w:cs="Tahoma"/>
          <w:sz w:val="20"/>
          <w:szCs w:val="20"/>
          <w:lang w:eastAsia="sl-SI"/>
        </w:rPr>
        <w:t xml:space="preserve">, vendar </w:t>
      </w:r>
      <w:r w:rsidRPr="00BC7C98">
        <w:rPr>
          <w:rFonts w:ascii="Tahoma" w:eastAsia="Times New Roman" w:hAnsi="Tahoma" w:cs="Tahoma"/>
          <w:b/>
          <w:bCs/>
          <w:sz w:val="20"/>
          <w:szCs w:val="20"/>
          <w:lang w:eastAsia="sl-SI"/>
        </w:rPr>
        <w:t>najkasneje do</w:t>
      </w:r>
      <w:r w:rsidRPr="00BC7C98">
        <w:rPr>
          <w:rFonts w:ascii="Tahoma" w:eastAsia="Times New Roman" w:hAnsi="Tahoma" w:cs="Tahoma"/>
          <w:sz w:val="20"/>
          <w:szCs w:val="20"/>
          <w:lang w:eastAsia="sl-SI"/>
        </w:rPr>
        <w:t xml:space="preserve"> </w:t>
      </w:r>
      <w:bookmarkStart w:id="8" w:name="_Hlk225248963"/>
      <w:r w:rsidR="008A53BD">
        <w:rPr>
          <w:rFonts w:ascii="Tahoma" w:eastAsia="Times New Roman" w:hAnsi="Tahoma" w:cs="Tahoma"/>
          <w:b/>
          <w:bCs/>
          <w:sz w:val="20"/>
          <w:szCs w:val="20"/>
          <w:lang w:eastAsia="sl-SI"/>
        </w:rPr>
        <w:t>10</w:t>
      </w:r>
      <w:r w:rsidRPr="00BC7C98">
        <w:rPr>
          <w:rFonts w:ascii="Tahoma" w:eastAsia="Times New Roman" w:hAnsi="Tahoma" w:cs="Tahoma"/>
          <w:b/>
          <w:bCs/>
          <w:sz w:val="20"/>
          <w:szCs w:val="20"/>
          <w:lang w:eastAsia="sl-SI"/>
        </w:rPr>
        <w:t xml:space="preserve">. </w:t>
      </w:r>
      <w:r w:rsidR="00062D0E" w:rsidRPr="00BC7C98">
        <w:rPr>
          <w:rFonts w:ascii="Tahoma" w:eastAsia="Times New Roman" w:hAnsi="Tahoma" w:cs="Tahoma"/>
          <w:b/>
          <w:bCs/>
          <w:sz w:val="20"/>
          <w:szCs w:val="20"/>
          <w:lang w:eastAsia="sl-SI"/>
        </w:rPr>
        <w:t>08</w:t>
      </w:r>
      <w:r w:rsidRPr="00BC7C98">
        <w:rPr>
          <w:rFonts w:ascii="Tahoma" w:eastAsia="Times New Roman" w:hAnsi="Tahoma" w:cs="Tahoma"/>
          <w:b/>
          <w:bCs/>
          <w:sz w:val="20"/>
          <w:szCs w:val="20"/>
          <w:lang w:eastAsia="sl-SI"/>
        </w:rPr>
        <w:t xml:space="preserve">. 2026 </w:t>
      </w:r>
      <w:bookmarkEnd w:id="8"/>
      <w:r w:rsidRPr="00BC7C98">
        <w:rPr>
          <w:rFonts w:ascii="Tahoma" w:eastAsia="Times New Roman" w:hAnsi="Tahoma" w:cs="Tahoma"/>
          <w:b/>
          <w:bCs/>
          <w:sz w:val="20"/>
          <w:szCs w:val="20"/>
          <w:lang w:eastAsia="sl-SI"/>
        </w:rPr>
        <w:t>do 10. ure</w:t>
      </w:r>
      <w:r w:rsidRPr="00BC7C98">
        <w:rPr>
          <w:rFonts w:ascii="Tahoma" w:eastAsia="Times New Roman" w:hAnsi="Tahoma" w:cs="Tahoma"/>
          <w:sz w:val="20"/>
          <w:szCs w:val="20"/>
          <w:lang w:eastAsia="sl-SI"/>
        </w:rPr>
        <w:t xml:space="preserve">. Odgovori oz. pojasnila bodo objavljeni na Portalu javnih naročil, </w:t>
      </w:r>
      <w:r w:rsidR="005F0473" w:rsidRPr="00BC7C98">
        <w:rPr>
          <w:rFonts w:ascii="Tahoma" w:eastAsia="Times New Roman" w:hAnsi="Tahoma" w:cs="Tahoma"/>
          <w:b/>
          <w:bCs/>
          <w:sz w:val="20"/>
          <w:szCs w:val="20"/>
          <w:lang w:eastAsia="sl-SI"/>
        </w:rPr>
        <w:t xml:space="preserve">najkasneje (vključno) dne </w:t>
      </w:r>
      <w:r w:rsidR="00DA099A" w:rsidRPr="00BC7C98">
        <w:rPr>
          <w:rFonts w:ascii="Tahoma" w:eastAsia="Times New Roman" w:hAnsi="Tahoma" w:cs="Tahoma"/>
          <w:b/>
          <w:bCs/>
          <w:sz w:val="20"/>
          <w:szCs w:val="20"/>
          <w:lang w:eastAsia="sl-SI"/>
        </w:rPr>
        <w:t>1</w:t>
      </w:r>
      <w:r w:rsidR="008A53BD">
        <w:rPr>
          <w:rFonts w:ascii="Tahoma" w:eastAsia="Times New Roman" w:hAnsi="Tahoma" w:cs="Tahoma"/>
          <w:b/>
          <w:bCs/>
          <w:sz w:val="20"/>
          <w:szCs w:val="20"/>
          <w:lang w:eastAsia="sl-SI"/>
        </w:rPr>
        <w:t>2</w:t>
      </w:r>
      <w:r w:rsidR="005F0473" w:rsidRPr="00BC7C98">
        <w:rPr>
          <w:rFonts w:ascii="Tahoma" w:eastAsia="Times New Roman" w:hAnsi="Tahoma" w:cs="Tahoma"/>
          <w:b/>
          <w:bCs/>
          <w:sz w:val="20"/>
          <w:szCs w:val="20"/>
          <w:lang w:eastAsia="sl-SI"/>
        </w:rPr>
        <w:t>.</w:t>
      </w:r>
      <w:r w:rsidR="00062D0E" w:rsidRPr="00BC7C98">
        <w:rPr>
          <w:rFonts w:ascii="Tahoma" w:eastAsia="Times New Roman" w:hAnsi="Tahoma" w:cs="Tahoma"/>
          <w:b/>
          <w:bCs/>
          <w:sz w:val="20"/>
          <w:szCs w:val="20"/>
          <w:lang w:eastAsia="sl-SI"/>
        </w:rPr>
        <w:t xml:space="preserve"> 08</w:t>
      </w:r>
      <w:r w:rsidR="005F0473" w:rsidRPr="00BC7C98">
        <w:rPr>
          <w:rFonts w:ascii="Tahoma" w:eastAsia="Times New Roman" w:hAnsi="Tahoma" w:cs="Tahoma"/>
          <w:b/>
          <w:bCs/>
          <w:sz w:val="20"/>
          <w:szCs w:val="20"/>
          <w:lang w:eastAsia="sl-SI"/>
        </w:rPr>
        <w:t>. 2026</w:t>
      </w:r>
      <w:r w:rsidRPr="00BC7C98">
        <w:rPr>
          <w:rFonts w:ascii="Tahoma" w:eastAsia="Times New Roman" w:hAnsi="Tahoma" w:cs="Tahoma"/>
          <w:sz w:val="20"/>
          <w:szCs w:val="20"/>
          <w:lang w:eastAsia="sl-SI"/>
        </w:rPr>
        <w:t>, pod pogojem, da bo zahteva posredovana pravočasno. Na drugače posredovane zahteve za dodatna pojasnila ali vprašanja naročnik ni dolžan odgovoriti.</w:t>
      </w:r>
    </w:p>
    <w:p w14:paraId="0AAE58D0" w14:textId="77777777" w:rsidR="003D34A7" w:rsidRPr="00BC7C98" w:rsidRDefault="003D34A7" w:rsidP="0005024B">
      <w:pPr>
        <w:keepNext/>
        <w:keepLines/>
        <w:spacing w:after="0" w:line="240" w:lineRule="auto"/>
        <w:jc w:val="both"/>
        <w:rPr>
          <w:rFonts w:ascii="Tahoma" w:eastAsia="Times New Roman" w:hAnsi="Tahoma" w:cs="Tahoma"/>
          <w:sz w:val="20"/>
          <w:szCs w:val="20"/>
          <w:lang w:eastAsia="sl-SI"/>
        </w:rPr>
      </w:pPr>
    </w:p>
    <w:p w14:paraId="5D91E952" w14:textId="77777777" w:rsidR="003D34A7" w:rsidRPr="00BC7C98"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BC7C98">
        <w:rPr>
          <w:rFonts w:ascii="Tahoma" w:eastAsia="Times New Roman" w:hAnsi="Tahoma" w:cs="Tahoma"/>
          <w:b/>
          <w:sz w:val="20"/>
          <w:szCs w:val="20"/>
          <w:lang w:eastAsia="sl-SI"/>
        </w:rPr>
        <w:t>Predložitev ponudbe</w:t>
      </w:r>
    </w:p>
    <w:p w14:paraId="41B0CCC0" w14:textId="77777777" w:rsidR="003D34A7" w:rsidRPr="00BC7C98" w:rsidRDefault="003D34A7" w:rsidP="0005024B">
      <w:pPr>
        <w:keepNext/>
        <w:keepLines/>
        <w:spacing w:after="0" w:line="240" w:lineRule="auto"/>
        <w:jc w:val="both"/>
        <w:rPr>
          <w:rFonts w:ascii="Tahoma" w:eastAsia="Times New Roman" w:hAnsi="Tahoma" w:cs="Tahoma"/>
          <w:b/>
          <w:sz w:val="20"/>
          <w:szCs w:val="20"/>
          <w:lang w:eastAsia="sl-SI"/>
        </w:rPr>
      </w:pPr>
    </w:p>
    <w:p w14:paraId="36ABB30C" w14:textId="18502225" w:rsidR="003D34A7" w:rsidRPr="00BC7C98" w:rsidRDefault="003D34A7" w:rsidP="0005024B">
      <w:pPr>
        <w:keepNext/>
        <w:keepLines/>
        <w:tabs>
          <w:tab w:val="left" w:pos="142"/>
        </w:tabs>
        <w:spacing w:after="0" w:line="240" w:lineRule="auto"/>
        <w:jc w:val="both"/>
        <w:rPr>
          <w:rFonts w:ascii="Tahoma" w:hAnsi="Tahoma" w:cs="Tahoma"/>
          <w:sz w:val="20"/>
          <w:szCs w:val="20"/>
        </w:rPr>
      </w:pPr>
      <w:r w:rsidRPr="00BC7C98">
        <w:rPr>
          <w:rFonts w:ascii="Tahoma" w:hAnsi="Tahoma" w:cs="Tahoma"/>
          <w:sz w:val="20"/>
          <w:szCs w:val="20"/>
          <w:lang w:val="x-none"/>
        </w:rPr>
        <w:t xml:space="preserve">Ponudnik nosi vse stroške priprave in predložitve ponudbe. </w:t>
      </w:r>
      <w:r w:rsidRPr="00BC7C98">
        <w:rPr>
          <w:rFonts w:ascii="Tahoma" w:hAnsi="Tahoma" w:cs="Tahoma"/>
          <w:sz w:val="20"/>
          <w:szCs w:val="20"/>
        </w:rPr>
        <w:t xml:space="preserve">Rok za predložitev ponudb je najkasneje do </w:t>
      </w:r>
      <w:r w:rsidR="00754FAC" w:rsidRPr="00BC7C98">
        <w:rPr>
          <w:rFonts w:ascii="Tahoma" w:eastAsia="Times New Roman" w:hAnsi="Tahoma" w:cs="Tahoma"/>
          <w:b/>
          <w:bCs/>
          <w:sz w:val="20"/>
          <w:szCs w:val="20"/>
          <w:lang w:eastAsia="sl-SI"/>
        </w:rPr>
        <w:t>1</w:t>
      </w:r>
      <w:r w:rsidR="00F52F4A" w:rsidRPr="00BC7C98">
        <w:rPr>
          <w:rFonts w:ascii="Tahoma" w:eastAsia="Times New Roman" w:hAnsi="Tahoma" w:cs="Tahoma"/>
          <w:b/>
          <w:bCs/>
          <w:sz w:val="20"/>
          <w:szCs w:val="20"/>
          <w:lang w:eastAsia="sl-SI"/>
        </w:rPr>
        <w:t>7</w:t>
      </w:r>
      <w:r w:rsidR="00754FAC" w:rsidRPr="00BC7C98">
        <w:rPr>
          <w:rFonts w:ascii="Tahoma" w:eastAsia="Times New Roman" w:hAnsi="Tahoma" w:cs="Tahoma"/>
          <w:b/>
          <w:bCs/>
          <w:sz w:val="20"/>
          <w:szCs w:val="20"/>
          <w:lang w:eastAsia="sl-SI"/>
        </w:rPr>
        <w:t>. 08.</w:t>
      </w:r>
      <w:r w:rsidRPr="00BC7C98">
        <w:rPr>
          <w:rFonts w:ascii="Tahoma" w:eastAsia="Times New Roman" w:hAnsi="Tahoma" w:cs="Tahoma"/>
          <w:b/>
          <w:bCs/>
          <w:sz w:val="20"/>
          <w:szCs w:val="20"/>
          <w:lang w:eastAsia="sl-SI"/>
        </w:rPr>
        <w:t xml:space="preserve"> 2026 </w:t>
      </w:r>
      <w:r w:rsidRPr="00BC7C98">
        <w:rPr>
          <w:rFonts w:ascii="Tahoma" w:hAnsi="Tahoma" w:cs="Tahoma"/>
          <w:sz w:val="20"/>
          <w:szCs w:val="20"/>
        </w:rPr>
        <w:t xml:space="preserve">do </w:t>
      </w:r>
      <w:r w:rsidRPr="00BC7C98">
        <w:rPr>
          <w:rFonts w:ascii="Tahoma" w:hAnsi="Tahoma" w:cs="Tahoma"/>
          <w:b/>
          <w:sz w:val="20"/>
          <w:szCs w:val="20"/>
        </w:rPr>
        <w:t>10. ure</w:t>
      </w:r>
      <w:r w:rsidRPr="00BC7C98">
        <w:rPr>
          <w:rFonts w:ascii="Tahoma" w:hAnsi="Tahoma" w:cs="Tahoma"/>
          <w:sz w:val="20"/>
          <w:szCs w:val="20"/>
        </w:rPr>
        <w:t>.</w:t>
      </w:r>
    </w:p>
    <w:p w14:paraId="7400B045" w14:textId="77777777" w:rsidR="003D34A7" w:rsidRPr="00BC7C98" w:rsidRDefault="003D34A7" w:rsidP="0005024B">
      <w:pPr>
        <w:keepNext/>
        <w:keepLines/>
        <w:spacing w:after="0" w:line="240" w:lineRule="auto"/>
        <w:jc w:val="both"/>
        <w:rPr>
          <w:rFonts w:ascii="Tahoma" w:eastAsia="Times New Roman" w:hAnsi="Tahoma" w:cs="Tahoma"/>
          <w:sz w:val="20"/>
          <w:szCs w:val="20"/>
          <w:lang w:eastAsia="sl-SI"/>
        </w:rPr>
      </w:pPr>
    </w:p>
    <w:p w14:paraId="597729E5" w14:textId="77777777" w:rsidR="003D34A7" w:rsidRPr="00BC7C98" w:rsidRDefault="003D34A7" w:rsidP="0005024B">
      <w:pPr>
        <w:keepNext/>
        <w:keepLines/>
        <w:spacing w:after="0" w:line="240" w:lineRule="auto"/>
        <w:jc w:val="both"/>
        <w:rPr>
          <w:rFonts w:ascii="Tahoma" w:eastAsia="Times New Roman" w:hAnsi="Tahoma" w:cs="Tahoma"/>
          <w:sz w:val="20"/>
          <w:szCs w:val="20"/>
          <w:lang w:eastAsia="sl-SI"/>
        </w:rPr>
      </w:pPr>
      <w:r w:rsidRPr="00BC7C98">
        <w:rPr>
          <w:rFonts w:ascii="Tahoma" w:eastAsia="Times New Roman" w:hAnsi="Tahoma" w:cs="Tahoma"/>
          <w:sz w:val="20"/>
          <w:szCs w:val="20"/>
          <w:lang w:val="x-none" w:eastAsia="sl-SI"/>
        </w:rPr>
        <w:t xml:space="preserve">Ponudniki morajo ponudbe predložiti v informacijski sistem e-JN na spletnem naslovu </w:t>
      </w:r>
      <w:hyperlink r:id="rId8" w:history="1">
        <w:r w:rsidRPr="00BC7C98">
          <w:rPr>
            <w:rStyle w:val="Hiperpovezava"/>
            <w:rFonts w:ascii="Tahoma" w:eastAsia="Times New Roman" w:hAnsi="Tahoma" w:cs="Tahoma"/>
            <w:sz w:val="20"/>
            <w:szCs w:val="20"/>
            <w:lang w:val="x-none" w:eastAsia="sl-SI"/>
          </w:rPr>
          <w:t>https://ejn.gov.si/eJN2</w:t>
        </w:r>
      </w:hyperlink>
      <w:r w:rsidRPr="00BC7C98">
        <w:rPr>
          <w:rFonts w:ascii="Tahoma" w:eastAsia="Times New Roman" w:hAnsi="Tahoma" w:cs="Tahoma"/>
          <w:sz w:val="20"/>
          <w:szCs w:val="20"/>
          <w:lang w:eastAsia="sl-SI"/>
        </w:rPr>
        <w:t xml:space="preserve">, v skladu </w:t>
      </w:r>
      <w:r w:rsidRPr="00BC7C98">
        <w:rPr>
          <w:rFonts w:ascii="Tahoma" w:eastAsia="Times New Roman" w:hAnsi="Tahoma" w:cs="Tahoma"/>
          <w:sz w:val="20"/>
          <w:szCs w:val="20"/>
          <w:u w:val="single"/>
          <w:lang w:eastAsia="sl-SI"/>
        </w:rPr>
        <w:t xml:space="preserve">s </w:t>
      </w:r>
      <w:r w:rsidRPr="00BC7C98">
        <w:rPr>
          <w:rFonts w:ascii="Tahoma" w:eastAsia="Times New Roman" w:hAnsi="Tahoma" w:cs="Tahoma"/>
          <w:b/>
          <w:sz w:val="20"/>
          <w:szCs w:val="20"/>
          <w:u w:val="single"/>
          <w:lang w:eastAsia="sl-SI"/>
        </w:rPr>
        <w:t>poglavjem 7</w:t>
      </w:r>
      <w:r w:rsidRPr="00BC7C98">
        <w:rPr>
          <w:rFonts w:ascii="Tahoma" w:eastAsia="Times New Roman" w:hAnsi="Tahoma" w:cs="Tahoma"/>
          <w:sz w:val="20"/>
          <w:szCs w:val="20"/>
          <w:u w:val="single"/>
          <w:lang w:eastAsia="sl-SI"/>
        </w:rPr>
        <w:t xml:space="preserve"> te razpisne dokumentacije</w:t>
      </w:r>
      <w:r w:rsidRPr="00BC7C98">
        <w:rPr>
          <w:rFonts w:ascii="Tahoma" w:eastAsia="Times New Roman" w:hAnsi="Tahoma" w:cs="Tahoma"/>
          <w:sz w:val="20"/>
          <w:szCs w:val="20"/>
          <w:lang w:eastAsia="sl-SI"/>
        </w:rPr>
        <w:t>.</w:t>
      </w:r>
    </w:p>
    <w:p w14:paraId="4B8F2682" w14:textId="77777777" w:rsidR="003D34A7" w:rsidRPr="00BC7C98" w:rsidRDefault="003D34A7" w:rsidP="0005024B">
      <w:pPr>
        <w:keepNext/>
        <w:keepLines/>
        <w:spacing w:after="0" w:line="240" w:lineRule="auto"/>
        <w:jc w:val="both"/>
        <w:rPr>
          <w:rFonts w:ascii="Tahoma" w:eastAsia="Times New Roman" w:hAnsi="Tahoma" w:cs="Tahoma"/>
          <w:sz w:val="20"/>
          <w:szCs w:val="20"/>
          <w:lang w:val="x-none" w:eastAsia="sl-SI"/>
        </w:rPr>
      </w:pPr>
    </w:p>
    <w:p w14:paraId="4DC52DC8" w14:textId="77777777" w:rsidR="003D34A7" w:rsidRPr="00BC7C98"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bookmarkStart w:id="9" w:name="_Toc116720500"/>
      <w:bookmarkStart w:id="10" w:name="_Toc116720564"/>
      <w:bookmarkStart w:id="11" w:name="_Toc116783473"/>
      <w:bookmarkStart w:id="12" w:name="_Toc116792907"/>
      <w:bookmarkStart w:id="13" w:name="_Toc136417479"/>
      <w:r w:rsidRPr="00BC7C98">
        <w:rPr>
          <w:rFonts w:ascii="Tahoma" w:eastAsia="Times New Roman" w:hAnsi="Tahoma" w:cs="Tahoma"/>
          <w:b/>
          <w:sz w:val="20"/>
          <w:szCs w:val="20"/>
          <w:lang w:eastAsia="sl-SI"/>
        </w:rPr>
        <w:t>Odpiranje ponudb</w:t>
      </w:r>
      <w:bookmarkEnd w:id="9"/>
      <w:bookmarkEnd w:id="10"/>
      <w:bookmarkEnd w:id="11"/>
      <w:bookmarkEnd w:id="12"/>
      <w:bookmarkEnd w:id="13"/>
    </w:p>
    <w:p w14:paraId="207A225B" w14:textId="77777777" w:rsidR="003D34A7" w:rsidRPr="00BC7C98" w:rsidRDefault="003D34A7" w:rsidP="0005024B">
      <w:pPr>
        <w:keepNext/>
        <w:keepLines/>
        <w:spacing w:after="0" w:line="240" w:lineRule="auto"/>
        <w:jc w:val="both"/>
        <w:rPr>
          <w:rFonts w:ascii="Tahoma" w:eastAsia="Times New Roman" w:hAnsi="Tahoma" w:cs="Tahoma"/>
          <w:b/>
          <w:sz w:val="20"/>
          <w:szCs w:val="20"/>
          <w:lang w:eastAsia="sl-SI"/>
        </w:rPr>
      </w:pPr>
    </w:p>
    <w:p w14:paraId="0884C897" w14:textId="4ADC65DB" w:rsidR="003D34A7" w:rsidRPr="00FE18D7" w:rsidRDefault="003D34A7" w:rsidP="0005024B">
      <w:pPr>
        <w:keepNext/>
        <w:keepLines/>
        <w:spacing w:after="0" w:line="240" w:lineRule="auto"/>
        <w:jc w:val="both"/>
        <w:rPr>
          <w:rFonts w:ascii="Tahoma" w:hAnsi="Tahoma" w:cs="Tahoma"/>
          <w:sz w:val="20"/>
          <w:szCs w:val="20"/>
        </w:rPr>
      </w:pPr>
      <w:r w:rsidRPr="00BC7C98">
        <w:rPr>
          <w:rFonts w:ascii="Tahoma" w:hAnsi="Tahoma" w:cs="Tahoma"/>
          <w:sz w:val="20"/>
          <w:szCs w:val="20"/>
        </w:rPr>
        <w:t xml:space="preserve">Odpiranje ponudb bo potekalo avtomatično v informacijskem sistemu e-JN dne </w:t>
      </w:r>
      <w:r w:rsidR="00754FAC" w:rsidRPr="00BC7C98">
        <w:rPr>
          <w:rFonts w:ascii="Tahoma" w:eastAsia="Times New Roman" w:hAnsi="Tahoma" w:cs="Tahoma"/>
          <w:b/>
          <w:bCs/>
          <w:sz w:val="20"/>
          <w:szCs w:val="20"/>
          <w:lang w:eastAsia="sl-SI"/>
        </w:rPr>
        <w:t>1</w:t>
      </w:r>
      <w:r w:rsidR="00F52F4A" w:rsidRPr="00BC7C98">
        <w:rPr>
          <w:rFonts w:ascii="Tahoma" w:eastAsia="Times New Roman" w:hAnsi="Tahoma" w:cs="Tahoma"/>
          <w:b/>
          <w:bCs/>
          <w:sz w:val="20"/>
          <w:szCs w:val="20"/>
          <w:lang w:eastAsia="sl-SI"/>
        </w:rPr>
        <w:t>7</w:t>
      </w:r>
      <w:r w:rsidR="00DF6DAF" w:rsidRPr="00BC7C98">
        <w:rPr>
          <w:rFonts w:ascii="Tahoma" w:eastAsia="Times New Roman" w:hAnsi="Tahoma" w:cs="Tahoma"/>
          <w:b/>
          <w:bCs/>
          <w:sz w:val="20"/>
          <w:szCs w:val="20"/>
          <w:lang w:eastAsia="sl-SI"/>
        </w:rPr>
        <w:t xml:space="preserve">. </w:t>
      </w:r>
      <w:r w:rsidR="00754FAC" w:rsidRPr="00BC7C98">
        <w:rPr>
          <w:rFonts w:ascii="Tahoma" w:eastAsia="Times New Roman" w:hAnsi="Tahoma" w:cs="Tahoma"/>
          <w:b/>
          <w:bCs/>
          <w:sz w:val="20"/>
          <w:szCs w:val="20"/>
          <w:lang w:eastAsia="sl-SI"/>
        </w:rPr>
        <w:t>08</w:t>
      </w:r>
      <w:r w:rsidR="00DF6DAF" w:rsidRPr="00BC7C98">
        <w:rPr>
          <w:rFonts w:ascii="Tahoma" w:eastAsia="Times New Roman" w:hAnsi="Tahoma" w:cs="Tahoma"/>
          <w:b/>
          <w:bCs/>
          <w:sz w:val="20"/>
          <w:szCs w:val="20"/>
          <w:lang w:eastAsia="sl-SI"/>
        </w:rPr>
        <w:t xml:space="preserve">. 2026 </w:t>
      </w:r>
      <w:r w:rsidRPr="00BC7C98">
        <w:rPr>
          <w:rFonts w:ascii="Tahoma" w:hAnsi="Tahoma" w:cs="Tahoma"/>
          <w:sz w:val="20"/>
          <w:szCs w:val="20"/>
        </w:rPr>
        <w:t xml:space="preserve">in se bo začelo </w:t>
      </w:r>
      <w:r w:rsidRPr="00BC7C98">
        <w:rPr>
          <w:rFonts w:ascii="Tahoma" w:hAnsi="Tahoma" w:cs="Tahoma"/>
          <w:b/>
          <w:sz w:val="20"/>
          <w:szCs w:val="20"/>
        </w:rPr>
        <w:t>ob 11. uri</w:t>
      </w:r>
      <w:r w:rsidRPr="00BC7C98">
        <w:rPr>
          <w:rFonts w:ascii="Tahoma" w:hAnsi="Tahoma" w:cs="Tahoma"/>
          <w:sz w:val="20"/>
          <w:szCs w:val="20"/>
        </w:rPr>
        <w:t xml:space="preserve"> na spletnem naslovu </w:t>
      </w:r>
      <w:hyperlink r:id="rId9" w:history="1">
        <w:r w:rsidRPr="00BC7C98">
          <w:rPr>
            <w:rStyle w:val="Hiperpovezava"/>
            <w:rFonts w:ascii="Tahoma" w:hAnsi="Tahoma" w:cs="Tahoma"/>
            <w:sz w:val="20"/>
            <w:szCs w:val="20"/>
          </w:rPr>
          <w:t>https://ejn.gov.si</w:t>
        </w:r>
      </w:hyperlink>
      <w:r w:rsidRPr="00BC7C98">
        <w:rPr>
          <w:rFonts w:ascii="Tahoma" w:hAnsi="Tahoma" w:cs="Tahoma"/>
          <w:sz w:val="20"/>
          <w:szCs w:val="20"/>
        </w:rPr>
        <w:t>.</w:t>
      </w:r>
      <w:r w:rsidRPr="00FE18D7">
        <w:rPr>
          <w:rFonts w:ascii="Tahoma" w:hAnsi="Tahoma" w:cs="Tahoma"/>
          <w:sz w:val="20"/>
          <w:szCs w:val="20"/>
        </w:rPr>
        <w:t xml:space="preserve"> </w:t>
      </w:r>
    </w:p>
    <w:p w14:paraId="690FFFED" w14:textId="77777777" w:rsidR="003D34A7" w:rsidRPr="00FE18D7" w:rsidRDefault="003D34A7" w:rsidP="0005024B">
      <w:pPr>
        <w:keepNext/>
        <w:keepLines/>
        <w:spacing w:after="0" w:line="240" w:lineRule="auto"/>
        <w:rPr>
          <w:rFonts w:ascii="Tahoma" w:hAnsi="Tahoma" w:cs="Tahoma"/>
          <w:sz w:val="20"/>
          <w:szCs w:val="20"/>
        </w:rPr>
      </w:pPr>
    </w:p>
    <w:p w14:paraId="25DA1458"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3A4B475D"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74FD9AFD"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Pogajanja</w:t>
      </w:r>
    </w:p>
    <w:p w14:paraId="402FE4C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08698749"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bo s ponudnikom(i) izvedel pogajanja, v skladu z drugim odstavkom 47. člena ZJN-3.</w:t>
      </w:r>
    </w:p>
    <w:p w14:paraId="5377A3D5"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2FD4F194"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17449462"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3CFD305E" w14:textId="3466D8AA" w:rsidR="003D34A7" w:rsidRPr="00B241B5" w:rsidRDefault="00B241B5" w:rsidP="0005024B">
      <w:pPr>
        <w:keepNext/>
        <w:keepLines/>
        <w:spacing w:after="0" w:line="240" w:lineRule="auto"/>
        <w:jc w:val="both"/>
        <w:rPr>
          <w:rFonts w:ascii="Tahoma" w:eastAsia="Times New Roman" w:hAnsi="Tahoma" w:cs="Tahoma"/>
          <w:b/>
          <w:sz w:val="20"/>
          <w:szCs w:val="20"/>
          <w:lang w:eastAsia="sl-SI"/>
        </w:rPr>
      </w:pPr>
      <w:r w:rsidRPr="00B241B5">
        <w:rPr>
          <w:rFonts w:ascii="Tahoma" w:eastAsia="Times New Roman" w:hAnsi="Tahoma" w:cs="Tahoma"/>
          <w:sz w:val="20"/>
          <w:szCs w:val="20"/>
          <w:lang w:eastAsia="sl-SI"/>
        </w:rPr>
        <w:t>Predmet pogajanj bo znižanje ponudbenih cen na enoto mere in ponudbene vrednosti.</w:t>
      </w:r>
      <w:r w:rsidRPr="00B241B5">
        <w:rPr>
          <w:rFonts w:ascii="Tahoma" w:eastAsia="Times New Roman" w:hAnsi="Tahoma" w:cs="Tahoma"/>
          <w:b/>
          <w:sz w:val="20"/>
          <w:szCs w:val="20"/>
          <w:lang w:eastAsia="sl-SI"/>
        </w:rPr>
        <w:t xml:space="preserve"> </w:t>
      </w:r>
      <w:r w:rsidR="003D34A7" w:rsidRPr="00B241B5">
        <w:rPr>
          <w:rFonts w:ascii="Tahoma" w:eastAsia="Times New Roman" w:hAnsi="Tahoma" w:cs="Tahoma"/>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41B23F25" w14:textId="0BC2A132" w:rsidR="00DF6DAF" w:rsidRPr="00FE18D7" w:rsidRDefault="00DF6DAF" w:rsidP="0005024B">
      <w:pPr>
        <w:keepNext/>
        <w:keepLines/>
        <w:spacing w:after="0" w:line="240" w:lineRule="auto"/>
        <w:rPr>
          <w:rFonts w:ascii="Tahoma" w:eastAsia="Times New Roman" w:hAnsi="Tahoma" w:cs="Tahoma"/>
          <w:b/>
          <w:sz w:val="20"/>
          <w:szCs w:val="20"/>
          <w:lang w:eastAsia="sl-SI"/>
        </w:rPr>
      </w:pPr>
    </w:p>
    <w:p w14:paraId="14794A06" w14:textId="049776B9"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Variantna ponudba</w:t>
      </w:r>
    </w:p>
    <w:p w14:paraId="0C197823"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482293C8"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ne dopušča predložitve variantne ponudbe. Naročnik bo ponudbo, ki bo vsebovala variantno ponudbo, zavrnil kot nedopustno.</w:t>
      </w:r>
    </w:p>
    <w:p w14:paraId="718C3AE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2BBD2C5A"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Pregled in ocenjevanje ponudb</w:t>
      </w:r>
    </w:p>
    <w:p w14:paraId="135B5097"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312F66C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287BE49"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2C9BBB01"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Okvirni sporazum</w:t>
      </w:r>
    </w:p>
    <w:p w14:paraId="6D61EFF4"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13F4545"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Okvirni sporazum bo z izbranim ponudnikom podpisal naročnik.</w:t>
      </w:r>
    </w:p>
    <w:p w14:paraId="53515BF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734285F2"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Okvirni sporazum se bo pred podpisom vsebinsko prilagodil le glede na to, ali bo izbrani ponudnik predložil skupno ponudbo, prijavil sodelovanje podizvajalcev in podobno.</w:t>
      </w:r>
    </w:p>
    <w:p w14:paraId="2035CBC5"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lastRenderedPageBreak/>
        <w:t>V skladu s šestim odstavkom 14. člena Zakona o integriteti in preprečevanju korupcije (Ur. l. RS, št. 69/11-UPB2 in 158/20, 3/22 – ZDeb in 16/23 – ZZPri)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E18D7">
        <w:rPr>
          <w:rFonts w:ascii="Tahoma" w:hAnsi="Tahoma" w:cs="Tahoma"/>
          <w:b/>
          <w:sz w:val="20"/>
          <w:szCs w:val="20"/>
        </w:rPr>
        <w:t>Priloga 3/1</w:t>
      </w:r>
      <w:r w:rsidRPr="00FE18D7">
        <w:rPr>
          <w:rFonts w:ascii="Tahoma" w:hAnsi="Tahoma" w:cs="Tahoma"/>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4AD71963"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38F5B61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Vzorec okvirnega sporazuma je sestavni del te razpisne dokumentacije. Ponudnik s podpisom </w:t>
      </w:r>
      <w:r w:rsidRPr="00FE18D7">
        <w:rPr>
          <w:rFonts w:ascii="Tahoma" w:eastAsia="Times New Roman" w:hAnsi="Tahoma" w:cs="Tahoma"/>
          <w:b/>
          <w:sz w:val="20"/>
          <w:szCs w:val="20"/>
          <w:lang w:eastAsia="sl-SI"/>
        </w:rPr>
        <w:t>Priloge A</w:t>
      </w:r>
      <w:r w:rsidRPr="00FE18D7">
        <w:rPr>
          <w:rFonts w:ascii="Tahoma" w:eastAsia="Times New Roman" w:hAnsi="Tahoma" w:cs="Tahoma"/>
          <w:sz w:val="20"/>
          <w:szCs w:val="20"/>
          <w:lang w:eastAsia="sl-SI"/>
        </w:rPr>
        <w:t xml:space="preserve"> potrdi, da se strinja z vsebino okvirnega sporazuma. </w:t>
      </w:r>
    </w:p>
    <w:p w14:paraId="45587DD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EE1160B"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bookmarkStart w:id="14" w:name="_Toc116720524"/>
      <w:bookmarkStart w:id="15" w:name="_Toc116720588"/>
      <w:bookmarkStart w:id="16" w:name="_Toc116783499"/>
      <w:bookmarkStart w:id="17" w:name="_Toc116792933"/>
      <w:bookmarkStart w:id="18" w:name="_Toc136417505"/>
      <w:r w:rsidRPr="00FE18D7">
        <w:rPr>
          <w:rFonts w:ascii="Tahoma" w:eastAsia="Times New Roman" w:hAnsi="Tahoma" w:cs="Tahoma"/>
          <w:b/>
          <w:sz w:val="20"/>
          <w:szCs w:val="20"/>
          <w:lang w:eastAsia="sl-SI"/>
        </w:rPr>
        <w:t>Prav</w:t>
      </w:r>
      <w:bookmarkEnd w:id="14"/>
      <w:bookmarkEnd w:id="15"/>
      <w:bookmarkEnd w:id="16"/>
      <w:bookmarkEnd w:id="17"/>
      <w:bookmarkEnd w:id="18"/>
      <w:r w:rsidRPr="00FE18D7">
        <w:rPr>
          <w:rFonts w:ascii="Tahoma" w:eastAsia="Times New Roman" w:hAnsi="Tahoma" w:cs="Tahoma"/>
          <w:b/>
          <w:sz w:val="20"/>
          <w:szCs w:val="20"/>
          <w:lang w:eastAsia="sl-SI"/>
        </w:rPr>
        <w:t>no varstvo</w:t>
      </w:r>
    </w:p>
    <w:p w14:paraId="4C179BE2"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40C3F88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Ponudnikom je zagotovljeno pravno varstvo skladno z Zakonom o pravnem varstvu v postopkih javnega naročanja.</w:t>
      </w:r>
    </w:p>
    <w:p w14:paraId="3923360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16DD8218"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bookmarkStart w:id="19" w:name="_Toc163615935"/>
      <w:r w:rsidRPr="00FE18D7">
        <w:rPr>
          <w:rFonts w:ascii="Tahoma" w:eastAsia="Times New Roman" w:hAnsi="Tahoma" w:cs="Tahoma"/>
          <w:b/>
          <w:sz w:val="20"/>
          <w:szCs w:val="20"/>
          <w:lang w:eastAsia="sl-SI"/>
        </w:rPr>
        <w:t>Zaupnost po</w:t>
      </w:r>
      <w:bookmarkEnd w:id="19"/>
      <w:r w:rsidRPr="00FE18D7">
        <w:rPr>
          <w:rFonts w:ascii="Tahoma" w:eastAsia="Times New Roman" w:hAnsi="Tahoma" w:cs="Tahoma"/>
          <w:b/>
          <w:sz w:val="20"/>
          <w:szCs w:val="20"/>
          <w:lang w:eastAsia="sl-SI"/>
        </w:rPr>
        <w:t>datkov in vpogled</w:t>
      </w:r>
    </w:p>
    <w:p w14:paraId="4AD47F60"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5527699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zagotavlja javnost in zaupnost podatkov skladno s 35. členom ZJN-3 ob upoštevanju določb zakona, ki ureja varstvo osebnih podatkov, tajne podatke ali gospodarske družbe.</w:t>
      </w:r>
    </w:p>
    <w:p w14:paraId="640B3014"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1C406821"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DE76CF0"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24B20CE"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111F8D">
        <w:rPr>
          <w:rFonts w:ascii="Tahoma" w:eastAsia="Times New Roman" w:hAnsi="Tahoma" w:cs="Tahoma"/>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0" w:history="1">
        <w:r w:rsidRPr="00111F8D">
          <w:rPr>
            <w:rStyle w:val="Hiperpovezava"/>
            <w:rFonts w:ascii="Tahoma" w:eastAsia="Times New Roman" w:hAnsi="Tahoma" w:cs="Tahoma"/>
            <w:sz w:val="20"/>
            <w:szCs w:val="20"/>
            <w:lang w:eastAsia="sl-SI"/>
          </w:rPr>
          <w:t>sjn@jhl.si</w:t>
        </w:r>
      </w:hyperlink>
      <w:r w:rsidRPr="00111F8D">
        <w:rPr>
          <w:rFonts w:ascii="Tahoma" w:eastAsia="Times New Roman" w:hAnsi="Tahoma" w:cs="Tahoma"/>
          <w:sz w:val="20"/>
          <w:szCs w:val="20"/>
          <w:lang w:eastAsia="sl-SI"/>
        </w:rPr>
        <w:t>.</w:t>
      </w:r>
      <w:r w:rsidRPr="00FE18D7">
        <w:rPr>
          <w:rFonts w:ascii="Tahoma" w:eastAsia="Times New Roman" w:hAnsi="Tahoma" w:cs="Tahoma"/>
          <w:sz w:val="20"/>
          <w:szCs w:val="20"/>
          <w:lang w:eastAsia="sl-SI"/>
        </w:rPr>
        <w:t xml:space="preserve"> </w:t>
      </w:r>
    </w:p>
    <w:p w14:paraId="77367525" w14:textId="77777777" w:rsidR="003D34A7" w:rsidRPr="00FE18D7" w:rsidRDefault="003D34A7" w:rsidP="0005024B">
      <w:pPr>
        <w:keepNext/>
        <w:keepLines/>
        <w:spacing w:after="0" w:line="240" w:lineRule="auto"/>
        <w:jc w:val="both"/>
        <w:rPr>
          <w:rFonts w:ascii="Tahoma" w:eastAsia="Times New Roman" w:hAnsi="Tahoma" w:cs="Tahoma"/>
          <w:b/>
          <w:sz w:val="20"/>
          <w:szCs w:val="20"/>
          <w:lang w:eastAsia="sl-SI"/>
        </w:rPr>
      </w:pPr>
    </w:p>
    <w:p w14:paraId="7F39055F" w14:textId="6E2D4129" w:rsidR="003D34A7" w:rsidRPr="00FE18D7" w:rsidRDefault="003D34A7" w:rsidP="000224E6">
      <w:pPr>
        <w:keepNext/>
        <w:keepLines/>
        <w:spacing w:after="0" w:line="240" w:lineRule="auto"/>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Jamstvo za napake</w:t>
      </w:r>
    </w:p>
    <w:p w14:paraId="4990144F"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3767EBD9"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28CFB2CF"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430B73E9" w14:textId="77777777" w:rsidR="003D34A7" w:rsidRPr="00FE18D7" w:rsidRDefault="003D34A7"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PONUDBENI POGOJI </w:t>
      </w:r>
    </w:p>
    <w:p w14:paraId="296A7AC7" w14:textId="77777777" w:rsidR="003D34A7" w:rsidRPr="00FE18D7" w:rsidRDefault="003D34A7" w:rsidP="0005024B">
      <w:pPr>
        <w:keepNext/>
        <w:keepLines/>
        <w:spacing w:after="0" w:line="240" w:lineRule="auto"/>
        <w:jc w:val="both"/>
        <w:rPr>
          <w:rFonts w:ascii="Tahoma" w:eastAsia="Times New Roman" w:hAnsi="Tahoma" w:cs="Tahoma"/>
          <w:b/>
          <w:sz w:val="20"/>
          <w:szCs w:val="20"/>
          <w:lang w:eastAsia="sl-SI"/>
        </w:rPr>
      </w:pPr>
    </w:p>
    <w:p w14:paraId="74F4E28E"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Celovitost ponudbe</w:t>
      </w:r>
    </w:p>
    <w:p w14:paraId="71A45F9D" w14:textId="77777777" w:rsidR="003D34A7" w:rsidRPr="00FE18D7" w:rsidRDefault="003D34A7" w:rsidP="0005024B">
      <w:pPr>
        <w:keepNext/>
        <w:keepLines/>
        <w:spacing w:after="0" w:line="240" w:lineRule="auto"/>
        <w:jc w:val="both"/>
        <w:rPr>
          <w:rFonts w:ascii="Tahoma" w:eastAsia="Times New Roman" w:hAnsi="Tahoma" w:cs="Tahoma"/>
          <w:b/>
          <w:bCs/>
          <w:sz w:val="20"/>
          <w:szCs w:val="20"/>
          <w:lang w:eastAsia="sl-SI"/>
        </w:rPr>
      </w:pPr>
    </w:p>
    <w:p w14:paraId="49F4F7F4"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bCs/>
          <w:sz w:val="20"/>
          <w:szCs w:val="20"/>
          <w:lang w:eastAsia="sl-SI"/>
        </w:rPr>
        <w:t>Ponudnik odda svojo ponudbo za celotno naročilo</w:t>
      </w:r>
      <w:r w:rsidRPr="00FE18D7">
        <w:rPr>
          <w:rFonts w:ascii="Tahoma" w:eastAsia="Times New Roman" w:hAnsi="Tahoma" w:cs="Tahoma"/>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55D93776"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09319252"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4DC70F35"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89F3FAA"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Skupna ponudba</w:t>
      </w:r>
    </w:p>
    <w:p w14:paraId="405A4DAD"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362B56B"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Ponudbo lahko predloži skupina ponudnikov, ki mora predložiti pravni akt o skupni izvedbi naročila </w:t>
      </w:r>
      <w:r w:rsidRPr="00FE18D7">
        <w:rPr>
          <w:rFonts w:ascii="Tahoma" w:hAnsi="Tahoma" w:cs="Tahoma"/>
          <w:b/>
          <w:sz w:val="20"/>
          <w:szCs w:val="20"/>
        </w:rPr>
        <w:t>(kot prilogo 1/1)</w:t>
      </w:r>
      <w:r w:rsidRPr="00FE18D7">
        <w:rPr>
          <w:rFonts w:ascii="Tahoma" w:hAnsi="Tahoma" w:cs="Tahoma"/>
          <w:sz w:val="20"/>
          <w:szCs w:val="20"/>
        </w:rPr>
        <w:t>. Navedeni pravni akt mora natančno opredeliti:</w:t>
      </w:r>
    </w:p>
    <w:p w14:paraId="5CD6C653"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medsebojno odgovornost posameznih članov skupine za izvedbo naročila znotraj skupine,</w:t>
      </w:r>
    </w:p>
    <w:p w14:paraId="3683530B"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lastRenderedPageBreak/>
        <w:t>neomejeno solidarno odgovornost članov skupine do naročnika glede vseh obveznosti po okvirnem sporazumu,</w:t>
      </w:r>
    </w:p>
    <w:p w14:paraId="67158E42"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 xml:space="preserve">glavnega nosilca izvedbe obveznosti po okvirnem sporazumu, s katerim bo naročnik komuniciral, </w:t>
      </w:r>
    </w:p>
    <w:p w14:paraId="40FF5BD5"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navedbo člana/ov skupine, kateremu naročnik vroči odločitev o oddaji naročila (v kolikor to ni navedeno, bo naročnik vročal odločitve vsem članom skupine ponudnikov),</w:t>
      </w:r>
    </w:p>
    <w:p w14:paraId="1F72DCC3"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nosilca finančnih obračunov in transakcij z navedbo transakcijskega računa, preko katerega se bo izvajalo plačevanje izvedenih obveznosti po okvirnem sporazumu,</w:t>
      </w:r>
    </w:p>
    <w:p w14:paraId="148BEB47"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nosilca zavarovanja obveznosti po okvirnem sporazumu iz naslova dobre izvedbe del,</w:t>
      </w:r>
    </w:p>
    <w:p w14:paraId="56CDAC61"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določila v primeru izstopa partnerja,</w:t>
      </w:r>
    </w:p>
    <w:p w14:paraId="2B5AD7D0"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pooblastilo vodilnemu partnerju,</w:t>
      </w:r>
    </w:p>
    <w:p w14:paraId="5716007B" w14:textId="77777777" w:rsidR="003D34A7" w:rsidRPr="00FE18D7" w:rsidRDefault="003D34A7" w:rsidP="0005024B">
      <w:pPr>
        <w:keepNext/>
        <w:keepLines/>
        <w:numPr>
          <w:ilvl w:val="0"/>
          <w:numId w:val="6"/>
        </w:numPr>
        <w:spacing w:after="0" w:line="240" w:lineRule="auto"/>
        <w:ind w:left="284" w:hanging="284"/>
        <w:jc w:val="both"/>
        <w:rPr>
          <w:rFonts w:ascii="Tahoma" w:hAnsi="Tahoma" w:cs="Tahoma"/>
          <w:sz w:val="20"/>
          <w:szCs w:val="20"/>
        </w:rPr>
      </w:pPr>
      <w:r w:rsidRPr="00FE18D7">
        <w:rPr>
          <w:rFonts w:ascii="Tahoma" w:hAnsi="Tahoma" w:cs="Tahoma"/>
          <w:sz w:val="20"/>
          <w:szCs w:val="20"/>
        </w:rPr>
        <w:t>opredelitev deležev in področje dela.</w:t>
      </w:r>
    </w:p>
    <w:p w14:paraId="021D5830" w14:textId="77777777" w:rsidR="003D34A7" w:rsidRPr="00FE18D7" w:rsidRDefault="003D34A7" w:rsidP="0005024B">
      <w:pPr>
        <w:keepNext/>
        <w:keepLines/>
        <w:spacing w:after="0" w:line="240" w:lineRule="auto"/>
        <w:jc w:val="both"/>
        <w:rPr>
          <w:rFonts w:ascii="Tahoma" w:hAnsi="Tahoma" w:cs="Tahoma"/>
          <w:sz w:val="20"/>
          <w:szCs w:val="20"/>
        </w:rPr>
      </w:pPr>
    </w:p>
    <w:p w14:paraId="3ACCD353"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5ED3DF3C" w14:textId="77777777" w:rsidR="003D34A7" w:rsidRPr="00FE18D7" w:rsidRDefault="003D34A7" w:rsidP="0005024B">
      <w:pPr>
        <w:keepNext/>
        <w:keepLines/>
        <w:spacing w:after="0" w:line="240" w:lineRule="auto"/>
        <w:jc w:val="both"/>
        <w:rPr>
          <w:rFonts w:ascii="Tahoma" w:hAnsi="Tahoma" w:cs="Tahoma"/>
          <w:b/>
          <w:sz w:val="20"/>
          <w:szCs w:val="20"/>
        </w:rPr>
      </w:pPr>
    </w:p>
    <w:p w14:paraId="0127E79A" w14:textId="77777777" w:rsidR="003D34A7" w:rsidRPr="00FE18D7" w:rsidRDefault="003D34A7" w:rsidP="0005024B">
      <w:pPr>
        <w:keepNext/>
        <w:keepLines/>
        <w:spacing w:after="0" w:line="240" w:lineRule="auto"/>
        <w:jc w:val="both"/>
        <w:rPr>
          <w:rFonts w:ascii="Tahoma" w:hAnsi="Tahoma" w:cs="Tahoma"/>
          <w:sz w:val="20"/>
          <w:szCs w:val="20"/>
        </w:rPr>
      </w:pPr>
      <w:r w:rsidRPr="006E5030">
        <w:rPr>
          <w:rFonts w:ascii="Tahoma" w:hAnsi="Tahoma" w:cs="Tahoma"/>
          <w:sz w:val="20"/>
          <w:szCs w:val="20"/>
        </w:rPr>
        <w:t xml:space="preserve">V primeru skupne ponudbe mora glavni nosilec izvedbe obveznosti po okvirnem sporazumu za vse partnerje v skupni ponudbi k ponudbi v razdelek </w:t>
      </w:r>
      <w:r w:rsidRPr="006E5030">
        <w:rPr>
          <w:rFonts w:ascii="Tahoma" w:hAnsi="Tahoma" w:cs="Tahoma"/>
          <w:bCs/>
          <w:sz w:val="20"/>
          <w:szCs w:val="20"/>
        </w:rPr>
        <w:t>»SODELUJOČI, del – Izjava – Ostali sodelujoči«</w:t>
      </w:r>
      <w:r w:rsidRPr="006E5030">
        <w:rPr>
          <w:rFonts w:ascii="Tahoma" w:hAnsi="Tahoma" w:cs="Tahoma"/>
          <w:sz w:val="20"/>
          <w:szCs w:val="20"/>
        </w:rPr>
        <w:t xml:space="preserve"> priložiti </w:t>
      </w:r>
      <w:r w:rsidRPr="006E5030">
        <w:rPr>
          <w:rFonts w:ascii="Tahoma" w:hAnsi="Tahoma" w:cs="Tahoma"/>
          <w:bCs/>
          <w:sz w:val="20"/>
          <w:szCs w:val="20"/>
        </w:rPr>
        <w:t>v .pdf formatu</w:t>
      </w:r>
      <w:r w:rsidRPr="006E5030">
        <w:rPr>
          <w:rFonts w:ascii="Tahoma" w:hAnsi="Tahoma" w:cs="Tahoma"/>
          <w:sz w:val="20"/>
          <w:szCs w:val="20"/>
        </w:rPr>
        <w:t xml:space="preserve"> </w:t>
      </w:r>
      <w:r w:rsidRPr="006E5030">
        <w:rPr>
          <w:rFonts w:ascii="Tahoma" w:hAnsi="Tahoma" w:cs="Tahoma"/>
          <w:kern w:val="16"/>
          <w:sz w:val="20"/>
          <w:szCs w:val="20"/>
        </w:rPr>
        <w:t xml:space="preserve">izpolnjeno, podpisano in žigosano </w:t>
      </w:r>
      <w:r w:rsidRPr="006E5030">
        <w:rPr>
          <w:rFonts w:ascii="Tahoma" w:hAnsi="Tahoma" w:cs="Tahoma"/>
          <w:b/>
          <w:kern w:val="16"/>
          <w:sz w:val="20"/>
          <w:szCs w:val="20"/>
        </w:rPr>
        <w:t>Prilogo A</w:t>
      </w:r>
      <w:r w:rsidRPr="006E5030">
        <w:rPr>
          <w:rFonts w:ascii="Tahoma" w:hAnsi="Tahoma" w:cs="Tahoma"/>
          <w:kern w:val="16"/>
          <w:sz w:val="20"/>
          <w:szCs w:val="20"/>
        </w:rPr>
        <w:t xml:space="preserve">, ter v razdelek </w:t>
      </w:r>
      <w:r w:rsidRPr="006E5030">
        <w:rPr>
          <w:rFonts w:ascii="Tahoma" w:hAnsi="Tahoma" w:cs="Tahoma"/>
          <w:bCs/>
          <w:kern w:val="16"/>
          <w:sz w:val="20"/>
          <w:szCs w:val="20"/>
        </w:rPr>
        <w:t>»DOKUMENTI, del Ostale priloge«</w:t>
      </w:r>
      <w:r w:rsidRPr="006E5030">
        <w:rPr>
          <w:rFonts w:ascii="Tahoma" w:hAnsi="Tahoma" w:cs="Tahoma"/>
          <w:kern w:val="16"/>
          <w:sz w:val="20"/>
          <w:szCs w:val="20"/>
        </w:rPr>
        <w:t xml:space="preserve"> </w:t>
      </w:r>
      <w:r w:rsidRPr="006E5030">
        <w:rPr>
          <w:rFonts w:ascii="Tahoma" w:hAnsi="Tahoma" w:cs="Tahoma"/>
          <w:bCs/>
          <w:sz w:val="20"/>
          <w:szCs w:val="20"/>
        </w:rPr>
        <w:t>v .pdf formatu</w:t>
      </w:r>
      <w:r w:rsidRPr="006E5030">
        <w:rPr>
          <w:rFonts w:ascii="Tahoma" w:hAnsi="Tahoma" w:cs="Tahoma"/>
          <w:sz w:val="20"/>
          <w:szCs w:val="20"/>
        </w:rPr>
        <w:t xml:space="preserve"> </w:t>
      </w:r>
      <w:r w:rsidRPr="006E5030">
        <w:rPr>
          <w:rFonts w:ascii="Tahoma" w:hAnsi="Tahoma" w:cs="Tahoma"/>
          <w:kern w:val="16"/>
          <w:sz w:val="20"/>
          <w:szCs w:val="20"/>
        </w:rPr>
        <w:t xml:space="preserve">izpolnjeno,  podpisano in žigosano </w:t>
      </w:r>
      <w:r w:rsidRPr="006E5030">
        <w:rPr>
          <w:rFonts w:ascii="Tahoma" w:hAnsi="Tahoma" w:cs="Tahoma"/>
          <w:b/>
          <w:kern w:val="16"/>
          <w:sz w:val="20"/>
          <w:szCs w:val="20"/>
        </w:rPr>
        <w:t>Prilogo 1, Prilogo 1/1, Prilogo 3/1, Prilogo 3/2</w:t>
      </w:r>
      <w:r w:rsidRPr="006E5030">
        <w:rPr>
          <w:rFonts w:ascii="Tahoma" w:hAnsi="Tahoma" w:cs="Tahoma"/>
          <w:kern w:val="16"/>
          <w:sz w:val="20"/>
          <w:szCs w:val="20"/>
        </w:rPr>
        <w:t>.</w:t>
      </w:r>
    </w:p>
    <w:p w14:paraId="72ECBA83" w14:textId="77777777" w:rsidR="003D34A7" w:rsidRPr="00FE18D7" w:rsidRDefault="003D34A7" w:rsidP="0005024B">
      <w:pPr>
        <w:keepNext/>
        <w:keepLines/>
        <w:spacing w:after="0" w:line="240" w:lineRule="auto"/>
        <w:jc w:val="both"/>
        <w:rPr>
          <w:rFonts w:ascii="Tahoma" w:hAnsi="Tahoma" w:cs="Tahoma"/>
          <w:sz w:val="20"/>
          <w:szCs w:val="20"/>
        </w:rPr>
      </w:pPr>
    </w:p>
    <w:p w14:paraId="7EBC1CF0" w14:textId="77777777" w:rsidR="003D34A7" w:rsidRPr="00FE18D7" w:rsidRDefault="003D34A7" w:rsidP="0005024B">
      <w:pPr>
        <w:keepNext/>
        <w:keepLines/>
        <w:numPr>
          <w:ilvl w:val="1"/>
          <w:numId w:val="2"/>
        </w:numPr>
        <w:spacing w:after="0" w:line="240" w:lineRule="auto"/>
        <w:jc w:val="both"/>
        <w:rPr>
          <w:rFonts w:ascii="Tahoma" w:hAnsi="Tahoma" w:cs="Tahoma"/>
          <w:b/>
          <w:sz w:val="20"/>
          <w:szCs w:val="20"/>
        </w:rPr>
      </w:pPr>
      <w:r w:rsidRPr="00FE18D7">
        <w:rPr>
          <w:rFonts w:ascii="Tahoma" w:hAnsi="Tahoma" w:cs="Tahoma"/>
          <w:b/>
          <w:sz w:val="20"/>
          <w:szCs w:val="20"/>
        </w:rPr>
        <w:t>Ponudba s podizvajalci</w:t>
      </w:r>
    </w:p>
    <w:p w14:paraId="11AF1768" w14:textId="77777777" w:rsidR="003D34A7" w:rsidRPr="00FE18D7" w:rsidRDefault="003D34A7" w:rsidP="0005024B">
      <w:pPr>
        <w:keepNext/>
        <w:keepLines/>
        <w:spacing w:after="0" w:line="240" w:lineRule="auto"/>
        <w:jc w:val="both"/>
        <w:rPr>
          <w:rFonts w:ascii="Tahoma" w:hAnsi="Tahoma" w:cs="Tahoma"/>
          <w:sz w:val="20"/>
          <w:szCs w:val="20"/>
        </w:rPr>
      </w:pPr>
    </w:p>
    <w:p w14:paraId="052199C5" w14:textId="77777777" w:rsidR="003D34A7" w:rsidRPr="00FE18D7" w:rsidRDefault="003D34A7" w:rsidP="0005024B">
      <w:pPr>
        <w:keepNext/>
        <w:keepLines/>
        <w:spacing w:after="0" w:line="240" w:lineRule="auto"/>
        <w:jc w:val="both"/>
        <w:rPr>
          <w:rFonts w:ascii="Tahoma" w:hAnsi="Tahoma" w:cs="Tahoma"/>
          <w:b/>
          <w:sz w:val="20"/>
          <w:szCs w:val="20"/>
        </w:rPr>
      </w:pPr>
      <w:r w:rsidRPr="00FE18D7">
        <w:rPr>
          <w:rFonts w:ascii="Tahoma" w:hAnsi="Tahoma" w:cs="Tahoma"/>
          <w:kern w:val="16"/>
          <w:sz w:val="20"/>
          <w:szCs w:val="20"/>
        </w:rPr>
        <w:t>Ponudnik lahko del javnega naročila odda v podizvajanje.</w:t>
      </w:r>
      <w:r w:rsidRPr="00FE18D7">
        <w:rPr>
          <w:rFonts w:ascii="Tahoma" w:hAnsi="Tahoma" w:cs="Tahoma"/>
          <w:b/>
          <w:sz w:val="20"/>
          <w:szCs w:val="20"/>
        </w:rPr>
        <w:t xml:space="preserve"> </w:t>
      </w:r>
    </w:p>
    <w:p w14:paraId="7514DBC0" w14:textId="77777777" w:rsidR="003D34A7" w:rsidRPr="00FE18D7" w:rsidRDefault="003D34A7" w:rsidP="0005024B">
      <w:pPr>
        <w:keepNext/>
        <w:keepLines/>
        <w:spacing w:after="0" w:line="240" w:lineRule="auto"/>
        <w:jc w:val="both"/>
        <w:rPr>
          <w:rFonts w:ascii="Tahoma" w:hAnsi="Tahoma" w:cs="Tahoma"/>
          <w:sz w:val="20"/>
          <w:szCs w:val="20"/>
        </w:rPr>
      </w:pPr>
    </w:p>
    <w:p w14:paraId="3C3F5600"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64D32493" w14:textId="77777777" w:rsidR="003D34A7" w:rsidRPr="00FE18D7" w:rsidRDefault="003D34A7" w:rsidP="0005024B">
      <w:pPr>
        <w:keepNext/>
        <w:keepLines/>
        <w:spacing w:after="0" w:line="240" w:lineRule="auto"/>
        <w:jc w:val="both"/>
        <w:rPr>
          <w:rFonts w:ascii="Tahoma" w:hAnsi="Tahoma" w:cs="Tahoma"/>
          <w:sz w:val="20"/>
          <w:szCs w:val="20"/>
        </w:rPr>
      </w:pPr>
    </w:p>
    <w:p w14:paraId="132F0ECC"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Ponudnik, kateremu bo javno naročilo oddano, bo v razmerju do naročnika v celoti odgovarjal za izvedbo prejetega naročila, ne glede na število podizvajalcev.</w:t>
      </w:r>
    </w:p>
    <w:p w14:paraId="0F575119" w14:textId="77777777" w:rsidR="003D34A7" w:rsidRPr="00FE18D7" w:rsidRDefault="003D34A7" w:rsidP="0005024B">
      <w:pPr>
        <w:keepNext/>
        <w:keepLines/>
        <w:spacing w:after="0" w:line="240" w:lineRule="auto"/>
        <w:jc w:val="both"/>
        <w:rPr>
          <w:rFonts w:ascii="Tahoma" w:hAnsi="Tahoma" w:cs="Tahoma"/>
          <w:kern w:val="16"/>
          <w:sz w:val="20"/>
          <w:szCs w:val="20"/>
        </w:rPr>
      </w:pPr>
    </w:p>
    <w:p w14:paraId="23CEED46"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 xml:space="preserve">Če ponudnik ne ravna v skladu s 94. člena ZJN-3, bo naročnik Državni revizijski komisiji podal predlog za uvedbo postopka o prekršku iz 2. točke prvega odstavka 112. člena ZJN-3. </w:t>
      </w:r>
    </w:p>
    <w:p w14:paraId="54714AF4" w14:textId="77777777" w:rsidR="003D34A7" w:rsidRPr="00FE18D7" w:rsidRDefault="003D34A7" w:rsidP="0005024B">
      <w:pPr>
        <w:keepNext/>
        <w:keepLines/>
        <w:spacing w:after="0" w:line="240" w:lineRule="auto"/>
        <w:jc w:val="both"/>
        <w:rPr>
          <w:rFonts w:ascii="Tahoma" w:hAnsi="Tahoma" w:cs="Tahoma"/>
          <w:kern w:val="16"/>
          <w:sz w:val="20"/>
          <w:szCs w:val="20"/>
        </w:rPr>
      </w:pPr>
    </w:p>
    <w:p w14:paraId="19555925" w14:textId="77777777" w:rsidR="003D34A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FA10E4F" w14:textId="77777777" w:rsidR="004928D1" w:rsidRDefault="004928D1" w:rsidP="0005024B">
      <w:pPr>
        <w:keepNext/>
        <w:keepLines/>
        <w:spacing w:after="0" w:line="240" w:lineRule="auto"/>
        <w:jc w:val="both"/>
        <w:rPr>
          <w:rFonts w:ascii="Tahoma" w:hAnsi="Tahoma" w:cs="Tahoma"/>
          <w:kern w:val="16"/>
          <w:sz w:val="20"/>
          <w:szCs w:val="20"/>
        </w:rPr>
      </w:pPr>
    </w:p>
    <w:p w14:paraId="2124FB54" w14:textId="10AEE2A4" w:rsidR="004928D1" w:rsidRPr="004928D1" w:rsidRDefault="004928D1" w:rsidP="0005024B">
      <w:pPr>
        <w:keepNext/>
        <w:keepLines/>
        <w:spacing w:after="0" w:line="240" w:lineRule="auto"/>
        <w:jc w:val="both"/>
        <w:rPr>
          <w:rFonts w:ascii="Tahoma" w:eastAsia="Times New Roman" w:hAnsi="Tahoma" w:cs="Tahoma"/>
          <w:sz w:val="20"/>
          <w:szCs w:val="20"/>
          <w:lang w:eastAsia="sl-SI"/>
        </w:rPr>
      </w:pPr>
      <w:r w:rsidRPr="00B54359">
        <w:rPr>
          <w:rFonts w:ascii="Tahoma" w:eastAsia="Times New Roman" w:hAnsi="Tahoma" w:cs="Tahoma"/>
          <w:sz w:val="20"/>
          <w:szCs w:val="20"/>
          <w:lang w:eastAsia="sl-SI"/>
        </w:rPr>
        <w:t>Obveznosti iz te točke veljajo tudi za podizvajalce podizvajalcev glavnega izvajalca ali nadaljnje podizvajalce v podizvajalski verigi.</w:t>
      </w:r>
    </w:p>
    <w:p w14:paraId="7A49A67F" w14:textId="77777777" w:rsidR="003D34A7" w:rsidRPr="00FE18D7" w:rsidRDefault="003D34A7" w:rsidP="0005024B">
      <w:pPr>
        <w:keepNext/>
        <w:keepLines/>
        <w:spacing w:after="0" w:line="240" w:lineRule="auto"/>
        <w:jc w:val="both"/>
        <w:rPr>
          <w:rFonts w:ascii="Tahoma" w:hAnsi="Tahoma" w:cs="Tahoma"/>
          <w:kern w:val="16"/>
          <w:sz w:val="20"/>
          <w:szCs w:val="20"/>
        </w:rPr>
      </w:pPr>
    </w:p>
    <w:p w14:paraId="76854FF8" w14:textId="77777777" w:rsidR="003D34A7" w:rsidRPr="00FE18D7" w:rsidRDefault="003D34A7"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Če bo ponudnik izvajal javno naročilo s podizvajalci mora k ponudbi v razdelek </w:t>
      </w:r>
      <w:r w:rsidRPr="00FE18D7">
        <w:rPr>
          <w:rFonts w:ascii="Tahoma" w:eastAsia="Times New Roman" w:hAnsi="Tahoma" w:cs="Tahoma"/>
          <w:bCs/>
          <w:sz w:val="20"/>
          <w:szCs w:val="20"/>
          <w:lang w:eastAsia="sl-SI"/>
        </w:rPr>
        <w:t>»SODELUJOČI, del – Izjava – Ostali sodelujoči«</w:t>
      </w:r>
      <w:r w:rsidRPr="00FE18D7">
        <w:rPr>
          <w:rFonts w:ascii="Tahoma" w:hAnsi="Tahoma" w:cs="Tahoma"/>
          <w:sz w:val="20"/>
          <w:szCs w:val="20"/>
        </w:rPr>
        <w:t xml:space="preserve"> priložiti </w:t>
      </w:r>
      <w:r w:rsidRPr="00FE18D7">
        <w:rPr>
          <w:rFonts w:ascii="Tahoma" w:hAnsi="Tahoma" w:cs="Tahoma"/>
          <w:bCs/>
          <w:sz w:val="20"/>
          <w:szCs w:val="20"/>
        </w:rPr>
        <w:t>v .pdf formatu</w:t>
      </w:r>
      <w:r w:rsidRPr="00FE18D7">
        <w:rPr>
          <w:rFonts w:ascii="Tahoma" w:hAnsi="Tahoma" w:cs="Tahoma"/>
          <w:sz w:val="20"/>
          <w:szCs w:val="20"/>
        </w:rPr>
        <w:t xml:space="preserve"> </w:t>
      </w:r>
      <w:r w:rsidRPr="00FE18D7">
        <w:rPr>
          <w:rFonts w:ascii="Tahoma" w:hAnsi="Tahoma" w:cs="Tahoma"/>
          <w:kern w:val="16"/>
          <w:sz w:val="20"/>
          <w:szCs w:val="20"/>
        </w:rPr>
        <w:t xml:space="preserve">izpolnjeno, podpisano in žigosano </w:t>
      </w:r>
      <w:r w:rsidRPr="00FE18D7">
        <w:rPr>
          <w:rFonts w:ascii="Tahoma" w:hAnsi="Tahoma" w:cs="Tahoma"/>
          <w:b/>
          <w:kern w:val="16"/>
          <w:sz w:val="20"/>
          <w:szCs w:val="20"/>
        </w:rPr>
        <w:t>Prilogo A</w:t>
      </w:r>
      <w:r w:rsidRPr="00FE18D7">
        <w:rPr>
          <w:rFonts w:ascii="Tahoma" w:hAnsi="Tahoma" w:cs="Tahoma"/>
          <w:kern w:val="16"/>
          <w:sz w:val="20"/>
          <w:szCs w:val="20"/>
        </w:rPr>
        <w:t xml:space="preserve">, ter v razdelek </w:t>
      </w:r>
      <w:r w:rsidRPr="00FE18D7">
        <w:rPr>
          <w:rFonts w:ascii="Tahoma" w:hAnsi="Tahoma" w:cs="Tahoma"/>
          <w:bCs/>
          <w:kern w:val="16"/>
          <w:sz w:val="20"/>
          <w:szCs w:val="20"/>
        </w:rPr>
        <w:t>»DOKUMENTI, del Ostale priloge«</w:t>
      </w:r>
      <w:r w:rsidRPr="00FE18D7">
        <w:rPr>
          <w:rFonts w:ascii="Tahoma" w:hAnsi="Tahoma" w:cs="Tahoma"/>
          <w:kern w:val="16"/>
          <w:sz w:val="20"/>
          <w:szCs w:val="20"/>
        </w:rPr>
        <w:t xml:space="preserve"> </w:t>
      </w:r>
      <w:r w:rsidRPr="00FE18D7">
        <w:rPr>
          <w:rFonts w:ascii="Tahoma" w:hAnsi="Tahoma" w:cs="Tahoma"/>
          <w:bCs/>
          <w:sz w:val="20"/>
          <w:szCs w:val="20"/>
        </w:rPr>
        <w:t>v .pdf formatu</w:t>
      </w:r>
      <w:r w:rsidRPr="00FE18D7">
        <w:rPr>
          <w:rFonts w:ascii="Tahoma" w:hAnsi="Tahoma" w:cs="Tahoma"/>
          <w:sz w:val="20"/>
          <w:szCs w:val="20"/>
        </w:rPr>
        <w:t xml:space="preserve"> </w:t>
      </w:r>
      <w:r w:rsidRPr="00FE18D7">
        <w:rPr>
          <w:rFonts w:ascii="Tahoma" w:hAnsi="Tahoma" w:cs="Tahoma"/>
          <w:kern w:val="16"/>
          <w:sz w:val="20"/>
          <w:szCs w:val="20"/>
        </w:rPr>
        <w:t xml:space="preserve">izpolnjeno,  podpisano in žigosano </w:t>
      </w:r>
      <w:r w:rsidRPr="00FE18D7">
        <w:rPr>
          <w:rFonts w:ascii="Tahoma" w:hAnsi="Tahoma" w:cs="Tahoma"/>
          <w:b/>
          <w:kern w:val="16"/>
          <w:sz w:val="20"/>
          <w:szCs w:val="20"/>
        </w:rPr>
        <w:t>Prilogo 3/1,</w:t>
      </w:r>
      <w:r w:rsidRPr="00FE18D7">
        <w:rPr>
          <w:rFonts w:ascii="Tahoma" w:hAnsi="Tahoma" w:cs="Tahoma"/>
          <w:kern w:val="16"/>
          <w:sz w:val="20"/>
          <w:szCs w:val="20"/>
        </w:rPr>
        <w:t xml:space="preserve"> </w:t>
      </w:r>
      <w:r w:rsidRPr="00FE18D7">
        <w:rPr>
          <w:rFonts w:ascii="Tahoma" w:hAnsi="Tahoma" w:cs="Tahoma"/>
          <w:b/>
          <w:kern w:val="16"/>
          <w:sz w:val="20"/>
          <w:szCs w:val="20"/>
        </w:rPr>
        <w:t>Prilogo 3/2, Prilogo 4/1 in Prilogo 4/2</w:t>
      </w:r>
      <w:r w:rsidRPr="00FE18D7">
        <w:rPr>
          <w:rFonts w:ascii="Tahoma" w:hAnsi="Tahoma" w:cs="Tahoma"/>
          <w:kern w:val="16"/>
          <w:sz w:val="20"/>
          <w:szCs w:val="20"/>
        </w:rPr>
        <w:t>.</w:t>
      </w:r>
    </w:p>
    <w:p w14:paraId="7359C46B" w14:textId="77777777" w:rsidR="003D34A7" w:rsidRPr="00FE18D7" w:rsidRDefault="003D34A7" w:rsidP="0005024B">
      <w:pPr>
        <w:keepNext/>
        <w:keepLines/>
        <w:spacing w:after="0" w:line="240" w:lineRule="auto"/>
        <w:jc w:val="both"/>
        <w:rPr>
          <w:rFonts w:ascii="Tahoma" w:hAnsi="Tahoma" w:cs="Tahoma"/>
          <w:kern w:val="16"/>
          <w:sz w:val="20"/>
          <w:szCs w:val="20"/>
        </w:rPr>
      </w:pPr>
    </w:p>
    <w:p w14:paraId="55D1294B"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V kolikor ponudnik ne oddaja ponudbe z nobenim podizvajalcem, mu ni potrebno izpolniti/priložiti prilog, ki se nanašajo na podizvajalce.</w:t>
      </w:r>
    </w:p>
    <w:p w14:paraId="5429F5CA" w14:textId="77777777" w:rsidR="003D34A7" w:rsidRPr="00FE18D7" w:rsidRDefault="003D34A7" w:rsidP="0005024B">
      <w:pPr>
        <w:keepNext/>
        <w:keepLines/>
        <w:spacing w:after="0" w:line="240" w:lineRule="auto"/>
        <w:jc w:val="both"/>
        <w:rPr>
          <w:rFonts w:ascii="Tahoma" w:hAnsi="Tahoma" w:cs="Tahoma"/>
          <w:sz w:val="20"/>
          <w:szCs w:val="20"/>
        </w:rPr>
      </w:pPr>
    </w:p>
    <w:p w14:paraId="68C73486" w14:textId="77777777" w:rsidR="003D34A7" w:rsidRPr="00FE18D7" w:rsidRDefault="003D34A7" w:rsidP="0005024B">
      <w:pPr>
        <w:keepNext/>
        <w:keepLines/>
        <w:numPr>
          <w:ilvl w:val="1"/>
          <w:numId w:val="2"/>
        </w:numPr>
        <w:spacing w:after="0" w:line="240" w:lineRule="auto"/>
        <w:jc w:val="both"/>
        <w:rPr>
          <w:rFonts w:ascii="Tahoma" w:hAnsi="Tahoma" w:cs="Tahoma"/>
          <w:b/>
          <w:sz w:val="20"/>
          <w:szCs w:val="20"/>
        </w:rPr>
      </w:pPr>
      <w:r w:rsidRPr="00FE18D7">
        <w:rPr>
          <w:rFonts w:ascii="Tahoma" w:hAnsi="Tahoma" w:cs="Tahoma"/>
          <w:b/>
          <w:sz w:val="20"/>
          <w:szCs w:val="20"/>
        </w:rPr>
        <w:t>Uporaba zmogljivosti drugih subjektov</w:t>
      </w:r>
    </w:p>
    <w:p w14:paraId="3D36F955" w14:textId="77777777" w:rsidR="003D34A7" w:rsidRPr="00FE18D7" w:rsidRDefault="003D34A7" w:rsidP="0005024B">
      <w:pPr>
        <w:keepNext/>
        <w:keepLines/>
        <w:spacing w:after="0" w:line="240" w:lineRule="auto"/>
        <w:jc w:val="both"/>
        <w:rPr>
          <w:rFonts w:ascii="Tahoma" w:hAnsi="Tahoma" w:cs="Tahoma"/>
          <w:sz w:val="20"/>
          <w:szCs w:val="20"/>
        </w:rPr>
      </w:pPr>
    </w:p>
    <w:p w14:paraId="01080700"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8C0893B"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lastRenderedPageBreak/>
        <w:t>Če želi ponudnik uporabiti zmogljivosti drugih subjektov, mora v ponudbi dokazati, da bo imel na voljo sredstva, na primer s predložitvijo zagotovil teh subjektov za ta namen. Naročnik bo v tem primeru ravnal v skladu s drugim odstavkom 81. člena ZJN-3.</w:t>
      </w:r>
    </w:p>
    <w:p w14:paraId="1D5D84EC" w14:textId="77777777" w:rsidR="003D34A7" w:rsidRPr="00FE18D7" w:rsidRDefault="003D34A7" w:rsidP="0005024B">
      <w:pPr>
        <w:keepNext/>
        <w:keepLines/>
        <w:spacing w:after="0" w:line="240" w:lineRule="auto"/>
        <w:jc w:val="both"/>
        <w:rPr>
          <w:rFonts w:ascii="Tahoma" w:hAnsi="Tahoma" w:cs="Tahoma"/>
          <w:kern w:val="16"/>
          <w:sz w:val="20"/>
          <w:szCs w:val="20"/>
        </w:rPr>
      </w:pPr>
    </w:p>
    <w:p w14:paraId="27C123DC" w14:textId="77777777" w:rsidR="003D34A7" w:rsidRPr="00FE18D7" w:rsidRDefault="003D34A7" w:rsidP="0005024B">
      <w:pPr>
        <w:keepNext/>
        <w:keepLines/>
        <w:spacing w:after="0" w:line="240" w:lineRule="auto"/>
        <w:jc w:val="both"/>
        <w:rPr>
          <w:rFonts w:ascii="Tahoma" w:hAnsi="Tahoma" w:cs="Tahoma"/>
          <w:kern w:val="16"/>
          <w:sz w:val="20"/>
          <w:szCs w:val="20"/>
        </w:rPr>
      </w:pPr>
      <w:r w:rsidRPr="00FE18D7">
        <w:rPr>
          <w:rFonts w:ascii="Tahoma" w:hAnsi="Tahoma" w:cs="Tahoma"/>
          <w:kern w:val="16"/>
          <w:sz w:val="20"/>
          <w:szCs w:val="20"/>
        </w:rPr>
        <w:t xml:space="preserve">V primeru, da bo ponudnik za izvedbo javnega naročila uporabljal zmogljivost drugih subjektov, </w:t>
      </w:r>
      <w:r w:rsidRPr="00FE18D7">
        <w:rPr>
          <w:rFonts w:ascii="Tahoma" w:hAnsi="Tahoma" w:cs="Tahoma"/>
          <w:sz w:val="20"/>
          <w:szCs w:val="20"/>
        </w:rPr>
        <w:t xml:space="preserve">(ki niso partner/ji v primeru skupne ponudbe ali podizvajalec/ci), mora za vsakega izmed subjektov, na katerega zmogljivosti se sklicuje k ponudbi v razdelek </w:t>
      </w:r>
      <w:r w:rsidRPr="00FE18D7">
        <w:rPr>
          <w:rFonts w:ascii="Tahoma" w:eastAsia="Times New Roman" w:hAnsi="Tahoma" w:cs="Tahoma"/>
          <w:bCs/>
          <w:sz w:val="20"/>
          <w:szCs w:val="20"/>
          <w:lang w:eastAsia="sl-SI"/>
        </w:rPr>
        <w:t>»SODELUJOČI, del – Izjava – Ostali sodelujoči«</w:t>
      </w:r>
      <w:r w:rsidRPr="00FE18D7">
        <w:rPr>
          <w:rFonts w:ascii="Tahoma" w:hAnsi="Tahoma" w:cs="Tahoma"/>
          <w:sz w:val="20"/>
          <w:szCs w:val="20"/>
        </w:rPr>
        <w:t xml:space="preserve"> priložiti </w:t>
      </w:r>
      <w:r w:rsidRPr="00FE18D7">
        <w:rPr>
          <w:rFonts w:ascii="Tahoma" w:hAnsi="Tahoma" w:cs="Tahoma"/>
          <w:bCs/>
          <w:sz w:val="20"/>
          <w:szCs w:val="20"/>
        </w:rPr>
        <w:t>v .pdf formatu</w:t>
      </w:r>
      <w:r w:rsidRPr="00FE18D7">
        <w:rPr>
          <w:rFonts w:ascii="Tahoma" w:hAnsi="Tahoma" w:cs="Tahoma"/>
          <w:sz w:val="20"/>
          <w:szCs w:val="20"/>
        </w:rPr>
        <w:t xml:space="preserve"> </w:t>
      </w:r>
      <w:r w:rsidRPr="00FE18D7">
        <w:rPr>
          <w:rFonts w:ascii="Tahoma" w:hAnsi="Tahoma" w:cs="Tahoma"/>
          <w:kern w:val="16"/>
          <w:sz w:val="20"/>
          <w:szCs w:val="20"/>
        </w:rPr>
        <w:t xml:space="preserve">izpolnjeno, podpisano in žigosano </w:t>
      </w:r>
      <w:r w:rsidRPr="00FE18D7">
        <w:rPr>
          <w:rFonts w:ascii="Tahoma" w:hAnsi="Tahoma" w:cs="Tahoma"/>
          <w:b/>
          <w:kern w:val="16"/>
          <w:sz w:val="20"/>
          <w:szCs w:val="20"/>
        </w:rPr>
        <w:t>Prilogo A</w:t>
      </w:r>
      <w:r w:rsidRPr="00FE18D7">
        <w:rPr>
          <w:rFonts w:ascii="Tahoma" w:hAnsi="Tahoma" w:cs="Tahoma"/>
          <w:kern w:val="16"/>
          <w:sz w:val="20"/>
          <w:szCs w:val="20"/>
        </w:rPr>
        <w:t xml:space="preserve">, ter v razdelek </w:t>
      </w:r>
      <w:r w:rsidRPr="00FE18D7">
        <w:rPr>
          <w:rFonts w:ascii="Tahoma" w:hAnsi="Tahoma" w:cs="Tahoma"/>
          <w:bCs/>
          <w:kern w:val="16"/>
          <w:sz w:val="20"/>
          <w:szCs w:val="20"/>
        </w:rPr>
        <w:t>»DOKUMENTI, del Ostale priloge«</w:t>
      </w:r>
      <w:r w:rsidRPr="00FE18D7">
        <w:rPr>
          <w:rFonts w:ascii="Tahoma" w:hAnsi="Tahoma" w:cs="Tahoma"/>
          <w:kern w:val="16"/>
          <w:sz w:val="20"/>
          <w:szCs w:val="20"/>
        </w:rPr>
        <w:t xml:space="preserve">  </w:t>
      </w:r>
      <w:r w:rsidRPr="00FE18D7">
        <w:rPr>
          <w:rFonts w:ascii="Tahoma" w:hAnsi="Tahoma" w:cs="Tahoma"/>
          <w:bCs/>
          <w:sz w:val="20"/>
          <w:szCs w:val="20"/>
        </w:rPr>
        <w:t>v .pdf formatu</w:t>
      </w:r>
      <w:r w:rsidRPr="00FE18D7">
        <w:rPr>
          <w:rFonts w:ascii="Tahoma" w:hAnsi="Tahoma" w:cs="Tahoma"/>
          <w:sz w:val="20"/>
          <w:szCs w:val="20"/>
        </w:rPr>
        <w:t xml:space="preserve"> </w:t>
      </w:r>
      <w:r w:rsidRPr="00FE18D7">
        <w:rPr>
          <w:rFonts w:ascii="Tahoma" w:hAnsi="Tahoma" w:cs="Tahoma"/>
          <w:kern w:val="16"/>
          <w:sz w:val="20"/>
          <w:szCs w:val="20"/>
        </w:rPr>
        <w:t xml:space="preserve">izpolnjeno,  podpisano in žigosano </w:t>
      </w:r>
      <w:r w:rsidRPr="00FE18D7">
        <w:rPr>
          <w:rFonts w:ascii="Tahoma" w:hAnsi="Tahoma" w:cs="Tahoma"/>
          <w:b/>
          <w:kern w:val="16"/>
          <w:sz w:val="20"/>
          <w:szCs w:val="20"/>
        </w:rPr>
        <w:t>Prilogo 3/1,</w:t>
      </w:r>
      <w:r w:rsidRPr="00FE18D7">
        <w:rPr>
          <w:rFonts w:ascii="Tahoma" w:hAnsi="Tahoma" w:cs="Tahoma"/>
          <w:kern w:val="16"/>
          <w:sz w:val="20"/>
          <w:szCs w:val="20"/>
        </w:rPr>
        <w:t xml:space="preserve"> </w:t>
      </w:r>
      <w:r w:rsidRPr="00FE18D7">
        <w:rPr>
          <w:rFonts w:ascii="Tahoma" w:hAnsi="Tahoma" w:cs="Tahoma"/>
          <w:b/>
          <w:kern w:val="16"/>
          <w:sz w:val="20"/>
          <w:szCs w:val="20"/>
        </w:rPr>
        <w:t>Prilogo 3/2 in Prilogo 4/3</w:t>
      </w:r>
      <w:r w:rsidRPr="00FE18D7">
        <w:rPr>
          <w:rFonts w:ascii="Tahoma" w:hAnsi="Tahoma" w:cs="Tahoma"/>
          <w:kern w:val="16"/>
          <w:sz w:val="20"/>
          <w:szCs w:val="20"/>
        </w:rPr>
        <w:t xml:space="preserve">. </w:t>
      </w:r>
    </w:p>
    <w:p w14:paraId="37896565" w14:textId="77777777" w:rsidR="003D34A7" w:rsidRPr="00FE18D7" w:rsidRDefault="003D34A7" w:rsidP="0005024B">
      <w:pPr>
        <w:keepNext/>
        <w:keepLines/>
        <w:spacing w:after="0" w:line="240" w:lineRule="auto"/>
        <w:ind w:right="-2"/>
        <w:jc w:val="both"/>
        <w:rPr>
          <w:rFonts w:ascii="Tahoma" w:hAnsi="Tahoma" w:cs="Tahoma"/>
          <w:sz w:val="20"/>
          <w:szCs w:val="20"/>
          <w:lang w:eastAsia="x-none"/>
        </w:rPr>
      </w:pPr>
    </w:p>
    <w:p w14:paraId="2D03AF8E" w14:textId="77777777" w:rsidR="003D34A7" w:rsidRPr="00FE18D7" w:rsidRDefault="003D34A7" w:rsidP="0005024B">
      <w:pPr>
        <w:keepNext/>
        <w:keepLines/>
        <w:spacing w:after="0" w:line="240" w:lineRule="auto"/>
        <w:ind w:right="-2"/>
        <w:jc w:val="both"/>
        <w:rPr>
          <w:rFonts w:ascii="Tahoma" w:hAnsi="Tahoma" w:cs="Tahoma"/>
          <w:sz w:val="20"/>
          <w:szCs w:val="20"/>
          <w:lang w:val="x-none" w:eastAsia="x-none"/>
        </w:rPr>
      </w:pPr>
      <w:r w:rsidRPr="00FE18D7">
        <w:rPr>
          <w:rFonts w:ascii="Tahoma" w:hAnsi="Tahoma" w:cs="Tahoma"/>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0172A897" w14:textId="77777777" w:rsidR="003D34A7" w:rsidRPr="00FE18D7" w:rsidRDefault="003D34A7" w:rsidP="0005024B">
      <w:pPr>
        <w:keepNext/>
        <w:keepLines/>
        <w:spacing w:after="0" w:line="240" w:lineRule="auto"/>
        <w:ind w:right="-2"/>
        <w:jc w:val="both"/>
        <w:rPr>
          <w:rFonts w:ascii="Tahoma" w:hAnsi="Tahoma" w:cs="Tahoma"/>
          <w:sz w:val="20"/>
          <w:szCs w:val="20"/>
          <w:lang w:val="x-none" w:eastAsia="x-none"/>
        </w:rPr>
      </w:pPr>
    </w:p>
    <w:p w14:paraId="26BA5FB4" w14:textId="77777777" w:rsidR="003D34A7" w:rsidRPr="00FE18D7" w:rsidRDefault="003D34A7" w:rsidP="0005024B">
      <w:pPr>
        <w:keepNext/>
        <w:keepLines/>
        <w:spacing w:after="0" w:line="240" w:lineRule="auto"/>
        <w:ind w:right="-2"/>
        <w:jc w:val="both"/>
        <w:rPr>
          <w:rFonts w:ascii="Tahoma" w:hAnsi="Tahoma" w:cs="Tahoma"/>
          <w:sz w:val="20"/>
          <w:szCs w:val="20"/>
          <w:lang w:val="x-none" w:eastAsia="x-none"/>
        </w:rPr>
      </w:pPr>
      <w:r w:rsidRPr="00FE18D7">
        <w:rPr>
          <w:rFonts w:ascii="Tahoma" w:hAnsi="Tahoma" w:cs="Tahoma"/>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E18D7">
        <w:rPr>
          <w:rFonts w:ascii="Tahoma" w:hAnsi="Tahoma" w:cs="Tahoma"/>
          <w:sz w:val="20"/>
          <w:szCs w:val="20"/>
          <w:lang w:val="x-none" w:eastAsia="x-none"/>
        </w:rPr>
        <w:t xml:space="preserve"> </w:t>
      </w:r>
      <w:r w:rsidRPr="00FE18D7">
        <w:rPr>
          <w:rFonts w:ascii="Tahoma" w:hAnsi="Tahoma" w:cs="Tahoma"/>
          <w:i/>
          <w:sz w:val="20"/>
          <w:szCs w:val="20"/>
          <w:lang w:val="x-none" w:eastAsia="x-none"/>
        </w:rPr>
        <w:t xml:space="preserve">uporablja ponudnik v ponudbi. </w:t>
      </w:r>
    </w:p>
    <w:p w14:paraId="56F654BB" w14:textId="77777777" w:rsidR="003D34A7" w:rsidRPr="00FE18D7" w:rsidRDefault="003D34A7" w:rsidP="0005024B">
      <w:pPr>
        <w:keepNext/>
        <w:keepLines/>
        <w:spacing w:after="0" w:line="240" w:lineRule="auto"/>
        <w:ind w:left="284"/>
        <w:jc w:val="both"/>
        <w:rPr>
          <w:rFonts w:ascii="Tahoma" w:hAnsi="Tahoma" w:cs="Tahoma"/>
          <w:sz w:val="20"/>
          <w:szCs w:val="20"/>
        </w:rPr>
      </w:pPr>
    </w:p>
    <w:p w14:paraId="431D7532" w14:textId="77777777" w:rsidR="003D34A7" w:rsidRPr="00FE18D7" w:rsidRDefault="003D34A7" w:rsidP="0005024B">
      <w:pPr>
        <w:keepNext/>
        <w:keepLines/>
        <w:numPr>
          <w:ilvl w:val="1"/>
          <w:numId w:val="2"/>
        </w:numPr>
        <w:spacing w:after="0" w:line="240" w:lineRule="auto"/>
        <w:jc w:val="both"/>
        <w:rPr>
          <w:rFonts w:ascii="Tahoma" w:hAnsi="Tahoma" w:cs="Tahoma"/>
          <w:b/>
          <w:sz w:val="20"/>
          <w:szCs w:val="20"/>
        </w:rPr>
      </w:pPr>
      <w:r w:rsidRPr="00FE18D7">
        <w:rPr>
          <w:rFonts w:ascii="Tahoma" w:hAnsi="Tahoma" w:cs="Tahoma"/>
          <w:b/>
          <w:sz w:val="20"/>
          <w:szCs w:val="20"/>
        </w:rPr>
        <w:t>Ponudnik ali podizvajalec, ki nima sedeža v Republiki Sloveniji</w:t>
      </w:r>
    </w:p>
    <w:p w14:paraId="5C25C67F" w14:textId="77777777" w:rsidR="003D34A7" w:rsidRPr="00FE18D7" w:rsidRDefault="003D34A7" w:rsidP="0005024B">
      <w:pPr>
        <w:keepNext/>
        <w:keepLines/>
        <w:spacing w:after="0" w:line="240" w:lineRule="auto"/>
        <w:jc w:val="both"/>
        <w:rPr>
          <w:rFonts w:ascii="Tahoma" w:hAnsi="Tahoma" w:cs="Tahoma"/>
          <w:sz w:val="20"/>
          <w:szCs w:val="20"/>
        </w:rPr>
      </w:pPr>
    </w:p>
    <w:p w14:paraId="303CCCF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279080A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6DA4DE89"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Enako velja tudi v primeru, da ponudnik nastopa s partnerjem v okviru skupne ponudbe ali podizvajalcem ali se sklicuje na uporabo zmogljivosti drugih subjektov s sedežem/i v tuji državi.</w:t>
      </w:r>
    </w:p>
    <w:p w14:paraId="68FA135F"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5CC6090A" w14:textId="77777777" w:rsidR="003D34A7" w:rsidRPr="00FE18D7" w:rsidRDefault="003D34A7"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Ponudbena vrednost/cena</w:t>
      </w:r>
    </w:p>
    <w:p w14:paraId="3455A331" w14:textId="77777777" w:rsidR="003D34A7" w:rsidRPr="00FE18D7" w:rsidRDefault="003D34A7" w:rsidP="0005024B">
      <w:pPr>
        <w:keepNext/>
        <w:keepLines/>
        <w:spacing w:after="0" w:line="240" w:lineRule="auto"/>
        <w:ind w:left="720"/>
        <w:jc w:val="both"/>
        <w:rPr>
          <w:rFonts w:ascii="Tahoma" w:eastAsia="Times New Roman" w:hAnsi="Tahoma" w:cs="Tahoma"/>
          <w:sz w:val="20"/>
          <w:szCs w:val="20"/>
          <w:lang w:eastAsia="sl-SI"/>
        </w:rPr>
      </w:pPr>
    </w:p>
    <w:p w14:paraId="5462717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Ponudnik v sistem e-JN </w:t>
      </w:r>
      <w:r w:rsidRPr="00FE18D7">
        <w:rPr>
          <w:rFonts w:ascii="Tahoma" w:eastAsia="Times New Roman" w:hAnsi="Tahoma" w:cs="Tahoma"/>
          <w:b/>
          <w:sz w:val="20"/>
          <w:szCs w:val="20"/>
          <w:lang w:eastAsia="sl-SI"/>
        </w:rPr>
        <w:t>v razdelek »Skupna ponudbena vrednost«</w:t>
      </w:r>
      <w:r w:rsidRPr="00FE18D7">
        <w:rPr>
          <w:rFonts w:ascii="Tahoma" w:eastAsia="Times New Roman" w:hAnsi="Tahoma" w:cs="Tahoma"/>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FE18D7">
        <w:rPr>
          <w:rFonts w:ascii="Tahoma" w:eastAsia="Times New Roman" w:hAnsi="Tahoma" w:cs="Tahoma"/>
          <w:b/>
          <w:sz w:val="20"/>
          <w:szCs w:val="20"/>
          <w:lang w:eastAsia="sl-SI"/>
        </w:rPr>
        <w:t>del »Predračun«</w:t>
      </w:r>
      <w:r w:rsidRPr="00FE18D7">
        <w:rPr>
          <w:rFonts w:ascii="Tahoma" w:eastAsia="Times New Roman" w:hAnsi="Tahoma" w:cs="Tahoma"/>
          <w:sz w:val="20"/>
          <w:szCs w:val="20"/>
          <w:lang w:eastAsia="sl-SI"/>
        </w:rPr>
        <w:t xml:space="preserve"> pa naloži izpolnjeno in podpisano Prilogo »POVZETEK PREDRAČUNA« v obliki pdf.</w:t>
      </w:r>
    </w:p>
    <w:p w14:paraId="5FA85DFD"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592A98BD"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»Skupna ponudbena vrednost«, ki bo vpisana v istoimenski razdelek in dokument, ki bo naložen kot predračun (Priloga »POVZETEK PREDRAČUNA«) v del »Predračun«, bosta razvidna in dostopna na javnem odpiranju ponudb.</w:t>
      </w:r>
    </w:p>
    <w:p w14:paraId="52325EBB" w14:textId="77777777" w:rsidR="003D34A7" w:rsidRPr="00FE18D7" w:rsidRDefault="003D34A7" w:rsidP="0005024B">
      <w:pPr>
        <w:keepNext/>
        <w:keepLines/>
        <w:spacing w:after="0" w:line="240" w:lineRule="auto"/>
        <w:jc w:val="both"/>
        <w:rPr>
          <w:rFonts w:ascii="Tahoma" w:eastAsia="Times New Roman" w:hAnsi="Tahoma" w:cs="Tahoma"/>
          <w:sz w:val="20"/>
          <w:szCs w:val="20"/>
          <w:lang w:eastAsia="sl-SI"/>
        </w:rPr>
      </w:pPr>
    </w:p>
    <w:p w14:paraId="77A695E7" w14:textId="4CD1C4D0" w:rsidR="00DD2A29" w:rsidRPr="00DD2A29" w:rsidRDefault="00C879EF" w:rsidP="0005024B">
      <w:pPr>
        <w:keepNext/>
        <w:keepLines/>
        <w:spacing w:after="0" w:line="240" w:lineRule="auto"/>
        <w:jc w:val="both"/>
        <w:rPr>
          <w:rFonts w:ascii="Tahoma" w:eastAsia="Times New Roman" w:hAnsi="Tahoma" w:cs="Tahoma"/>
          <w:sz w:val="20"/>
          <w:szCs w:val="20"/>
          <w:highlight w:val="yellow"/>
          <w:lang w:eastAsia="sl-SI"/>
        </w:rPr>
      </w:pPr>
      <w:r w:rsidRPr="00AF66E6">
        <w:rPr>
          <w:rFonts w:ascii="Tahoma" w:eastAsia="Times New Roman" w:hAnsi="Tahoma" w:cs="Tahoma"/>
          <w:sz w:val="20"/>
          <w:szCs w:val="20"/>
          <w:lang w:eastAsia="sl-SI"/>
        </w:rPr>
        <w:t xml:space="preserve">Celoten predračun popisa del je k razpisni dokumentaciji priložen v excel formatu (Priloga 2). </w:t>
      </w:r>
      <w:r w:rsidR="003D34A7" w:rsidRPr="00AF66E6">
        <w:rPr>
          <w:rFonts w:ascii="Tahoma" w:hAnsi="Tahoma" w:cs="Tahoma"/>
          <w:sz w:val="20"/>
          <w:szCs w:val="20"/>
        </w:rPr>
        <w:t xml:space="preserve">Ponudnik mora </w:t>
      </w:r>
      <w:r w:rsidR="003D34A7" w:rsidRPr="00AF66E6">
        <w:rPr>
          <w:rFonts w:ascii="Tahoma" w:hAnsi="Tahoma" w:cs="Tahoma"/>
          <w:b/>
          <w:sz w:val="20"/>
          <w:szCs w:val="20"/>
        </w:rPr>
        <w:t>Prilogo 2</w:t>
      </w:r>
      <w:r w:rsidR="003D34A7" w:rsidRPr="00AF66E6">
        <w:rPr>
          <w:rFonts w:ascii="Tahoma" w:hAnsi="Tahoma" w:cs="Tahoma"/>
          <w:sz w:val="20"/>
          <w:szCs w:val="20"/>
        </w:rPr>
        <w:t xml:space="preserve"> izpolniti, podpisati in žigosati ter jo v pdf. formatu priložiti k ponudbi v razdelek </w:t>
      </w:r>
      <w:r w:rsidRPr="00AF66E6">
        <w:rPr>
          <w:rFonts w:ascii="Tahoma" w:eastAsia="Times New Roman" w:hAnsi="Tahoma" w:cs="Tahoma"/>
          <w:b/>
          <w:sz w:val="20"/>
          <w:szCs w:val="20"/>
          <w:lang w:eastAsia="sl-SI"/>
        </w:rPr>
        <w:t>v razdelek »DOKUMENTI - del Druge priloge«.</w:t>
      </w:r>
      <w:r w:rsidRPr="00AF66E6">
        <w:rPr>
          <w:rFonts w:ascii="Tahoma" w:eastAsia="Times New Roman" w:hAnsi="Tahoma" w:cs="Tahoma"/>
          <w:sz w:val="20"/>
          <w:szCs w:val="20"/>
          <w:lang w:eastAsia="sl-SI"/>
        </w:rPr>
        <w:t xml:space="preserve"> Celoten predračun popisa del mora biti priložen tudi v excel formatu. </w:t>
      </w:r>
      <w:r w:rsidR="00DD2A29" w:rsidRPr="00176803">
        <w:rPr>
          <w:rFonts w:ascii="Tahoma" w:eastAsia="Times New Roman" w:hAnsi="Tahoma" w:cs="Tahoma"/>
          <w:sz w:val="20"/>
          <w:szCs w:val="20"/>
          <w:lang w:eastAsia="sl-SI"/>
        </w:rPr>
        <w:t xml:space="preserve">Ponudnik mora v celotnem predračunu popisa del, pri vseh navedenih postavkah izpolniti ponudbeno ceno, ki mora biti navedena v dveh decimalkah, oz. centih. </w:t>
      </w:r>
    </w:p>
    <w:p w14:paraId="59A2688B" w14:textId="77777777" w:rsidR="00C879EF" w:rsidRPr="00E4174E" w:rsidRDefault="00C879EF" w:rsidP="0005024B">
      <w:pPr>
        <w:keepNext/>
        <w:keepLines/>
        <w:spacing w:after="0" w:line="240" w:lineRule="auto"/>
        <w:jc w:val="both"/>
        <w:rPr>
          <w:rFonts w:ascii="Tahoma" w:hAnsi="Tahoma" w:cs="Tahoma"/>
          <w:b/>
          <w:sz w:val="20"/>
          <w:szCs w:val="20"/>
          <w:highlight w:val="yellow"/>
          <w:lang w:eastAsia="sl-SI"/>
        </w:rPr>
      </w:pPr>
    </w:p>
    <w:p w14:paraId="1F948D8C" w14:textId="77777777" w:rsidR="00921EFC" w:rsidRPr="00176803" w:rsidRDefault="00921EFC" w:rsidP="0005024B">
      <w:pPr>
        <w:keepNext/>
        <w:keepLines/>
        <w:spacing w:after="0" w:line="240" w:lineRule="auto"/>
        <w:jc w:val="both"/>
        <w:rPr>
          <w:rFonts w:ascii="Tahoma" w:eastAsia="Times New Roman" w:hAnsi="Tahoma" w:cs="Tahoma"/>
          <w:sz w:val="20"/>
          <w:szCs w:val="20"/>
          <w:lang w:val="x-none" w:eastAsia="sl-SI"/>
        </w:rPr>
      </w:pPr>
      <w:r w:rsidRPr="00176803">
        <w:rPr>
          <w:rFonts w:ascii="Tahoma" w:eastAsia="Times New Roman" w:hAnsi="Tahoma" w:cs="Tahoma"/>
          <w:sz w:val="20"/>
          <w:szCs w:val="20"/>
          <w:lang w:val="x-none" w:eastAsia="sl-SI"/>
        </w:rPr>
        <w:t xml:space="preserve">Ponudbena cena na enoto mere, dosežena na pogajanjih in je navedena v celotnem predračunu popisa del, se lahko spremeni pod pogoji in na način, </w:t>
      </w:r>
      <w:r w:rsidRPr="003D322D">
        <w:rPr>
          <w:rFonts w:ascii="Tahoma" w:eastAsia="Times New Roman" w:hAnsi="Tahoma" w:cs="Tahoma"/>
          <w:sz w:val="20"/>
          <w:szCs w:val="20"/>
          <w:lang w:val="x-none" w:eastAsia="sl-SI"/>
        </w:rPr>
        <w:t>naveden v petem (5.) členu okvirnega sporazuma</w:t>
      </w:r>
      <w:r w:rsidRPr="00176803">
        <w:rPr>
          <w:rFonts w:ascii="Tahoma" w:eastAsia="Times New Roman" w:hAnsi="Tahoma" w:cs="Tahoma"/>
          <w:sz w:val="20"/>
          <w:szCs w:val="20"/>
          <w:lang w:val="x-none" w:eastAsia="sl-SI"/>
        </w:rPr>
        <w:t>.</w:t>
      </w:r>
    </w:p>
    <w:p w14:paraId="210707B5" w14:textId="77777777" w:rsidR="00DA1CFA" w:rsidRPr="00E4174E" w:rsidRDefault="00DA1CFA" w:rsidP="0005024B">
      <w:pPr>
        <w:keepNext/>
        <w:keepLines/>
        <w:spacing w:after="0" w:line="240" w:lineRule="auto"/>
        <w:jc w:val="both"/>
        <w:rPr>
          <w:rFonts w:ascii="Tahoma" w:eastAsia="Times New Roman" w:hAnsi="Tahoma" w:cs="Tahoma"/>
          <w:sz w:val="20"/>
          <w:szCs w:val="20"/>
          <w:highlight w:val="yellow"/>
          <w:lang w:eastAsia="sl-SI"/>
        </w:rPr>
      </w:pPr>
    </w:p>
    <w:p w14:paraId="3B075E2A" w14:textId="13287A62" w:rsidR="00DA1CFA" w:rsidRDefault="00DA1CFA" w:rsidP="0005024B">
      <w:pPr>
        <w:keepNext/>
        <w:keepLines/>
        <w:spacing w:after="0" w:line="240" w:lineRule="auto"/>
        <w:jc w:val="both"/>
        <w:rPr>
          <w:rFonts w:ascii="Tahoma" w:eastAsia="Times New Roman" w:hAnsi="Tahoma" w:cs="Tahoma"/>
          <w:sz w:val="20"/>
          <w:szCs w:val="20"/>
          <w:lang w:eastAsia="sl-SI"/>
        </w:rPr>
      </w:pPr>
      <w:r w:rsidRPr="00176803">
        <w:rPr>
          <w:rFonts w:ascii="Tahoma" w:eastAsia="Times New Roman" w:hAnsi="Tahoma" w:cs="Tahoma"/>
          <w:sz w:val="20"/>
          <w:szCs w:val="20"/>
          <w:lang w:eastAsia="sl-SI"/>
        </w:rPr>
        <w:t xml:space="preserve">V ponudbenih cenah, navedenih v posameznih postavkah ponudbenega predračuna ponudnika, morajo biti upoštevani vsi materialni in nematerialni stroški, ki bodo potrebni za kvalitetno in pravočasno izvedbo predmeta okvirnega sporazuma, </w:t>
      </w:r>
      <w:r w:rsidR="005A322B" w:rsidRPr="005A322B">
        <w:rPr>
          <w:rFonts w:ascii="Tahoma" w:eastAsia="Times New Roman" w:hAnsi="Tahoma" w:cs="Tahoma"/>
          <w:sz w:val="20"/>
          <w:szCs w:val="20"/>
          <w:lang w:eastAsia="sl-SI"/>
        </w:rPr>
        <w:t>vključno s stroški dobave blaga, montaže blaga - dela, stroški prevoza,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w:t>
      </w:r>
      <w:r w:rsidR="0011742A">
        <w:rPr>
          <w:rFonts w:ascii="Tahoma" w:eastAsia="Times New Roman" w:hAnsi="Tahoma" w:cs="Tahoma"/>
          <w:sz w:val="20"/>
          <w:szCs w:val="20"/>
          <w:lang w:eastAsia="sl-SI"/>
        </w:rPr>
        <w:t xml:space="preserve"> </w:t>
      </w:r>
      <w:r w:rsidR="0011742A" w:rsidRPr="00DD2A29">
        <w:rPr>
          <w:rFonts w:ascii="Tahoma" w:hAnsi="Tahoma" w:cs="Tahoma"/>
          <w:b/>
          <w:color w:val="FF0000"/>
          <w:sz w:val="20"/>
          <w:szCs w:val="20"/>
          <w:lang w:eastAsia="sl-SI"/>
        </w:rPr>
        <w:t>V ceni blaga mora ponudnik upoštevati tudi izvedbo montaže!</w:t>
      </w:r>
    </w:p>
    <w:p w14:paraId="58943643" w14:textId="77777777" w:rsidR="005A322B" w:rsidRPr="00DD2A29" w:rsidRDefault="005A322B" w:rsidP="0005024B">
      <w:pPr>
        <w:keepNext/>
        <w:keepLines/>
        <w:spacing w:after="0" w:line="240" w:lineRule="auto"/>
        <w:jc w:val="both"/>
        <w:rPr>
          <w:rFonts w:ascii="Tahoma" w:hAnsi="Tahoma" w:cs="Tahoma"/>
          <w:sz w:val="20"/>
          <w:szCs w:val="20"/>
          <w:lang w:eastAsia="sl-SI"/>
        </w:rPr>
      </w:pPr>
    </w:p>
    <w:p w14:paraId="3B243973" w14:textId="7112674F" w:rsidR="00A45575" w:rsidRPr="00B44133" w:rsidRDefault="00A45575" w:rsidP="0005024B">
      <w:pPr>
        <w:keepNext/>
        <w:keepLines/>
        <w:spacing w:after="0" w:line="240" w:lineRule="auto"/>
        <w:jc w:val="both"/>
        <w:rPr>
          <w:rFonts w:ascii="Tahoma" w:hAnsi="Tahoma" w:cs="Tahoma"/>
          <w:b/>
          <w:sz w:val="20"/>
          <w:szCs w:val="20"/>
          <w:lang w:eastAsia="sl-SI"/>
        </w:rPr>
      </w:pPr>
    </w:p>
    <w:p w14:paraId="091CCDEF" w14:textId="1DF58941" w:rsidR="00A45575" w:rsidRPr="003B2CC9" w:rsidRDefault="00A45575" w:rsidP="0005024B">
      <w:pPr>
        <w:keepNext/>
        <w:keepLines/>
        <w:spacing w:after="0" w:line="240" w:lineRule="auto"/>
        <w:jc w:val="both"/>
        <w:rPr>
          <w:rFonts w:ascii="Tahoma" w:hAnsi="Tahoma" w:cs="Tahoma"/>
          <w:b/>
          <w:color w:val="FF0000"/>
          <w:sz w:val="20"/>
          <w:szCs w:val="20"/>
          <w:lang w:eastAsia="sl-SI"/>
        </w:rPr>
      </w:pPr>
      <w:r w:rsidRPr="003B2CC9">
        <w:rPr>
          <w:rFonts w:ascii="Tahoma" w:eastAsia="Times New Roman" w:hAnsi="Tahoma" w:cs="Tahoma"/>
          <w:b/>
          <w:sz w:val="20"/>
          <w:szCs w:val="20"/>
          <w:lang w:eastAsia="sl-SI"/>
        </w:rPr>
        <w:lastRenderedPageBreak/>
        <w:t xml:space="preserve">Ponudnik mora za vse postavke blaga v ponudbenem predračunu navesti </w:t>
      </w:r>
      <w:r w:rsidRPr="003B2CC9">
        <w:rPr>
          <w:rFonts w:ascii="Tahoma" w:hAnsi="Tahoma" w:cs="Tahoma"/>
          <w:b/>
          <w:color w:val="FF0000"/>
          <w:sz w:val="20"/>
          <w:szCs w:val="20"/>
          <w:lang w:eastAsia="sl-SI"/>
        </w:rPr>
        <w:t>trgovski naziv in ime proizvajalca ponujenega blaga</w:t>
      </w:r>
      <w:r w:rsidRPr="003B2CC9">
        <w:rPr>
          <w:rFonts w:ascii="Tahoma" w:eastAsia="Times New Roman" w:hAnsi="Tahoma" w:cs="Tahoma"/>
          <w:b/>
          <w:sz w:val="20"/>
          <w:szCs w:val="20"/>
          <w:lang w:eastAsia="sl-SI"/>
        </w:rPr>
        <w:t xml:space="preserve">. V nasprotnem primeru bo ponudba izločena iz nadaljnje obravnave. </w:t>
      </w:r>
      <w:r w:rsidRPr="00037986">
        <w:rPr>
          <w:rFonts w:ascii="Tahoma" w:hAnsi="Tahoma" w:cs="Tahoma"/>
          <w:b/>
          <w:sz w:val="20"/>
          <w:szCs w:val="20"/>
          <w:lang w:eastAsia="sl-SI"/>
        </w:rPr>
        <w:t xml:space="preserve">Naročnik je pri posameznih postavkah blaga v stolpcu »zaželen proizvajalec« navedel </w:t>
      </w:r>
      <w:r w:rsidR="00D44212" w:rsidRPr="00037986">
        <w:rPr>
          <w:rFonts w:ascii="Tahoma" w:hAnsi="Tahoma" w:cs="Tahoma"/>
          <w:b/>
          <w:sz w:val="20"/>
          <w:szCs w:val="20"/>
          <w:lang w:eastAsia="sl-SI"/>
        </w:rPr>
        <w:t>zaželenega</w:t>
      </w:r>
      <w:r w:rsidRPr="00037986">
        <w:rPr>
          <w:rFonts w:ascii="Tahoma" w:hAnsi="Tahoma" w:cs="Tahoma"/>
          <w:b/>
          <w:sz w:val="20"/>
          <w:szCs w:val="20"/>
          <w:lang w:eastAsia="sl-SI"/>
        </w:rPr>
        <w:t xml:space="preserve"> proizvajalca. </w:t>
      </w:r>
      <w:r w:rsidR="001B5723" w:rsidRPr="00037986">
        <w:rPr>
          <w:rFonts w:ascii="Tahoma" w:hAnsi="Tahoma" w:cs="Tahoma"/>
          <w:b/>
          <w:sz w:val="20"/>
          <w:szCs w:val="20"/>
          <w:lang w:eastAsia="sl-SI"/>
        </w:rPr>
        <w:t xml:space="preserve">Ponudnik lahko ponudi proizvajalca blaga kot ga je zapisal naročnik </w:t>
      </w:r>
      <w:r w:rsidR="001B5723" w:rsidRPr="00037986">
        <w:rPr>
          <w:rFonts w:ascii="Tahoma" w:hAnsi="Tahoma" w:cs="Tahoma"/>
          <w:b/>
          <w:color w:val="FF0000"/>
          <w:sz w:val="20"/>
          <w:szCs w:val="20"/>
          <w:lang w:eastAsia="sl-SI"/>
        </w:rPr>
        <w:t>(»zaželen proizvajalec«) ali enakovredno</w:t>
      </w:r>
      <w:r w:rsidR="001B5723" w:rsidRPr="00037986">
        <w:rPr>
          <w:rFonts w:ascii="Tahoma" w:hAnsi="Tahoma" w:cs="Tahoma"/>
          <w:b/>
          <w:sz w:val="20"/>
          <w:szCs w:val="20"/>
          <w:lang w:eastAsia="sl-SI"/>
        </w:rPr>
        <w:t>.</w:t>
      </w:r>
    </w:p>
    <w:p w14:paraId="18D090A6" w14:textId="77777777" w:rsidR="001B5723" w:rsidRPr="003B2CC9" w:rsidRDefault="001B5723" w:rsidP="0005024B">
      <w:pPr>
        <w:keepNext/>
        <w:keepLines/>
        <w:spacing w:after="0" w:line="240" w:lineRule="auto"/>
        <w:jc w:val="both"/>
        <w:rPr>
          <w:rFonts w:ascii="Tahoma" w:eastAsia="Times New Roman" w:hAnsi="Tahoma" w:cs="Tahoma"/>
          <w:b/>
          <w:sz w:val="20"/>
          <w:szCs w:val="20"/>
          <w:lang w:eastAsia="sl-SI"/>
        </w:rPr>
      </w:pPr>
    </w:p>
    <w:p w14:paraId="2FB907BF" w14:textId="31259047" w:rsidR="00182C3F" w:rsidRDefault="00A45575" w:rsidP="0005024B">
      <w:pPr>
        <w:keepNext/>
        <w:keepLines/>
        <w:spacing w:after="0" w:line="240" w:lineRule="auto"/>
        <w:jc w:val="both"/>
        <w:rPr>
          <w:rFonts w:ascii="Tahoma" w:eastAsia="Times New Roman" w:hAnsi="Tahoma" w:cs="Tahoma"/>
          <w:b/>
          <w:sz w:val="20"/>
          <w:szCs w:val="20"/>
          <w:lang w:eastAsia="sl-SI"/>
        </w:rPr>
      </w:pPr>
      <w:r w:rsidRPr="003B2CC9">
        <w:rPr>
          <w:rFonts w:ascii="Tahoma" w:eastAsia="Times New Roman" w:hAnsi="Tahoma" w:cs="Tahoma"/>
          <w:b/>
          <w:sz w:val="20"/>
          <w:szCs w:val="20"/>
          <w:lang w:eastAsia="sl-SI"/>
        </w:rPr>
        <w:t>V primeru ponudbe enakovrednega blaga drugih blagovnih znamk mora to blago po kakovosti, tehničnih in drugih lastnostih ter uporabnosti v celoti ustrezati zahtevam iz razpisne dokumentacije (ponujeno blago mora biti enake ali boljše kakovosti). Ponudnik mora enakovrednost ponujenega blaga izkazati tako, da kot Prilogo 2/1 predloži tehnični list, iz katerega so jasno razvidne tehnične lastnosti in sestava blaga.</w:t>
      </w:r>
    </w:p>
    <w:p w14:paraId="04358AFE" w14:textId="77777777" w:rsidR="00A45575" w:rsidRDefault="00A45575" w:rsidP="0005024B">
      <w:pPr>
        <w:keepNext/>
        <w:keepLines/>
        <w:spacing w:after="0" w:line="240" w:lineRule="auto"/>
        <w:jc w:val="both"/>
        <w:rPr>
          <w:rFonts w:ascii="Tahoma" w:eastAsia="Times New Roman" w:hAnsi="Tahoma" w:cs="Tahoma"/>
          <w:b/>
          <w:sz w:val="20"/>
          <w:szCs w:val="20"/>
          <w:highlight w:val="yellow"/>
          <w:lang w:eastAsia="sl-SI"/>
        </w:rPr>
      </w:pPr>
    </w:p>
    <w:p w14:paraId="24B447E0" w14:textId="045E463B" w:rsidR="00DA1CFA" w:rsidRPr="003104C3" w:rsidRDefault="00DA1CFA" w:rsidP="0005024B">
      <w:pPr>
        <w:keepNext/>
        <w:keepLines/>
        <w:spacing w:after="0" w:line="240" w:lineRule="auto"/>
        <w:jc w:val="both"/>
        <w:rPr>
          <w:rFonts w:ascii="Tahoma" w:eastAsia="Times New Roman" w:hAnsi="Tahoma" w:cs="Tahoma"/>
          <w:bCs/>
          <w:sz w:val="20"/>
          <w:szCs w:val="20"/>
          <w:lang w:eastAsia="sl-SI"/>
        </w:rPr>
      </w:pPr>
      <w:r w:rsidRPr="003104C3">
        <w:rPr>
          <w:rFonts w:ascii="Tahoma" w:eastAsia="Times New Roman" w:hAnsi="Tahoma" w:cs="Tahoma"/>
          <w:bCs/>
          <w:sz w:val="20"/>
          <w:szCs w:val="20"/>
          <w:lang w:eastAsia="sl-SI"/>
        </w:rPr>
        <w:t>Ponudniki priloge »Povzetek predračuna« in celotnega predračuna popisa del ne smejo kakorkoli spreminjati, dodajati vrstice, stolpce ali celice ter v excel formatu spreminjati formule, ki jih je nastavil naročnik ali kakorkoli drugače dopolnjevati.</w:t>
      </w:r>
    </w:p>
    <w:p w14:paraId="33363551" w14:textId="77777777" w:rsidR="003C2DC3" w:rsidRPr="00FE18D7" w:rsidRDefault="003C2DC3" w:rsidP="0005024B">
      <w:pPr>
        <w:keepNext/>
        <w:keepLines/>
        <w:spacing w:after="0" w:line="240" w:lineRule="auto"/>
        <w:jc w:val="both"/>
        <w:rPr>
          <w:rFonts w:ascii="Tahoma" w:eastAsia="Times New Roman" w:hAnsi="Tahoma" w:cs="Tahoma"/>
          <w:sz w:val="20"/>
          <w:szCs w:val="20"/>
          <w:lang w:eastAsia="sl-SI"/>
        </w:rPr>
      </w:pPr>
    </w:p>
    <w:p w14:paraId="41A82F34" w14:textId="77777777" w:rsidR="00F8031F" w:rsidRPr="00FE18D7" w:rsidRDefault="00F8031F"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Veljavnost ponudbe</w:t>
      </w:r>
    </w:p>
    <w:p w14:paraId="6C27C25E" w14:textId="77777777" w:rsidR="00F8031F" w:rsidRPr="00FE18D7" w:rsidRDefault="00F8031F" w:rsidP="0005024B">
      <w:pPr>
        <w:keepNext/>
        <w:keepLines/>
        <w:spacing w:after="0" w:line="240" w:lineRule="auto"/>
        <w:jc w:val="both"/>
        <w:rPr>
          <w:rFonts w:ascii="Tahoma" w:eastAsia="Times New Roman" w:hAnsi="Tahoma" w:cs="Tahoma"/>
          <w:sz w:val="20"/>
          <w:szCs w:val="20"/>
          <w:lang w:eastAsia="sl-SI"/>
        </w:rPr>
      </w:pPr>
    </w:p>
    <w:p w14:paraId="4C58803E" w14:textId="77777777" w:rsidR="00824256" w:rsidRPr="00FE18D7" w:rsidRDefault="00921EFC" w:rsidP="0005024B">
      <w:pPr>
        <w:keepNext/>
        <w:keepLines/>
        <w:tabs>
          <w:tab w:val="left" w:pos="1920"/>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Ponudba mora biti zavezujoča in veljavna še najmanj 4 (štiri) mesece od datuma določenega za oddajo ponudb </w:t>
      </w:r>
      <w:r w:rsidR="00824256" w:rsidRPr="00FE18D7">
        <w:rPr>
          <w:rFonts w:ascii="Tahoma" w:eastAsia="Times New Roman" w:hAnsi="Tahoma" w:cs="Tahoma"/>
          <w:sz w:val="20"/>
          <w:szCs w:val="20"/>
          <w:lang w:eastAsia="sl-SI"/>
        </w:rPr>
        <w:t>oziroma do predložitve ustreznega finančnega zavarovanja za zavarovanje dobre izvedbe obveznosti po okvirnem sporazumu.</w:t>
      </w:r>
    </w:p>
    <w:p w14:paraId="7A3C9A2B" w14:textId="77777777" w:rsidR="00824256" w:rsidRPr="00FE18D7" w:rsidRDefault="00824256" w:rsidP="0005024B">
      <w:pPr>
        <w:keepNext/>
        <w:keepLines/>
        <w:spacing w:after="0" w:line="240" w:lineRule="auto"/>
        <w:jc w:val="both"/>
        <w:rPr>
          <w:rFonts w:ascii="Tahoma" w:eastAsia="Times New Roman" w:hAnsi="Tahoma" w:cs="Tahoma"/>
          <w:sz w:val="20"/>
          <w:szCs w:val="20"/>
          <w:lang w:eastAsia="sl-SI"/>
        </w:rPr>
      </w:pPr>
    </w:p>
    <w:p w14:paraId="01F3670D" w14:textId="77777777" w:rsidR="00824256" w:rsidRPr="00FE18D7" w:rsidRDefault="00824256"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Plačilni pogoji</w:t>
      </w:r>
    </w:p>
    <w:p w14:paraId="71C501E9" w14:textId="77777777" w:rsidR="00824256" w:rsidRPr="00FE18D7" w:rsidRDefault="00824256" w:rsidP="0005024B">
      <w:pPr>
        <w:keepNext/>
        <w:keepLines/>
        <w:tabs>
          <w:tab w:val="left" w:pos="1418"/>
          <w:tab w:val="left" w:pos="1702"/>
        </w:tabs>
        <w:spacing w:after="0" w:line="240" w:lineRule="auto"/>
        <w:jc w:val="both"/>
        <w:rPr>
          <w:rFonts w:ascii="Tahoma" w:hAnsi="Tahoma" w:cs="Tahoma"/>
          <w:sz w:val="20"/>
          <w:szCs w:val="20"/>
        </w:rPr>
      </w:pPr>
    </w:p>
    <w:p w14:paraId="2DE73D96" w14:textId="77777777" w:rsidR="00824256" w:rsidRPr="00FE18D7" w:rsidRDefault="00824256" w:rsidP="0005024B">
      <w:pPr>
        <w:keepNext/>
        <w:keepLines/>
        <w:spacing w:after="0" w:line="240" w:lineRule="auto"/>
        <w:jc w:val="both"/>
        <w:rPr>
          <w:rFonts w:ascii="Tahoma" w:hAnsi="Tahoma" w:cs="Tahoma"/>
          <w:sz w:val="20"/>
          <w:szCs w:val="20"/>
          <w:lang w:eastAsia="sl-SI"/>
        </w:rPr>
      </w:pPr>
      <w:r w:rsidRPr="00FE18D7">
        <w:rPr>
          <w:rFonts w:ascii="Tahoma" w:hAnsi="Tahoma" w:cs="Tahoma"/>
          <w:sz w:val="20"/>
          <w:szCs w:val="20"/>
          <w:lang w:eastAsia="sl-SI"/>
        </w:rPr>
        <w:t>Plačilni pogoji so natančno določeni v osnutku okvirnega sporazuma.</w:t>
      </w:r>
    </w:p>
    <w:p w14:paraId="1B326A4D" w14:textId="77777777" w:rsidR="00611A85" w:rsidRPr="00FE18D7" w:rsidRDefault="00611A85" w:rsidP="0005024B">
      <w:pPr>
        <w:keepNext/>
        <w:keepLines/>
        <w:spacing w:after="0" w:line="240" w:lineRule="auto"/>
        <w:jc w:val="both"/>
        <w:rPr>
          <w:rFonts w:ascii="Tahoma" w:hAnsi="Tahoma" w:cs="Tahoma"/>
          <w:sz w:val="20"/>
          <w:szCs w:val="20"/>
        </w:rPr>
      </w:pPr>
    </w:p>
    <w:p w14:paraId="388EA562" w14:textId="77777777" w:rsidR="00611A85" w:rsidRPr="008D7887" w:rsidRDefault="00611A85" w:rsidP="0005024B">
      <w:pPr>
        <w:keepNext/>
        <w:keepLines/>
        <w:numPr>
          <w:ilvl w:val="1"/>
          <w:numId w:val="2"/>
        </w:numPr>
        <w:spacing w:after="0" w:line="240" w:lineRule="auto"/>
        <w:jc w:val="both"/>
        <w:rPr>
          <w:rFonts w:ascii="Tahoma" w:eastAsia="Times New Roman" w:hAnsi="Tahoma" w:cs="Tahoma"/>
          <w:b/>
          <w:sz w:val="20"/>
          <w:szCs w:val="20"/>
          <w:lang w:eastAsia="sl-SI"/>
        </w:rPr>
      </w:pPr>
      <w:r w:rsidRPr="008D7887">
        <w:rPr>
          <w:rFonts w:ascii="Tahoma" w:eastAsia="Times New Roman" w:hAnsi="Tahoma" w:cs="Tahoma"/>
          <w:b/>
          <w:sz w:val="20"/>
          <w:szCs w:val="20"/>
          <w:lang w:eastAsia="sl-SI"/>
        </w:rPr>
        <w:t>Posebne zahteve</w:t>
      </w:r>
    </w:p>
    <w:p w14:paraId="536B82D5" w14:textId="77777777" w:rsidR="00611A85" w:rsidRPr="008D7887" w:rsidRDefault="00611A85" w:rsidP="0005024B">
      <w:pPr>
        <w:keepNext/>
        <w:keepLines/>
        <w:spacing w:after="0" w:line="240" w:lineRule="auto"/>
        <w:ind w:left="720"/>
        <w:jc w:val="both"/>
        <w:rPr>
          <w:rFonts w:ascii="Tahoma" w:hAnsi="Tahoma" w:cs="Tahoma"/>
          <w:b/>
          <w:sz w:val="20"/>
          <w:szCs w:val="20"/>
        </w:rPr>
      </w:pPr>
    </w:p>
    <w:p w14:paraId="5E87043D" w14:textId="77777777" w:rsidR="00DA1CFA" w:rsidRPr="00FE18D7" w:rsidRDefault="00DA1CFA" w:rsidP="0005024B">
      <w:pPr>
        <w:keepNext/>
        <w:keepLines/>
        <w:spacing w:after="0" w:line="240" w:lineRule="auto"/>
        <w:jc w:val="both"/>
        <w:rPr>
          <w:rFonts w:ascii="Tahoma" w:hAnsi="Tahoma" w:cs="Tahoma"/>
          <w:sz w:val="20"/>
          <w:szCs w:val="20"/>
        </w:rPr>
      </w:pPr>
      <w:r w:rsidRPr="008D7887">
        <w:rPr>
          <w:rFonts w:ascii="Tahoma" w:hAnsi="Tahoma" w:cs="Tahoma"/>
          <w:sz w:val="20"/>
          <w:szCs w:val="20"/>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CBA7059" w14:textId="77777777" w:rsidR="00611A85" w:rsidRPr="00FE18D7" w:rsidRDefault="00611A85" w:rsidP="0005024B">
      <w:pPr>
        <w:keepNext/>
        <w:keepLines/>
        <w:spacing w:after="0" w:line="240" w:lineRule="auto"/>
        <w:jc w:val="both"/>
        <w:rPr>
          <w:rFonts w:ascii="Tahoma" w:hAnsi="Tahoma" w:cs="Tahoma"/>
          <w:sz w:val="20"/>
          <w:szCs w:val="20"/>
        </w:rPr>
      </w:pPr>
    </w:p>
    <w:p w14:paraId="1774FE85" w14:textId="77777777" w:rsidR="00611A85" w:rsidRPr="0050795F" w:rsidRDefault="00611A85" w:rsidP="0005024B">
      <w:pPr>
        <w:keepNext/>
        <w:keepLines/>
        <w:numPr>
          <w:ilvl w:val="1"/>
          <w:numId w:val="2"/>
        </w:numPr>
        <w:spacing w:after="0" w:line="240" w:lineRule="auto"/>
        <w:jc w:val="both"/>
        <w:rPr>
          <w:rFonts w:ascii="Tahoma" w:hAnsi="Tahoma" w:cs="Tahoma"/>
          <w:b/>
          <w:sz w:val="20"/>
          <w:szCs w:val="20"/>
        </w:rPr>
      </w:pPr>
      <w:r w:rsidRPr="0050795F">
        <w:rPr>
          <w:rFonts w:ascii="Tahoma" w:hAnsi="Tahoma" w:cs="Tahoma"/>
          <w:b/>
          <w:sz w:val="20"/>
          <w:szCs w:val="20"/>
        </w:rPr>
        <w:t xml:space="preserve">Tehnična specifikacija naročnika </w:t>
      </w:r>
    </w:p>
    <w:p w14:paraId="4D85B7F4" w14:textId="77777777" w:rsidR="008521A5" w:rsidRPr="008521A5" w:rsidRDefault="008521A5" w:rsidP="0005024B">
      <w:pPr>
        <w:keepNext/>
        <w:keepLines/>
        <w:spacing w:after="0" w:line="240" w:lineRule="auto"/>
        <w:jc w:val="both"/>
        <w:rPr>
          <w:rFonts w:ascii="Tahoma" w:hAnsi="Tahoma" w:cs="Tahoma"/>
          <w:sz w:val="20"/>
          <w:szCs w:val="20"/>
        </w:rPr>
      </w:pPr>
    </w:p>
    <w:p w14:paraId="1DEEDB4B" w14:textId="77777777" w:rsidR="008521A5" w:rsidRPr="008521A5" w:rsidRDefault="008521A5" w:rsidP="0005024B">
      <w:pPr>
        <w:keepNext/>
        <w:keepLines/>
        <w:spacing w:after="0" w:line="240" w:lineRule="auto"/>
        <w:jc w:val="both"/>
        <w:rPr>
          <w:rFonts w:ascii="Tahoma" w:hAnsi="Tahoma" w:cs="Tahoma"/>
          <w:sz w:val="20"/>
          <w:szCs w:val="20"/>
          <w:lang w:eastAsia="sl-SI"/>
        </w:rPr>
      </w:pPr>
      <w:r w:rsidRPr="008521A5">
        <w:rPr>
          <w:rFonts w:ascii="Tahoma" w:hAnsi="Tahoma" w:cs="Tahoma"/>
          <w:sz w:val="20"/>
          <w:szCs w:val="20"/>
          <w:lang w:eastAsia="sl-SI"/>
        </w:rPr>
        <w:t>Predmet javnega naročila so elektroinštalacijska dela (dobava in montaža blaga) navedena v celotnem predračunu popisa storitev, za obdobje za obdobje štiriindvajset (24) mesecev.</w:t>
      </w:r>
    </w:p>
    <w:p w14:paraId="6F5F82F1" w14:textId="77777777" w:rsidR="008521A5" w:rsidRPr="008521A5" w:rsidRDefault="008521A5" w:rsidP="0005024B">
      <w:pPr>
        <w:keepNext/>
        <w:keepLines/>
        <w:spacing w:after="0" w:line="240" w:lineRule="auto"/>
        <w:jc w:val="both"/>
        <w:rPr>
          <w:rFonts w:ascii="Tahoma" w:hAnsi="Tahoma" w:cs="Tahoma"/>
          <w:sz w:val="20"/>
          <w:szCs w:val="20"/>
          <w:lang w:eastAsia="sl-SI"/>
        </w:rPr>
      </w:pPr>
    </w:p>
    <w:p w14:paraId="3E2F4851" w14:textId="77777777" w:rsidR="008521A5" w:rsidRPr="008521A5" w:rsidRDefault="008521A5" w:rsidP="0005024B">
      <w:pPr>
        <w:keepNext/>
        <w:keepLines/>
        <w:spacing w:after="0" w:line="240" w:lineRule="auto"/>
        <w:jc w:val="both"/>
        <w:rPr>
          <w:rFonts w:ascii="Tahoma" w:hAnsi="Tahoma" w:cs="Tahoma"/>
          <w:sz w:val="20"/>
          <w:szCs w:val="20"/>
          <w:lang w:eastAsia="sl-SI"/>
        </w:rPr>
      </w:pPr>
      <w:r w:rsidRPr="008521A5">
        <w:rPr>
          <w:rFonts w:ascii="Tahoma" w:hAnsi="Tahoma" w:cs="Tahoma"/>
          <w:sz w:val="20"/>
          <w:szCs w:val="20"/>
          <w:lang w:eastAsia="sl-SI"/>
        </w:rPr>
        <w:t>Okvirne količine storitev, ki jih naročnik potrebuje v obdobju štiriindvajset (24) mesecev, so prav tako razvidne iz celotnega predračuna popisa storitev, ki je priloga te razpisne dokumentacije.</w:t>
      </w:r>
    </w:p>
    <w:p w14:paraId="36F63381" w14:textId="77777777" w:rsidR="008521A5" w:rsidRPr="008521A5" w:rsidRDefault="008521A5" w:rsidP="0005024B">
      <w:pPr>
        <w:keepNext/>
        <w:keepLines/>
        <w:spacing w:after="0" w:line="240" w:lineRule="auto"/>
        <w:jc w:val="both"/>
        <w:rPr>
          <w:rFonts w:ascii="Tahoma" w:hAnsi="Tahoma" w:cs="Tahoma"/>
          <w:sz w:val="20"/>
          <w:szCs w:val="20"/>
          <w:lang w:eastAsia="sl-SI"/>
        </w:rPr>
      </w:pPr>
    </w:p>
    <w:p w14:paraId="7E54F547" w14:textId="1E229ACE" w:rsidR="00611A85" w:rsidRPr="008521A5" w:rsidRDefault="008521A5" w:rsidP="0005024B">
      <w:pPr>
        <w:keepNext/>
        <w:keepLines/>
        <w:spacing w:after="0" w:line="240" w:lineRule="auto"/>
        <w:jc w:val="both"/>
        <w:rPr>
          <w:rFonts w:ascii="Tahoma" w:hAnsi="Tahoma" w:cs="Tahoma"/>
          <w:sz w:val="20"/>
          <w:szCs w:val="20"/>
          <w:lang w:eastAsia="sl-SI"/>
        </w:rPr>
      </w:pPr>
      <w:r w:rsidRPr="008521A5">
        <w:rPr>
          <w:rFonts w:ascii="Tahoma" w:hAnsi="Tahoma" w:cs="Tahoma"/>
          <w:sz w:val="20"/>
          <w:szCs w:val="20"/>
          <w:lang w:eastAsia="sl-SI"/>
        </w:rPr>
        <w:t>Storitve se bodo izvajale po dogovoru z naročnikom.</w:t>
      </w:r>
    </w:p>
    <w:p w14:paraId="689406C2" w14:textId="77777777" w:rsidR="00611A85" w:rsidRPr="00FD38A7" w:rsidRDefault="00611A85" w:rsidP="0005024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
          <w:sz w:val="20"/>
          <w:szCs w:val="20"/>
        </w:rPr>
      </w:pPr>
    </w:p>
    <w:p w14:paraId="11D438BD" w14:textId="77777777" w:rsidR="00611A85" w:rsidRPr="00FD38A7" w:rsidRDefault="00611A85" w:rsidP="0005024B">
      <w:pPr>
        <w:keepNext/>
        <w:keepLines/>
        <w:numPr>
          <w:ilvl w:val="1"/>
          <w:numId w:val="2"/>
        </w:numPr>
        <w:spacing w:after="0" w:line="240" w:lineRule="auto"/>
        <w:jc w:val="both"/>
        <w:rPr>
          <w:rFonts w:ascii="Tahoma" w:hAnsi="Tahoma" w:cs="Tahoma"/>
          <w:b/>
          <w:sz w:val="20"/>
          <w:szCs w:val="20"/>
        </w:rPr>
      </w:pPr>
      <w:r w:rsidRPr="00FD38A7">
        <w:rPr>
          <w:rFonts w:ascii="Tahoma" w:hAnsi="Tahoma" w:cs="Tahoma"/>
          <w:b/>
          <w:sz w:val="20"/>
          <w:szCs w:val="20"/>
        </w:rPr>
        <w:t>Rok in kraj izvedbe</w:t>
      </w:r>
    </w:p>
    <w:p w14:paraId="15917298" w14:textId="77777777" w:rsidR="00611A85" w:rsidRPr="00FD38A7" w:rsidRDefault="00611A85" w:rsidP="0005024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sz w:val="20"/>
          <w:szCs w:val="20"/>
        </w:rPr>
      </w:pPr>
    </w:p>
    <w:p w14:paraId="4F505C63" w14:textId="77777777" w:rsidR="005A53EB" w:rsidRPr="00FD38A7" w:rsidRDefault="005A53EB" w:rsidP="0005024B">
      <w:pPr>
        <w:keepNext/>
        <w:keepLines/>
        <w:tabs>
          <w:tab w:val="left" w:pos="3686"/>
        </w:tabs>
        <w:spacing w:after="0" w:line="240" w:lineRule="auto"/>
        <w:jc w:val="both"/>
        <w:rPr>
          <w:rFonts w:ascii="Tahoma" w:hAnsi="Tahoma" w:cs="Tahoma"/>
          <w:sz w:val="20"/>
          <w:szCs w:val="20"/>
          <w:lang w:eastAsia="sl-SI"/>
        </w:rPr>
      </w:pPr>
      <w:r w:rsidRPr="00FD38A7">
        <w:rPr>
          <w:rFonts w:ascii="Tahoma" w:hAnsi="Tahoma" w:cs="Tahoma"/>
          <w:sz w:val="20"/>
          <w:szCs w:val="20"/>
          <w:lang w:eastAsia="sl-SI"/>
        </w:rPr>
        <w:t>Naročnik bo posamezna naročila oddajal sukcesivno, s pisnim nabavnim naročilom naročnika, ki ga bo posredoval ponudniku po elektronski pošti ali po pošti.</w:t>
      </w:r>
    </w:p>
    <w:p w14:paraId="4E1A295E" w14:textId="77777777" w:rsidR="005A53EB" w:rsidRPr="00FD38A7" w:rsidRDefault="005A53EB" w:rsidP="0005024B">
      <w:pPr>
        <w:keepNext/>
        <w:keepLines/>
        <w:spacing w:after="0" w:line="240" w:lineRule="auto"/>
        <w:jc w:val="both"/>
        <w:rPr>
          <w:rFonts w:ascii="Tahoma" w:hAnsi="Tahoma" w:cs="Tahoma"/>
          <w:sz w:val="20"/>
          <w:szCs w:val="20"/>
          <w:highlight w:val="yellow"/>
        </w:rPr>
      </w:pPr>
    </w:p>
    <w:p w14:paraId="1BAB3982" w14:textId="2036A3C5" w:rsidR="00DB2208" w:rsidRPr="00FD38A7" w:rsidRDefault="005A53EB" w:rsidP="0005024B">
      <w:pPr>
        <w:keepNext/>
        <w:keepLines/>
        <w:spacing w:after="0" w:line="240" w:lineRule="auto"/>
        <w:jc w:val="both"/>
        <w:rPr>
          <w:rFonts w:ascii="Tahoma" w:hAnsi="Tahoma" w:cs="Tahoma"/>
          <w:sz w:val="20"/>
          <w:szCs w:val="20"/>
          <w:lang w:eastAsia="sl-SI"/>
        </w:rPr>
      </w:pPr>
      <w:r w:rsidRPr="00FD38A7">
        <w:rPr>
          <w:rFonts w:ascii="Tahoma" w:hAnsi="Tahoma" w:cs="Tahoma"/>
          <w:sz w:val="20"/>
          <w:szCs w:val="20"/>
          <w:lang w:eastAsia="sl-SI"/>
        </w:rPr>
        <w:t>Dela se bodo vršila na lokacijah naročnika Verovškova ulica 62, Verovškova ulica 70 in Toplarniška ulica 19, vse v Ljubljani, v obdobju štiriindvajset (24) mesecev.</w:t>
      </w:r>
    </w:p>
    <w:p w14:paraId="6847EA01" w14:textId="77777777" w:rsidR="00DB2208" w:rsidRPr="00FD38A7" w:rsidRDefault="00DB2208" w:rsidP="0005024B">
      <w:pPr>
        <w:keepNext/>
        <w:keepLines/>
        <w:numPr>
          <w:ilvl w:val="12"/>
          <w:numId w:val="0"/>
        </w:numPr>
        <w:spacing w:after="0" w:line="240" w:lineRule="auto"/>
        <w:ind w:right="-2"/>
        <w:jc w:val="both"/>
        <w:rPr>
          <w:rFonts w:ascii="Tahoma" w:hAnsi="Tahoma" w:cs="Tahoma"/>
          <w:sz w:val="20"/>
          <w:szCs w:val="20"/>
          <w:lang w:eastAsia="sl-SI"/>
        </w:rPr>
      </w:pPr>
    </w:p>
    <w:p w14:paraId="17B9DFA2" w14:textId="4E0DD912" w:rsidR="004613DF" w:rsidRPr="00FD38A7" w:rsidRDefault="001C284D" w:rsidP="0005024B">
      <w:pPr>
        <w:keepNext/>
        <w:keepLines/>
        <w:spacing w:after="0" w:line="240" w:lineRule="auto"/>
        <w:jc w:val="both"/>
        <w:rPr>
          <w:rFonts w:ascii="Tahoma" w:hAnsi="Tahoma" w:cs="Tahoma"/>
          <w:sz w:val="20"/>
          <w:szCs w:val="20"/>
          <w:lang w:eastAsia="sl-SI"/>
        </w:rPr>
      </w:pPr>
      <w:r w:rsidRPr="00FD38A7">
        <w:rPr>
          <w:rFonts w:ascii="Tahoma" w:hAnsi="Tahoma" w:cs="Tahoma"/>
          <w:sz w:val="20"/>
          <w:szCs w:val="20"/>
          <w:lang w:eastAsia="sl-SI"/>
        </w:rPr>
        <w:t xml:space="preserve">Izbrani ponudnik se zavezuje, da bo na podlagi posameznega pisnega nabavnega naročila s strani naročnika izvedel storitve, ki so predmet tega javnega naročila v roku 30 (trideset) delovnih dni od prejema pisnega nabavnega naročila naročnika, na lokaciji naročnika, ki bo navedena na pisnem nabavnem naročilu. </w:t>
      </w:r>
    </w:p>
    <w:p w14:paraId="18208F52" w14:textId="77777777" w:rsidR="00DB2208" w:rsidRPr="00FD38A7" w:rsidRDefault="00DB2208" w:rsidP="0005024B">
      <w:pPr>
        <w:keepNext/>
        <w:keepLines/>
        <w:numPr>
          <w:ilvl w:val="12"/>
          <w:numId w:val="0"/>
        </w:numPr>
        <w:spacing w:after="0" w:line="240" w:lineRule="auto"/>
        <w:ind w:right="-2"/>
        <w:jc w:val="both"/>
        <w:rPr>
          <w:rFonts w:ascii="Tahoma" w:hAnsi="Tahoma" w:cs="Tahoma"/>
          <w:sz w:val="20"/>
          <w:szCs w:val="20"/>
        </w:rPr>
      </w:pPr>
    </w:p>
    <w:p w14:paraId="3427016D" w14:textId="77777777" w:rsidR="00611A85" w:rsidRPr="00FD38A7" w:rsidRDefault="00611A85" w:rsidP="0005024B">
      <w:pPr>
        <w:keepNext/>
        <w:keepLines/>
        <w:numPr>
          <w:ilvl w:val="1"/>
          <w:numId w:val="2"/>
        </w:numPr>
        <w:spacing w:after="0" w:line="240" w:lineRule="auto"/>
        <w:jc w:val="both"/>
        <w:rPr>
          <w:rFonts w:ascii="Tahoma" w:hAnsi="Tahoma" w:cs="Tahoma"/>
          <w:b/>
          <w:sz w:val="20"/>
          <w:szCs w:val="20"/>
        </w:rPr>
      </w:pPr>
      <w:r w:rsidRPr="00FD38A7">
        <w:rPr>
          <w:rFonts w:ascii="Tahoma" w:hAnsi="Tahoma" w:cs="Tahoma"/>
          <w:b/>
          <w:sz w:val="20"/>
          <w:szCs w:val="20"/>
        </w:rPr>
        <w:t>Garancijski rok</w:t>
      </w:r>
    </w:p>
    <w:p w14:paraId="795E7A99" w14:textId="77777777" w:rsidR="004613DF" w:rsidRPr="00FD38A7" w:rsidRDefault="004613DF" w:rsidP="0005024B">
      <w:pPr>
        <w:keepNext/>
        <w:keepLines/>
        <w:spacing w:after="0" w:line="240" w:lineRule="auto"/>
        <w:jc w:val="both"/>
        <w:rPr>
          <w:rFonts w:ascii="Tahoma" w:hAnsi="Tahoma" w:cs="Tahoma"/>
          <w:sz w:val="20"/>
          <w:szCs w:val="20"/>
          <w:highlight w:val="yellow"/>
        </w:rPr>
      </w:pPr>
    </w:p>
    <w:p w14:paraId="2F8A4808" w14:textId="77777777" w:rsidR="00205F84" w:rsidRPr="00FD38A7" w:rsidRDefault="00205F84" w:rsidP="0005024B">
      <w:pPr>
        <w:keepNext/>
        <w:keepLines/>
        <w:spacing w:after="0" w:line="240" w:lineRule="auto"/>
        <w:jc w:val="both"/>
        <w:rPr>
          <w:rFonts w:ascii="Tahoma" w:hAnsi="Tahoma" w:cs="Tahoma"/>
          <w:sz w:val="20"/>
          <w:szCs w:val="20"/>
          <w:lang w:eastAsia="sl-SI"/>
        </w:rPr>
      </w:pPr>
      <w:r w:rsidRPr="00FD38A7">
        <w:rPr>
          <w:rFonts w:ascii="Tahoma" w:hAnsi="Tahoma" w:cs="Tahoma"/>
          <w:sz w:val="20"/>
          <w:szCs w:val="20"/>
          <w:lang w:eastAsia="sl-SI"/>
        </w:rPr>
        <w:lastRenderedPageBreak/>
        <w:t>Ponudnik mora naročniku zagotoviti garancijski rok za kakovost izvedbe storitev najmanj dvanajst (12) mesecev, šteto od datuma uspešno izvedenih storitev, ki se izvede s podpisom delovnega naloga s strani obeh strank okvirnega sporazuma oziroma njunih predstavnikov.</w:t>
      </w:r>
    </w:p>
    <w:p w14:paraId="66FA2349" w14:textId="77777777" w:rsidR="00205F84" w:rsidRPr="00FD38A7" w:rsidRDefault="00205F84" w:rsidP="0005024B">
      <w:pPr>
        <w:keepNext/>
        <w:keepLines/>
        <w:spacing w:after="0" w:line="240" w:lineRule="auto"/>
        <w:jc w:val="both"/>
        <w:rPr>
          <w:rFonts w:ascii="Tahoma" w:hAnsi="Tahoma" w:cs="Tahoma"/>
          <w:sz w:val="20"/>
          <w:szCs w:val="20"/>
          <w:lang w:eastAsia="sl-SI"/>
        </w:rPr>
      </w:pPr>
    </w:p>
    <w:p w14:paraId="25289332" w14:textId="77777777" w:rsidR="00205F84" w:rsidRPr="00FD38A7" w:rsidRDefault="00205F84" w:rsidP="0005024B">
      <w:pPr>
        <w:keepNext/>
        <w:keepLines/>
        <w:spacing w:after="0" w:line="240" w:lineRule="auto"/>
        <w:jc w:val="both"/>
        <w:rPr>
          <w:rFonts w:ascii="Tahoma" w:hAnsi="Tahoma" w:cs="Tahoma"/>
          <w:sz w:val="20"/>
          <w:szCs w:val="20"/>
          <w:lang w:eastAsia="sl-SI"/>
        </w:rPr>
      </w:pPr>
      <w:r w:rsidRPr="00FD38A7">
        <w:rPr>
          <w:rFonts w:ascii="Tahoma" w:hAnsi="Tahoma" w:cs="Tahoma"/>
          <w:sz w:val="20"/>
          <w:szCs w:val="20"/>
          <w:lang w:eastAsia="sl-SI"/>
        </w:rPr>
        <w:t>Za vgrajeno blago (rezervne dele) mora ponudnik naročniku zagotoviti garancijo v skladu z garancijskimi pogoji proizvajalca blaga.</w:t>
      </w:r>
    </w:p>
    <w:p w14:paraId="20A39951" w14:textId="77777777" w:rsidR="00205F84" w:rsidRPr="00FD38A7" w:rsidRDefault="00205F84" w:rsidP="0005024B">
      <w:pPr>
        <w:keepNext/>
        <w:keepLines/>
        <w:spacing w:after="0" w:line="240" w:lineRule="auto"/>
        <w:jc w:val="both"/>
        <w:rPr>
          <w:rFonts w:ascii="Tahoma" w:hAnsi="Tahoma" w:cs="Tahoma"/>
          <w:sz w:val="20"/>
          <w:szCs w:val="20"/>
          <w:lang w:eastAsia="sl-SI"/>
        </w:rPr>
      </w:pPr>
    </w:p>
    <w:p w14:paraId="71F4CB5C" w14:textId="3F3D7C16" w:rsidR="003F5220" w:rsidRDefault="00205F84" w:rsidP="0005024B">
      <w:pPr>
        <w:keepNext/>
        <w:keepLines/>
        <w:spacing w:after="0" w:line="240" w:lineRule="auto"/>
        <w:jc w:val="both"/>
        <w:rPr>
          <w:rFonts w:ascii="Tahoma" w:hAnsi="Tahoma" w:cs="Tahoma"/>
          <w:sz w:val="20"/>
          <w:szCs w:val="20"/>
          <w:lang w:eastAsia="sl-SI"/>
        </w:rPr>
      </w:pPr>
      <w:r w:rsidRPr="00FD38A7">
        <w:rPr>
          <w:rFonts w:ascii="Tahoma" w:hAnsi="Tahoma" w:cs="Tahoma"/>
          <w:sz w:val="20"/>
          <w:szCs w:val="20"/>
          <w:lang w:eastAsia="sl-SI"/>
        </w:rPr>
        <w:t>Če se v garancijski dobi pojavijo pomanjkljivosti zaradi kakovosti blaga oziroma storitve, jih mora ponudnik odpraviti na svoje stroške najkasneje v roku štirinajst (14) delovnih dni od dneva, ko ga naročnik pisno obvesti o nastali napaki. Ponudnik bo moral brezplačno zamenjati vso blago, za katero bo ugotovljeno, da je prišlo do pomanjkljivosti zaradi napake proizvajalca.</w:t>
      </w:r>
    </w:p>
    <w:p w14:paraId="39855D6C" w14:textId="77777777" w:rsidR="008B52D1" w:rsidRDefault="008B52D1" w:rsidP="0005024B">
      <w:pPr>
        <w:keepNext/>
        <w:keepLines/>
        <w:spacing w:after="0" w:line="240" w:lineRule="auto"/>
        <w:jc w:val="both"/>
        <w:rPr>
          <w:rFonts w:ascii="Tahoma" w:hAnsi="Tahoma" w:cs="Tahoma"/>
          <w:sz w:val="20"/>
          <w:szCs w:val="20"/>
          <w:lang w:eastAsia="sl-SI"/>
        </w:rPr>
      </w:pPr>
    </w:p>
    <w:p w14:paraId="460637F0" w14:textId="77777777" w:rsidR="008B52D1" w:rsidRPr="00FD38A7" w:rsidRDefault="008B52D1" w:rsidP="0005024B">
      <w:pPr>
        <w:keepNext/>
        <w:keepLines/>
        <w:spacing w:after="0" w:line="240" w:lineRule="auto"/>
        <w:jc w:val="both"/>
        <w:rPr>
          <w:rFonts w:ascii="Tahoma" w:hAnsi="Tahoma" w:cs="Tahoma"/>
          <w:sz w:val="20"/>
          <w:szCs w:val="20"/>
          <w:lang w:eastAsia="sl-SI"/>
        </w:rPr>
      </w:pPr>
    </w:p>
    <w:p w14:paraId="572A79B6" w14:textId="2F5629DE" w:rsidR="00302D6E" w:rsidRPr="00FE18D7" w:rsidRDefault="00302D6E"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UGOTAVLJANJE SPOSOBNOSTI </w:t>
      </w:r>
    </w:p>
    <w:p w14:paraId="138C2D89" w14:textId="77777777" w:rsidR="00302D6E" w:rsidRPr="00FE18D7" w:rsidRDefault="00302D6E" w:rsidP="0005024B">
      <w:pPr>
        <w:keepNext/>
        <w:keepLines/>
        <w:spacing w:after="0" w:line="240" w:lineRule="auto"/>
        <w:jc w:val="both"/>
        <w:rPr>
          <w:rFonts w:ascii="Tahoma" w:eastAsia="Times New Roman" w:hAnsi="Tahoma" w:cs="Tahoma"/>
          <w:szCs w:val="20"/>
          <w:lang w:eastAsia="sl-SI"/>
        </w:rPr>
      </w:pPr>
    </w:p>
    <w:p w14:paraId="2630D890"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3AF0E0FB"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45F3E0C3"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802820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5343945F"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Če ni v teh navodilih za posamezne dokumente drugače določeno, zadošča predložitev kopij zahtevanih dokumentov. Naročnik si pridržuje pravico do vpogleda v originalne dokumente.</w:t>
      </w:r>
    </w:p>
    <w:p w14:paraId="629FD913"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2957A291"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2046766"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1DFF7BE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D417AE6"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0414C0EB" w14:textId="77777777" w:rsidR="00C116BA" w:rsidRPr="00FE18D7" w:rsidRDefault="00C116BA" w:rsidP="0005024B">
      <w:pPr>
        <w:keepNext/>
        <w:keepLines/>
        <w:spacing w:after="0" w:line="240" w:lineRule="auto"/>
        <w:jc w:val="both"/>
        <w:rPr>
          <w:rFonts w:ascii="Tahoma" w:eastAsia="Times New Roman" w:hAnsi="Tahoma" w:cs="Tahoma"/>
          <w:bCs/>
          <w:i/>
          <w:sz w:val="20"/>
          <w:szCs w:val="20"/>
          <w:lang w:eastAsia="sl-SI"/>
        </w:rPr>
      </w:pPr>
      <w:r w:rsidRPr="00FE18D7">
        <w:rPr>
          <w:rFonts w:ascii="Tahoma" w:eastAsia="Times New Roman" w:hAnsi="Tahoma" w:cs="Tahoma"/>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B39B87C"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606740F7" w14:textId="77777777" w:rsidR="00C116BA" w:rsidRPr="00FE18D7" w:rsidRDefault="00C116BA" w:rsidP="0005024B">
      <w:pPr>
        <w:keepNext/>
        <w:keepLines/>
        <w:numPr>
          <w:ilvl w:val="1"/>
          <w:numId w:val="2"/>
        </w:numPr>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Razlogi za izključitev</w:t>
      </w:r>
    </w:p>
    <w:p w14:paraId="74342E5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10E31EBF" w14:textId="77777777" w:rsidR="00C116BA" w:rsidRPr="00FE18D7" w:rsidRDefault="00C116BA" w:rsidP="0005024B">
      <w:pPr>
        <w:keepNext/>
        <w:keepLines/>
        <w:spacing w:after="0" w:line="240" w:lineRule="auto"/>
        <w:jc w:val="both"/>
        <w:rPr>
          <w:rFonts w:ascii="Tahoma" w:eastAsia="Times New Roman" w:hAnsi="Tahoma" w:cs="Tahoma"/>
          <w:bCs/>
          <w:i/>
          <w:sz w:val="20"/>
          <w:szCs w:val="20"/>
          <w:lang w:eastAsia="sl-SI"/>
        </w:rPr>
      </w:pPr>
      <w:r w:rsidRPr="00FE18D7">
        <w:rPr>
          <w:rFonts w:ascii="Tahoma" w:eastAsia="Times New Roman" w:hAnsi="Tahoma" w:cs="Tahoma"/>
          <w:bCs/>
          <w:i/>
          <w:sz w:val="20"/>
          <w:szCs w:val="20"/>
          <w:lang w:val="x-none" w:eastAsia="sl-SI"/>
        </w:rPr>
        <w:t xml:space="preserve">Ponudnik mora izpolnjevati zahtevane pogoje v točki </w:t>
      </w:r>
      <w:r w:rsidRPr="00FE18D7">
        <w:rPr>
          <w:rFonts w:ascii="Tahoma" w:eastAsia="Times New Roman" w:hAnsi="Tahoma" w:cs="Tahoma"/>
          <w:bCs/>
          <w:i/>
          <w:sz w:val="20"/>
          <w:szCs w:val="20"/>
          <w:lang w:eastAsia="sl-SI"/>
        </w:rPr>
        <w:t>3.</w:t>
      </w:r>
      <w:r w:rsidRPr="00FE18D7">
        <w:rPr>
          <w:rFonts w:ascii="Tahoma" w:eastAsia="Times New Roman" w:hAnsi="Tahoma" w:cs="Tahoma"/>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E18D7">
        <w:rPr>
          <w:rFonts w:ascii="Tahoma" w:eastAsia="Times New Roman" w:hAnsi="Tahoma" w:cs="Tahoma"/>
          <w:bCs/>
          <w:i/>
          <w:sz w:val="20"/>
          <w:szCs w:val="20"/>
          <w:lang w:eastAsia="sl-SI"/>
        </w:rPr>
        <w:t>ponudnik</w:t>
      </w:r>
      <w:r w:rsidRPr="00FE18D7">
        <w:rPr>
          <w:rFonts w:ascii="Tahoma" w:eastAsia="Times New Roman" w:hAnsi="Tahoma" w:cs="Tahoma"/>
          <w:bCs/>
          <w:i/>
          <w:sz w:val="20"/>
          <w:szCs w:val="20"/>
          <w:lang w:val="x-none" w:eastAsia="sl-SI"/>
        </w:rPr>
        <w:t xml:space="preserve">, mora zahtevane pogoje izpolnjevati tudi vsak izmed podizvajalcev, ki jih ponudnik v ponudbi navede, ter tudi vsak subjekt, katerih zmogljivosti uporablja </w:t>
      </w:r>
      <w:r w:rsidRPr="00FE18D7">
        <w:rPr>
          <w:rFonts w:ascii="Tahoma" w:eastAsia="Times New Roman" w:hAnsi="Tahoma" w:cs="Tahoma"/>
          <w:bCs/>
          <w:i/>
          <w:sz w:val="20"/>
          <w:szCs w:val="20"/>
          <w:lang w:eastAsia="sl-SI"/>
        </w:rPr>
        <w:t>ponudnik</w:t>
      </w:r>
      <w:r w:rsidRPr="00FE18D7">
        <w:rPr>
          <w:rFonts w:ascii="Tahoma" w:eastAsia="Times New Roman" w:hAnsi="Tahoma" w:cs="Tahoma"/>
          <w:bCs/>
          <w:i/>
          <w:sz w:val="20"/>
          <w:szCs w:val="20"/>
          <w:lang w:val="x-none" w:eastAsia="sl-SI"/>
        </w:rPr>
        <w:t>.</w:t>
      </w:r>
      <w:r w:rsidRPr="00FE18D7">
        <w:rPr>
          <w:rFonts w:ascii="Tahoma" w:eastAsia="Times New Roman" w:hAnsi="Tahoma" w:cs="Tahoma"/>
          <w:bCs/>
          <w:i/>
          <w:sz w:val="20"/>
          <w:szCs w:val="20"/>
          <w:lang w:eastAsia="sl-SI"/>
        </w:rPr>
        <w:t xml:space="preserve"> </w:t>
      </w:r>
    </w:p>
    <w:p w14:paraId="741F362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6C6DCC9C"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A. Razlogi, povezani s kazenskimi obsodbami</w:t>
      </w:r>
    </w:p>
    <w:p w14:paraId="4B4F777B"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lastRenderedPageBreak/>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in 16/23; v nadaljnjem besedilu: KZ-1) in so našteta v prvem odstavku 75. člena ZJN-3, ali za primerljiva kazniva dejanja, ki so jih izrekla tuja sodišča.</w:t>
      </w:r>
    </w:p>
    <w:p w14:paraId="42A7786F"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p>
    <w:p w14:paraId="2DC4107E"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B. Razlogi, povezani s plačilom davkov ali prispevkov za socialno varnost</w:t>
      </w:r>
    </w:p>
    <w:p w14:paraId="55B98744"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871F35"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5FC5167C"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D: Nacionalni razlogi za izključitev</w:t>
      </w:r>
    </w:p>
    <w:p w14:paraId="26FC71E8"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Naročnik mora iz posameznega postopka javnega naročanja izključiti gospodarski subjekt:</w:t>
      </w:r>
    </w:p>
    <w:p w14:paraId="3DAAA979" w14:textId="77777777" w:rsidR="00C116BA" w:rsidRPr="00FE18D7" w:rsidRDefault="00C116BA" w:rsidP="0005024B">
      <w:pPr>
        <w:keepNext/>
        <w:keepLines/>
        <w:numPr>
          <w:ilvl w:val="0"/>
          <w:numId w:val="40"/>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73458C7" w14:textId="77777777" w:rsidR="00C116BA" w:rsidRPr="00FE18D7" w:rsidRDefault="00C116BA" w:rsidP="0005024B">
      <w:pPr>
        <w:keepNext/>
        <w:keepLines/>
        <w:numPr>
          <w:ilvl w:val="0"/>
          <w:numId w:val="40"/>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3EB19F"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p>
    <w:p w14:paraId="1630E6BF"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E:</w:t>
      </w:r>
      <w:r w:rsidRPr="00FE18D7">
        <w:rPr>
          <w:rFonts w:ascii="Tahoma" w:hAnsi="Tahoma" w:cs="Tahoma"/>
          <w:sz w:val="20"/>
          <w:szCs w:val="20"/>
        </w:rPr>
        <w:t xml:space="preserve"> </w:t>
      </w:r>
      <w:r w:rsidRPr="00FE18D7">
        <w:rPr>
          <w:rFonts w:ascii="Tahoma" w:eastAsia="Times New Roman" w:hAnsi="Tahoma" w:cs="Tahoma"/>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D10F9E3"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p>
    <w:p w14:paraId="3F4F64C3"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hAnsi="Tahoma" w:cs="Tahoma"/>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63D96ADF" w14:textId="77777777" w:rsidR="00C116BA" w:rsidRPr="00FE18D7" w:rsidRDefault="00C116BA" w:rsidP="0005024B">
      <w:pPr>
        <w:keepNext/>
        <w:keepLines/>
        <w:numPr>
          <w:ilvl w:val="0"/>
          <w:numId w:val="40"/>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ruski državljan ali fizična ali pravna oseba, subjekt ali organ s sedežem v Rusiji,</w:t>
      </w:r>
    </w:p>
    <w:p w14:paraId="26E5EBA4" w14:textId="77777777" w:rsidR="00C116BA" w:rsidRPr="00FE18D7" w:rsidRDefault="00C116BA" w:rsidP="0005024B">
      <w:pPr>
        <w:keepNext/>
        <w:keepLines/>
        <w:numPr>
          <w:ilvl w:val="0"/>
          <w:numId w:val="40"/>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pravna oseba, subjekt ali organ, katerih več kot 50-odstotni delež je v neposredni ali posredni lasti subjekta iz prejšnje alineje, ali </w:t>
      </w:r>
    </w:p>
    <w:p w14:paraId="5D8DCB5E" w14:textId="77777777" w:rsidR="00C116BA" w:rsidRPr="00FE18D7" w:rsidRDefault="00C116BA" w:rsidP="0005024B">
      <w:pPr>
        <w:keepNext/>
        <w:keepLines/>
        <w:numPr>
          <w:ilvl w:val="0"/>
          <w:numId w:val="40"/>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3BFB85B" w14:textId="77777777" w:rsidR="00C116BA" w:rsidRPr="00FE18D7" w:rsidRDefault="00C116BA" w:rsidP="0005024B">
      <w:pPr>
        <w:keepNext/>
        <w:keepLines/>
        <w:spacing w:after="0" w:line="240" w:lineRule="auto"/>
        <w:jc w:val="both"/>
        <w:rPr>
          <w:rFonts w:ascii="Tahoma" w:hAnsi="Tahoma" w:cs="Tahoma"/>
          <w:sz w:val="20"/>
          <w:szCs w:val="20"/>
        </w:rPr>
      </w:pPr>
    </w:p>
    <w:p w14:paraId="0D10416B" w14:textId="77777777" w:rsidR="00C116BA" w:rsidRPr="00FE18D7" w:rsidRDefault="00C116BA" w:rsidP="0005024B">
      <w:pPr>
        <w:keepNext/>
        <w:keepLines/>
        <w:spacing w:after="0" w:line="240" w:lineRule="auto"/>
        <w:jc w:val="both"/>
        <w:rPr>
          <w:rFonts w:ascii="Tahoma" w:eastAsia="Times New Roman" w:hAnsi="Tahoma" w:cs="Tahoma"/>
          <w:b/>
          <w:bCs/>
          <w:i/>
          <w:sz w:val="18"/>
          <w:szCs w:val="18"/>
          <w:lang w:eastAsia="sl-SI"/>
        </w:rPr>
      </w:pPr>
      <w:r w:rsidRPr="00FE18D7">
        <w:rPr>
          <w:rFonts w:ascii="Tahoma" w:eastAsia="Times New Roman" w:hAnsi="Tahoma" w:cs="Tahoma"/>
          <w:b/>
          <w:bCs/>
          <w:i/>
          <w:sz w:val="18"/>
          <w:szCs w:val="18"/>
          <w:lang w:eastAsia="sl-SI"/>
        </w:rPr>
        <w:t>POPRAVNI MEHANIZEM:</w:t>
      </w:r>
    </w:p>
    <w:p w14:paraId="43AA6EDA" w14:textId="77777777" w:rsidR="00C116BA" w:rsidRPr="00FE18D7" w:rsidRDefault="00C116BA" w:rsidP="0005024B">
      <w:pPr>
        <w:keepNext/>
        <w:keepLines/>
        <w:spacing w:after="0" w:line="240" w:lineRule="auto"/>
        <w:jc w:val="both"/>
        <w:rPr>
          <w:rFonts w:ascii="Tahoma" w:eastAsia="Times New Roman" w:hAnsi="Tahoma" w:cs="Tahoma"/>
          <w:bCs/>
          <w:i/>
          <w:sz w:val="18"/>
          <w:szCs w:val="18"/>
          <w:lang w:eastAsia="sl-SI"/>
        </w:rPr>
      </w:pPr>
    </w:p>
    <w:p w14:paraId="7C6B77E2" w14:textId="77777777" w:rsidR="00C116BA" w:rsidRPr="00FE18D7" w:rsidRDefault="00C116BA" w:rsidP="0005024B">
      <w:pPr>
        <w:keepNext/>
        <w:keepLines/>
        <w:spacing w:after="0" w:line="240" w:lineRule="auto"/>
        <w:jc w:val="both"/>
        <w:rPr>
          <w:rFonts w:ascii="Tahoma" w:eastAsia="Times New Roman" w:hAnsi="Tahoma" w:cs="Tahoma"/>
          <w:b/>
          <w:bCs/>
          <w:i/>
          <w:sz w:val="18"/>
          <w:szCs w:val="18"/>
          <w:lang w:eastAsia="sl-SI"/>
        </w:rPr>
      </w:pPr>
      <w:r w:rsidRPr="00FE18D7">
        <w:rPr>
          <w:rFonts w:ascii="Tahoma" w:eastAsia="Times New Roman" w:hAnsi="Tahoma" w:cs="Tahoma"/>
          <w:b/>
          <w:bCs/>
          <w:i/>
          <w:sz w:val="18"/>
          <w:szCs w:val="18"/>
          <w:lang w:eastAsia="sl-SI"/>
        </w:rPr>
        <w:t>2. odstavek 75. člena ZJN-3:</w:t>
      </w:r>
    </w:p>
    <w:p w14:paraId="41E31F60" w14:textId="77777777" w:rsidR="00C116BA" w:rsidRPr="00FE18D7" w:rsidRDefault="00C116BA" w:rsidP="0005024B">
      <w:pPr>
        <w:keepNext/>
        <w:keepLines/>
        <w:spacing w:after="0" w:line="240" w:lineRule="auto"/>
        <w:jc w:val="both"/>
        <w:rPr>
          <w:rFonts w:ascii="Tahoma" w:eastAsia="Times New Roman" w:hAnsi="Tahoma" w:cs="Tahoma"/>
          <w:bCs/>
          <w:i/>
          <w:sz w:val="18"/>
          <w:szCs w:val="18"/>
          <w:lang w:eastAsia="sl-SI"/>
        </w:rPr>
      </w:pPr>
    </w:p>
    <w:p w14:paraId="41376C88" w14:textId="77777777" w:rsidR="00C116BA" w:rsidRPr="00FE18D7" w:rsidRDefault="00C116BA" w:rsidP="0005024B">
      <w:pPr>
        <w:keepNext/>
        <w:keepLines/>
        <w:spacing w:after="0" w:line="240" w:lineRule="auto"/>
        <w:jc w:val="both"/>
        <w:rPr>
          <w:rFonts w:ascii="Tahoma" w:eastAsia="Times New Roman" w:hAnsi="Tahoma" w:cs="Tahoma"/>
          <w:bCs/>
          <w:i/>
          <w:sz w:val="18"/>
          <w:szCs w:val="18"/>
          <w:lang w:eastAsia="sl-SI"/>
        </w:rPr>
      </w:pPr>
      <w:r w:rsidRPr="00FE18D7">
        <w:rPr>
          <w:rFonts w:ascii="Tahoma" w:eastAsia="Times New Roman" w:hAnsi="Tahoma" w:cs="Tahoma"/>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64B8243" w14:textId="77777777" w:rsidR="00C116BA" w:rsidRPr="00FE18D7" w:rsidRDefault="00C116BA" w:rsidP="0005024B">
      <w:pPr>
        <w:keepNext/>
        <w:keepLines/>
        <w:spacing w:after="0" w:line="240" w:lineRule="auto"/>
        <w:jc w:val="both"/>
        <w:rPr>
          <w:rFonts w:ascii="Tahoma" w:eastAsia="Times New Roman" w:hAnsi="Tahoma" w:cs="Tahoma"/>
          <w:bCs/>
          <w:i/>
          <w:sz w:val="18"/>
          <w:szCs w:val="18"/>
          <w:lang w:eastAsia="sl-SI"/>
        </w:rPr>
      </w:pPr>
    </w:p>
    <w:p w14:paraId="19D10A8D" w14:textId="77777777" w:rsidR="00C116BA" w:rsidRPr="00FE18D7" w:rsidRDefault="00C116BA" w:rsidP="0005024B">
      <w:pPr>
        <w:keepNext/>
        <w:keepLines/>
        <w:spacing w:after="0"/>
        <w:jc w:val="both"/>
        <w:rPr>
          <w:rFonts w:ascii="Tahoma" w:hAnsi="Tahoma" w:cs="Tahoma"/>
          <w:b/>
          <w:bCs/>
          <w:i/>
          <w:iCs/>
          <w:sz w:val="18"/>
          <w:szCs w:val="18"/>
          <w:u w:val="single"/>
          <w:lang w:eastAsia="sl-SI"/>
        </w:rPr>
      </w:pPr>
      <w:r w:rsidRPr="00FE18D7">
        <w:rPr>
          <w:rFonts w:ascii="Tahoma" w:hAnsi="Tahoma" w:cs="Tahoma"/>
          <w:b/>
          <w:bCs/>
          <w:i/>
          <w:iCs/>
          <w:sz w:val="18"/>
          <w:szCs w:val="18"/>
          <w:u w:val="single"/>
          <w:lang w:eastAsia="sl-SI"/>
        </w:rPr>
        <w:t>1. odstavek IN b) točka 4. odstavka 75. člena ZJN-3:</w:t>
      </w:r>
    </w:p>
    <w:p w14:paraId="038E7E45" w14:textId="77777777" w:rsidR="00C116BA" w:rsidRPr="00FE18D7" w:rsidRDefault="00C116BA" w:rsidP="0005024B">
      <w:pPr>
        <w:keepNext/>
        <w:keepLines/>
        <w:spacing w:after="0"/>
        <w:jc w:val="both"/>
        <w:rPr>
          <w:rFonts w:ascii="Tahoma" w:hAnsi="Tahoma" w:cs="Tahoma"/>
          <w:i/>
          <w:iCs/>
          <w:sz w:val="18"/>
          <w:szCs w:val="18"/>
          <w:lang w:eastAsia="sl-SI"/>
        </w:rPr>
      </w:pPr>
      <w:r w:rsidRPr="00FE18D7">
        <w:rPr>
          <w:rFonts w:ascii="Tahoma" w:hAnsi="Tahoma" w:cs="Tahoma"/>
          <w:i/>
          <w:iCs/>
          <w:sz w:val="18"/>
          <w:szCs w:val="18"/>
          <w:lang w:eastAsia="sl-SI"/>
        </w:rPr>
        <w:lastRenderedPageBreak/>
        <w:t xml:space="preserve">Gospodarski subjekt, ki je v enem od položajev iz prvega ali b) točke četrtega odstavka 75. člena ZJN-3, lahko </w:t>
      </w:r>
      <w:r w:rsidRPr="00FE18D7">
        <w:rPr>
          <w:rFonts w:ascii="Tahoma" w:hAnsi="Tahoma" w:cs="Tahoma"/>
          <w:b/>
          <w:bCs/>
          <w:i/>
          <w:iCs/>
          <w:sz w:val="18"/>
          <w:szCs w:val="18"/>
          <w:lang w:eastAsia="sl-SI"/>
        </w:rPr>
        <w:t>najkasneje do roka za oddajo ponudb</w:t>
      </w:r>
      <w:r w:rsidRPr="00FE18D7">
        <w:rPr>
          <w:rFonts w:ascii="Tahoma" w:hAnsi="Tahoma" w:cs="Tahoma"/>
          <w:i/>
          <w:iCs/>
          <w:sz w:val="18"/>
          <w:szCs w:val="18"/>
          <w:lang w:eastAsia="sl-SI"/>
        </w:rPr>
        <w:t xml:space="preserve"> naročniku </w:t>
      </w:r>
      <w:r w:rsidRPr="00FE18D7">
        <w:rPr>
          <w:rFonts w:ascii="Tahoma" w:hAnsi="Tahoma" w:cs="Tahoma"/>
          <w:i/>
          <w:iCs/>
          <w:sz w:val="18"/>
          <w:szCs w:val="18"/>
          <w:u w:val="single"/>
          <w:lang w:eastAsia="sl-SI"/>
        </w:rPr>
        <w:t>predloži dokaze</w:t>
      </w:r>
      <w:r w:rsidRPr="00FE18D7">
        <w:rPr>
          <w:rFonts w:ascii="Tahoma" w:hAnsi="Tahoma" w:cs="Tahoma"/>
          <w:i/>
          <w:iCs/>
          <w:sz w:val="18"/>
          <w:szCs w:val="18"/>
          <w:lang w:eastAsia="sl-SI"/>
        </w:rPr>
        <w:t xml:space="preserve">, </w:t>
      </w:r>
      <w:r w:rsidRPr="00FE18D7">
        <w:rPr>
          <w:rFonts w:ascii="Tahoma" w:hAnsi="Tahoma" w:cs="Tahoma"/>
          <w:i/>
          <w:iCs/>
          <w:sz w:val="18"/>
          <w:szCs w:val="18"/>
          <w:u w:val="single"/>
          <w:lang w:eastAsia="sl-SI"/>
        </w:rPr>
        <w:t>da je sprejel zadostne ukrepe</w:t>
      </w:r>
      <w:r w:rsidRPr="00FE18D7">
        <w:rPr>
          <w:rFonts w:ascii="Tahoma" w:hAnsi="Tahoma" w:cs="Tahoma"/>
          <w:i/>
          <w:iCs/>
          <w:sz w:val="18"/>
          <w:szCs w:val="18"/>
          <w:lang w:eastAsia="sl-SI"/>
        </w:rPr>
        <w:t xml:space="preserve">, s katerimi lahko dokaže svojo zanesljivost kljub obstoju razlogov za izključitev. </w:t>
      </w:r>
    </w:p>
    <w:p w14:paraId="0C8ED5A4" w14:textId="77777777" w:rsidR="00C116BA" w:rsidRPr="00FE18D7" w:rsidRDefault="00C116BA" w:rsidP="0005024B">
      <w:pPr>
        <w:keepNext/>
        <w:keepLines/>
        <w:spacing w:after="0" w:line="240" w:lineRule="auto"/>
        <w:jc w:val="both"/>
        <w:rPr>
          <w:rFonts w:ascii="Tahoma" w:eastAsia="Times New Roman" w:hAnsi="Tahoma" w:cs="Tahoma"/>
          <w:i/>
          <w:sz w:val="18"/>
          <w:szCs w:val="18"/>
          <w:lang w:eastAsia="sl-SI"/>
        </w:rPr>
      </w:pPr>
      <w:r w:rsidRPr="00FE18D7">
        <w:rPr>
          <w:rFonts w:ascii="Tahoma" w:eastAsia="Times New Roman" w:hAnsi="Tahoma" w:cs="Tahoma"/>
          <w:i/>
          <w:sz w:val="18"/>
          <w:szCs w:val="18"/>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EA6AD5F" w14:textId="77777777" w:rsidR="00C116BA" w:rsidRPr="00FE18D7" w:rsidRDefault="00C116BA" w:rsidP="0005024B">
      <w:pPr>
        <w:keepNext/>
        <w:keepLines/>
        <w:spacing w:after="0" w:line="240" w:lineRule="auto"/>
        <w:jc w:val="both"/>
        <w:rPr>
          <w:rFonts w:ascii="Tahoma" w:eastAsia="Times New Roman" w:hAnsi="Tahoma" w:cs="Tahoma"/>
          <w:i/>
          <w:sz w:val="18"/>
          <w:szCs w:val="18"/>
          <w:lang w:eastAsia="sl-SI"/>
        </w:rPr>
      </w:pPr>
    </w:p>
    <w:p w14:paraId="3B560994" w14:textId="77777777" w:rsidR="00C116BA" w:rsidRPr="00FE18D7" w:rsidRDefault="00C116BA" w:rsidP="0005024B">
      <w:pPr>
        <w:keepNext/>
        <w:keepLines/>
        <w:spacing w:after="0" w:line="240" w:lineRule="auto"/>
        <w:jc w:val="both"/>
        <w:rPr>
          <w:rFonts w:ascii="Tahoma" w:eastAsia="Times New Roman" w:hAnsi="Tahoma" w:cs="Tahoma"/>
          <w:i/>
          <w:sz w:val="18"/>
          <w:szCs w:val="18"/>
          <w:lang w:eastAsia="sl-SI"/>
        </w:rPr>
      </w:pPr>
      <w:r w:rsidRPr="00FE18D7">
        <w:rPr>
          <w:rFonts w:ascii="Tahoma" w:eastAsia="Times New Roman" w:hAnsi="Tahoma" w:cs="Tahoma"/>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EBA341A" w14:textId="77777777" w:rsidR="00C116BA" w:rsidRPr="00FE18D7" w:rsidRDefault="00C116BA" w:rsidP="0005024B">
      <w:pPr>
        <w:keepNext/>
        <w:keepLines/>
        <w:spacing w:after="0" w:line="240" w:lineRule="auto"/>
        <w:jc w:val="both"/>
        <w:rPr>
          <w:rFonts w:ascii="Tahoma" w:eastAsia="Times New Roman" w:hAnsi="Tahoma" w:cs="Tahoma"/>
          <w:i/>
          <w:sz w:val="18"/>
          <w:szCs w:val="18"/>
          <w:lang w:eastAsia="sl-SI"/>
        </w:rPr>
      </w:pPr>
    </w:p>
    <w:p w14:paraId="786DB244" w14:textId="77777777" w:rsidR="00C116BA" w:rsidRPr="00FE18D7" w:rsidRDefault="00C116BA" w:rsidP="0005024B">
      <w:pPr>
        <w:keepNext/>
        <w:keepLines/>
        <w:spacing w:after="0" w:line="240" w:lineRule="auto"/>
        <w:jc w:val="both"/>
        <w:rPr>
          <w:rFonts w:ascii="Tahoma" w:eastAsia="Times New Roman" w:hAnsi="Tahoma" w:cs="Tahoma"/>
          <w:i/>
          <w:sz w:val="18"/>
          <w:szCs w:val="18"/>
          <w:lang w:eastAsia="sl-SI"/>
        </w:rPr>
      </w:pPr>
      <w:r w:rsidRPr="00FE18D7">
        <w:rPr>
          <w:rFonts w:ascii="Tahoma" w:eastAsia="Times New Roman" w:hAnsi="Tahoma" w:cs="Tahoma"/>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235CDF67"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p>
    <w:p w14:paraId="3CF34045"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
          <w:bCs/>
          <w:sz w:val="20"/>
          <w:szCs w:val="20"/>
          <w:lang w:eastAsia="sl-SI"/>
        </w:rPr>
        <w:t>DOKAZILA:</w:t>
      </w:r>
    </w:p>
    <w:p w14:paraId="5AF56657"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A, B, D, E:</w:t>
      </w:r>
      <w:r w:rsidRPr="00FE18D7">
        <w:rPr>
          <w:rFonts w:ascii="Tahoma" w:eastAsia="Times New Roman" w:hAnsi="Tahoma" w:cs="Tahoma"/>
          <w:bCs/>
          <w:sz w:val="20"/>
          <w:szCs w:val="20"/>
          <w:lang w:eastAsia="sl-SI"/>
        </w:rPr>
        <w:t xml:space="preserve"> </w:t>
      </w:r>
      <w:r w:rsidRPr="00FE18D7">
        <w:rPr>
          <w:rFonts w:ascii="Tahoma" w:eastAsia="Times New Roman" w:hAnsi="Tahoma" w:cs="Tahoma"/>
          <w:b/>
          <w:bCs/>
          <w:sz w:val="20"/>
          <w:szCs w:val="20"/>
          <w:lang w:eastAsia="sl-SI"/>
        </w:rPr>
        <w:t xml:space="preserve">Pogoj mora izpolniti ponudnik. </w:t>
      </w:r>
    </w:p>
    <w:p w14:paraId="1363F831" w14:textId="77777777" w:rsidR="00C116BA" w:rsidRPr="00FE18D7" w:rsidRDefault="00C116BA"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 xml:space="preserve">V </w:t>
      </w:r>
      <w:r w:rsidRPr="00FE18D7">
        <w:rPr>
          <w:rFonts w:ascii="Tahoma" w:eastAsia="Times New Roman" w:hAnsi="Tahoma" w:cs="Tahoma"/>
          <w:b/>
          <w:bCs/>
          <w:sz w:val="20"/>
          <w:szCs w:val="20"/>
          <w:lang w:val="x-none" w:eastAsia="sl-SI"/>
        </w:rPr>
        <w:t>primeru</w:t>
      </w:r>
      <w:r w:rsidRPr="00FE18D7">
        <w:rPr>
          <w:rFonts w:ascii="Tahoma" w:eastAsia="Times New Roman" w:hAnsi="Tahoma" w:cs="Tahoma"/>
          <w:b/>
          <w:bCs/>
          <w:sz w:val="20"/>
          <w:szCs w:val="20"/>
          <w:lang w:eastAsia="sl-SI"/>
        </w:rPr>
        <w:t>:</w:t>
      </w:r>
    </w:p>
    <w:p w14:paraId="7D352871" w14:textId="77777777" w:rsidR="00C116BA" w:rsidRPr="00FE18D7" w:rsidRDefault="00C116BA" w:rsidP="0005024B">
      <w:pPr>
        <w:keepNext/>
        <w:keepLines/>
        <w:numPr>
          <w:ilvl w:val="1"/>
          <w:numId w:val="15"/>
        </w:numPr>
        <w:spacing w:after="0" w:line="240" w:lineRule="auto"/>
        <w:ind w:left="284" w:hanging="284"/>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skupne</w:t>
      </w:r>
      <w:r w:rsidRPr="00FE18D7">
        <w:rPr>
          <w:rFonts w:ascii="Tahoma" w:eastAsia="Times New Roman" w:hAnsi="Tahoma" w:cs="Tahoma"/>
          <w:b/>
          <w:bCs/>
          <w:sz w:val="20"/>
          <w:szCs w:val="20"/>
          <w:lang w:val="x-none" w:eastAsia="sl-SI"/>
        </w:rPr>
        <w:t xml:space="preserve"> ponudbe mora pogoj izpolniti vsak izmed</w:t>
      </w:r>
      <w:r w:rsidRPr="00FE18D7">
        <w:rPr>
          <w:rFonts w:ascii="Tahoma" w:eastAsia="Times New Roman" w:hAnsi="Tahoma" w:cs="Tahoma"/>
          <w:b/>
          <w:bCs/>
          <w:sz w:val="20"/>
          <w:szCs w:val="20"/>
          <w:lang w:eastAsia="sl-SI"/>
        </w:rPr>
        <w:t xml:space="preserve"> partnerjev;</w:t>
      </w:r>
    </w:p>
    <w:p w14:paraId="7B5D838A" w14:textId="77777777" w:rsidR="00C116BA" w:rsidRPr="00FE18D7" w:rsidRDefault="00C116BA" w:rsidP="0005024B">
      <w:pPr>
        <w:keepNext/>
        <w:keepLines/>
        <w:numPr>
          <w:ilvl w:val="1"/>
          <w:numId w:val="15"/>
        </w:numPr>
        <w:spacing w:after="0" w:line="240" w:lineRule="auto"/>
        <w:ind w:left="284" w:hanging="284"/>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ponudbe s podizvajalci mora pogoj izpolniti tudi vsak izmed podizvajalcev;</w:t>
      </w:r>
    </w:p>
    <w:p w14:paraId="4D8C3526" w14:textId="77777777" w:rsidR="00C116BA" w:rsidRPr="00FE18D7" w:rsidRDefault="00C116BA" w:rsidP="0005024B">
      <w:pPr>
        <w:keepNext/>
        <w:keepLines/>
        <w:numPr>
          <w:ilvl w:val="1"/>
          <w:numId w:val="15"/>
        </w:numPr>
        <w:spacing w:after="0" w:line="240" w:lineRule="auto"/>
        <w:ind w:left="284" w:hanging="284"/>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ponudbe s subjekti, katerih zmogljivosti uporablja ponudnik mora pogoj izpolniti vsak izmed subjektov, katerih zmogljivosti uporablja ponudnik.</w:t>
      </w:r>
    </w:p>
    <w:p w14:paraId="16DFE1ED"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25EB02E3"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Izpolnjevanje pogojev pod točkami A, B, D, E se izkaže s priloženimi prilogami: </w:t>
      </w:r>
    </w:p>
    <w:p w14:paraId="43DA845F" w14:textId="77777777" w:rsidR="00C116BA" w:rsidRPr="00FE18D7" w:rsidRDefault="00C116BA" w:rsidP="0005024B">
      <w:pPr>
        <w:keepNext/>
        <w:keepLines/>
        <w:numPr>
          <w:ilvl w:val="0"/>
          <w:numId w:val="15"/>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izpolnjeno in podpisano </w:t>
      </w:r>
      <w:r w:rsidRPr="00FE18D7">
        <w:rPr>
          <w:rFonts w:ascii="Tahoma" w:eastAsia="Times New Roman" w:hAnsi="Tahoma" w:cs="Tahoma"/>
          <w:b/>
          <w:bCs/>
          <w:sz w:val="20"/>
          <w:szCs w:val="20"/>
          <w:lang w:eastAsia="sl-SI"/>
        </w:rPr>
        <w:t>Prilogo A</w:t>
      </w:r>
      <w:r w:rsidRPr="00FE18D7">
        <w:rPr>
          <w:rFonts w:ascii="Tahoma" w:eastAsia="Times New Roman" w:hAnsi="Tahoma" w:cs="Tahoma"/>
          <w:bCs/>
          <w:sz w:val="20"/>
          <w:szCs w:val="20"/>
          <w:lang w:eastAsia="sl-SI"/>
        </w:rPr>
        <w:t>,</w:t>
      </w:r>
    </w:p>
    <w:p w14:paraId="31151C69" w14:textId="77777777" w:rsidR="00C116BA" w:rsidRPr="00FE18D7" w:rsidRDefault="00C116BA" w:rsidP="0005024B">
      <w:pPr>
        <w:keepNext/>
        <w:keepLines/>
        <w:numPr>
          <w:ilvl w:val="0"/>
          <w:numId w:val="15"/>
        </w:numPr>
        <w:spacing w:after="0" w:line="240" w:lineRule="auto"/>
        <w:ind w:left="284" w:hanging="284"/>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izpolnjenim in podpisanim pooblastilom za pridobitev dokazila iz uradne evidence – za fizične osebe </w:t>
      </w:r>
      <w:r w:rsidRPr="00FE18D7">
        <w:rPr>
          <w:rFonts w:ascii="Tahoma" w:eastAsia="Times New Roman" w:hAnsi="Tahoma" w:cs="Tahoma"/>
          <w:b/>
          <w:bCs/>
          <w:sz w:val="20"/>
          <w:szCs w:val="20"/>
          <w:lang w:eastAsia="sl-SI"/>
        </w:rPr>
        <w:t>Prilogo 3/2.</w:t>
      </w:r>
    </w:p>
    <w:p w14:paraId="11EFB134"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336DCF30"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 xml:space="preserve">Izpolnjevanje pogojev pod točko E se izkaže s priloženo izpolnjeno in podpisano </w:t>
      </w:r>
      <w:r w:rsidRPr="00FE18D7">
        <w:rPr>
          <w:rFonts w:ascii="Tahoma" w:eastAsia="Times New Roman" w:hAnsi="Tahoma" w:cs="Tahoma"/>
          <w:b/>
          <w:bCs/>
          <w:sz w:val="20"/>
          <w:szCs w:val="20"/>
          <w:lang w:eastAsia="sl-SI"/>
        </w:rPr>
        <w:t>Prilogo A</w:t>
      </w:r>
      <w:r w:rsidRPr="00FE18D7">
        <w:rPr>
          <w:rFonts w:ascii="Tahoma" w:eastAsia="Times New Roman" w:hAnsi="Tahoma" w:cs="Tahoma"/>
          <w:bCs/>
          <w:sz w:val="20"/>
          <w:szCs w:val="20"/>
          <w:lang w:eastAsia="sl-SI"/>
        </w:rPr>
        <w:t>.</w:t>
      </w:r>
    </w:p>
    <w:p w14:paraId="16B2403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4F56B81A"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Naročnik lahko zahteva potrdila, izjave in druga dokazila iz 77. člena ZJN-3 kot dokaz neobstoja razlogov za izključitev iz 75. člena ZJN-3.</w:t>
      </w:r>
    </w:p>
    <w:p w14:paraId="4CE19EC7" w14:textId="77777777" w:rsidR="00C116BA" w:rsidRPr="00FE18D7" w:rsidRDefault="00C116BA" w:rsidP="0005024B">
      <w:pPr>
        <w:keepNext/>
        <w:keepLines/>
        <w:spacing w:after="0" w:line="240" w:lineRule="auto"/>
        <w:jc w:val="both"/>
        <w:rPr>
          <w:rFonts w:ascii="Tahoma" w:eastAsia="Times New Roman" w:hAnsi="Tahoma" w:cs="Tahoma"/>
          <w:bCs/>
          <w:sz w:val="20"/>
          <w:szCs w:val="20"/>
          <w:lang w:eastAsia="sl-SI"/>
        </w:rPr>
      </w:pPr>
    </w:p>
    <w:p w14:paraId="06951043" w14:textId="77777777" w:rsidR="00C116BA" w:rsidRDefault="00C116BA" w:rsidP="0005024B">
      <w:pPr>
        <w:keepNext/>
        <w:keepLines/>
        <w:spacing w:after="0" w:line="240" w:lineRule="auto"/>
        <w:jc w:val="both"/>
        <w:rPr>
          <w:rFonts w:ascii="Tahoma" w:eastAsia="Times New Roman" w:hAnsi="Tahoma" w:cs="Tahoma"/>
          <w:bCs/>
          <w:sz w:val="20"/>
          <w:szCs w:val="20"/>
          <w:lang w:eastAsia="sl-SI"/>
        </w:rPr>
      </w:pPr>
      <w:r w:rsidRPr="00FE18D7">
        <w:rPr>
          <w:rFonts w:ascii="Tahoma" w:eastAsia="Times New Roman" w:hAnsi="Tahoma" w:cs="Tahoma"/>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33CED590" w14:textId="77777777" w:rsidR="000531FE" w:rsidRPr="00FE18D7" w:rsidRDefault="000531FE" w:rsidP="0005024B">
      <w:pPr>
        <w:keepNext/>
        <w:keepLines/>
        <w:spacing w:after="0" w:line="240" w:lineRule="auto"/>
        <w:jc w:val="both"/>
        <w:rPr>
          <w:rFonts w:ascii="Tahoma" w:eastAsia="Times New Roman" w:hAnsi="Tahoma" w:cs="Tahoma"/>
          <w:bCs/>
          <w:sz w:val="20"/>
          <w:szCs w:val="20"/>
          <w:lang w:eastAsia="sl-SI"/>
        </w:rPr>
      </w:pPr>
    </w:p>
    <w:p w14:paraId="7BC08C4D" w14:textId="77777777" w:rsidR="00C116BA" w:rsidRPr="00FE18D7" w:rsidRDefault="00C116BA" w:rsidP="0005024B">
      <w:pPr>
        <w:keepNext/>
        <w:keepLines/>
        <w:numPr>
          <w:ilvl w:val="1"/>
          <w:numId w:val="2"/>
        </w:numPr>
        <w:spacing w:after="0" w:line="240" w:lineRule="auto"/>
        <w:jc w:val="both"/>
        <w:rPr>
          <w:rFonts w:ascii="Tahoma" w:hAnsi="Tahoma" w:cs="Tahoma"/>
          <w:b/>
          <w:sz w:val="20"/>
          <w:szCs w:val="20"/>
        </w:rPr>
      </w:pPr>
      <w:r w:rsidRPr="00FE18D7">
        <w:rPr>
          <w:rFonts w:ascii="Tahoma" w:hAnsi="Tahoma" w:cs="Tahoma"/>
          <w:b/>
          <w:sz w:val="20"/>
          <w:szCs w:val="20"/>
        </w:rPr>
        <w:t>Pogoji za sodelovanje</w:t>
      </w:r>
    </w:p>
    <w:p w14:paraId="24D35132" w14:textId="77777777" w:rsidR="00C116BA" w:rsidRPr="00FE18D7" w:rsidRDefault="00C116BA" w:rsidP="0005024B">
      <w:pPr>
        <w:keepNext/>
        <w:keepLines/>
        <w:spacing w:after="0" w:line="240" w:lineRule="auto"/>
        <w:jc w:val="both"/>
        <w:rPr>
          <w:rFonts w:ascii="Tahoma" w:hAnsi="Tahoma" w:cs="Tahoma"/>
          <w:b/>
          <w:sz w:val="20"/>
          <w:szCs w:val="20"/>
        </w:rPr>
      </w:pPr>
    </w:p>
    <w:p w14:paraId="59DEC24E" w14:textId="77777777" w:rsidR="00C116BA" w:rsidRPr="00FE18D7" w:rsidRDefault="00C116BA" w:rsidP="0005024B">
      <w:pPr>
        <w:keepNext/>
        <w:keepLines/>
        <w:numPr>
          <w:ilvl w:val="2"/>
          <w:numId w:val="2"/>
        </w:numPr>
        <w:spacing w:after="0" w:line="240" w:lineRule="auto"/>
        <w:jc w:val="both"/>
        <w:rPr>
          <w:rFonts w:ascii="Tahoma" w:hAnsi="Tahoma" w:cs="Tahoma"/>
          <w:b/>
          <w:sz w:val="20"/>
          <w:szCs w:val="20"/>
        </w:rPr>
      </w:pPr>
      <w:r w:rsidRPr="00FE18D7">
        <w:rPr>
          <w:rFonts w:ascii="Tahoma" w:hAnsi="Tahoma" w:cs="Tahoma"/>
          <w:b/>
          <w:sz w:val="20"/>
          <w:szCs w:val="20"/>
        </w:rPr>
        <w:t>Ustreznost za opravljanje poklicne dejavnosti</w:t>
      </w:r>
    </w:p>
    <w:p w14:paraId="51D10DB1" w14:textId="77777777" w:rsidR="00C116BA" w:rsidRPr="00FE18D7" w:rsidRDefault="00C116BA" w:rsidP="0005024B">
      <w:pPr>
        <w:keepNext/>
        <w:keepLines/>
        <w:spacing w:after="0" w:line="240" w:lineRule="auto"/>
        <w:jc w:val="both"/>
        <w:rPr>
          <w:rFonts w:ascii="Tahoma" w:hAnsi="Tahoma" w:cs="Tahoma"/>
          <w:b/>
          <w:sz w:val="20"/>
          <w:szCs w:val="20"/>
        </w:rPr>
      </w:pPr>
    </w:p>
    <w:p w14:paraId="5C071398"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16879553" w14:textId="77777777" w:rsidR="00C116BA" w:rsidRPr="00FE18D7" w:rsidRDefault="00C116BA" w:rsidP="0005024B">
      <w:pPr>
        <w:keepNext/>
        <w:keepLines/>
        <w:spacing w:after="0" w:line="240" w:lineRule="auto"/>
        <w:jc w:val="both"/>
        <w:rPr>
          <w:rFonts w:ascii="Tahoma" w:hAnsi="Tahoma" w:cs="Tahoma"/>
          <w:sz w:val="20"/>
          <w:szCs w:val="20"/>
        </w:rPr>
      </w:pPr>
    </w:p>
    <w:p w14:paraId="6A78423A"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2291AA4D" w14:textId="77777777" w:rsidR="00C116BA" w:rsidRPr="00FE18D7" w:rsidRDefault="00C116BA" w:rsidP="0005024B">
      <w:pPr>
        <w:keepNext/>
        <w:keepLines/>
        <w:spacing w:after="0" w:line="240" w:lineRule="auto"/>
        <w:jc w:val="both"/>
        <w:rPr>
          <w:rFonts w:ascii="Tahoma" w:hAnsi="Tahoma" w:cs="Tahoma"/>
          <w:sz w:val="20"/>
          <w:szCs w:val="20"/>
        </w:rPr>
      </w:pPr>
      <w:r w:rsidRPr="00FE18D7" w:rsidDel="00702B79">
        <w:rPr>
          <w:rFonts w:ascii="Tahoma" w:hAnsi="Tahoma" w:cs="Tahoma"/>
          <w:sz w:val="20"/>
          <w:szCs w:val="20"/>
        </w:rPr>
        <w:t xml:space="preserve"> </w:t>
      </w:r>
    </w:p>
    <w:p w14:paraId="493F0FC8" w14:textId="77777777" w:rsidR="00C116BA" w:rsidRPr="00FE18D7" w:rsidRDefault="00C116BA" w:rsidP="0005024B">
      <w:pPr>
        <w:keepNext/>
        <w:keepLines/>
        <w:spacing w:after="0" w:line="240" w:lineRule="auto"/>
        <w:jc w:val="both"/>
        <w:rPr>
          <w:rFonts w:ascii="Tahoma" w:hAnsi="Tahoma" w:cs="Tahoma"/>
          <w:b/>
          <w:bCs/>
          <w:sz w:val="20"/>
          <w:szCs w:val="20"/>
        </w:rPr>
      </w:pPr>
      <w:r w:rsidRPr="00FE18D7">
        <w:rPr>
          <w:rFonts w:ascii="Tahoma" w:hAnsi="Tahoma" w:cs="Tahoma"/>
          <w:b/>
          <w:bCs/>
          <w:sz w:val="20"/>
          <w:szCs w:val="20"/>
        </w:rPr>
        <w:t xml:space="preserve">Pogoj mora izpolniti ponudnik. V </w:t>
      </w:r>
      <w:r w:rsidRPr="00FE18D7">
        <w:rPr>
          <w:rFonts w:ascii="Tahoma" w:hAnsi="Tahoma" w:cs="Tahoma"/>
          <w:b/>
          <w:bCs/>
          <w:sz w:val="20"/>
          <w:szCs w:val="20"/>
          <w:lang w:val="x-none"/>
        </w:rPr>
        <w:t xml:space="preserve">primeru </w:t>
      </w:r>
      <w:r w:rsidRPr="00FE18D7">
        <w:rPr>
          <w:rFonts w:ascii="Tahoma" w:hAnsi="Tahoma" w:cs="Tahoma"/>
          <w:b/>
          <w:bCs/>
          <w:sz w:val="20"/>
          <w:szCs w:val="20"/>
        </w:rPr>
        <w:t>skupne</w:t>
      </w:r>
      <w:r w:rsidRPr="00FE18D7">
        <w:rPr>
          <w:rFonts w:ascii="Tahoma" w:hAnsi="Tahoma" w:cs="Tahoma"/>
          <w:b/>
          <w:bCs/>
          <w:sz w:val="20"/>
          <w:szCs w:val="20"/>
          <w:lang w:val="x-none"/>
        </w:rPr>
        <w:t xml:space="preserve"> ponudbe mora pogoj izpolniti vsak izmed</w:t>
      </w:r>
      <w:r w:rsidRPr="00FE18D7">
        <w:rPr>
          <w:rFonts w:ascii="Tahoma" w:hAnsi="Tahoma" w:cs="Tahoma"/>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34D5442" w14:textId="77777777" w:rsidR="00C116BA" w:rsidRPr="00FE18D7" w:rsidRDefault="00C116BA" w:rsidP="0005024B">
      <w:pPr>
        <w:keepNext/>
        <w:keepLines/>
        <w:spacing w:after="0" w:line="240" w:lineRule="auto"/>
        <w:jc w:val="both"/>
        <w:rPr>
          <w:rFonts w:ascii="Tahoma" w:hAnsi="Tahoma" w:cs="Tahoma"/>
          <w:sz w:val="20"/>
          <w:szCs w:val="20"/>
        </w:rPr>
      </w:pPr>
    </w:p>
    <w:p w14:paraId="18A63156" w14:textId="77777777" w:rsidR="00C116BA" w:rsidRPr="00FE18D7" w:rsidRDefault="00C116BA" w:rsidP="0005024B">
      <w:pPr>
        <w:keepNext/>
        <w:keepLines/>
        <w:spacing w:after="0" w:line="240" w:lineRule="auto"/>
        <w:jc w:val="both"/>
        <w:rPr>
          <w:rFonts w:ascii="Tahoma" w:hAnsi="Tahoma" w:cs="Tahoma"/>
          <w:b/>
          <w:sz w:val="20"/>
          <w:szCs w:val="20"/>
        </w:rPr>
      </w:pPr>
      <w:r w:rsidRPr="00FE18D7">
        <w:rPr>
          <w:rFonts w:ascii="Tahoma" w:hAnsi="Tahoma" w:cs="Tahoma"/>
          <w:b/>
          <w:sz w:val="20"/>
          <w:szCs w:val="20"/>
        </w:rPr>
        <w:t>DOKAZILA:</w:t>
      </w:r>
    </w:p>
    <w:p w14:paraId="3ABF5D0D" w14:textId="77777777" w:rsidR="00C116BA" w:rsidRPr="00FE18D7" w:rsidRDefault="00C116BA" w:rsidP="0005024B">
      <w:pPr>
        <w:keepNext/>
        <w:keepLines/>
        <w:spacing w:after="0" w:line="240" w:lineRule="auto"/>
        <w:ind w:right="-2"/>
        <w:jc w:val="both"/>
        <w:rPr>
          <w:rFonts w:ascii="Tahoma" w:hAnsi="Tahoma" w:cs="Tahoma"/>
          <w:sz w:val="20"/>
          <w:szCs w:val="20"/>
        </w:rPr>
      </w:pPr>
      <w:r w:rsidRPr="00FE18D7">
        <w:rPr>
          <w:rFonts w:ascii="Tahoma" w:hAnsi="Tahoma" w:cs="Tahoma"/>
          <w:sz w:val="20"/>
          <w:szCs w:val="20"/>
        </w:rPr>
        <w:lastRenderedPageBreak/>
        <w:t>Ponudnik izpolni zahtevo s predložitvijo izpolnjene in podpisane priloge A.</w:t>
      </w:r>
    </w:p>
    <w:p w14:paraId="5A618706"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6A85E012" w14:textId="77777777" w:rsidR="00C116BA" w:rsidRPr="00FE18D7" w:rsidRDefault="00C116BA" w:rsidP="0005024B">
      <w:pPr>
        <w:keepNext/>
        <w:keepLines/>
        <w:numPr>
          <w:ilvl w:val="2"/>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Ekonomski in finančni položaj</w:t>
      </w:r>
    </w:p>
    <w:p w14:paraId="2CF20C26"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5CC8E013"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Gospodarski subjekt mora biti ekonomsko in finančno sposoben izvesti predmet javnega naročila.</w:t>
      </w:r>
    </w:p>
    <w:p w14:paraId="214923AD" w14:textId="77777777" w:rsidR="00C116BA" w:rsidRPr="00FE18D7" w:rsidRDefault="00C116BA" w:rsidP="0005024B">
      <w:pPr>
        <w:keepNext/>
        <w:keepLines/>
        <w:spacing w:after="0" w:line="240" w:lineRule="auto"/>
        <w:jc w:val="both"/>
        <w:rPr>
          <w:rFonts w:ascii="Tahoma" w:hAnsi="Tahoma" w:cs="Tahoma"/>
          <w:sz w:val="20"/>
          <w:szCs w:val="20"/>
        </w:rPr>
      </w:pPr>
    </w:p>
    <w:p w14:paraId="0DEA7779"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Gospodarski subjekt na dan oddaje ponudbe ne sme imeti blokiranega poslovnega računa pri katerikoli banki, ki vodi njegov transakcijski račun. </w:t>
      </w:r>
    </w:p>
    <w:p w14:paraId="76F60557" w14:textId="77777777" w:rsidR="00C116BA" w:rsidRPr="00FE18D7" w:rsidRDefault="00C116BA" w:rsidP="0005024B">
      <w:pPr>
        <w:keepNext/>
        <w:keepLines/>
        <w:spacing w:after="0" w:line="240" w:lineRule="auto"/>
        <w:jc w:val="both"/>
        <w:rPr>
          <w:rFonts w:ascii="Tahoma" w:hAnsi="Tahoma" w:cs="Tahoma"/>
          <w:sz w:val="20"/>
          <w:szCs w:val="20"/>
        </w:rPr>
      </w:pPr>
    </w:p>
    <w:p w14:paraId="5737D723" w14:textId="77777777" w:rsidR="00C116BA" w:rsidRPr="00FE18D7" w:rsidRDefault="00C116BA" w:rsidP="0005024B">
      <w:pPr>
        <w:keepNext/>
        <w:keepLines/>
        <w:spacing w:after="0" w:line="240" w:lineRule="auto"/>
        <w:jc w:val="both"/>
        <w:rPr>
          <w:rFonts w:ascii="Tahoma" w:hAnsi="Tahoma" w:cs="Tahoma"/>
          <w:b/>
          <w:bCs/>
          <w:sz w:val="20"/>
          <w:szCs w:val="20"/>
        </w:rPr>
      </w:pPr>
      <w:r w:rsidRPr="00FE18D7">
        <w:rPr>
          <w:rFonts w:ascii="Tahoma" w:hAnsi="Tahoma" w:cs="Tahoma"/>
          <w:b/>
          <w:bCs/>
          <w:sz w:val="20"/>
          <w:szCs w:val="20"/>
        </w:rPr>
        <w:t xml:space="preserve">Pogoj mora izpolniti ponudnik. V </w:t>
      </w:r>
      <w:r w:rsidRPr="00FE18D7">
        <w:rPr>
          <w:rFonts w:ascii="Tahoma" w:hAnsi="Tahoma" w:cs="Tahoma"/>
          <w:b/>
          <w:bCs/>
          <w:sz w:val="20"/>
          <w:szCs w:val="20"/>
          <w:lang w:val="x-none"/>
        </w:rPr>
        <w:t xml:space="preserve">primeru </w:t>
      </w:r>
      <w:r w:rsidRPr="00FE18D7">
        <w:rPr>
          <w:rFonts w:ascii="Tahoma" w:hAnsi="Tahoma" w:cs="Tahoma"/>
          <w:b/>
          <w:bCs/>
          <w:sz w:val="20"/>
          <w:szCs w:val="20"/>
        </w:rPr>
        <w:t>skupne</w:t>
      </w:r>
      <w:r w:rsidRPr="00FE18D7">
        <w:rPr>
          <w:rFonts w:ascii="Tahoma" w:hAnsi="Tahoma" w:cs="Tahoma"/>
          <w:b/>
          <w:bCs/>
          <w:sz w:val="20"/>
          <w:szCs w:val="20"/>
          <w:lang w:val="x-none"/>
        </w:rPr>
        <w:t xml:space="preserve"> ponudbe mora pogoj izpolniti vsak izmed</w:t>
      </w:r>
      <w:r w:rsidRPr="00FE18D7">
        <w:rPr>
          <w:rFonts w:ascii="Tahoma" w:hAnsi="Tahoma" w:cs="Tahoma"/>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4452F5C" w14:textId="77777777" w:rsidR="00C116BA" w:rsidRPr="00FE18D7" w:rsidRDefault="00C116BA" w:rsidP="0005024B">
      <w:pPr>
        <w:keepNext/>
        <w:keepLines/>
        <w:spacing w:after="0" w:line="240" w:lineRule="auto"/>
        <w:jc w:val="both"/>
        <w:rPr>
          <w:rFonts w:ascii="Tahoma" w:hAnsi="Tahoma" w:cs="Tahoma"/>
          <w:sz w:val="20"/>
          <w:szCs w:val="20"/>
        </w:rPr>
      </w:pPr>
    </w:p>
    <w:p w14:paraId="3D36A780" w14:textId="77777777" w:rsidR="00C116BA" w:rsidRPr="00FE18D7" w:rsidRDefault="00C116BA" w:rsidP="0005024B">
      <w:pPr>
        <w:keepNext/>
        <w:keepLines/>
        <w:spacing w:after="0" w:line="240" w:lineRule="auto"/>
        <w:jc w:val="both"/>
        <w:rPr>
          <w:rFonts w:ascii="Tahoma" w:hAnsi="Tahoma" w:cs="Tahoma"/>
          <w:b/>
          <w:sz w:val="20"/>
          <w:szCs w:val="20"/>
        </w:rPr>
      </w:pPr>
      <w:r w:rsidRPr="00FE18D7">
        <w:rPr>
          <w:rFonts w:ascii="Tahoma" w:hAnsi="Tahoma" w:cs="Tahoma"/>
          <w:b/>
          <w:sz w:val="20"/>
          <w:szCs w:val="20"/>
        </w:rPr>
        <w:t>DOKAZILA:</w:t>
      </w:r>
    </w:p>
    <w:p w14:paraId="74C4B37C" w14:textId="77777777" w:rsidR="00C116BA" w:rsidRPr="00FE18D7" w:rsidRDefault="00C116BA" w:rsidP="0005024B">
      <w:pPr>
        <w:keepNext/>
        <w:keepLines/>
        <w:spacing w:after="0" w:line="240" w:lineRule="auto"/>
        <w:ind w:right="-2"/>
        <w:jc w:val="both"/>
        <w:rPr>
          <w:rFonts w:ascii="Tahoma" w:hAnsi="Tahoma" w:cs="Tahoma"/>
          <w:sz w:val="20"/>
          <w:szCs w:val="20"/>
        </w:rPr>
      </w:pPr>
      <w:r w:rsidRPr="00FE18D7">
        <w:rPr>
          <w:rFonts w:ascii="Tahoma" w:hAnsi="Tahoma" w:cs="Tahoma"/>
          <w:sz w:val="20"/>
          <w:szCs w:val="20"/>
        </w:rPr>
        <w:t>Gospodarski subjekt izpolni zahtevo s predložitvijo izpolnjene in podpisane priloge A.</w:t>
      </w:r>
    </w:p>
    <w:p w14:paraId="14160736" w14:textId="77777777" w:rsidR="006F2810" w:rsidRPr="00FE18D7" w:rsidRDefault="006F2810" w:rsidP="0005024B">
      <w:pPr>
        <w:keepNext/>
        <w:keepLines/>
        <w:spacing w:after="0" w:line="240" w:lineRule="auto"/>
        <w:jc w:val="both"/>
        <w:rPr>
          <w:rFonts w:ascii="Tahoma" w:eastAsia="Times New Roman" w:hAnsi="Tahoma" w:cs="Tahoma"/>
          <w:sz w:val="20"/>
          <w:szCs w:val="20"/>
          <w:lang w:eastAsia="sl-SI"/>
        </w:rPr>
      </w:pPr>
    </w:p>
    <w:p w14:paraId="2C1F557F" w14:textId="77777777" w:rsidR="006F2810" w:rsidRPr="002663CC" w:rsidRDefault="006F2810" w:rsidP="0005024B">
      <w:pPr>
        <w:keepNext/>
        <w:keepLines/>
        <w:numPr>
          <w:ilvl w:val="2"/>
          <w:numId w:val="2"/>
        </w:numPr>
        <w:spacing w:after="0" w:line="240" w:lineRule="auto"/>
        <w:jc w:val="both"/>
        <w:rPr>
          <w:rFonts w:ascii="Tahoma" w:eastAsia="Times New Roman" w:hAnsi="Tahoma" w:cs="Tahoma"/>
          <w:b/>
          <w:sz w:val="20"/>
          <w:szCs w:val="20"/>
          <w:lang w:eastAsia="sl-SI"/>
        </w:rPr>
      </w:pPr>
      <w:r w:rsidRPr="002663CC">
        <w:rPr>
          <w:rFonts w:ascii="Tahoma" w:eastAsia="Times New Roman" w:hAnsi="Tahoma" w:cs="Tahoma"/>
          <w:b/>
          <w:sz w:val="20"/>
          <w:szCs w:val="20"/>
          <w:lang w:eastAsia="sl-SI"/>
        </w:rPr>
        <w:t>Tehnična sposobnost</w:t>
      </w:r>
    </w:p>
    <w:p w14:paraId="491FA96D" w14:textId="77777777" w:rsidR="006F2810" w:rsidRPr="002663CC" w:rsidRDefault="006F2810" w:rsidP="0005024B">
      <w:pPr>
        <w:keepNext/>
        <w:keepLines/>
        <w:spacing w:after="0" w:line="240" w:lineRule="auto"/>
        <w:jc w:val="both"/>
        <w:rPr>
          <w:rFonts w:ascii="Tahoma" w:eastAsia="Times New Roman" w:hAnsi="Tahoma" w:cs="Tahoma"/>
          <w:b/>
          <w:sz w:val="20"/>
          <w:szCs w:val="20"/>
          <w:lang w:eastAsia="sl-SI"/>
        </w:rPr>
      </w:pPr>
    </w:p>
    <w:p w14:paraId="5EB38E97" w14:textId="77777777" w:rsidR="006F2810" w:rsidRPr="002663CC" w:rsidRDefault="006F2810" w:rsidP="0005024B">
      <w:pPr>
        <w:keepNext/>
        <w:keepLines/>
        <w:spacing w:after="0" w:line="240" w:lineRule="auto"/>
        <w:jc w:val="both"/>
        <w:rPr>
          <w:rFonts w:ascii="Tahoma" w:eastAsia="Times New Roman" w:hAnsi="Tahoma" w:cs="Tahoma"/>
          <w:sz w:val="20"/>
          <w:szCs w:val="20"/>
          <w:lang w:eastAsia="sl-SI"/>
        </w:rPr>
      </w:pPr>
      <w:r w:rsidRPr="002663CC">
        <w:rPr>
          <w:rFonts w:ascii="Tahoma" w:eastAsia="Times New Roman" w:hAnsi="Tahoma" w:cs="Tahoma"/>
          <w:sz w:val="20"/>
          <w:szCs w:val="20"/>
          <w:lang w:val="x-none" w:eastAsia="sl-SI"/>
        </w:rPr>
        <w:t>Upoštevale se bodo samo reference, katerih pogodba oz. o</w:t>
      </w:r>
      <w:r w:rsidRPr="002663CC">
        <w:rPr>
          <w:rFonts w:ascii="Tahoma" w:eastAsia="Times New Roman" w:hAnsi="Tahoma" w:cs="Tahoma"/>
          <w:sz w:val="20"/>
          <w:szCs w:val="20"/>
          <w:lang w:eastAsia="sl-SI"/>
        </w:rPr>
        <w:t>kviren sporazum</w:t>
      </w:r>
      <w:r w:rsidRPr="002663CC">
        <w:rPr>
          <w:rFonts w:ascii="Tahoma" w:eastAsia="Times New Roman" w:hAnsi="Tahoma" w:cs="Tahoma"/>
          <w:sz w:val="20"/>
          <w:szCs w:val="20"/>
          <w:lang w:val="x-none" w:eastAsia="sl-SI"/>
        </w:rPr>
        <w:t xml:space="preserve"> je zaključen in je </w:t>
      </w:r>
      <w:r w:rsidRPr="002663CC">
        <w:rPr>
          <w:rFonts w:ascii="Tahoma" w:eastAsia="Times New Roman" w:hAnsi="Tahoma" w:cs="Tahoma"/>
          <w:sz w:val="20"/>
          <w:szCs w:val="20"/>
          <w:lang w:eastAsia="sl-SI"/>
        </w:rPr>
        <w:t xml:space="preserve">objekt v </w:t>
      </w:r>
      <w:r w:rsidRPr="002663CC">
        <w:rPr>
          <w:rFonts w:ascii="Tahoma" w:eastAsia="Times New Roman" w:hAnsi="Tahoma" w:cs="Tahoma"/>
          <w:sz w:val="20"/>
          <w:szCs w:val="20"/>
          <w:lang w:val="x-none" w:eastAsia="sl-SI"/>
        </w:rPr>
        <w:t>funkcionalnem obratovanju</w:t>
      </w:r>
      <w:r w:rsidRPr="002663CC">
        <w:rPr>
          <w:rFonts w:ascii="Tahoma" w:eastAsia="Times New Roman" w:hAnsi="Tahoma" w:cs="Tahoma"/>
          <w:sz w:val="20"/>
          <w:szCs w:val="20"/>
          <w:lang w:eastAsia="sl-SI"/>
        </w:rPr>
        <w:t>.</w:t>
      </w:r>
    </w:p>
    <w:p w14:paraId="29722873" w14:textId="77777777" w:rsidR="006F2810" w:rsidRPr="009C2A7C" w:rsidRDefault="006F2810" w:rsidP="0005024B">
      <w:pPr>
        <w:keepNext/>
        <w:keepLines/>
        <w:spacing w:after="0" w:line="240" w:lineRule="auto"/>
        <w:jc w:val="both"/>
        <w:rPr>
          <w:rFonts w:ascii="Tahoma" w:eastAsia="Times New Roman" w:hAnsi="Tahoma" w:cs="Tahoma"/>
          <w:sz w:val="20"/>
          <w:szCs w:val="20"/>
          <w:highlight w:val="yellow"/>
          <w:lang w:eastAsia="sl-SI"/>
        </w:rPr>
      </w:pPr>
    </w:p>
    <w:p w14:paraId="7ECE3643" w14:textId="071E0D8D" w:rsidR="00C1449E" w:rsidRPr="002663CC" w:rsidRDefault="00C1449E" w:rsidP="0005024B">
      <w:pPr>
        <w:keepNext/>
        <w:keepLines/>
        <w:spacing w:after="0" w:line="240" w:lineRule="auto"/>
        <w:jc w:val="both"/>
        <w:rPr>
          <w:rFonts w:ascii="Tahoma" w:eastAsia="@Arial Unicode MS" w:hAnsi="Tahoma" w:cs="Tahoma"/>
          <w:sz w:val="20"/>
          <w:szCs w:val="20"/>
          <w:lang w:eastAsia="sl-SI"/>
        </w:rPr>
      </w:pPr>
      <w:r w:rsidRPr="002663CC">
        <w:rPr>
          <w:rFonts w:ascii="Tahoma" w:eastAsia="@Arial Unicode MS" w:hAnsi="Tahoma" w:cs="Tahoma"/>
          <w:sz w:val="20"/>
          <w:szCs w:val="20"/>
          <w:lang w:eastAsia="sl-SI"/>
        </w:rPr>
        <w:t xml:space="preserve">Naročnik zahteva, da ima gospodarski subjekt v </w:t>
      </w:r>
      <w:r w:rsidR="000D2ADD" w:rsidRPr="002663CC">
        <w:rPr>
          <w:rFonts w:ascii="Tahoma" w:eastAsia="@Arial Unicode MS" w:hAnsi="Tahoma" w:cs="Tahoma"/>
          <w:sz w:val="20"/>
          <w:szCs w:val="20"/>
          <w:lang w:eastAsia="sl-SI"/>
        </w:rPr>
        <w:t xml:space="preserve">zadnjih treh (3) letih </w:t>
      </w:r>
      <w:r w:rsidR="00B302E7" w:rsidRPr="002663CC">
        <w:rPr>
          <w:rFonts w:ascii="Tahoma" w:eastAsia="@Arial Unicode MS" w:hAnsi="Tahoma" w:cs="Tahoma"/>
          <w:sz w:val="20"/>
          <w:szCs w:val="20"/>
          <w:lang w:eastAsia="sl-SI"/>
        </w:rPr>
        <w:t xml:space="preserve">pred rokom za oddajo ponudb </w:t>
      </w:r>
      <w:r w:rsidRPr="002663CC">
        <w:rPr>
          <w:rFonts w:ascii="Tahoma" w:hAnsi="Tahoma" w:cs="Tahoma"/>
          <w:sz w:val="20"/>
          <w:szCs w:val="20"/>
        </w:rPr>
        <w:t>(Priloga 5)</w:t>
      </w:r>
      <w:r w:rsidRPr="002663CC">
        <w:rPr>
          <w:rFonts w:ascii="Tahoma" w:eastAsia="@Arial Unicode MS" w:hAnsi="Tahoma" w:cs="Tahoma"/>
          <w:sz w:val="20"/>
          <w:szCs w:val="20"/>
          <w:lang w:eastAsia="sl-SI"/>
        </w:rPr>
        <w:t>:</w:t>
      </w:r>
    </w:p>
    <w:p w14:paraId="4804B31B" w14:textId="43C24AD3" w:rsidR="00C1449E" w:rsidRPr="00143493" w:rsidRDefault="00471C6F" w:rsidP="0005024B">
      <w:pPr>
        <w:keepNext/>
        <w:keepLines/>
        <w:spacing w:after="0" w:line="240" w:lineRule="auto"/>
        <w:ind w:left="851" w:hanging="567"/>
        <w:jc w:val="both"/>
        <w:rPr>
          <w:rFonts w:ascii="Tahoma" w:eastAsia="@Arial Unicode MS" w:hAnsi="Tahoma" w:cs="Tahoma"/>
          <w:sz w:val="20"/>
          <w:szCs w:val="20"/>
          <w:lang w:eastAsia="sl-SI"/>
        </w:rPr>
      </w:pPr>
      <w:r w:rsidRPr="002663CC">
        <w:rPr>
          <w:rFonts w:ascii="Tahoma" w:eastAsia="@Arial Unicode MS" w:hAnsi="Tahoma" w:cs="Tahoma"/>
          <w:sz w:val="20"/>
          <w:szCs w:val="20"/>
          <w:lang w:eastAsia="sl-SI"/>
        </w:rPr>
        <w:t>▪</w:t>
      </w:r>
      <w:r w:rsidRPr="002663CC">
        <w:rPr>
          <w:rFonts w:ascii="Tahoma" w:eastAsia="@Arial Unicode MS" w:hAnsi="Tahoma" w:cs="Tahoma"/>
          <w:sz w:val="20"/>
          <w:szCs w:val="20"/>
          <w:lang w:eastAsia="sl-SI"/>
        </w:rPr>
        <w:tab/>
      </w:r>
      <w:r w:rsidR="00C1449E" w:rsidRPr="002663CC">
        <w:rPr>
          <w:rFonts w:ascii="Tahoma" w:eastAsia="@Arial Unicode MS" w:hAnsi="Tahoma" w:cs="Tahoma"/>
          <w:sz w:val="20"/>
          <w:szCs w:val="20"/>
          <w:lang w:eastAsia="sl-SI"/>
        </w:rPr>
        <w:t>najmanj eno (1) referenco, s katero dokazuje, da je uspešno izvajal elektroinštalacijska dela v energetskih/industrijskih objektih</w:t>
      </w:r>
      <w:r w:rsidR="005F1F53" w:rsidRPr="002663CC">
        <w:rPr>
          <w:rFonts w:ascii="Tahoma" w:eastAsia="@Arial Unicode MS" w:hAnsi="Tahoma" w:cs="Tahoma"/>
          <w:sz w:val="20"/>
          <w:szCs w:val="20"/>
          <w:lang w:eastAsia="sl-SI"/>
        </w:rPr>
        <w:t>. Kot energetski /industrijski objekt naročnik šteje</w:t>
      </w:r>
      <w:r w:rsidR="00D43C2A" w:rsidRPr="002663CC">
        <w:rPr>
          <w:rFonts w:ascii="Tahoma" w:eastAsia="@Arial Unicode MS" w:hAnsi="Tahoma" w:cs="Tahoma"/>
          <w:sz w:val="20"/>
          <w:szCs w:val="20"/>
          <w:lang w:eastAsia="sl-SI"/>
        </w:rPr>
        <w:t xml:space="preserve">: proizvodne hale, tovarne, delavnice industrijskega obsega, rafinerije, elektrarne, industrijska skladišča, </w:t>
      </w:r>
      <w:r w:rsidR="00D43C2A" w:rsidRPr="00143493">
        <w:rPr>
          <w:rFonts w:ascii="Tahoma" w:eastAsia="@Arial Unicode MS" w:hAnsi="Tahoma" w:cs="Tahoma"/>
          <w:sz w:val="20"/>
          <w:szCs w:val="20"/>
          <w:lang w:eastAsia="sl-SI"/>
        </w:rPr>
        <w:t xml:space="preserve">objekti za predelavo surovin ter drugi primerljivi energetski ali industrijski objekti </w:t>
      </w:r>
      <w:r w:rsidR="00C1449E" w:rsidRPr="00143493">
        <w:rPr>
          <w:rFonts w:ascii="Tahoma" w:eastAsia="@Arial Unicode MS" w:hAnsi="Tahoma" w:cs="Tahoma"/>
          <w:sz w:val="20"/>
          <w:szCs w:val="20"/>
          <w:lang w:eastAsia="sl-SI"/>
        </w:rPr>
        <w:t>(priloga 5/1),</w:t>
      </w:r>
    </w:p>
    <w:p w14:paraId="7757FBEE" w14:textId="355E066D" w:rsidR="00C1449E" w:rsidRPr="00143493" w:rsidRDefault="00471C6F" w:rsidP="0005024B">
      <w:pPr>
        <w:keepNext/>
        <w:keepLines/>
        <w:spacing w:after="0" w:line="240" w:lineRule="auto"/>
        <w:ind w:left="851" w:hanging="567"/>
        <w:jc w:val="both"/>
        <w:rPr>
          <w:rFonts w:ascii="Tahoma" w:eastAsia="@Arial Unicode MS" w:hAnsi="Tahoma" w:cs="Tahoma"/>
          <w:sz w:val="20"/>
          <w:szCs w:val="20"/>
          <w:lang w:eastAsia="sl-SI"/>
        </w:rPr>
      </w:pPr>
      <w:r w:rsidRPr="00143493">
        <w:rPr>
          <w:rFonts w:ascii="Tahoma" w:eastAsia="@Arial Unicode MS" w:hAnsi="Tahoma" w:cs="Tahoma"/>
          <w:sz w:val="20"/>
          <w:szCs w:val="20"/>
          <w:lang w:eastAsia="sl-SI"/>
        </w:rPr>
        <w:t>▪</w:t>
      </w:r>
      <w:r w:rsidRPr="00143493">
        <w:rPr>
          <w:rFonts w:ascii="Tahoma" w:eastAsia="@Arial Unicode MS" w:hAnsi="Tahoma" w:cs="Tahoma"/>
          <w:sz w:val="20"/>
          <w:szCs w:val="20"/>
          <w:lang w:eastAsia="sl-SI"/>
        </w:rPr>
        <w:tab/>
      </w:r>
      <w:r w:rsidR="00C1449E" w:rsidRPr="00143493">
        <w:rPr>
          <w:rFonts w:ascii="Tahoma" w:eastAsia="@Arial Unicode MS" w:hAnsi="Tahoma" w:cs="Tahoma"/>
          <w:sz w:val="20"/>
          <w:szCs w:val="20"/>
          <w:lang w:eastAsia="sl-SI"/>
        </w:rPr>
        <w:t xml:space="preserve">najmanj eno (1) referenco, s katero dokazuje, da je uspešno izvedel </w:t>
      </w:r>
      <w:r w:rsidR="005A6302" w:rsidRPr="00143493">
        <w:rPr>
          <w:rFonts w:ascii="Tahoma" w:eastAsia="@Arial Unicode MS" w:hAnsi="Tahoma" w:cs="Tahoma"/>
          <w:sz w:val="20"/>
          <w:szCs w:val="20"/>
          <w:lang w:eastAsia="sl-SI"/>
        </w:rPr>
        <w:t xml:space="preserve">vgradnjo in vzdrževanje </w:t>
      </w:r>
      <w:r w:rsidR="00C1449E" w:rsidRPr="00143493">
        <w:rPr>
          <w:rFonts w:ascii="Tahoma" w:eastAsia="@Arial Unicode MS" w:hAnsi="Tahoma" w:cs="Tahoma"/>
          <w:sz w:val="20"/>
          <w:szCs w:val="20"/>
          <w:lang w:eastAsia="sl-SI"/>
        </w:rPr>
        <w:t>elektroinštalacijske opreme v Ex območju (priloga 5/2)</w:t>
      </w:r>
      <w:r w:rsidR="002F636B">
        <w:rPr>
          <w:rFonts w:ascii="Tahoma" w:eastAsia="@Arial Unicode MS" w:hAnsi="Tahoma" w:cs="Tahoma"/>
          <w:sz w:val="20"/>
          <w:szCs w:val="20"/>
          <w:lang w:eastAsia="sl-SI"/>
        </w:rPr>
        <w:t xml:space="preserve"> in</w:t>
      </w:r>
      <w:r w:rsidR="00C1449E" w:rsidRPr="00143493">
        <w:rPr>
          <w:rFonts w:ascii="Tahoma" w:eastAsia="@Arial Unicode MS" w:hAnsi="Tahoma" w:cs="Tahoma"/>
          <w:sz w:val="20"/>
          <w:szCs w:val="20"/>
          <w:lang w:eastAsia="sl-SI"/>
        </w:rPr>
        <w:t xml:space="preserve"> </w:t>
      </w:r>
    </w:p>
    <w:p w14:paraId="0568D399" w14:textId="73294FCC" w:rsidR="00C1449E" w:rsidRPr="00143493" w:rsidRDefault="00471C6F" w:rsidP="0005024B">
      <w:pPr>
        <w:keepNext/>
        <w:keepLines/>
        <w:spacing w:after="0" w:line="240" w:lineRule="auto"/>
        <w:ind w:left="851" w:hanging="567"/>
        <w:jc w:val="both"/>
        <w:rPr>
          <w:rFonts w:ascii="Tahoma" w:eastAsia="@Arial Unicode MS" w:hAnsi="Tahoma" w:cs="Tahoma"/>
          <w:sz w:val="20"/>
          <w:szCs w:val="20"/>
          <w:lang w:eastAsia="sl-SI"/>
        </w:rPr>
      </w:pPr>
      <w:r w:rsidRPr="00143493">
        <w:rPr>
          <w:rFonts w:ascii="Tahoma" w:eastAsia="@Arial Unicode MS" w:hAnsi="Tahoma" w:cs="Tahoma"/>
          <w:sz w:val="20"/>
          <w:szCs w:val="20"/>
          <w:lang w:eastAsia="sl-SI"/>
        </w:rPr>
        <w:t>▪</w:t>
      </w:r>
      <w:r w:rsidRPr="00143493">
        <w:rPr>
          <w:rFonts w:ascii="Tahoma" w:eastAsia="@Arial Unicode MS" w:hAnsi="Tahoma" w:cs="Tahoma"/>
          <w:sz w:val="20"/>
          <w:szCs w:val="20"/>
          <w:lang w:eastAsia="sl-SI"/>
        </w:rPr>
        <w:tab/>
      </w:r>
      <w:r w:rsidR="00C1449E" w:rsidRPr="00143493">
        <w:rPr>
          <w:rFonts w:ascii="Tahoma" w:eastAsia="@Arial Unicode MS" w:hAnsi="Tahoma" w:cs="Tahoma"/>
          <w:sz w:val="20"/>
          <w:szCs w:val="20"/>
          <w:lang w:eastAsia="sl-SI"/>
        </w:rPr>
        <w:t>najmanj eno (1) referenco, s katero dokazuje izvedbo tesnjenja kabelskih prehodov (priloga 5/3)</w:t>
      </w:r>
      <w:r w:rsidR="002F636B">
        <w:rPr>
          <w:rFonts w:ascii="Tahoma" w:eastAsia="@Arial Unicode MS" w:hAnsi="Tahoma" w:cs="Tahoma"/>
          <w:sz w:val="20"/>
          <w:szCs w:val="20"/>
          <w:lang w:eastAsia="sl-SI"/>
        </w:rPr>
        <w:t>.</w:t>
      </w:r>
      <w:r w:rsidR="00C1449E" w:rsidRPr="00143493">
        <w:rPr>
          <w:rFonts w:ascii="Tahoma" w:eastAsia="@Arial Unicode MS" w:hAnsi="Tahoma" w:cs="Tahoma"/>
          <w:sz w:val="20"/>
          <w:szCs w:val="20"/>
          <w:lang w:eastAsia="sl-SI"/>
        </w:rPr>
        <w:t xml:space="preserve"> </w:t>
      </w:r>
    </w:p>
    <w:p w14:paraId="2F963DFE" w14:textId="77777777" w:rsidR="00D54650" w:rsidRPr="00FE18D7" w:rsidRDefault="00D54650" w:rsidP="0005024B">
      <w:pPr>
        <w:keepNext/>
        <w:keepLines/>
        <w:spacing w:after="0" w:line="240" w:lineRule="auto"/>
        <w:jc w:val="both"/>
        <w:rPr>
          <w:rFonts w:ascii="Tahoma" w:eastAsia="@Arial Unicode MS" w:hAnsi="Tahoma" w:cs="Tahoma"/>
          <w:b/>
          <w:sz w:val="20"/>
          <w:szCs w:val="20"/>
          <w:lang w:eastAsia="sl-SI"/>
        </w:rPr>
      </w:pPr>
    </w:p>
    <w:p w14:paraId="0E9B8EE7" w14:textId="64D21AEE" w:rsidR="00C1449E" w:rsidRPr="00C1449E" w:rsidRDefault="00C1449E" w:rsidP="0005024B">
      <w:pPr>
        <w:keepNext/>
        <w:keepLines/>
        <w:spacing w:after="0" w:line="240" w:lineRule="auto"/>
        <w:jc w:val="both"/>
        <w:rPr>
          <w:rFonts w:ascii="Tahoma" w:eastAsia="@Arial Unicode MS" w:hAnsi="Tahoma" w:cs="Tahoma"/>
          <w:sz w:val="20"/>
          <w:szCs w:val="20"/>
          <w:lang w:eastAsia="sl-SI"/>
        </w:rPr>
      </w:pPr>
      <w:r w:rsidRPr="00C1449E">
        <w:rPr>
          <w:rFonts w:ascii="Tahoma" w:eastAsia="@Arial Unicode MS" w:hAnsi="Tahoma" w:cs="Tahoma"/>
          <w:sz w:val="20"/>
          <w:szCs w:val="20"/>
          <w:lang w:eastAsia="sl-SI"/>
        </w:rPr>
        <w:t>Ponudnik izpolni zahtevo s predložitvijo izpolnjene in podpisane priloge A, s podpisom izpolnjenega referenčna lista (priloga 5) ter s predložitvijo potrdil referenčnega naročnika-investitorja (Priloga 5/1 do Priloga 5/</w:t>
      </w:r>
      <w:r w:rsidR="005754B1">
        <w:rPr>
          <w:rFonts w:ascii="Tahoma" w:eastAsia="@Arial Unicode MS" w:hAnsi="Tahoma" w:cs="Tahoma"/>
          <w:sz w:val="20"/>
          <w:szCs w:val="20"/>
          <w:lang w:eastAsia="sl-SI"/>
        </w:rPr>
        <w:t>3</w:t>
      </w:r>
      <w:r w:rsidRPr="00C1449E">
        <w:rPr>
          <w:rFonts w:ascii="Tahoma" w:eastAsia="@Arial Unicode MS" w:hAnsi="Tahoma" w:cs="Tahoma"/>
          <w:sz w:val="20"/>
          <w:szCs w:val="20"/>
          <w:lang w:eastAsia="sl-SI"/>
        </w:rPr>
        <w:t xml:space="preserve">) s katerimi potrjuje, da je kot dejanski izvajalec dela opravil strokovno pravilno, kvalitetno in v pogodbenem roku. Naročnik je upravičen pred sprejemom odločitve o izbiri ponudnika opraviti poizvedbe o navedenih referencah, kar vsebuje tudi vpogled v originalno dokumentacijo za navedena referenčna dela ter </w:t>
      </w:r>
      <w:r w:rsidR="009C3B36">
        <w:rPr>
          <w:rFonts w:ascii="Tahoma" w:eastAsia="@Arial Unicode MS" w:hAnsi="Tahoma" w:cs="Tahoma"/>
          <w:sz w:val="20"/>
          <w:szCs w:val="20"/>
          <w:lang w:eastAsia="sl-SI"/>
        </w:rPr>
        <w:t>po potrebi ogled</w:t>
      </w:r>
      <w:r w:rsidRPr="00C1449E">
        <w:rPr>
          <w:rFonts w:ascii="Tahoma" w:eastAsia="@Arial Unicode MS" w:hAnsi="Tahoma" w:cs="Tahoma"/>
          <w:sz w:val="20"/>
          <w:szCs w:val="20"/>
          <w:lang w:eastAsia="sl-SI"/>
        </w:rPr>
        <w:t xml:space="preserve"> izvedenih del na mestu oz. lokaciji izvedbe. Če navedene reference ne izkazujejo resničnega stanja jih naročnik ne bo upošteval. Za objekte, katerih referenčni naročnik je Javno podjetje Energetika Ljubljana, d.o.o., ponudnik predloži samo izpolnjeno prilogo 5 (brez potrdila naročnika).</w:t>
      </w:r>
    </w:p>
    <w:p w14:paraId="52B33A97" w14:textId="77777777" w:rsidR="00611A85" w:rsidRPr="00FE18D7" w:rsidRDefault="00611A85" w:rsidP="0005024B">
      <w:pPr>
        <w:keepNext/>
        <w:keepLines/>
        <w:spacing w:after="0" w:line="240" w:lineRule="auto"/>
        <w:jc w:val="both"/>
        <w:rPr>
          <w:rFonts w:ascii="Tahoma" w:eastAsia="@Arial Unicode MS" w:hAnsi="Tahoma" w:cs="Tahoma"/>
          <w:sz w:val="20"/>
          <w:szCs w:val="20"/>
          <w:lang w:eastAsia="sl-SI"/>
        </w:rPr>
      </w:pPr>
    </w:p>
    <w:p w14:paraId="40DB9AA2" w14:textId="5671E6D0" w:rsidR="00611A85" w:rsidRPr="00FE18D7" w:rsidRDefault="00611A85" w:rsidP="0005024B">
      <w:pPr>
        <w:keepNext/>
        <w:keepLines/>
        <w:spacing w:after="0" w:line="240" w:lineRule="auto"/>
        <w:jc w:val="both"/>
        <w:rPr>
          <w:rFonts w:ascii="Tahoma" w:eastAsia="@Arial Unicode MS" w:hAnsi="Tahoma" w:cs="Tahoma"/>
          <w:b/>
          <w:sz w:val="20"/>
          <w:szCs w:val="20"/>
          <w:lang w:eastAsia="sl-SI"/>
        </w:rPr>
      </w:pPr>
      <w:r w:rsidRPr="00FE18D7">
        <w:rPr>
          <w:rFonts w:ascii="Tahoma" w:eastAsia="@Arial Unicode MS" w:hAnsi="Tahoma" w:cs="Tahoma"/>
          <w:b/>
          <w:sz w:val="20"/>
          <w:szCs w:val="20"/>
          <w:lang w:eastAsia="sl-SI"/>
        </w:rPr>
        <w:t>Ta pogoj lahko izpolni ponudnik sam ali skupina ponudnikov v okviru skupne ponudbe ali s prijavljenimi podizvajalci.</w:t>
      </w:r>
    </w:p>
    <w:p w14:paraId="43C80248" w14:textId="77777777" w:rsidR="006F2810" w:rsidRPr="00FE18D7" w:rsidRDefault="006F2810" w:rsidP="0005024B">
      <w:pPr>
        <w:keepNext/>
        <w:keepLines/>
        <w:spacing w:after="0" w:line="240" w:lineRule="auto"/>
        <w:jc w:val="both"/>
        <w:rPr>
          <w:rFonts w:ascii="Tahoma" w:eastAsia="Times New Roman" w:hAnsi="Tahoma" w:cs="Tahoma"/>
          <w:sz w:val="20"/>
          <w:szCs w:val="20"/>
          <w:lang w:eastAsia="sl-SI"/>
        </w:rPr>
      </w:pPr>
    </w:p>
    <w:p w14:paraId="6B0C5E4B" w14:textId="77777777" w:rsidR="006F2810" w:rsidRPr="00FE18D7" w:rsidRDefault="006F2810" w:rsidP="0005024B">
      <w:pPr>
        <w:keepNext/>
        <w:keepLines/>
        <w:numPr>
          <w:ilvl w:val="2"/>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Strokovna sposobnost</w:t>
      </w:r>
    </w:p>
    <w:p w14:paraId="548A50CA" w14:textId="77777777" w:rsidR="006F2810" w:rsidRPr="00FE18D7" w:rsidRDefault="006F2810" w:rsidP="0005024B">
      <w:pPr>
        <w:keepNext/>
        <w:keepLines/>
        <w:spacing w:after="0" w:line="240" w:lineRule="auto"/>
        <w:jc w:val="both"/>
        <w:rPr>
          <w:rFonts w:ascii="Tahoma" w:eastAsia="Times New Roman" w:hAnsi="Tahoma" w:cs="Tahoma"/>
          <w:sz w:val="20"/>
          <w:szCs w:val="20"/>
          <w:lang w:eastAsia="sl-SI"/>
        </w:rPr>
      </w:pPr>
    </w:p>
    <w:p w14:paraId="594A44CD" w14:textId="3FAE4B3A" w:rsidR="00611A85" w:rsidRPr="00FE18D7" w:rsidRDefault="00611A85" w:rsidP="0005024B">
      <w:pPr>
        <w:keepNext/>
        <w:keepLines/>
        <w:spacing w:after="0" w:line="240" w:lineRule="auto"/>
        <w:jc w:val="both"/>
        <w:rPr>
          <w:rFonts w:ascii="Tahoma" w:eastAsia="@Arial Unicode MS" w:hAnsi="Tahoma" w:cs="Tahoma"/>
          <w:sz w:val="20"/>
          <w:szCs w:val="20"/>
          <w:lang w:eastAsia="sl-SI"/>
        </w:rPr>
      </w:pPr>
      <w:r w:rsidRPr="00FE18D7">
        <w:rPr>
          <w:rFonts w:ascii="Tahoma" w:eastAsia="@Arial Unicode MS" w:hAnsi="Tahoma" w:cs="Tahoma"/>
          <w:sz w:val="20"/>
          <w:szCs w:val="20"/>
          <w:lang w:eastAsia="sl-SI"/>
        </w:rPr>
        <w:t>Gospodarski subjekt mora razpolagati z ustreznim kadrom, ki so izkušeni, strokovno usposobljeni in sposobni izvesti predmet javnega naročila.</w:t>
      </w:r>
    </w:p>
    <w:p w14:paraId="113E4A23" w14:textId="77777777" w:rsidR="00611A85" w:rsidRPr="00FE18D7" w:rsidRDefault="00611A85" w:rsidP="0005024B">
      <w:pPr>
        <w:keepNext/>
        <w:keepLines/>
        <w:spacing w:after="0" w:line="240" w:lineRule="auto"/>
        <w:jc w:val="both"/>
        <w:rPr>
          <w:rFonts w:ascii="Tahoma" w:eastAsia="@Arial Unicode MS" w:hAnsi="Tahoma" w:cs="Tahoma"/>
          <w:sz w:val="20"/>
          <w:szCs w:val="20"/>
          <w:lang w:eastAsia="sl-SI"/>
        </w:rPr>
      </w:pPr>
    </w:p>
    <w:p w14:paraId="214301EA" w14:textId="53BA6AA2" w:rsidR="00471C6F" w:rsidRPr="00471C6F" w:rsidRDefault="00471C6F" w:rsidP="0005024B">
      <w:pPr>
        <w:keepNext/>
        <w:keepLines/>
        <w:spacing w:after="0" w:line="240" w:lineRule="auto"/>
        <w:jc w:val="both"/>
        <w:rPr>
          <w:rFonts w:ascii="Tahoma" w:eastAsia="@Arial Unicode MS" w:hAnsi="Tahoma" w:cs="Tahoma"/>
          <w:sz w:val="20"/>
          <w:szCs w:val="20"/>
          <w:lang w:eastAsia="sl-SI"/>
        </w:rPr>
      </w:pPr>
      <w:r w:rsidRPr="00471C6F">
        <w:rPr>
          <w:rFonts w:ascii="Tahoma" w:eastAsia="@Arial Unicode MS" w:hAnsi="Tahoma" w:cs="Tahoma"/>
          <w:sz w:val="20"/>
          <w:szCs w:val="20"/>
          <w:lang w:eastAsia="sl-SI"/>
        </w:rPr>
        <w:t>Ponudnik mora v prilogi 6 predložiti poimenski seznam ljudi, ki bodo delali na objektu naročnika.</w:t>
      </w:r>
    </w:p>
    <w:p w14:paraId="69A92EC3" w14:textId="77777777" w:rsidR="00471C6F" w:rsidRPr="00471C6F" w:rsidRDefault="00471C6F" w:rsidP="0005024B">
      <w:pPr>
        <w:keepNext/>
        <w:keepLines/>
        <w:spacing w:after="0" w:line="240" w:lineRule="auto"/>
        <w:jc w:val="both"/>
        <w:rPr>
          <w:rFonts w:ascii="Tahoma" w:eastAsia="Times New Roman" w:hAnsi="Tahoma" w:cs="Tahoma"/>
          <w:sz w:val="20"/>
          <w:szCs w:val="20"/>
          <w:lang w:eastAsia="sl-SI"/>
        </w:rPr>
      </w:pPr>
    </w:p>
    <w:p w14:paraId="67250111" w14:textId="77777777" w:rsidR="004D087B" w:rsidRPr="00F177AF" w:rsidRDefault="004D087B" w:rsidP="004D087B">
      <w:pPr>
        <w:keepNext/>
        <w:keepLines/>
        <w:spacing w:after="0" w:line="240" w:lineRule="auto"/>
        <w:jc w:val="both"/>
        <w:rPr>
          <w:rFonts w:ascii="Tahoma" w:eastAsia="Times New Roman" w:hAnsi="Tahoma" w:cs="Tahoma"/>
          <w:sz w:val="20"/>
          <w:szCs w:val="20"/>
          <w:lang w:eastAsia="sl-SI"/>
        </w:rPr>
      </w:pPr>
      <w:r w:rsidRPr="00F177AF">
        <w:rPr>
          <w:rFonts w:ascii="Tahoma" w:eastAsia="Times New Roman" w:hAnsi="Tahoma" w:cs="Tahoma"/>
          <w:sz w:val="20"/>
          <w:szCs w:val="20"/>
          <w:lang w:eastAsia="sl-SI"/>
        </w:rPr>
        <w:t xml:space="preserve">Ponudnik mora zagotoviti </w:t>
      </w:r>
      <w:r w:rsidRPr="00F177AF">
        <w:rPr>
          <w:rFonts w:ascii="Tahoma" w:eastAsia="Times New Roman" w:hAnsi="Tahoma" w:cs="Tahoma"/>
          <w:b/>
          <w:bCs/>
          <w:sz w:val="20"/>
          <w:szCs w:val="20"/>
          <w:lang w:eastAsia="sl-SI"/>
        </w:rPr>
        <w:t>najmanj 5 (pet) delavcev</w:t>
      </w:r>
      <w:r w:rsidRPr="00F177AF">
        <w:rPr>
          <w:rFonts w:ascii="Tahoma" w:eastAsia="Times New Roman" w:hAnsi="Tahoma" w:cs="Tahoma"/>
          <w:sz w:val="20"/>
          <w:szCs w:val="20"/>
          <w:lang w:eastAsia="sl-SI"/>
        </w:rPr>
        <w:t xml:space="preserve">, ki bodo sestavljali izvajalsko skupino (npr. klasični monterji, elektroinštalaterji ipd.), od tega: najmanj </w:t>
      </w:r>
      <w:r w:rsidRPr="00F177AF">
        <w:rPr>
          <w:rFonts w:ascii="Tahoma" w:eastAsia="Times New Roman" w:hAnsi="Tahoma" w:cs="Tahoma"/>
          <w:b/>
          <w:bCs/>
          <w:sz w:val="20"/>
          <w:szCs w:val="20"/>
          <w:lang w:eastAsia="sl-SI"/>
        </w:rPr>
        <w:t>2 (dva) delavca</w:t>
      </w:r>
      <w:r w:rsidRPr="00F177AF">
        <w:rPr>
          <w:rFonts w:ascii="Tahoma" w:eastAsia="Times New Roman" w:hAnsi="Tahoma" w:cs="Tahoma"/>
          <w:sz w:val="20"/>
          <w:szCs w:val="20"/>
          <w:lang w:eastAsia="sl-SI"/>
        </w:rPr>
        <w:t xml:space="preserve"> z opravljenim veljavnim izpitom/potrdilom za delo v Ex-nevarnih conah (nevarnost eksplozije – premogov in lesni prah ter hlapi plinov in megle).</w:t>
      </w:r>
    </w:p>
    <w:p w14:paraId="0DB5F9BB" w14:textId="77777777" w:rsidR="004D087B" w:rsidRDefault="004D087B" w:rsidP="0005024B">
      <w:pPr>
        <w:keepNext/>
        <w:keepLines/>
        <w:overflowPunct w:val="0"/>
        <w:autoSpaceDE w:val="0"/>
        <w:autoSpaceDN w:val="0"/>
        <w:adjustRightInd w:val="0"/>
        <w:spacing w:after="0" w:line="240" w:lineRule="auto"/>
        <w:jc w:val="both"/>
        <w:textAlignment w:val="baseline"/>
        <w:rPr>
          <w:rFonts w:ascii="Tahoma" w:eastAsia="Times New Roman" w:hAnsi="Tahoma" w:cs="Tahoma"/>
          <w:sz w:val="20"/>
          <w:szCs w:val="20"/>
          <w:lang w:eastAsia="sl-SI"/>
        </w:rPr>
      </w:pPr>
    </w:p>
    <w:p w14:paraId="1A73DE30" w14:textId="4C3CDD55" w:rsidR="00471C6F" w:rsidRPr="00471C6F" w:rsidRDefault="00471C6F" w:rsidP="0005024B">
      <w:pPr>
        <w:keepNext/>
        <w:keepLines/>
        <w:overflowPunct w:val="0"/>
        <w:autoSpaceDE w:val="0"/>
        <w:autoSpaceDN w:val="0"/>
        <w:adjustRightInd w:val="0"/>
        <w:spacing w:after="0" w:line="240" w:lineRule="auto"/>
        <w:jc w:val="both"/>
        <w:textAlignment w:val="baseline"/>
        <w:rPr>
          <w:rFonts w:ascii="Tahoma" w:eastAsia="Times New Roman" w:hAnsi="Tahoma" w:cs="Tahoma"/>
          <w:sz w:val="20"/>
          <w:szCs w:val="20"/>
          <w:lang w:eastAsia="sl-SI"/>
        </w:rPr>
      </w:pPr>
      <w:r w:rsidRPr="00471C6F">
        <w:rPr>
          <w:rFonts w:ascii="Tahoma" w:eastAsia="Times New Roman" w:hAnsi="Tahoma" w:cs="Tahoma"/>
          <w:sz w:val="20"/>
          <w:szCs w:val="20"/>
          <w:lang w:eastAsia="sl-SI"/>
        </w:rPr>
        <w:t xml:space="preserve">Vsi zgoraj zahtevani delavci </w:t>
      </w:r>
      <w:r w:rsidR="00074620" w:rsidRPr="00074620">
        <w:rPr>
          <w:rFonts w:ascii="Tahoma" w:eastAsia="Times New Roman" w:hAnsi="Tahoma" w:cs="Tahoma"/>
          <w:sz w:val="20"/>
          <w:szCs w:val="20"/>
          <w:lang w:eastAsia="sl-SI"/>
        </w:rPr>
        <w:t>(vseh 5 nominiranih delavcev)</w:t>
      </w:r>
      <w:r w:rsidR="00074620">
        <w:rPr>
          <w:rFonts w:ascii="Tahoma" w:eastAsia="Times New Roman" w:hAnsi="Tahoma" w:cs="Tahoma"/>
          <w:sz w:val="20"/>
          <w:szCs w:val="20"/>
          <w:lang w:eastAsia="sl-SI"/>
        </w:rPr>
        <w:t xml:space="preserve"> </w:t>
      </w:r>
      <w:r w:rsidRPr="00471C6F">
        <w:rPr>
          <w:rFonts w:ascii="Tahoma" w:eastAsia="Times New Roman" w:hAnsi="Tahoma" w:cs="Tahoma"/>
          <w:sz w:val="20"/>
          <w:szCs w:val="20"/>
          <w:lang w:eastAsia="sl-SI"/>
        </w:rPr>
        <w:t>morajo imeti:</w:t>
      </w:r>
    </w:p>
    <w:p w14:paraId="6A1F87C4" w14:textId="77777777" w:rsidR="00471C6F" w:rsidRPr="00471C6F" w:rsidRDefault="00471C6F" w:rsidP="0005024B">
      <w:pPr>
        <w:keepNext/>
        <w:keepLines/>
        <w:numPr>
          <w:ilvl w:val="0"/>
          <w:numId w:val="53"/>
        </w:numPr>
        <w:spacing w:after="0" w:line="240" w:lineRule="auto"/>
        <w:ind w:left="284" w:hanging="284"/>
        <w:jc w:val="both"/>
        <w:rPr>
          <w:rFonts w:ascii="Tahoma" w:hAnsi="Tahoma" w:cs="Tahoma"/>
          <w:sz w:val="20"/>
          <w:szCs w:val="20"/>
        </w:rPr>
      </w:pPr>
      <w:r w:rsidRPr="00471C6F">
        <w:rPr>
          <w:rFonts w:ascii="Tahoma" w:hAnsi="Tahoma" w:cs="Tahoma"/>
          <w:sz w:val="20"/>
          <w:szCs w:val="20"/>
        </w:rPr>
        <w:lastRenderedPageBreak/>
        <w:t xml:space="preserve">opravljen zdravniški pregled za delo na višini ter da so sposobni za dela v ozkih in zaprtih prostorih, dela v okolju zaprašenem s premogovim in lesnim prahom ter delo v povišanem ropotu, </w:t>
      </w:r>
    </w:p>
    <w:p w14:paraId="56A84A1C" w14:textId="77777777" w:rsidR="00471C6F" w:rsidRPr="00471C6F" w:rsidRDefault="00471C6F" w:rsidP="0005024B">
      <w:pPr>
        <w:keepNext/>
        <w:keepLines/>
        <w:numPr>
          <w:ilvl w:val="0"/>
          <w:numId w:val="53"/>
        </w:numPr>
        <w:spacing w:after="0" w:line="240" w:lineRule="auto"/>
        <w:ind w:left="284" w:hanging="284"/>
        <w:jc w:val="both"/>
        <w:rPr>
          <w:rFonts w:ascii="Tahoma" w:hAnsi="Tahoma" w:cs="Tahoma"/>
          <w:sz w:val="20"/>
          <w:szCs w:val="20"/>
        </w:rPr>
      </w:pPr>
      <w:r w:rsidRPr="00471C6F">
        <w:rPr>
          <w:rFonts w:ascii="Tahoma" w:hAnsi="Tahoma" w:cs="Tahoma"/>
          <w:sz w:val="20"/>
          <w:szCs w:val="20"/>
        </w:rPr>
        <w:t>opravljen izpit iz varstva pri delu in požarnega varstva.</w:t>
      </w:r>
    </w:p>
    <w:p w14:paraId="272A562F" w14:textId="77777777" w:rsidR="00471C6F" w:rsidRPr="00471C6F" w:rsidRDefault="00471C6F" w:rsidP="0005024B">
      <w:pPr>
        <w:keepNext/>
        <w:keepLines/>
        <w:spacing w:after="0" w:line="240" w:lineRule="auto"/>
        <w:jc w:val="both"/>
        <w:rPr>
          <w:rFonts w:ascii="Tahoma" w:hAnsi="Tahoma" w:cs="Tahoma"/>
          <w:sz w:val="20"/>
          <w:szCs w:val="20"/>
        </w:rPr>
      </w:pPr>
    </w:p>
    <w:p w14:paraId="60711117" w14:textId="77777777" w:rsidR="00471C6F" w:rsidRPr="00471C6F" w:rsidRDefault="00471C6F" w:rsidP="0005024B">
      <w:pPr>
        <w:keepNext/>
        <w:keepLines/>
        <w:spacing w:after="0" w:line="240" w:lineRule="auto"/>
        <w:jc w:val="both"/>
        <w:rPr>
          <w:rFonts w:ascii="Tahoma" w:eastAsia="Times New Roman" w:hAnsi="Tahoma" w:cs="Tahoma"/>
          <w:sz w:val="20"/>
          <w:szCs w:val="20"/>
          <w:lang w:eastAsia="sl-SI"/>
        </w:rPr>
      </w:pPr>
      <w:r w:rsidRPr="00471C6F">
        <w:rPr>
          <w:rFonts w:ascii="Tahoma" w:eastAsia="Times New Roman" w:hAnsi="Tahoma" w:cs="Tahoma"/>
          <w:sz w:val="20"/>
          <w:szCs w:val="20"/>
          <w:lang w:eastAsia="sl-SI"/>
        </w:rPr>
        <w:t>Gospodarski subjekt izpolni zahtevo s predložitvijo:</w:t>
      </w:r>
    </w:p>
    <w:p w14:paraId="6CA98CC0" w14:textId="6FBE7E32" w:rsidR="00471C6F" w:rsidRPr="00471C6F" w:rsidRDefault="00471C6F" w:rsidP="0005024B">
      <w:pPr>
        <w:keepNext/>
        <w:keepLines/>
        <w:numPr>
          <w:ilvl w:val="0"/>
          <w:numId w:val="19"/>
        </w:numPr>
        <w:spacing w:after="0" w:line="240" w:lineRule="auto"/>
        <w:jc w:val="both"/>
        <w:rPr>
          <w:rFonts w:ascii="Tahoma" w:eastAsia="Times New Roman" w:hAnsi="Tahoma" w:cs="Tahoma"/>
          <w:sz w:val="20"/>
          <w:szCs w:val="20"/>
          <w:lang w:eastAsia="sl-SI"/>
        </w:rPr>
      </w:pPr>
      <w:r w:rsidRPr="00471C6F">
        <w:rPr>
          <w:rFonts w:ascii="Tahoma" w:eastAsia="Times New Roman" w:hAnsi="Tahoma" w:cs="Tahoma"/>
          <w:sz w:val="20"/>
          <w:szCs w:val="20"/>
          <w:lang w:eastAsia="sl-SI"/>
        </w:rPr>
        <w:t>izpolnjen</w:t>
      </w:r>
      <w:r w:rsidR="00F5404A">
        <w:rPr>
          <w:rFonts w:ascii="Tahoma" w:eastAsia="Times New Roman" w:hAnsi="Tahoma" w:cs="Tahoma"/>
          <w:sz w:val="20"/>
          <w:szCs w:val="20"/>
          <w:lang w:eastAsia="sl-SI"/>
        </w:rPr>
        <w:t>e</w:t>
      </w:r>
      <w:r w:rsidRPr="00471C6F">
        <w:rPr>
          <w:rFonts w:ascii="Tahoma" w:eastAsia="Times New Roman" w:hAnsi="Tahoma" w:cs="Tahoma"/>
          <w:sz w:val="20"/>
          <w:szCs w:val="20"/>
          <w:lang w:eastAsia="sl-SI"/>
        </w:rPr>
        <w:t xml:space="preserve"> in podpisan</w:t>
      </w:r>
      <w:r w:rsidR="00F5404A">
        <w:rPr>
          <w:rFonts w:ascii="Tahoma" w:eastAsia="Times New Roman" w:hAnsi="Tahoma" w:cs="Tahoma"/>
          <w:sz w:val="20"/>
          <w:szCs w:val="20"/>
          <w:lang w:eastAsia="sl-SI"/>
        </w:rPr>
        <w:t>e</w:t>
      </w:r>
      <w:r w:rsidRPr="00471C6F">
        <w:rPr>
          <w:rFonts w:ascii="Tahoma" w:eastAsia="Times New Roman" w:hAnsi="Tahoma" w:cs="Tahoma"/>
          <w:sz w:val="20"/>
          <w:szCs w:val="20"/>
          <w:lang w:eastAsia="sl-SI"/>
        </w:rPr>
        <w:t xml:space="preserve"> prilog</w:t>
      </w:r>
      <w:r w:rsidR="00F5404A">
        <w:rPr>
          <w:rFonts w:ascii="Tahoma" w:eastAsia="Times New Roman" w:hAnsi="Tahoma" w:cs="Tahoma"/>
          <w:sz w:val="20"/>
          <w:szCs w:val="20"/>
          <w:lang w:eastAsia="sl-SI"/>
        </w:rPr>
        <w:t>e</w:t>
      </w:r>
      <w:r w:rsidRPr="00471C6F">
        <w:rPr>
          <w:rFonts w:ascii="Tahoma" w:eastAsia="Times New Roman" w:hAnsi="Tahoma" w:cs="Tahoma"/>
          <w:sz w:val="20"/>
          <w:szCs w:val="20"/>
          <w:lang w:eastAsia="sl-SI"/>
        </w:rPr>
        <w:t xml:space="preserve"> A,</w:t>
      </w:r>
    </w:p>
    <w:p w14:paraId="3F898315" w14:textId="77777777" w:rsidR="00471C6F" w:rsidRPr="00471C6F" w:rsidRDefault="00471C6F" w:rsidP="0005024B">
      <w:pPr>
        <w:keepNext/>
        <w:keepLines/>
        <w:numPr>
          <w:ilvl w:val="0"/>
          <w:numId w:val="19"/>
        </w:numPr>
        <w:spacing w:after="0" w:line="240" w:lineRule="auto"/>
        <w:jc w:val="both"/>
        <w:rPr>
          <w:rFonts w:ascii="Tahoma" w:eastAsia="Times New Roman" w:hAnsi="Tahoma" w:cs="Tahoma"/>
          <w:sz w:val="20"/>
          <w:szCs w:val="20"/>
          <w:lang w:eastAsia="sl-SI"/>
        </w:rPr>
      </w:pPr>
      <w:r w:rsidRPr="00471C6F">
        <w:rPr>
          <w:rFonts w:ascii="Tahoma" w:eastAsia="Times New Roman" w:hAnsi="Tahoma" w:cs="Tahoma"/>
          <w:sz w:val="20"/>
          <w:szCs w:val="20"/>
          <w:lang w:eastAsia="sl-SI"/>
        </w:rPr>
        <w:t>izpolnjen obrazec dokazilo o kadrih (priloga 6),</w:t>
      </w:r>
    </w:p>
    <w:p w14:paraId="197694AC" w14:textId="7FC390D2" w:rsidR="00471C6F" w:rsidRPr="00471C6F" w:rsidRDefault="00471C6F" w:rsidP="0005024B">
      <w:pPr>
        <w:keepNext/>
        <w:keepLines/>
        <w:numPr>
          <w:ilvl w:val="0"/>
          <w:numId w:val="19"/>
        </w:numPr>
        <w:spacing w:after="0" w:line="240" w:lineRule="auto"/>
        <w:jc w:val="both"/>
        <w:rPr>
          <w:rFonts w:ascii="Tahoma" w:eastAsia="Times New Roman" w:hAnsi="Tahoma" w:cs="Tahoma"/>
          <w:sz w:val="20"/>
          <w:szCs w:val="20"/>
          <w:lang w:eastAsia="sl-SI"/>
        </w:rPr>
      </w:pPr>
      <w:r w:rsidRPr="00471C6F">
        <w:rPr>
          <w:rFonts w:ascii="Tahoma" w:hAnsi="Tahoma" w:cs="Tahoma"/>
          <w:sz w:val="20"/>
          <w:szCs w:val="20"/>
        </w:rPr>
        <w:t xml:space="preserve">za 2 (dva) navedena delavca potrdilo o opravljenem izpitu za delo v Ex - nevarnih conah </w:t>
      </w:r>
      <w:r w:rsidRPr="006835EB">
        <w:rPr>
          <w:rFonts w:ascii="Tahoma" w:hAnsi="Tahoma" w:cs="Tahoma"/>
          <w:sz w:val="20"/>
          <w:szCs w:val="20"/>
        </w:rPr>
        <w:t>(priloga 6/1)</w:t>
      </w:r>
      <w:r w:rsidR="006835EB">
        <w:rPr>
          <w:rFonts w:ascii="Tahoma" w:hAnsi="Tahoma" w:cs="Tahoma"/>
          <w:sz w:val="20"/>
          <w:szCs w:val="20"/>
        </w:rPr>
        <w:t>.</w:t>
      </w:r>
    </w:p>
    <w:p w14:paraId="4AA6CCF6" w14:textId="77777777" w:rsidR="00603096" w:rsidRPr="00E263DB" w:rsidRDefault="00603096" w:rsidP="0005024B">
      <w:pPr>
        <w:keepNext/>
        <w:keepLines/>
        <w:spacing w:after="0" w:line="240" w:lineRule="auto"/>
        <w:jc w:val="both"/>
        <w:rPr>
          <w:rFonts w:ascii="Tahoma" w:eastAsia="Times New Roman" w:hAnsi="Tahoma" w:cs="Tahoma"/>
          <w:b/>
          <w:sz w:val="20"/>
          <w:szCs w:val="20"/>
          <w:highlight w:val="yellow"/>
          <w:lang w:eastAsia="sl-SI"/>
        </w:rPr>
      </w:pPr>
    </w:p>
    <w:p w14:paraId="0A442D74" w14:textId="7D6BAC33" w:rsidR="00686044" w:rsidRPr="00686044" w:rsidRDefault="003E6FA7" w:rsidP="0005024B">
      <w:pPr>
        <w:keepNext/>
        <w:keepLines/>
        <w:spacing w:after="0" w:line="240" w:lineRule="auto"/>
        <w:jc w:val="both"/>
        <w:rPr>
          <w:rFonts w:ascii="Tahoma" w:eastAsia="Times New Roman" w:hAnsi="Tahoma" w:cs="Tahoma"/>
          <w:b/>
          <w:sz w:val="20"/>
          <w:szCs w:val="18"/>
          <w:lang w:eastAsia="sl-SI"/>
        </w:rPr>
      </w:pPr>
      <w:r w:rsidRPr="00686044">
        <w:rPr>
          <w:rFonts w:ascii="Tahoma" w:eastAsia="Times New Roman" w:hAnsi="Tahoma" w:cs="Tahoma"/>
          <w:b/>
          <w:sz w:val="20"/>
          <w:szCs w:val="18"/>
          <w:lang w:eastAsia="sl-SI"/>
        </w:rPr>
        <w:t xml:space="preserve">Ponudnik se z oddajo ponudbe zavezuje, da bodo v prilogi 6 navedeni </w:t>
      </w:r>
      <w:r w:rsidR="007E498E" w:rsidRPr="00686044">
        <w:rPr>
          <w:rFonts w:ascii="Tahoma" w:eastAsia="Times New Roman" w:hAnsi="Tahoma" w:cs="Tahoma"/>
          <w:b/>
          <w:sz w:val="20"/>
          <w:szCs w:val="18"/>
          <w:lang w:eastAsia="sl-SI"/>
        </w:rPr>
        <w:t>delavci</w:t>
      </w:r>
      <w:r w:rsidRPr="00686044">
        <w:rPr>
          <w:rFonts w:ascii="Tahoma" w:eastAsia="Times New Roman" w:hAnsi="Tahoma" w:cs="Tahoma"/>
          <w:b/>
          <w:sz w:val="20"/>
          <w:szCs w:val="18"/>
          <w:lang w:eastAsia="sl-SI"/>
        </w:rPr>
        <w:t xml:space="preserve"> tudi dejansko prisotni pri izvedbi </w:t>
      </w:r>
      <w:r w:rsidR="00FD0F4F" w:rsidRPr="00686044">
        <w:rPr>
          <w:rFonts w:ascii="Tahoma" w:eastAsia="Times New Roman" w:hAnsi="Tahoma" w:cs="Tahoma"/>
          <w:b/>
          <w:sz w:val="20"/>
          <w:szCs w:val="18"/>
          <w:lang w:eastAsia="sl-SI"/>
        </w:rPr>
        <w:t>del</w:t>
      </w:r>
      <w:r w:rsidRPr="00686044">
        <w:rPr>
          <w:rFonts w:ascii="Tahoma" w:eastAsia="Times New Roman" w:hAnsi="Tahoma" w:cs="Tahoma"/>
          <w:b/>
          <w:sz w:val="20"/>
          <w:szCs w:val="18"/>
          <w:lang w:eastAsia="sl-SI"/>
        </w:rPr>
        <w:t xml:space="preserve"> na predmetnem razpisu. </w:t>
      </w:r>
      <w:bookmarkStart w:id="20" w:name="_Hlk234920483"/>
      <w:r w:rsidR="0001412C" w:rsidRPr="0001412C">
        <w:rPr>
          <w:rFonts w:ascii="Tahoma" w:eastAsia="Times New Roman" w:hAnsi="Tahoma" w:cs="Tahoma"/>
          <w:b/>
          <w:sz w:val="20"/>
          <w:szCs w:val="18"/>
          <w:lang w:eastAsia="sl-SI"/>
        </w:rPr>
        <w:t xml:space="preserve">Naročnik dopušča zamenjavo kadra ob predhodnem pisnem soglasju naročnika, in pod pogojem, da novi kader izpolnjuje najmanj enake pogoje in usposobljenosti kot so bili zahtevani za kader, ki ga nadomešča. </w:t>
      </w:r>
      <w:bookmarkEnd w:id="20"/>
      <w:r w:rsidR="00682B96" w:rsidRPr="00686044">
        <w:rPr>
          <w:rFonts w:ascii="Tahoma" w:eastAsia="Times New Roman" w:hAnsi="Tahoma" w:cs="Tahoma"/>
          <w:b/>
          <w:sz w:val="20"/>
          <w:szCs w:val="18"/>
          <w:lang w:eastAsia="sl-SI"/>
        </w:rPr>
        <w:t>V tem primeru mora ponudnik za novega delavca priložiti ustrezn</w:t>
      </w:r>
      <w:r w:rsidR="00A049D9">
        <w:rPr>
          <w:rFonts w:ascii="Tahoma" w:eastAsia="Times New Roman" w:hAnsi="Tahoma" w:cs="Tahoma"/>
          <w:b/>
          <w:sz w:val="20"/>
          <w:szCs w:val="18"/>
          <w:lang w:eastAsia="sl-SI"/>
        </w:rPr>
        <w:t>a</w:t>
      </w:r>
      <w:r w:rsidR="00682B96" w:rsidRPr="00686044">
        <w:rPr>
          <w:rFonts w:ascii="Tahoma" w:eastAsia="Times New Roman" w:hAnsi="Tahoma" w:cs="Tahoma"/>
          <w:b/>
          <w:sz w:val="20"/>
          <w:szCs w:val="18"/>
          <w:lang w:eastAsia="sl-SI"/>
        </w:rPr>
        <w:t xml:space="preserve"> dokazila, ki so po vsebini enaka kot jih naročnik zahteva za delavca. </w:t>
      </w:r>
    </w:p>
    <w:p w14:paraId="66B0B562" w14:textId="77777777" w:rsidR="00686044" w:rsidRDefault="00686044" w:rsidP="0005024B">
      <w:pPr>
        <w:keepNext/>
        <w:keepLines/>
        <w:spacing w:after="0" w:line="240" w:lineRule="auto"/>
        <w:jc w:val="both"/>
        <w:rPr>
          <w:rFonts w:ascii="Tahoma" w:eastAsia="Times New Roman" w:hAnsi="Tahoma" w:cs="Tahoma"/>
          <w:bCs/>
          <w:sz w:val="20"/>
          <w:szCs w:val="18"/>
          <w:lang w:eastAsia="sl-SI"/>
        </w:rPr>
      </w:pPr>
    </w:p>
    <w:p w14:paraId="7C11E017" w14:textId="21AE96C9" w:rsidR="003E6FA7" w:rsidRPr="00FE18D7" w:rsidRDefault="003E6FA7" w:rsidP="0005024B">
      <w:pPr>
        <w:keepNext/>
        <w:keepLines/>
        <w:spacing w:after="0" w:line="240" w:lineRule="auto"/>
        <w:jc w:val="both"/>
        <w:rPr>
          <w:rFonts w:ascii="Tahoma" w:eastAsia="Times New Roman" w:hAnsi="Tahoma" w:cs="Tahoma"/>
          <w:b/>
          <w:sz w:val="20"/>
          <w:szCs w:val="18"/>
          <w:lang w:eastAsia="sl-SI"/>
        </w:rPr>
      </w:pPr>
      <w:r w:rsidRPr="00FE18D7">
        <w:rPr>
          <w:rFonts w:ascii="Tahoma" w:eastAsia="Times New Roman" w:hAnsi="Tahoma" w:cs="Tahoma"/>
          <w:b/>
          <w:sz w:val="20"/>
          <w:szCs w:val="18"/>
          <w:lang w:eastAsia="sl-SI"/>
        </w:rPr>
        <w:t>Ta pogoj lahko izpolni ponudnik sam ali skupina ponudnikov v okviru skupne ponudbe ali s prijavljenimi podizvajalci.</w:t>
      </w:r>
      <w:r w:rsidRPr="00FE18D7">
        <w:rPr>
          <w:rFonts w:ascii="Tahoma" w:hAnsi="Tahoma" w:cs="Tahoma"/>
          <w:sz w:val="20"/>
          <w:szCs w:val="20"/>
        </w:rPr>
        <w:t xml:space="preserve"> </w:t>
      </w:r>
      <w:r w:rsidRPr="00FE18D7">
        <w:rPr>
          <w:rFonts w:ascii="Tahoma" w:eastAsia="Times New Roman" w:hAnsi="Tahoma" w:cs="Tahoma"/>
          <w:b/>
          <w:sz w:val="20"/>
          <w:szCs w:val="18"/>
          <w:lang w:eastAsia="sl-SI"/>
        </w:rPr>
        <w:t xml:space="preserve">V primeru, da prijavljeni delavci niso zaposleni pri ponudniku, mora ponudnik predložiti </w:t>
      </w:r>
      <w:r w:rsidRPr="00FE18D7">
        <w:rPr>
          <w:rFonts w:ascii="Tahoma" w:eastAsia="Times New Roman" w:hAnsi="Tahoma" w:cs="Tahoma"/>
          <w:b/>
          <w:sz w:val="20"/>
          <w:szCs w:val="18"/>
          <w:u w:val="single"/>
          <w:lang w:eastAsia="sl-SI"/>
        </w:rPr>
        <w:t>pogodbo o medsebojnem sodelovanju in jih obvezno prijaviti kot podizvajalce</w:t>
      </w:r>
      <w:r w:rsidRPr="00FE18D7">
        <w:rPr>
          <w:rFonts w:ascii="Tahoma" w:eastAsia="Times New Roman" w:hAnsi="Tahoma" w:cs="Tahoma"/>
          <w:b/>
          <w:sz w:val="20"/>
          <w:szCs w:val="18"/>
          <w:lang w:eastAsia="sl-SI"/>
        </w:rPr>
        <w:t>.</w:t>
      </w:r>
    </w:p>
    <w:p w14:paraId="22650B4A" w14:textId="77777777" w:rsidR="006F2810" w:rsidRPr="00FE18D7" w:rsidRDefault="006F2810" w:rsidP="0005024B">
      <w:pPr>
        <w:keepNext/>
        <w:keepLines/>
        <w:spacing w:after="0" w:line="240" w:lineRule="auto"/>
        <w:jc w:val="both"/>
        <w:rPr>
          <w:rFonts w:ascii="Tahoma" w:hAnsi="Tahoma" w:cs="Tahoma"/>
          <w:sz w:val="20"/>
          <w:szCs w:val="20"/>
        </w:rPr>
      </w:pPr>
    </w:p>
    <w:p w14:paraId="196EECCD" w14:textId="77777777" w:rsidR="006F2810" w:rsidRPr="00FE18D7" w:rsidRDefault="006F2810" w:rsidP="0005024B">
      <w:pPr>
        <w:keepNext/>
        <w:keepLines/>
        <w:numPr>
          <w:ilvl w:val="2"/>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Ogled objekta</w:t>
      </w:r>
    </w:p>
    <w:p w14:paraId="4F7F42EC" w14:textId="77777777" w:rsidR="006F2810" w:rsidRPr="00FE18D7" w:rsidRDefault="006F2810" w:rsidP="0005024B">
      <w:pPr>
        <w:keepNext/>
        <w:keepLines/>
        <w:spacing w:after="0" w:line="240" w:lineRule="auto"/>
        <w:jc w:val="both"/>
        <w:rPr>
          <w:rFonts w:ascii="Tahoma" w:eastAsia="Times New Roman" w:hAnsi="Tahoma" w:cs="Tahoma"/>
          <w:sz w:val="20"/>
          <w:szCs w:val="20"/>
          <w:u w:val="single"/>
          <w:lang w:eastAsia="sl-SI"/>
        </w:rPr>
      </w:pPr>
    </w:p>
    <w:p w14:paraId="60373864" w14:textId="54B48952" w:rsidR="00F6242C" w:rsidRPr="00862A38" w:rsidRDefault="00F6242C" w:rsidP="0005024B">
      <w:pPr>
        <w:keepNext/>
        <w:keepLines/>
        <w:spacing w:after="0" w:line="240" w:lineRule="auto"/>
        <w:jc w:val="both"/>
        <w:rPr>
          <w:rFonts w:ascii="Tahoma" w:eastAsia="Times New Roman" w:hAnsi="Tahoma" w:cs="Tahoma"/>
          <w:sz w:val="20"/>
          <w:szCs w:val="20"/>
          <w:lang w:eastAsia="sl-SI"/>
        </w:rPr>
      </w:pPr>
      <w:r w:rsidRPr="00862A38">
        <w:rPr>
          <w:rFonts w:ascii="Tahoma" w:eastAsia="Times New Roman" w:hAnsi="Tahoma" w:cs="Tahoma"/>
          <w:sz w:val="20"/>
          <w:szCs w:val="20"/>
          <w:lang w:eastAsia="sl-SI"/>
        </w:rPr>
        <w:t xml:space="preserve">Neodvisno od podatkov, ki so vsebovani v razpisni dokumentaciji, si </w:t>
      </w:r>
      <w:r w:rsidRPr="00862A38">
        <w:rPr>
          <w:rFonts w:ascii="Tahoma" w:eastAsia="Times New Roman" w:hAnsi="Tahoma" w:cs="Tahoma"/>
          <w:b/>
          <w:sz w:val="20"/>
          <w:szCs w:val="20"/>
          <w:lang w:eastAsia="sl-SI"/>
        </w:rPr>
        <w:t>mora</w:t>
      </w:r>
      <w:r w:rsidRPr="00862A38">
        <w:rPr>
          <w:rFonts w:ascii="Tahoma" w:eastAsia="Times New Roman" w:hAnsi="Tahoma" w:cs="Tahoma"/>
          <w:sz w:val="20"/>
          <w:szCs w:val="20"/>
          <w:lang w:eastAsia="sl-SI"/>
        </w:rPr>
        <w:t xml:space="preserve"> 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862A38">
        <w:rPr>
          <w:rFonts w:ascii="Tahoma" w:eastAsia="Times New Roman" w:hAnsi="Tahoma" w:cs="Tahoma"/>
          <w:bCs/>
          <w:sz w:val="20"/>
          <w:szCs w:val="20"/>
          <w:lang w:eastAsia="sl-SI"/>
        </w:rPr>
        <w:t xml:space="preserve">razmerami in proizvodnimi objekti </w:t>
      </w:r>
      <w:r w:rsidR="009801E2" w:rsidRPr="00862A38">
        <w:rPr>
          <w:rFonts w:ascii="Tahoma" w:eastAsia="Times New Roman" w:hAnsi="Tahoma" w:cs="Tahoma"/>
          <w:bCs/>
          <w:sz w:val="20"/>
          <w:szCs w:val="20"/>
          <w:lang w:eastAsia="sl-SI"/>
        </w:rPr>
        <w:t xml:space="preserve">na lokaciji naročnika </w:t>
      </w:r>
      <w:r w:rsidR="009801E2" w:rsidRPr="00862A38">
        <w:rPr>
          <w:rFonts w:ascii="Tahoma" w:hAnsi="Tahoma" w:cs="Tahoma"/>
          <w:bCs/>
          <w:sz w:val="20"/>
          <w:szCs w:val="20"/>
        </w:rPr>
        <w:t xml:space="preserve">Toplarniška ulica 19 </w:t>
      </w:r>
      <w:r w:rsidR="00845A9F" w:rsidRPr="00862A38">
        <w:rPr>
          <w:rFonts w:ascii="Tahoma" w:hAnsi="Tahoma" w:cs="Tahoma"/>
          <w:bCs/>
          <w:sz w:val="20"/>
          <w:szCs w:val="20"/>
        </w:rPr>
        <w:t xml:space="preserve">in Verovškova </w:t>
      </w:r>
      <w:r w:rsidR="00B50C43" w:rsidRPr="00862A38">
        <w:rPr>
          <w:rFonts w:ascii="Tahoma" w:hAnsi="Tahoma" w:cs="Tahoma"/>
          <w:bCs/>
          <w:sz w:val="20"/>
          <w:szCs w:val="20"/>
        </w:rPr>
        <w:t xml:space="preserve">ulica </w:t>
      </w:r>
      <w:r w:rsidR="00845A9F" w:rsidRPr="00862A38">
        <w:rPr>
          <w:rFonts w:ascii="Tahoma" w:hAnsi="Tahoma" w:cs="Tahoma"/>
          <w:bCs/>
          <w:sz w:val="20"/>
          <w:szCs w:val="20"/>
        </w:rPr>
        <w:t xml:space="preserve">62 </w:t>
      </w:r>
      <w:r w:rsidR="009801E2" w:rsidRPr="00862A38">
        <w:rPr>
          <w:rFonts w:ascii="Tahoma" w:hAnsi="Tahoma" w:cs="Tahoma"/>
          <w:bCs/>
          <w:sz w:val="20"/>
          <w:szCs w:val="20"/>
        </w:rPr>
        <w:t xml:space="preserve">v </w:t>
      </w:r>
      <w:r w:rsidR="009801E2" w:rsidRPr="00862A38">
        <w:rPr>
          <w:rFonts w:ascii="Tahoma" w:hAnsi="Tahoma" w:cs="Tahoma"/>
          <w:sz w:val="20"/>
          <w:szCs w:val="20"/>
        </w:rPr>
        <w:t>Ljubljani</w:t>
      </w:r>
      <w:r w:rsidR="009801E2" w:rsidRPr="00862A38">
        <w:rPr>
          <w:rFonts w:ascii="Tahoma" w:eastAsia="Times New Roman" w:hAnsi="Tahoma" w:cs="Tahoma"/>
          <w:sz w:val="20"/>
          <w:szCs w:val="20"/>
          <w:lang w:eastAsia="sl-SI"/>
        </w:rPr>
        <w:t xml:space="preserve">. </w:t>
      </w:r>
    </w:p>
    <w:p w14:paraId="417B3A4E" w14:textId="77777777" w:rsidR="00F6242C" w:rsidRPr="00862A38" w:rsidRDefault="00F6242C" w:rsidP="0005024B">
      <w:pPr>
        <w:keepNext/>
        <w:keepLines/>
        <w:spacing w:after="0" w:line="240" w:lineRule="auto"/>
        <w:jc w:val="both"/>
        <w:rPr>
          <w:rFonts w:ascii="Tahoma" w:eastAsia="Times New Roman" w:hAnsi="Tahoma" w:cs="Tahoma"/>
          <w:b/>
          <w:sz w:val="20"/>
          <w:szCs w:val="20"/>
          <w:lang w:eastAsia="sl-SI"/>
        </w:rPr>
      </w:pPr>
    </w:p>
    <w:p w14:paraId="30EB752B" w14:textId="77777777" w:rsidR="00F46E0F" w:rsidRPr="00862A38" w:rsidRDefault="00F46E0F" w:rsidP="0005024B">
      <w:pPr>
        <w:keepNext/>
        <w:keepLines/>
        <w:spacing w:after="0" w:line="240" w:lineRule="auto"/>
        <w:jc w:val="both"/>
        <w:rPr>
          <w:rFonts w:ascii="Tahoma" w:hAnsi="Tahoma" w:cs="Tahoma"/>
          <w:iCs/>
          <w:sz w:val="20"/>
          <w:szCs w:val="20"/>
        </w:rPr>
      </w:pPr>
      <w:r w:rsidRPr="00862A38">
        <w:rPr>
          <w:rFonts w:ascii="Tahoma" w:hAnsi="Tahoma" w:cs="Tahoma"/>
          <w:iCs/>
          <w:sz w:val="20"/>
          <w:szCs w:val="20"/>
        </w:rPr>
        <w:t>Obvezen ogled je utemeljen zaradi specifičnosti energetskih objektov, izvajanja del v Ex območjih, omejenih dostopov do posameznih objektov in naprav, posebnih varnostnih zahtev ter usklajevanja del z obratovanjem energetskih naprav. Le z ogledom lokacije lahko ponudnik pridobi vse informacije, potrebne za pripravo popolne in primerljive ponudbe ter pravilno oceni obseg, način in pogoje izvedbe del.</w:t>
      </w:r>
    </w:p>
    <w:p w14:paraId="02DCAAA4" w14:textId="77777777" w:rsidR="00F46E0F" w:rsidRPr="00862A38" w:rsidRDefault="00F46E0F" w:rsidP="0005024B">
      <w:pPr>
        <w:keepNext/>
        <w:keepLines/>
        <w:spacing w:after="0" w:line="240" w:lineRule="auto"/>
        <w:jc w:val="both"/>
        <w:rPr>
          <w:rFonts w:ascii="Tahoma" w:hAnsi="Tahoma" w:cs="Tahoma"/>
          <w:iCs/>
          <w:sz w:val="20"/>
          <w:szCs w:val="20"/>
        </w:rPr>
      </w:pPr>
    </w:p>
    <w:p w14:paraId="5C7F0061" w14:textId="77777777" w:rsidR="003E6D7D" w:rsidRPr="002F0624" w:rsidRDefault="009801E2" w:rsidP="0005024B">
      <w:pPr>
        <w:keepNext/>
        <w:keepLines/>
        <w:spacing w:after="0" w:line="240" w:lineRule="auto"/>
        <w:jc w:val="both"/>
        <w:rPr>
          <w:rFonts w:ascii="Tahoma" w:hAnsi="Tahoma" w:cs="Tahoma"/>
          <w:iCs/>
          <w:sz w:val="20"/>
          <w:szCs w:val="20"/>
        </w:rPr>
      </w:pPr>
      <w:r w:rsidRPr="00862A38">
        <w:rPr>
          <w:rFonts w:ascii="Tahoma" w:hAnsi="Tahoma" w:cs="Tahoma"/>
          <w:iCs/>
          <w:sz w:val="20"/>
          <w:szCs w:val="20"/>
        </w:rPr>
        <w:t>Kontaktna</w:t>
      </w:r>
      <w:r w:rsidR="007F6F6A" w:rsidRPr="00862A38">
        <w:rPr>
          <w:rStyle w:val="Pripombasklic"/>
          <w:rFonts w:ascii="Times New Roman" w:eastAsia="Times New Roman" w:hAnsi="Times New Roman"/>
          <w:lang w:val="x-none" w:eastAsia="x-none"/>
        </w:rPr>
        <w:t xml:space="preserve"> </w:t>
      </w:r>
      <w:r w:rsidRPr="00862A38">
        <w:rPr>
          <w:rFonts w:ascii="Tahoma" w:hAnsi="Tahoma" w:cs="Tahoma"/>
          <w:iCs/>
          <w:sz w:val="20"/>
          <w:szCs w:val="20"/>
        </w:rPr>
        <w:t>oseba</w:t>
      </w:r>
      <w:r w:rsidR="007F6F6A" w:rsidRPr="00862A38">
        <w:rPr>
          <w:rFonts w:ascii="Tahoma" w:hAnsi="Tahoma" w:cs="Tahoma"/>
          <w:iCs/>
          <w:sz w:val="20"/>
          <w:szCs w:val="20"/>
        </w:rPr>
        <w:t xml:space="preserve"> </w:t>
      </w:r>
      <w:r w:rsidRPr="00862A38">
        <w:rPr>
          <w:rFonts w:ascii="Tahoma" w:hAnsi="Tahoma" w:cs="Tahoma"/>
          <w:iCs/>
          <w:sz w:val="20"/>
          <w:szCs w:val="20"/>
        </w:rPr>
        <w:t>za organizacijo ogleda je</w:t>
      </w:r>
      <w:r w:rsidR="003E6D7D" w:rsidRPr="00862A38">
        <w:rPr>
          <w:rFonts w:ascii="Tahoma" w:hAnsi="Tahoma" w:cs="Tahoma"/>
          <w:iCs/>
          <w:sz w:val="20"/>
          <w:szCs w:val="20"/>
        </w:rPr>
        <w:t>:</w:t>
      </w:r>
    </w:p>
    <w:p w14:paraId="23E6B1BF" w14:textId="483555D7" w:rsidR="009801E2" w:rsidRPr="002F0624" w:rsidRDefault="003E6D7D" w:rsidP="0005024B">
      <w:pPr>
        <w:keepNext/>
        <w:keepLines/>
        <w:spacing w:after="0" w:line="240" w:lineRule="auto"/>
        <w:jc w:val="both"/>
        <w:rPr>
          <w:rFonts w:ascii="Tahoma" w:hAnsi="Tahoma" w:cs="Tahoma"/>
          <w:strike/>
          <w:sz w:val="20"/>
          <w:szCs w:val="20"/>
        </w:rPr>
      </w:pPr>
      <w:r w:rsidRPr="002F0624">
        <w:rPr>
          <w:rFonts w:ascii="Tahoma" w:hAnsi="Tahoma" w:cs="Tahoma"/>
          <w:iCs/>
          <w:sz w:val="20"/>
          <w:szCs w:val="20"/>
        </w:rPr>
        <w:t>-</w:t>
      </w:r>
      <w:r w:rsidR="009801E2" w:rsidRPr="002F0624">
        <w:rPr>
          <w:rFonts w:ascii="Tahoma" w:hAnsi="Tahoma" w:cs="Tahoma"/>
          <w:color w:val="000000"/>
          <w:sz w:val="20"/>
          <w:szCs w:val="20"/>
        </w:rPr>
        <w:t xml:space="preserve"> </w:t>
      </w:r>
      <w:r w:rsidRPr="002F0624">
        <w:rPr>
          <w:rFonts w:ascii="Tahoma" w:hAnsi="Tahoma" w:cs="Tahoma"/>
          <w:color w:val="000000"/>
          <w:sz w:val="20"/>
          <w:szCs w:val="20"/>
        </w:rPr>
        <w:t xml:space="preserve">lokacija Toplarniška ulica 19: </w:t>
      </w:r>
      <w:r w:rsidR="009801E2" w:rsidRPr="002F0624">
        <w:rPr>
          <w:rFonts w:ascii="Tahoma" w:hAnsi="Tahoma" w:cs="Tahoma"/>
          <w:color w:val="000000"/>
          <w:sz w:val="20"/>
          <w:szCs w:val="20"/>
        </w:rPr>
        <w:t xml:space="preserve">g. </w:t>
      </w:r>
      <w:r w:rsidR="00FF0AF2">
        <w:rPr>
          <w:rFonts w:ascii="Tahoma" w:hAnsi="Tahoma" w:cs="Tahoma"/>
          <w:color w:val="000000"/>
          <w:sz w:val="20"/>
          <w:szCs w:val="20"/>
        </w:rPr>
        <w:t>Peter Kališek</w:t>
      </w:r>
      <w:r w:rsidR="009801E2" w:rsidRPr="002F0624">
        <w:rPr>
          <w:rFonts w:ascii="Tahoma" w:hAnsi="Tahoma" w:cs="Tahoma"/>
          <w:color w:val="000000"/>
          <w:sz w:val="20"/>
          <w:szCs w:val="20"/>
        </w:rPr>
        <w:t>, tel.: 01 58 75 30</w:t>
      </w:r>
      <w:r w:rsidR="00FF0AF2">
        <w:rPr>
          <w:rFonts w:ascii="Tahoma" w:hAnsi="Tahoma" w:cs="Tahoma"/>
          <w:color w:val="000000"/>
          <w:sz w:val="20"/>
          <w:szCs w:val="20"/>
        </w:rPr>
        <w:t>6</w:t>
      </w:r>
      <w:r w:rsidR="009801E2" w:rsidRPr="002F0624">
        <w:rPr>
          <w:rFonts w:ascii="Tahoma" w:hAnsi="Tahoma" w:cs="Tahoma"/>
          <w:color w:val="000000"/>
          <w:sz w:val="20"/>
          <w:szCs w:val="20"/>
        </w:rPr>
        <w:t xml:space="preserve">, GSM: 041 </w:t>
      </w:r>
      <w:r w:rsidR="00FF0AF2" w:rsidRPr="00FF0AF2">
        <w:rPr>
          <w:rFonts w:ascii="Tahoma" w:hAnsi="Tahoma" w:cs="Tahoma"/>
          <w:color w:val="000000"/>
          <w:sz w:val="20"/>
          <w:szCs w:val="20"/>
        </w:rPr>
        <w:t>603 604</w:t>
      </w:r>
      <w:r w:rsidR="00D217B3">
        <w:rPr>
          <w:rFonts w:ascii="Tahoma" w:hAnsi="Tahoma" w:cs="Tahoma"/>
          <w:sz w:val="20"/>
          <w:szCs w:val="20"/>
        </w:rPr>
        <w:t>,</w:t>
      </w:r>
    </w:p>
    <w:p w14:paraId="4C7FD7FE" w14:textId="2DD376D5" w:rsidR="003E6D7D" w:rsidRDefault="003E6D7D" w:rsidP="0005024B">
      <w:pPr>
        <w:keepNext/>
        <w:keepLines/>
        <w:spacing w:after="0" w:line="240" w:lineRule="auto"/>
        <w:jc w:val="both"/>
        <w:rPr>
          <w:rFonts w:ascii="Tahoma" w:hAnsi="Tahoma" w:cs="Tahoma"/>
          <w:color w:val="000000"/>
          <w:sz w:val="20"/>
          <w:szCs w:val="20"/>
        </w:rPr>
      </w:pPr>
      <w:r w:rsidRPr="002F0624">
        <w:rPr>
          <w:rFonts w:ascii="Tahoma" w:hAnsi="Tahoma" w:cs="Tahoma"/>
          <w:sz w:val="20"/>
          <w:szCs w:val="20"/>
        </w:rPr>
        <w:t xml:space="preserve">- lokacija Verovškova ulica 62: </w:t>
      </w:r>
      <w:r w:rsidR="00102CAA">
        <w:rPr>
          <w:rFonts w:ascii="Tahoma" w:hAnsi="Tahoma" w:cs="Tahoma"/>
          <w:sz w:val="20"/>
          <w:szCs w:val="20"/>
        </w:rPr>
        <w:t>g. Robert Pobežin</w:t>
      </w:r>
      <w:r w:rsidR="00102CAA" w:rsidRPr="00FF0AF2">
        <w:t xml:space="preserve"> </w:t>
      </w:r>
      <w:r w:rsidR="00102CAA" w:rsidRPr="00FF0AF2">
        <w:rPr>
          <w:rFonts w:ascii="Tahoma" w:hAnsi="Tahoma" w:cs="Tahoma"/>
          <w:sz w:val="20"/>
          <w:szCs w:val="20"/>
        </w:rPr>
        <w:t>GSM: 0</w:t>
      </w:r>
      <w:r w:rsidR="00102CAA">
        <w:rPr>
          <w:rFonts w:ascii="Tahoma" w:hAnsi="Tahoma" w:cs="Tahoma"/>
          <w:sz w:val="20"/>
          <w:szCs w:val="20"/>
        </w:rPr>
        <w:t>4</w:t>
      </w:r>
      <w:r w:rsidR="00102CAA" w:rsidRPr="00FF0AF2">
        <w:rPr>
          <w:rFonts w:ascii="Tahoma" w:hAnsi="Tahoma" w:cs="Tahoma"/>
          <w:sz w:val="20"/>
          <w:szCs w:val="20"/>
        </w:rPr>
        <w:t>1 721 933</w:t>
      </w:r>
      <w:r w:rsidR="00102CAA">
        <w:rPr>
          <w:rFonts w:ascii="Tahoma" w:hAnsi="Tahoma" w:cs="Tahoma"/>
          <w:sz w:val="20"/>
          <w:szCs w:val="20"/>
        </w:rPr>
        <w:t xml:space="preserve">; </w:t>
      </w:r>
      <w:r w:rsidRPr="002F0624">
        <w:rPr>
          <w:rFonts w:ascii="Tahoma" w:hAnsi="Tahoma" w:cs="Tahoma"/>
          <w:sz w:val="20"/>
          <w:szCs w:val="20"/>
        </w:rPr>
        <w:t>g. Alojzij Marinčič, tel. 01/ 5889 553, GSM: 031 548 440</w:t>
      </w:r>
      <w:r w:rsidR="00102CAA">
        <w:rPr>
          <w:rFonts w:ascii="Tahoma" w:hAnsi="Tahoma" w:cs="Tahoma"/>
          <w:sz w:val="20"/>
          <w:szCs w:val="20"/>
        </w:rPr>
        <w:t>.</w:t>
      </w:r>
      <w:r w:rsidR="00FF0AF2">
        <w:rPr>
          <w:rFonts w:ascii="Tahoma" w:hAnsi="Tahoma" w:cs="Tahoma"/>
          <w:sz w:val="20"/>
          <w:szCs w:val="20"/>
        </w:rPr>
        <w:t xml:space="preserve"> </w:t>
      </w:r>
    </w:p>
    <w:p w14:paraId="4BA4DDF6" w14:textId="77777777" w:rsidR="009801E2" w:rsidRPr="009801E2" w:rsidRDefault="009801E2" w:rsidP="0005024B">
      <w:pPr>
        <w:keepNext/>
        <w:keepLines/>
        <w:spacing w:after="0" w:line="240" w:lineRule="auto"/>
        <w:jc w:val="both"/>
        <w:rPr>
          <w:rFonts w:ascii="Tahoma" w:hAnsi="Tahoma" w:cs="Tahoma"/>
          <w:color w:val="000000"/>
          <w:sz w:val="20"/>
          <w:szCs w:val="20"/>
        </w:rPr>
      </w:pPr>
    </w:p>
    <w:p w14:paraId="0F3D9DA9" w14:textId="6D468CC9" w:rsidR="00F6242C" w:rsidRPr="00FE18D7" w:rsidRDefault="00F6242C"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bo v ta namen ločeno organiziral sestanke s posameznimi ponudniki na</w:t>
      </w:r>
      <w:r w:rsidRPr="00FE18D7">
        <w:rPr>
          <w:rFonts w:ascii="Tahoma" w:eastAsia="Times New Roman" w:hAnsi="Tahoma" w:cs="Tahoma"/>
          <w:bCs/>
          <w:sz w:val="20"/>
          <w:szCs w:val="20"/>
          <w:lang w:eastAsia="sl-SI"/>
        </w:rPr>
        <w:t xml:space="preserve"> lokacij</w:t>
      </w:r>
      <w:r w:rsidR="00904F43">
        <w:rPr>
          <w:rFonts w:ascii="Tahoma" w:eastAsia="Times New Roman" w:hAnsi="Tahoma" w:cs="Tahoma"/>
          <w:bCs/>
          <w:sz w:val="20"/>
          <w:szCs w:val="20"/>
          <w:lang w:eastAsia="sl-SI"/>
        </w:rPr>
        <w:t>i</w:t>
      </w:r>
      <w:r w:rsidRPr="00FE18D7">
        <w:rPr>
          <w:rFonts w:ascii="Tahoma" w:eastAsia="Times New Roman" w:hAnsi="Tahoma" w:cs="Tahoma"/>
          <w:bCs/>
          <w:sz w:val="20"/>
          <w:szCs w:val="20"/>
          <w:lang w:eastAsia="sl-SI"/>
        </w:rPr>
        <w:t xml:space="preserve"> naročnika Toplarniška ulica 19,</w:t>
      </w:r>
      <w:r w:rsidR="00904F43">
        <w:rPr>
          <w:rFonts w:ascii="Tahoma" w:eastAsia="Times New Roman" w:hAnsi="Tahoma" w:cs="Tahoma"/>
          <w:bCs/>
          <w:sz w:val="20"/>
          <w:szCs w:val="20"/>
          <w:lang w:eastAsia="sl-SI"/>
        </w:rPr>
        <w:t xml:space="preserve"> </w:t>
      </w:r>
      <w:r w:rsidRPr="00FE18D7">
        <w:rPr>
          <w:rFonts w:ascii="Tahoma" w:eastAsia="Times New Roman" w:hAnsi="Tahoma" w:cs="Tahoma"/>
          <w:sz w:val="20"/>
          <w:szCs w:val="20"/>
          <w:lang w:eastAsia="sl-SI"/>
        </w:rPr>
        <w:t xml:space="preserve">v Ljubljani, </w:t>
      </w:r>
      <w:r w:rsidR="00C116BA" w:rsidRPr="00FE18D7">
        <w:rPr>
          <w:rFonts w:ascii="Tahoma" w:eastAsia="Times New Roman" w:hAnsi="Tahoma" w:cs="Tahoma"/>
          <w:b/>
          <w:sz w:val="20"/>
          <w:szCs w:val="20"/>
          <w:u w:val="single"/>
          <w:lang w:eastAsia="sl-SI"/>
        </w:rPr>
        <w:t>ki so obvezni za vse ponudnike</w:t>
      </w:r>
      <w:r w:rsidR="00C116BA" w:rsidRPr="00FE18D7">
        <w:rPr>
          <w:rFonts w:ascii="Tahoma" w:eastAsia="Times New Roman" w:hAnsi="Tahoma" w:cs="Tahoma"/>
          <w:sz w:val="20"/>
          <w:szCs w:val="20"/>
          <w:lang w:eastAsia="sl-SI"/>
        </w:rPr>
        <w:t xml:space="preserve">. </w:t>
      </w:r>
      <w:r w:rsidR="00A83684" w:rsidRPr="007A15E5">
        <w:rPr>
          <w:rFonts w:ascii="Tahoma" w:eastAsia="Times New Roman" w:hAnsi="Tahoma" w:cs="Tahoma"/>
          <w:sz w:val="20"/>
          <w:szCs w:val="20"/>
          <w:lang w:eastAsia="sl-SI"/>
        </w:rPr>
        <w:t>Ogled objektov je možen vsak delavnik, od 8. do 12. ure. Zadnji dan za ogled</w:t>
      </w:r>
      <w:r w:rsidR="00A83684" w:rsidRPr="00FE18D7">
        <w:rPr>
          <w:rFonts w:ascii="Tahoma" w:eastAsia="Times New Roman" w:hAnsi="Tahoma" w:cs="Tahoma"/>
          <w:sz w:val="20"/>
          <w:szCs w:val="20"/>
          <w:lang w:eastAsia="sl-SI"/>
        </w:rPr>
        <w:t xml:space="preserve"> objekta </w:t>
      </w:r>
      <w:r w:rsidR="00A83684" w:rsidRPr="00E11683">
        <w:rPr>
          <w:rFonts w:ascii="Tahoma" w:eastAsia="Times New Roman" w:hAnsi="Tahoma" w:cs="Tahoma"/>
          <w:b/>
          <w:bCs/>
          <w:sz w:val="20"/>
          <w:szCs w:val="20"/>
          <w:u w:val="single"/>
          <w:lang w:eastAsia="sl-SI"/>
        </w:rPr>
        <w:t>je 07. 08. 2026 do 12. ure</w:t>
      </w:r>
      <w:r w:rsidR="00A83684" w:rsidRPr="00E11683">
        <w:rPr>
          <w:rFonts w:ascii="Tahoma" w:eastAsia="Times New Roman" w:hAnsi="Tahoma" w:cs="Tahoma"/>
          <w:b/>
          <w:bCs/>
          <w:sz w:val="20"/>
          <w:szCs w:val="20"/>
          <w:lang w:eastAsia="sl-SI"/>
        </w:rPr>
        <w:t>.</w:t>
      </w:r>
      <w:r w:rsidR="00A83684" w:rsidRPr="00FE18D7">
        <w:rPr>
          <w:rFonts w:ascii="Tahoma" w:eastAsia="Times New Roman" w:hAnsi="Tahoma" w:cs="Tahoma"/>
          <w:sz w:val="20"/>
          <w:szCs w:val="20"/>
          <w:lang w:eastAsia="sl-SI"/>
        </w:rPr>
        <w:t xml:space="preserve"> </w:t>
      </w:r>
      <w:r w:rsidR="00C116BA" w:rsidRPr="00FE18D7">
        <w:rPr>
          <w:rFonts w:ascii="Tahoma" w:eastAsia="Times New Roman" w:hAnsi="Tahoma" w:cs="Tahoma"/>
          <w:sz w:val="20"/>
          <w:szCs w:val="20"/>
          <w:lang w:eastAsia="sl-SI"/>
        </w:rPr>
        <w:t xml:space="preserve">Ponudnik mora kontaktirati predstavnika naročnika </w:t>
      </w:r>
      <w:r w:rsidR="007A15E5" w:rsidRPr="007A15E5">
        <w:rPr>
          <w:rFonts w:ascii="Tahoma" w:eastAsia="Times New Roman" w:hAnsi="Tahoma" w:cs="Tahoma"/>
          <w:sz w:val="20"/>
          <w:szCs w:val="20"/>
          <w:lang w:eastAsia="sl-SI"/>
        </w:rPr>
        <w:t xml:space="preserve">vsaj en (1) delovni dan prej, to je </w:t>
      </w:r>
      <w:r w:rsidR="007A15E5" w:rsidRPr="007A15E5">
        <w:rPr>
          <w:rFonts w:ascii="Tahoma" w:eastAsia="Times New Roman" w:hAnsi="Tahoma" w:cs="Tahoma"/>
          <w:b/>
          <w:bCs/>
          <w:sz w:val="20"/>
          <w:szCs w:val="20"/>
          <w:u w:val="single"/>
          <w:lang w:eastAsia="sl-SI"/>
        </w:rPr>
        <w:t xml:space="preserve">do vključno 06. 08. 2026 </w:t>
      </w:r>
      <w:r w:rsidR="00C116BA" w:rsidRPr="007A15E5">
        <w:rPr>
          <w:rFonts w:ascii="Tahoma" w:eastAsia="Times New Roman" w:hAnsi="Tahoma" w:cs="Tahoma"/>
          <w:sz w:val="20"/>
          <w:szCs w:val="20"/>
          <w:lang w:eastAsia="sl-SI"/>
        </w:rPr>
        <w:t xml:space="preserve">in se dogovoriti za sestanek. </w:t>
      </w:r>
    </w:p>
    <w:p w14:paraId="49D61EEE"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366D75B1" w14:textId="77777777" w:rsidR="00A00DA3" w:rsidRPr="00FE18D7" w:rsidRDefault="00A00DA3" w:rsidP="0005024B">
      <w:pPr>
        <w:keepNext/>
        <w:keepLines/>
        <w:spacing w:after="0" w:line="240" w:lineRule="auto"/>
        <w:jc w:val="both"/>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 xml:space="preserve">Ponudnik ne bo upravičen do nobenega povečanja cene, ki bi ga utemeljeval s tem, da ni bil polno obveščen o pogojih, ki se nanašajo na predmetne obveznosti. </w:t>
      </w:r>
    </w:p>
    <w:p w14:paraId="2048C9FD"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2379BBB7" w14:textId="08995E34" w:rsidR="00F6242C" w:rsidRPr="00FE18D7" w:rsidRDefault="00F6242C"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Ponudnik mora kot </w:t>
      </w:r>
      <w:r w:rsidRPr="00FE18D7">
        <w:rPr>
          <w:rFonts w:ascii="Tahoma" w:eastAsia="Times New Roman" w:hAnsi="Tahoma" w:cs="Tahoma"/>
          <w:b/>
          <w:sz w:val="20"/>
          <w:szCs w:val="20"/>
          <w:lang w:eastAsia="sl-SI"/>
        </w:rPr>
        <w:t xml:space="preserve">prilogo </w:t>
      </w:r>
      <w:r w:rsidR="009E7D80">
        <w:rPr>
          <w:rFonts w:ascii="Tahoma" w:eastAsia="Times New Roman" w:hAnsi="Tahoma" w:cs="Tahoma"/>
          <w:b/>
          <w:sz w:val="20"/>
          <w:szCs w:val="20"/>
          <w:lang w:eastAsia="sl-SI"/>
        </w:rPr>
        <w:t>7</w:t>
      </w:r>
      <w:r w:rsidRPr="00FE18D7">
        <w:rPr>
          <w:rFonts w:ascii="Tahoma" w:eastAsia="Times New Roman" w:hAnsi="Tahoma" w:cs="Tahoma"/>
          <w:sz w:val="20"/>
          <w:szCs w:val="20"/>
          <w:lang w:eastAsia="sl-SI"/>
        </w:rPr>
        <w:t xml:space="preserve"> predložiti potrdilo (izdano s strani naročnika) o opravljenem obveznem ogledu objektov na katerih se bodo izvajala dela, ki so predmet postopka JN.</w:t>
      </w:r>
    </w:p>
    <w:p w14:paraId="102315EE" w14:textId="77777777" w:rsidR="00185EAC" w:rsidRPr="00FE18D7" w:rsidRDefault="00185EAC" w:rsidP="0005024B">
      <w:pPr>
        <w:keepNext/>
        <w:keepLines/>
        <w:spacing w:after="0" w:line="240" w:lineRule="auto"/>
        <w:jc w:val="both"/>
        <w:rPr>
          <w:rFonts w:ascii="Tahoma" w:eastAsia="Times New Roman" w:hAnsi="Tahoma" w:cs="Tahoma"/>
          <w:sz w:val="20"/>
          <w:szCs w:val="20"/>
          <w:lang w:eastAsia="sl-SI"/>
        </w:rPr>
      </w:pPr>
    </w:p>
    <w:p w14:paraId="2D0CF2A6" w14:textId="77777777" w:rsidR="00185EAC" w:rsidRPr="00FE18D7" w:rsidRDefault="00185EAC"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Ostale zahteve in pogoji naročnika</w:t>
      </w:r>
    </w:p>
    <w:p w14:paraId="64C5A411" w14:textId="77777777" w:rsidR="00185EAC" w:rsidRPr="00FE18D7" w:rsidRDefault="00185EAC" w:rsidP="0005024B">
      <w:pPr>
        <w:keepNext/>
        <w:keepLines/>
        <w:spacing w:after="0" w:line="240" w:lineRule="auto"/>
        <w:rPr>
          <w:rFonts w:ascii="Tahoma" w:eastAsia="Times New Roman" w:hAnsi="Tahoma" w:cs="Tahoma"/>
          <w:b/>
          <w:sz w:val="20"/>
          <w:szCs w:val="20"/>
          <w:lang w:eastAsia="sl-SI"/>
        </w:rPr>
      </w:pPr>
    </w:p>
    <w:p w14:paraId="0D34113F" w14:textId="23E6F348" w:rsidR="00721705" w:rsidRPr="00FE18D7" w:rsidRDefault="00C116BA" w:rsidP="0005024B">
      <w:pPr>
        <w:keepNext/>
        <w:keepLines/>
        <w:spacing w:after="0" w:line="240" w:lineRule="auto"/>
        <w:ind w:right="-2"/>
        <w:jc w:val="both"/>
        <w:rPr>
          <w:rFonts w:ascii="Tahoma" w:eastAsia="Times New Roman" w:hAnsi="Tahoma" w:cs="Tahoma"/>
          <w:sz w:val="20"/>
          <w:szCs w:val="18"/>
          <w:lang w:eastAsia="sl-SI"/>
        </w:rPr>
      </w:pPr>
      <w:r w:rsidRPr="00FE18D7">
        <w:rPr>
          <w:rFonts w:ascii="Tahoma" w:eastAsia="Times New Roman" w:hAnsi="Tahoma" w:cs="Tahoma"/>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r w:rsidR="00721705" w:rsidRPr="00FE18D7">
        <w:rPr>
          <w:rFonts w:ascii="Tahoma" w:eastAsia="Times New Roman" w:hAnsi="Tahoma" w:cs="Tahoma"/>
          <w:sz w:val="20"/>
          <w:szCs w:val="18"/>
          <w:lang w:eastAsia="sl-SI"/>
        </w:rPr>
        <w:t>.</w:t>
      </w:r>
    </w:p>
    <w:p w14:paraId="21865509"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3979081F" w14:textId="77777777" w:rsidR="00F6242C" w:rsidRPr="00FE18D7" w:rsidRDefault="00F6242C" w:rsidP="0005024B">
      <w:pPr>
        <w:keepNext/>
        <w:keepLines/>
        <w:spacing w:after="0" w:line="240" w:lineRule="auto"/>
        <w:ind w:right="-2"/>
        <w:jc w:val="both"/>
        <w:rPr>
          <w:rFonts w:ascii="Tahoma" w:eastAsia="Times New Roman" w:hAnsi="Tahoma" w:cs="Tahoma"/>
          <w:sz w:val="20"/>
          <w:szCs w:val="18"/>
          <w:lang w:eastAsia="sl-SI"/>
        </w:rPr>
      </w:pPr>
      <w:r w:rsidRPr="00FE18D7">
        <w:rPr>
          <w:rFonts w:ascii="Tahoma" w:eastAsia="Times New Roman" w:hAnsi="Tahoma" w:cs="Tahoma"/>
          <w:sz w:val="20"/>
          <w:szCs w:val="18"/>
          <w:lang w:eastAsia="sl-SI"/>
        </w:rPr>
        <w:t>Gospodarski subjekt izpolni zahtevo s predložitvijo izpolnjene in podpisane priloge A.</w:t>
      </w:r>
    </w:p>
    <w:p w14:paraId="7A9FD459" w14:textId="77777777" w:rsidR="00F6242C" w:rsidRPr="00DF5087" w:rsidRDefault="00F6242C" w:rsidP="0005024B">
      <w:pPr>
        <w:keepNext/>
        <w:keepLines/>
        <w:numPr>
          <w:ilvl w:val="0"/>
          <w:numId w:val="2"/>
        </w:numPr>
        <w:spacing w:after="0" w:line="240" w:lineRule="auto"/>
        <w:jc w:val="both"/>
        <w:rPr>
          <w:rFonts w:ascii="Tahoma" w:eastAsia="Times New Roman" w:hAnsi="Tahoma" w:cs="Tahoma"/>
          <w:b/>
          <w:sz w:val="20"/>
          <w:szCs w:val="20"/>
          <w:lang w:eastAsia="sl-SI"/>
        </w:rPr>
      </w:pPr>
      <w:r w:rsidRPr="00DF5087">
        <w:rPr>
          <w:rFonts w:ascii="Tahoma" w:eastAsia="Times New Roman" w:hAnsi="Tahoma" w:cs="Tahoma"/>
          <w:b/>
          <w:sz w:val="20"/>
          <w:szCs w:val="20"/>
          <w:lang w:eastAsia="sl-SI"/>
        </w:rPr>
        <w:t xml:space="preserve">Zahteve varstva pri delu, požarnega varstva in varovanja okolja </w:t>
      </w:r>
    </w:p>
    <w:p w14:paraId="60A25FC7" w14:textId="77777777" w:rsidR="00F6242C" w:rsidRPr="00DF5087" w:rsidRDefault="00F6242C" w:rsidP="0005024B">
      <w:pPr>
        <w:keepNext/>
        <w:keepLines/>
        <w:spacing w:after="0" w:line="240" w:lineRule="auto"/>
        <w:rPr>
          <w:rFonts w:ascii="Tahoma" w:eastAsia="Times New Roman" w:hAnsi="Tahoma" w:cs="Tahoma"/>
          <w:sz w:val="20"/>
          <w:szCs w:val="20"/>
          <w:u w:val="single"/>
          <w:lang w:eastAsia="sl-SI"/>
        </w:rPr>
      </w:pPr>
    </w:p>
    <w:p w14:paraId="7A4FA3F0" w14:textId="77777777" w:rsidR="00C116BA" w:rsidRPr="00DF5087" w:rsidRDefault="00C116BA" w:rsidP="0005024B">
      <w:pPr>
        <w:keepNext/>
        <w:keepLines/>
        <w:spacing w:after="0" w:line="240" w:lineRule="auto"/>
        <w:rPr>
          <w:rFonts w:ascii="Tahoma" w:eastAsia="Times New Roman" w:hAnsi="Tahoma" w:cs="Tahoma"/>
          <w:b/>
          <w:sz w:val="20"/>
          <w:szCs w:val="20"/>
          <w:lang w:eastAsia="sl-SI"/>
        </w:rPr>
      </w:pPr>
      <w:r w:rsidRPr="00DF5087">
        <w:rPr>
          <w:rFonts w:ascii="Tahoma" w:eastAsia="Times New Roman" w:hAnsi="Tahoma" w:cs="Tahoma"/>
          <w:b/>
          <w:sz w:val="20"/>
          <w:szCs w:val="20"/>
          <w:lang w:eastAsia="sl-SI"/>
        </w:rPr>
        <w:t>Zahteve glede izvajanja ukrepov na skupnih deloviščih pri naročniku</w:t>
      </w:r>
    </w:p>
    <w:p w14:paraId="5C511882"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p>
    <w:p w14:paraId="2E2629D7"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Usposobljenost delavcev za varno izvajanje dela</w:t>
      </w:r>
    </w:p>
    <w:p w14:paraId="091FE531"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Na skupnih deloviščih se bodo izvajala tudi dela, kjer obstaja večje tveganje za nastanek poškodb in okvar zdravja delavcev.</w:t>
      </w:r>
    </w:p>
    <w:p w14:paraId="27A8323D"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7A9C12CB"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Zato morajo biti delavci izvajalca usposobljeni za varno izvajanje dela po programu, ki zajema najmanj naslednje dejavnike tveganja za poškodbe in okvare zdravja na skupnih deloviščih:</w:t>
      </w:r>
    </w:p>
    <w:p w14:paraId="5089DE45"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poznavanje temeljnih zakonskih določb, </w:t>
      </w:r>
    </w:p>
    <w:p w14:paraId="5420E5E4" w14:textId="77777777" w:rsidR="00C116BA" w:rsidRPr="00DF5087" w:rsidRDefault="00C116BA" w:rsidP="0005024B">
      <w:pPr>
        <w:keepNext/>
        <w:keepLines/>
        <w:numPr>
          <w:ilvl w:val="0"/>
          <w:numId w:val="20"/>
        </w:numPr>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poznavanje (internih) predpisov glede: prijavljanje poškodb pri delu, preizkus alkoholiziranosti, prva pomoč;</w:t>
      </w:r>
    </w:p>
    <w:p w14:paraId="0D203A17"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poznavanje osnov o varnostnih znakih;</w:t>
      </w:r>
    </w:p>
    <w:p w14:paraId="28614B2A"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poznavanje osnov iz požarnega varstva;</w:t>
      </w:r>
    </w:p>
    <w:p w14:paraId="378D56AF"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poznavanje osnov varnega dela z nevarnimi snovmi;</w:t>
      </w:r>
    </w:p>
    <w:p w14:paraId="44435BE7"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poznavanje osnov ustreznega ravnanja z odpadki;</w:t>
      </w:r>
    </w:p>
    <w:p w14:paraId="67298F12"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urejenosti delovnih mest;</w:t>
      </w:r>
    </w:p>
    <w:p w14:paraId="4062A3CB"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varne uporabe delovne opreme;</w:t>
      </w:r>
    </w:p>
    <w:p w14:paraId="23327F0F"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varstva pri delu pred nevarnostjo električnega toka;</w:t>
      </w:r>
    </w:p>
    <w:p w14:paraId="634133E5"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uporabe osebne varovalne opreme;</w:t>
      </w:r>
    </w:p>
    <w:p w14:paraId="5770C30A"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varnega dvigovanja in prenašanja bremen;</w:t>
      </w:r>
    </w:p>
    <w:p w14:paraId="1BF73139" w14:textId="77777777" w:rsidR="00C116BA" w:rsidRPr="00DF5087" w:rsidRDefault="00C116BA" w:rsidP="0005024B">
      <w:pPr>
        <w:keepNext/>
        <w:keepLines/>
        <w:numPr>
          <w:ilvl w:val="0"/>
          <w:numId w:val="20"/>
        </w:numPr>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osnove varnega dela na deloviščih.</w:t>
      </w:r>
    </w:p>
    <w:p w14:paraId="75282255" w14:textId="77777777" w:rsidR="00C116BA" w:rsidRPr="005520B9" w:rsidRDefault="00C116BA" w:rsidP="0005024B">
      <w:pPr>
        <w:keepNext/>
        <w:keepLines/>
        <w:spacing w:after="0" w:line="240" w:lineRule="auto"/>
        <w:rPr>
          <w:rFonts w:ascii="Tahoma" w:eastAsia="Times New Roman" w:hAnsi="Tahoma" w:cs="Tahoma"/>
          <w:sz w:val="20"/>
          <w:szCs w:val="20"/>
          <w:highlight w:val="cyan"/>
          <w:u w:val="single"/>
          <w:lang w:eastAsia="sl-SI"/>
        </w:rPr>
      </w:pPr>
    </w:p>
    <w:p w14:paraId="1FBA13C9"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Posebne usposobljenosti:</w:t>
      </w:r>
    </w:p>
    <w:p w14:paraId="4095D811" w14:textId="77777777" w:rsidR="00C116BA" w:rsidRPr="00DF5087" w:rsidRDefault="00C116BA" w:rsidP="0005024B">
      <w:pPr>
        <w:keepNext/>
        <w:keepLines/>
        <w:spacing w:after="0" w:line="240" w:lineRule="auto"/>
        <w:rPr>
          <w:rFonts w:ascii="Tahoma" w:eastAsia="Times New Roman" w:hAnsi="Tahoma" w:cs="Tahoma"/>
          <w:b/>
          <w:sz w:val="20"/>
          <w:szCs w:val="20"/>
          <w:lang w:eastAsia="sl-SI"/>
        </w:rPr>
      </w:pPr>
    </w:p>
    <w:p w14:paraId="4F8EDA0B" w14:textId="59199DCC" w:rsidR="00C116BA" w:rsidRPr="00DF5087" w:rsidRDefault="00C116BA" w:rsidP="0005024B">
      <w:pPr>
        <w:keepNext/>
        <w:keepLines/>
        <w:spacing w:after="0" w:line="240" w:lineRule="auto"/>
        <w:jc w:val="both"/>
        <w:rPr>
          <w:rFonts w:ascii="Tahoma" w:eastAsia="Times New Roman" w:hAnsi="Tahoma" w:cs="Tahoma"/>
          <w:color w:val="FF0000"/>
          <w:sz w:val="20"/>
          <w:szCs w:val="20"/>
          <w:lang w:eastAsia="sl-SI"/>
        </w:rPr>
      </w:pPr>
      <w:r w:rsidRPr="00DF5087">
        <w:rPr>
          <w:rFonts w:ascii="Tahoma" w:eastAsia="Times New Roman" w:hAnsi="Tahoma" w:cs="Tahoma"/>
          <w:sz w:val="20"/>
          <w:szCs w:val="20"/>
          <w:lang w:eastAsia="sl-SI"/>
        </w:rPr>
        <w:t xml:space="preserve">Vsi delavci morajo imeti veljavne (praktični in teoretični del) preizkuse znanja iz varstva pri delu, ki niso </w:t>
      </w:r>
      <w:r w:rsidRPr="009F5068">
        <w:rPr>
          <w:rFonts w:ascii="Tahoma" w:eastAsia="Times New Roman" w:hAnsi="Tahoma" w:cs="Tahoma"/>
          <w:sz w:val="20"/>
          <w:szCs w:val="20"/>
          <w:lang w:eastAsia="sl-SI"/>
        </w:rPr>
        <w:t xml:space="preserve">starejši od </w:t>
      </w:r>
      <w:r w:rsidR="00DF3B4F" w:rsidRPr="009F5068">
        <w:rPr>
          <w:rFonts w:ascii="Tahoma" w:eastAsia="Times New Roman" w:hAnsi="Tahoma" w:cs="Tahoma"/>
          <w:sz w:val="20"/>
          <w:szCs w:val="20"/>
          <w:lang w:eastAsia="sl-SI"/>
        </w:rPr>
        <w:t>12 (dvanajst) mesecev</w:t>
      </w:r>
      <w:r w:rsidRPr="009F5068">
        <w:rPr>
          <w:rFonts w:ascii="Tahoma" w:eastAsia="Times New Roman" w:hAnsi="Tahoma" w:cs="Tahoma"/>
          <w:sz w:val="20"/>
          <w:szCs w:val="20"/>
          <w:lang w:eastAsia="sl-SI"/>
        </w:rPr>
        <w:t>. Usposobljeni</w:t>
      </w:r>
      <w:r w:rsidRPr="00DF5087">
        <w:rPr>
          <w:rFonts w:ascii="Tahoma" w:eastAsia="Times New Roman" w:hAnsi="Tahoma" w:cs="Tahoma"/>
          <w:sz w:val="20"/>
          <w:szCs w:val="20"/>
          <w:lang w:eastAsia="sl-SI"/>
        </w:rPr>
        <w:t xml:space="preserve"> morajo biti po programu usposabljanja, ki zajema vse nevarnosti in škodljivosti, ki jim bodo delavci izpostavljeni pri izvajanju</w:t>
      </w:r>
      <w:r w:rsidR="00FD0F4F" w:rsidRPr="00DF5087">
        <w:rPr>
          <w:rFonts w:ascii="Tahoma" w:eastAsia="Times New Roman" w:hAnsi="Tahoma" w:cs="Tahoma"/>
          <w:sz w:val="20"/>
          <w:szCs w:val="20"/>
          <w:lang w:eastAsia="sl-SI"/>
        </w:rPr>
        <w:t xml:space="preserve"> del</w:t>
      </w:r>
      <w:r w:rsidRPr="00DF5087">
        <w:rPr>
          <w:rFonts w:ascii="Tahoma" w:eastAsia="Times New Roman" w:hAnsi="Tahoma" w:cs="Tahoma"/>
          <w:sz w:val="20"/>
          <w:szCs w:val="20"/>
          <w:lang w:eastAsia="sl-SI"/>
        </w:rPr>
        <w:t xml:space="preserve"> po okvirnem sporazumu.</w:t>
      </w:r>
    </w:p>
    <w:p w14:paraId="364FB7FB" w14:textId="77777777" w:rsidR="00C116BA" w:rsidRPr="005520B9" w:rsidRDefault="00C116BA" w:rsidP="0005024B">
      <w:pPr>
        <w:keepNext/>
        <w:keepLines/>
        <w:spacing w:after="0" w:line="240" w:lineRule="auto"/>
        <w:rPr>
          <w:rFonts w:ascii="Tahoma" w:eastAsia="Times New Roman" w:hAnsi="Tahoma" w:cs="Tahoma"/>
          <w:b/>
          <w:sz w:val="20"/>
          <w:szCs w:val="20"/>
          <w:highlight w:val="cyan"/>
          <w:lang w:eastAsia="sl-SI"/>
        </w:rPr>
      </w:pPr>
    </w:p>
    <w:p w14:paraId="2B51E5D0"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Zdravstvena sposobnost delavcev:</w:t>
      </w:r>
    </w:p>
    <w:p w14:paraId="7FEA16EE" w14:textId="77777777" w:rsidR="00C116BA" w:rsidRPr="00DF5087" w:rsidRDefault="00C116BA" w:rsidP="0005024B">
      <w:pPr>
        <w:keepNext/>
        <w:keepLines/>
        <w:spacing w:after="0" w:line="240" w:lineRule="auto"/>
        <w:rPr>
          <w:rFonts w:ascii="Tahoma" w:eastAsia="Times New Roman" w:hAnsi="Tahoma" w:cs="Tahoma"/>
          <w:b/>
          <w:sz w:val="20"/>
          <w:szCs w:val="20"/>
          <w:lang w:eastAsia="sl-SI"/>
        </w:rPr>
      </w:pPr>
    </w:p>
    <w:p w14:paraId="527E9568"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5D3694D1" w14:textId="77777777" w:rsidR="00C116BA" w:rsidRPr="00DF5087" w:rsidRDefault="00C116BA" w:rsidP="0005024B">
      <w:pPr>
        <w:keepNext/>
        <w:keepLines/>
        <w:spacing w:after="0" w:line="240" w:lineRule="auto"/>
        <w:jc w:val="both"/>
        <w:rPr>
          <w:rFonts w:ascii="Tahoma" w:eastAsia="Times New Roman" w:hAnsi="Tahoma" w:cs="Tahoma"/>
          <w:dstrike/>
          <w:color w:val="FF0000"/>
          <w:sz w:val="20"/>
          <w:szCs w:val="20"/>
          <w:lang w:eastAsia="sl-SI"/>
        </w:rPr>
      </w:pPr>
    </w:p>
    <w:p w14:paraId="11F7EE32" w14:textId="62C61B7B"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Napotnica za zdravstveni pregled mora vsebovati dela in izpostavljenost tveganjem, ki se pričakujejo pri izvajanju pogodbenih </w:t>
      </w:r>
      <w:r w:rsidR="00FD0F4F" w:rsidRPr="00DF5087">
        <w:rPr>
          <w:rFonts w:ascii="Tahoma" w:eastAsia="Times New Roman" w:hAnsi="Tahoma" w:cs="Tahoma"/>
          <w:sz w:val="20"/>
          <w:szCs w:val="20"/>
          <w:lang w:eastAsia="sl-SI"/>
        </w:rPr>
        <w:t>del</w:t>
      </w:r>
      <w:r w:rsidRPr="00DF5087">
        <w:rPr>
          <w:rFonts w:ascii="Tahoma" w:eastAsia="Times New Roman" w:hAnsi="Tahoma" w:cs="Tahoma"/>
          <w:sz w:val="20"/>
          <w:szCs w:val="20"/>
          <w:lang w:eastAsia="sl-SI"/>
        </w:rPr>
        <w:t>.</w:t>
      </w:r>
    </w:p>
    <w:p w14:paraId="6F79A697" w14:textId="77777777" w:rsidR="00C116BA" w:rsidRPr="00DF5087" w:rsidRDefault="00C116BA" w:rsidP="0005024B">
      <w:pPr>
        <w:keepNext/>
        <w:keepLines/>
        <w:spacing w:after="0" w:line="240" w:lineRule="auto"/>
        <w:rPr>
          <w:rFonts w:ascii="Tahoma" w:eastAsia="Times New Roman" w:hAnsi="Tahoma" w:cs="Tahoma"/>
          <w:b/>
          <w:sz w:val="20"/>
          <w:szCs w:val="20"/>
          <w:lang w:eastAsia="sl-SI"/>
        </w:rPr>
      </w:pPr>
    </w:p>
    <w:p w14:paraId="28F8D210"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Pisni sporazum na skupnih deloviščih:</w:t>
      </w:r>
    </w:p>
    <w:p w14:paraId="6C9F762B"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3C853EF7"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Na skupnih deloviščih določita naročnik in izvajalec skupne ukrepe za zagotavljanje varnosti in zdravja pri delu v smislu 39. člena Zakona o varnosti in zdravju pri delu.</w:t>
      </w:r>
    </w:p>
    <w:p w14:paraId="5ECD6092" w14:textId="77777777" w:rsidR="00C116BA" w:rsidRPr="005520B9" w:rsidRDefault="00C116BA" w:rsidP="0005024B">
      <w:pPr>
        <w:keepNext/>
        <w:keepLines/>
        <w:spacing w:after="0" w:line="240" w:lineRule="auto"/>
        <w:jc w:val="both"/>
        <w:rPr>
          <w:rFonts w:ascii="Tahoma" w:eastAsia="Times New Roman" w:hAnsi="Tahoma" w:cs="Tahoma"/>
          <w:sz w:val="20"/>
          <w:szCs w:val="20"/>
          <w:highlight w:val="cyan"/>
          <w:lang w:eastAsia="sl-SI"/>
        </w:rPr>
      </w:pPr>
    </w:p>
    <w:p w14:paraId="07FEAEE3"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S </w:t>
      </w:r>
      <w:r w:rsidRPr="00DF5087">
        <w:rPr>
          <w:rFonts w:ascii="Tahoma" w:eastAsia="Times New Roman" w:hAnsi="Tahoma" w:cs="Tahoma"/>
          <w:b/>
          <w:sz w:val="20"/>
          <w:szCs w:val="20"/>
          <w:lang w:eastAsia="sl-SI"/>
        </w:rPr>
        <w:t>Pisnim sporazumom</w:t>
      </w:r>
      <w:r w:rsidRPr="00DF5087">
        <w:rPr>
          <w:rFonts w:ascii="Tahoma" w:eastAsia="Times New Roman" w:hAnsi="Tahoma" w:cs="Tahoma"/>
          <w:sz w:val="20"/>
          <w:szCs w:val="20"/>
          <w:lang w:eastAsia="sl-SI"/>
        </w:rPr>
        <w:t xml:space="preserve"> </w:t>
      </w:r>
      <w:r w:rsidRPr="00DF5087">
        <w:rPr>
          <w:rFonts w:ascii="Tahoma" w:eastAsia="Times New Roman" w:hAnsi="Tahoma" w:cs="Tahoma"/>
          <w:b/>
          <w:sz w:val="20"/>
          <w:szCs w:val="20"/>
          <w:lang w:eastAsia="sl-SI"/>
        </w:rPr>
        <w:t>o skupnih varnostnih ukrepih in ravnanju z okoljem</w:t>
      </w:r>
      <w:r w:rsidRPr="00DF5087">
        <w:rPr>
          <w:rFonts w:ascii="Tahoma" w:eastAsia="Times New Roman" w:hAnsi="Tahoma" w:cs="Tahoma"/>
          <w:sz w:val="20"/>
          <w:szCs w:val="20"/>
          <w:lang w:eastAsia="sl-SI"/>
        </w:rPr>
        <w:t xml:space="preserve"> naročnik in izvajalec določita tudi delavce za zagotovitev varnosti svojih delavcev na skupnem delovišču. </w:t>
      </w:r>
    </w:p>
    <w:p w14:paraId="5087F8E1"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0B63B558"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Za usklajeno izvajanje ukrepov, določenih s pisnim sporazumom, določita odgovorno osebo naročnika, to je skrbnika okvirnega sporazuma.</w:t>
      </w:r>
    </w:p>
    <w:p w14:paraId="0B30B023"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65E1E6E9"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Interni predpisi:</w:t>
      </w:r>
    </w:p>
    <w:p w14:paraId="26645B54"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73106175"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Na skupnih deloviščih pri naročniku se, poleg veljavne zakonodaje, smiselno upošteva tudi interne predpise naročnika. Tako se mora izvajalec del seznaniti z določili:</w:t>
      </w:r>
    </w:p>
    <w:p w14:paraId="5677AB55"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47F4B006"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Požarnega reda:</w:t>
      </w:r>
    </w:p>
    <w:p w14:paraId="1111AF59" w14:textId="77777777" w:rsidR="00C116BA" w:rsidRPr="00DF5087" w:rsidRDefault="00C116BA" w:rsidP="0005024B">
      <w:pPr>
        <w:keepNext/>
        <w:keepLines/>
        <w:numPr>
          <w:ilvl w:val="0"/>
          <w:numId w:val="22"/>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lastRenderedPageBreak/>
        <w:t>seznanitev z organizacijo varstva pred požarom pri naročniku (odgovorne osebe, osebe za izvajanje strokovnih nalog iz požarnega varstva,…),</w:t>
      </w:r>
    </w:p>
    <w:p w14:paraId="6E80A2A6" w14:textId="77777777" w:rsidR="00C116BA" w:rsidRPr="00DF5087" w:rsidRDefault="00C116BA" w:rsidP="0005024B">
      <w:pPr>
        <w:keepNext/>
        <w:keepLines/>
        <w:numPr>
          <w:ilvl w:val="0"/>
          <w:numId w:val="22"/>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izvajanje preventivnih ukrepov iz požarnega varstva (izvajanje požarnih straž – izdaja »Dovoljenja za delo z odprtim ognjem in orodjem, ki iskri«, skladiščenje in delo z vnetljivimi in eksplozivnimi snovmi, …),</w:t>
      </w:r>
    </w:p>
    <w:p w14:paraId="57ECB8C8" w14:textId="77777777" w:rsidR="00C116BA" w:rsidRPr="00DF5087" w:rsidRDefault="00C116BA" w:rsidP="0005024B">
      <w:pPr>
        <w:keepNext/>
        <w:keepLines/>
        <w:numPr>
          <w:ilvl w:val="0"/>
          <w:numId w:val="22"/>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seznanitev z izvlečki iz požarnih redov (načrtom evakuacije),</w:t>
      </w:r>
    </w:p>
    <w:p w14:paraId="2F79C1E0" w14:textId="77777777" w:rsidR="00C116BA" w:rsidRPr="00DF5087" w:rsidRDefault="00C116BA" w:rsidP="0005024B">
      <w:pPr>
        <w:keepNext/>
        <w:keepLines/>
        <w:numPr>
          <w:ilvl w:val="0"/>
          <w:numId w:val="22"/>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seznanitev z ukrepi v primeru požara (javljanje, gašenje začetnih požarov, evakuacija,…).</w:t>
      </w:r>
    </w:p>
    <w:p w14:paraId="6D0F7375"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04CD3B7B"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lang w:eastAsia="sl-SI"/>
        </w:rPr>
        <w:t>Redni (ukrepi za varno delo) v delovnih prostorih naročnika:</w:t>
      </w:r>
    </w:p>
    <w:p w14:paraId="506F876B" w14:textId="54B196B4"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Pri izvajanju pogodbenih </w:t>
      </w:r>
      <w:r w:rsidR="00FD0F4F" w:rsidRPr="00DF5087">
        <w:rPr>
          <w:rFonts w:ascii="Tahoma" w:eastAsia="Times New Roman" w:hAnsi="Tahoma" w:cs="Tahoma"/>
          <w:sz w:val="20"/>
          <w:szCs w:val="20"/>
          <w:lang w:eastAsia="sl-SI"/>
        </w:rPr>
        <w:t>del</w:t>
      </w:r>
      <w:r w:rsidRPr="00DF5087">
        <w:rPr>
          <w:rFonts w:ascii="Tahoma" w:eastAsia="Times New Roman" w:hAnsi="Tahoma" w:cs="Tahoma"/>
          <w:sz w:val="20"/>
          <w:szCs w:val="20"/>
          <w:lang w:eastAsia="sl-SI"/>
        </w:rPr>
        <w:t xml:space="preserve"> v posameznih delovnih prostorih mora izvajalec striktno upoštevati določila:</w:t>
      </w:r>
    </w:p>
    <w:p w14:paraId="61AAF461"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obratovalnih redov,</w:t>
      </w:r>
    </w:p>
    <w:p w14:paraId="766E0547"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dvoriščnih redov,</w:t>
      </w:r>
    </w:p>
    <w:p w14:paraId="75CD5F0A"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delavniških in drugih redov, ki so izobešeni na vidnih mestih.</w:t>
      </w:r>
    </w:p>
    <w:p w14:paraId="62C3F259" w14:textId="77777777" w:rsidR="00C116BA" w:rsidRPr="00DF5087" w:rsidRDefault="00C116BA" w:rsidP="0005024B">
      <w:pPr>
        <w:keepNext/>
        <w:keepLines/>
        <w:spacing w:after="0" w:line="240" w:lineRule="auto"/>
        <w:ind w:left="720"/>
        <w:rPr>
          <w:rFonts w:ascii="Tahoma" w:eastAsia="Times New Roman" w:hAnsi="Tahoma" w:cs="Tahoma"/>
          <w:sz w:val="20"/>
          <w:szCs w:val="20"/>
          <w:lang w:eastAsia="sl-SI"/>
        </w:rPr>
      </w:pPr>
    </w:p>
    <w:p w14:paraId="123539F2"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Navodila za varno delo:</w:t>
      </w:r>
    </w:p>
    <w:p w14:paraId="1EFCA4D3" w14:textId="154DF851"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Pri izvajanju </w:t>
      </w:r>
      <w:r w:rsidR="00FD0F4F" w:rsidRPr="00DF5087">
        <w:rPr>
          <w:rFonts w:ascii="Tahoma" w:eastAsia="Times New Roman" w:hAnsi="Tahoma" w:cs="Tahoma"/>
          <w:sz w:val="20"/>
          <w:szCs w:val="20"/>
          <w:lang w:eastAsia="sl-SI"/>
        </w:rPr>
        <w:t>pogodbenih del</w:t>
      </w:r>
      <w:r w:rsidRPr="00DF5087">
        <w:rPr>
          <w:rFonts w:ascii="Tahoma" w:eastAsia="Times New Roman" w:hAnsi="Tahoma" w:cs="Tahoma"/>
          <w:sz w:val="20"/>
          <w:szCs w:val="20"/>
          <w:lang w:eastAsia="sl-SI"/>
        </w:rPr>
        <w:t xml:space="preserve"> v posameznih delovnih prostorih mora izvajalec striktno upoštevati varnostna določila in navodila:</w:t>
      </w:r>
    </w:p>
    <w:p w14:paraId="5D4BF70F"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obratovalne in druge rede (dvoriščni red, delavniški red, remontni red,…), </w:t>
      </w:r>
    </w:p>
    <w:p w14:paraId="4651F46F"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varno delo z delovno opremo,</w:t>
      </w:r>
    </w:p>
    <w:p w14:paraId="511B1513"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navodilo za ravnanje z odpadki,</w:t>
      </w:r>
    </w:p>
    <w:p w14:paraId="17045013"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navodilo za ravnanje z nevarnimi snovmi,</w:t>
      </w:r>
    </w:p>
    <w:p w14:paraId="1B809809" w14:textId="77777777" w:rsidR="00C116BA" w:rsidRPr="00DF5087" w:rsidRDefault="00C116BA" w:rsidP="0005024B">
      <w:pPr>
        <w:keepNext/>
        <w:keepLines/>
        <w:numPr>
          <w:ilvl w:val="0"/>
          <w:numId w:val="21"/>
        </w:numPr>
        <w:spacing w:after="0" w:line="240" w:lineRule="auto"/>
        <w:ind w:left="426" w:hanging="426"/>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druga varnostna navodila.</w:t>
      </w:r>
    </w:p>
    <w:p w14:paraId="2F554E6A"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76ADF45F"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Varnostni znaki:</w:t>
      </w:r>
    </w:p>
    <w:p w14:paraId="0A84E5BD"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76E35A4"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4A0C8DF9"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Osebna varovalna oprema:</w:t>
      </w:r>
    </w:p>
    <w:p w14:paraId="5EAF688A" w14:textId="77777777" w:rsidR="00C116BA" w:rsidRPr="00DF5087" w:rsidRDefault="00C116BA" w:rsidP="0005024B">
      <w:pPr>
        <w:keepNext/>
        <w:keepLines/>
        <w:spacing w:after="0" w:line="240" w:lineRule="auto"/>
        <w:jc w:val="both"/>
        <w:rPr>
          <w:rFonts w:ascii="Tahoma" w:eastAsia="Times New Roman" w:hAnsi="Tahoma" w:cs="Tahoma"/>
          <w:color w:val="FF0000"/>
          <w:sz w:val="20"/>
          <w:szCs w:val="20"/>
          <w:lang w:eastAsia="sl-SI"/>
        </w:rPr>
      </w:pPr>
      <w:r w:rsidRPr="00DF5087">
        <w:rPr>
          <w:rFonts w:ascii="Tahoma" w:eastAsia="Times New Roman" w:hAnsi="Tahoma" w:cs="Tahoma"/>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0A4A633B"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62CD93E4"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Delovna oprema:</w:t>
      </w:r>
    </w:p>
    <w:p w14:paraId="03AF7A48" w14:textId="785102AB"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Delovna oprema, ki bo uporabljena za izvedbo </w:t>
      </w:r>
      <w:r w:rsidR="00FD0F4F" w:rsidRPr="00DF5087">
        <w:rPr>
          <w:rFonts w:ascii="Tahoma" w:eastAsia="Times New Roman" w:hAnsi="Tahoma" w:cs="Tahoma"/>
          <w:sz w:val="20"/>
          <w:szCs w:val="20"/>
          <w:lang w:eastAsia="sl-SI"/>
        </w:rPr>
        <w:t>pogodbenih del</w:t>
      </w:r>
      <w:r w:rsidRPr="00DF5087">
        <w:rPr>
          <w:rFonts w:ascii="Tahoma" w:eastAsia="Times New Roman" w:hAnsi="Tahoma" w:cs="Tahoma"/>
          <w:sz w:val="20"/>
          <w:szCs w:val="20"/>
          <w:lang w:eastAsia="sl-SI"/>
        </w:rPr>
        <w:t xml:space="preserve"> mora biti skladna s predpisi.</w:t>
      </w:r>
    </w:p>
    <w:p w14:paraId="7DF2D792"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6844FDD0"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 xml:space="preserve">Delo na višini </w:t>
      </w:r>
    </w:p>
    <w:p w14:paraId="39CA057B" w14:textId="77777777" w:rsidR="00C116BA" w:rsidRPr="00DF5087" w:rsidRDefault="00C116BA" w:rsidP="0005024B">
      <w:pPr>
        <w:keepNext/>
        <w:keepLines/>
        <w:spacing w:after="0" w:line="240" w:lineRule="auto"/>
        <w:rPr>
          <w:rFonts w:ascii="Tahoma" w:eastAsia="Times New Roman" w:hAnsi="Tahoma" w:cs="Tahoma"/>
          <w:sz w:val="20"/>
          <w:szCs w:val="20"/>
          <w:u w:val="single"/>
          <w:lang w:eastAsia="sl-SI"/>
        </w:rPr>
      </w:pPr>
    </w:p>
    <w:p w14:paraId="16410F43"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58F32D11"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0414DA11" w14:textId="77777777" w:rsidR="00C116BA" w:rsidRPr="00DF5087" w:rsidRDefault="00C116BA" w:rsidP="0005024B">
      <w:pPr>
        <w:keepNext/>
        <w:keepLines/>
        <w:spacing w:after="0" w:line="240" w:lineRule="auto"/>
        <w:jc w:val="both"/>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Odri</w:t>
      </w:r>
    </w:p>
    <w:p w14:paraId="2EFE7F71"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p>
    <w:p w14:paraId="746BCD8A"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66B92FE0"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696E913E" w14:textId="77777777" w:rsidR="00C116BA" w:rsidRPr="00DF5087" w:rsidRDefault="00C116BA" w:rsidP="0005024B">
      <w:pPr>
        <w:keepNext/>
        <w:keepLines/>
        <w:spacing w:after="0" w:line="240" w:lineRule="auto"/>
        <w:jc w:val="both"/>
        <w:rPr>
          <w:rFonts w:ascii="Tahoma" w:eastAsia="Times New Roman" w:hAnsi="Tahoma" w:cs="Tahoma"/>
          <w:sz w:val="20"/>
          <w:szCs w:val="20"/>
          <w:u w:val="single"/>
          <w:lang w:eastAsia="sl-SI"/>
        </w:rPr>
      </w:pPr>
      <w:r w:rsidRPr="00DF5087">
        <w:rPr>
          <w:rFonts w:ascii="Tahoma" w:eastAsia="Times New Roman" w:hAnsi="Tahoma" w:cs="Tahoma"/>
          <w:sz w:val="20"/>
          <w:szCs w:val="20"/>
          <w:u w:val="single"/>
          <w:lang w:eastAsia="sl-SI"/>
        </w:rPr>
        <w:t>Izkopi in nevarne odprtine</w:t>
      </w:r>
    </w:p>
    <w:p w14:paraId="51C6F4CE" w14:textId="77777777" w:rsidR="00C116BA" w:rsidRPr="00DF5087" w:rsidRDefault="00C116BA" w:rsidP="0005024B">
      <w:pPr>
        <w:keepNext/>
        <w:keepLines/>
        <w:spacing w:after="0" w:line="240" w:lineRule="auto"/>
        <w:jc w:val="both"/>
        <w:rPr>
          <w:rFonts w:ascii="Tahoma" w:eastAsia="Times New Roman" w:hAnsi="Tahoma" w:cs="Tahoma"/>
          <w:sz w:val="20"/>
          <w:szCs w:val="20"/>
          <w:u w:val="single"/>
          <w:lang w:eastAsia="sl-SI"/>
        </w:rPr>
      </w:pPr>
    </w:p>
    <w:p w14:paraId="58AA5149"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Izkope in nevarne odprtine mora izvajalec, skladno z uredbo, ustrezno zavarovati s postavitvijo ustrezno trdnih in visokih varovalnih ograj, ki preprečujejo padce.</w:t>
      </w:r>
    </w:p>
    <w:p w14:paraId="18FD3E2E"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lastRenderedPageBreak/>
        <w:t>Izkope je potrebno ustrezno zavarovati pred zasutjem (razpiranje, zagatnice, prepoved odlaganja 1 m od roba izkopa, itd.).</w:t>
      </w:r>
    </w:p>
    <w:p w14:paraId="332F9429" w14:textId="77777777" w:rsidR="00C116BA" w:rsidRPr="00DF5087" w:rsidRDefault="00C116BA" w:rsidP="0005024B">
      <w:pPr>
        <w:keepNext/>
        <w:keepLines/>
        <w:spacing w:after="0" w:line="240" w:lineRule="auto"/>
        <w:rPr>
          <w:rFonts w:ascii="Tahoma" w:eastAsia="Times New Roman" w:hAnsi="Tahoma" w:cs="Tahoma"/>
          <w:sz w:val="20"/>
          <w:szCs w:val="20"/>
          <w:lang w:eastAsia="sl-SI"/>
        </w:rPr>
      </w:pPr>
      <w:r w:rsidRPr="00DF5087">
        <w:rPr>
          <w:rFonts w:ascii="Tahoma" w:eastAsia="Times New Roman" w:hAnsi="Tahoma" w:cs="Tahoma"/>
          <w:sz w:val="20"/>
          <w:szCs w:val="20"/>
          <w:u w:val="single"/>
          <w:lang w:eastAsia="sl-SI"/>
        </w:rPr>
        <w:t>Snovi in pripravki</w:t>
      </w:r>
      <w:r w:rsidRPr="00DF5087">
        <w:rPr>
          <w:rFonts w:ascii="Tahoma" w:eastAsia="Times New Roman" w:hAnsi="Tahoma" w:cs="Tahoma"/>
          <w:sz w:val="20"/>
          <w:szCs w:val="20"/>
          <w:lang w:eastAsia="sl-SI"/>
        </w:rPr>
        <w:t>:</w:t>
      </w:r>
    </w:p>
    <w:p w14:paraId="4353B2D9" w14:textId="77777777" w:rsidR="00C116BA" w:rsidRPr="00DF5087" w:rsidRDefault="00C116BA" w:rsidP="0005024B">
      <w:pPr>
        <w:keepNext/>
        <w:keepLines/>
        <w:spacing w:after="0" w:line="240" w:lineRule="auto"/>
        <w:jc w:val="both"/>
        <w:rPr>
          <w:rFonts w:ascii="Tahoma" w:eastAsia="Times New Roman" w:hAnsi="Tahoma" w:cs="Tahoma"/>
          <w:color w:val="FF0000"/>
          <w:sz w:val="20"/>
          <w:szCs w:val="20"/>
          <w:lang w:eastAsia="sl-SI"/>
        </w:rPr>
      </w:pPr>
      <w:r w:rsidRPr="00DF5087">
        <w:rPr>
          <w:rFonts w:ascii="Tahoma" w:eastAsia="Times New Roman" w:hAnsi="Tahoma" w:cs="Tahoma"/>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7D011362" w14:textId="77777777" w:rsidR="00C116BA" w:rsidRPr="00DF5087" w:rsidRDefault="00C116BA" w:rsidP="0005024B">
      <w:pPr>
        <w:keepNext/>
        <w:keepLines/>
        <w:spacing w:after="0" w:line="240" w:lineRule="auto"/>
        <w:rPr>
          <w:rFonts w:ascii="Tahoma" w:eastAsia="Times New Roman" w:hAnsi="Tahoma" w:cs="Tahoma"/>
          <w:b/>
          <w:sz w:val="20"/>
          <w:szCs w:val="20"/>
          <w:lang w:eastAsia="sl-SI"/>
        </w:rPr>
      </w:pPr>
    </w:p>
    <w:p w14:paraId="2D518DAA"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u w:val="single"/>
          <w:lang w:eastAsia="sl-SI"/>
        </w:rPr>
        <w:t>Organizacija prve pomoči in reševanja poškodovanega/naglo obolelega delavca:</w:t>
      </w:r>
    </w:p>
    <w:p w14:paraId="2CB47E5D"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Izvajalec del mora imeti strokovno usposobljeno osebo za nudenje prve pomoči in obvezno količino materiala za prvo pomoč na delovišču.</w:t>
      </w:r>
    </w:p>
    <w:p w14:paraId="236073D4"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46484EC7"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r w:rsidRPr="00DF5087">
        <w:rPr>
          <w:rFonts w:ascii="Tahoma" w:eastAsia="Times New Roman" w:hAnsi="Tahoma" w:cs="Tahoma"/>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5F02FC10" w14:textId="77777777" w:rsidR="00C116BA" w:rsidRPr="00DF5087" w:rsidRDefault="00C116BA" w:rsidP="0005024B">
      <w:pPr>
        <w:keepNext/>
        <w:keepLines/>
        <w:spacing w:after="0" w:line="240" w:lineRule="auto"/>
        <w:jc w:val="both"/>
        <w:rPr>
          <w:rFonts w:ascii="Tahoma" w:eastAsia="Times New Roman" w:hAnsi="Tahoma" w:cs="Tahoma"/>
          <w:sz w:val="20"/>
          <w:szCs w:val="20"/>
          <w:lang w:eastAsia="sl-SI"/>
        </w:rPr>
      </w:pPr>
    </w:p>
    <w:p w14:paraId="04D78F49" w14:textId="71E3AC93" w:rsidR="00F6242C" w:rsidRDefault="00F6242C" w:rsidP="0005024B">
      <w:pPr>
        <w:keepNext/>
        <w:keepLines/>
        <w:spacing w:after="0" w:line="240" w:lineRule="auto"/>
        <w:ind w:right="-2"/>
        <w:jc w:val="both"/>
        <w:rPr>
          <w:rFonts w:ascii="Tahoma" w:eastAsia="Times New Roman" w:hAnsi="Tahoma" w:cs="Tahoma"/>
          <w:b/>
          <w:sz w:val="20"/>
          <w:szCs w:val="20"/>
          <w:lang w:eastAsia="sl-SI"/>
        </w:rPr>
      </w:pPr>
      <w:r w:rsidRPr="00DF5087">
        <w:rPr>
          <w:rFonts w:ascii="Tahoma" w:eastAsia="Times New Roman" w:hAnsi="Tahoma" w:cs="Tahoma"/>
          <w:sz w:val="20"/>
          <w:szCs w:val="18"/>
          <w:lang w:eastAsia="sl-SI"/>
        </w:rPr>
        <w:t xml:space="preserve">Gospodarski subjekt </w:t>
      </w:r>
      <w:r w:rsidRPr="00DF5087">
        <w:rPr>
          <w:rFonts w:ascii="Tahoma" w:eastAsia="Times New Roman" w:hAnsi="Tahoma" w:cs="Tahoma"/>
          <w:sz w:val="20"/>
          <w:szCs w:val="20"/>
          <w:lang w:eastAsia="sl-SI"/>
        </w:rPr>
        <w:t xml:space="preserve">izkaže izpolnjevanje pogojev </w:t>
      </w:r>
      <w:r w:rsidRPr="00DF5087">
        <w:rPr>
          <w:rFonts w:ascii="Tahoma" w:eastAsia="Times New Roman" w:hAnsi="Tahoma" w:cs="Tahoma"/>
          <w:sz w:val="20"/>
          <w:szCs w:val="18"/>
          <w:lang w:eastAsia="sl-SI"/>
        </w:rPr>
        <w:t xml:space="preserve">s predložitvijo izpolnjene in podpisane priloge </w:t>
      </w:r>
      <w:r w:rsidRPr="00DF5087">
        <w:rPr>
          <w:rFonts w:ascii="Tahoma" w:eastAsia="Times New Roman" w:hAnsi="Tahoma" w:cs="Tahoma"/>
          <w:b/>
          <w:sz w:val="20"/>
          <w:szCs w:val="18"/>
          <w:lang w:eastAsia="sl-SI"/>
        </w:rPr>
        <w:t xml:space="preserve">A </w:t>
      </w:r>
      <w:r w:rsidRPr="00DF5087">
        <w:rPr>
          <w:rFonts w:ascii="Tahoma" w:eastAsia="Times New Roman" w:hAnsi="Tahoma" w:cs="Tahoma"/>
          <w:sz w:val="20"/>
          <w:szCs w:val="18"/>
          <w:lang w:eastAsia="sl-SI"/>
        </w:rPr>
        <w:t xml:space="preserve">in </w:t>
      </w:r>
      <w:r w:rsidRPr="00DF5087">
        <w:rPr>
          <w:rFonts w:ascii="Tahoma" w:eastAsia="Times New Roman" w:hAnsi="Tahoma" w:cs="Tahoma"/>
          <w:sz w:val="20"/>
          <w:szCs w:val="20"/>
          <w:lang w:eastAsia="sl-SI"/>
        </w:rPr>
        <w:t>s podpisom</w:t>
      </w:r>
      <w:r w:rsidRPr="00DF5087">
        <w:rPr>
          <w:rFonts w:ascii="Tahoma" w:eastAsia="Times New Roman" w:hAnsi="Tahoma" w:cs="Tahoma"/>
          <w:b/>
          <w:sz w:val="20"/>
          <w:szCs w:val="20"/>
          <w:lang w:eastAsia="sl-SI"/>
        </w:rPr>
        <w:t xml:space="preserve"> priloge </w:t>
      </w:r>
      <w:r w:rsidR="007B1754" w:rsidRPr="00DF5087">
        <w:rPr>
          <w:rFonts w:ascii="Tahoma" w:eastAsia="Times New Roman" w:hAnsi="Tahoma" w:cs="Tahoma"/>
          <w:b/>
          <w:sz w:val="20"/>
          <w:szCs w:val="20"/>
          <w:lang w:eastAsia="sl-SI"/>
        </w:rPr>
        <w:t>8</w:t>
      </w:r>
      <w:r w:rsidR="005D4CC4" w:rsidRPr="00DF5087">
        <w:rPr>
          <w:rFonts w:ascii="Tahoma" w:eastAsia="Times New Roman" w:hAnsi="Tahoma" w:cs="Tahoma"/>
          <w:b/>
          <w:sz w:val="20"/>
          <w:szCs w:val="20"/>
          <w:lang w:eastAsia="sl-SI"/>
        </w:rPr>
        <w:t>.</w:t>
      </w:r>
    </w:p>
    <w:p w14:paraId="10806FA1" w14:textId="77777777" w:rsidR="00200E5E" w:rsidRDefault="00200E5E" w:rsidP="0005024B">
      <w:pPr>
        <w:keepNext/>
        <w:keepLines/>
        <w:spacing w:after="0" w:line="240" w:lineRule="auto"/>
        <w:ind w:right="-2"/>
        <w:jc w:val="both"/>
        <w:rPr>
          <w:rFonts w:ascii="Tahoma" w:eastAsia="Times New Roman" w:hAnsi="Tahoma" w:cs="Tahoma"/>
          <w:b/>
          <w:sz w:val="20"/>
          <w:szCs w:val="20"/>
          <w:lang w:eastAsia="sl-SI"/>
        </w:rPr>
      </w:pPr>
    </w:p>
    <w:p w14:paraId="5CA08F5A" w14:textId="77777777" w:rsidR="00302D6E" w:rsidRPr="00FE18D7" w:rsidRDefault="00302D6E" w:rsidP="0005024B">
      <w:pPr>
        <w:keepNext/>
        <w:keepLines/>
        <w:spacing w:after="0" w:line="240" w:lineRule="auto"/>
        <w:jc w:val="both"/>
        <w:rPr>
          <w:rFonts w:ascii="Tahoma" w:eastAsia="Times New Roman" w:hAnsi="Tahoma" w:cs="Tahoma"/>
          <w:sz w:val="20"/>
          <w:szCs w:val="20"/>
          <w:lang w:eastAsia="sl-SI"/>
        </w:rPr>
      </w:pPr>
    </w:p>
    <w:p w14:paraId="16A85381" w14:textId="1F606A82" w:rsidR="00302D6E" w:rsidRPr="00FE18D7" w:rsidRDefault="00302D6E"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FINANČNA ZAVAROVANJA</w:t>
      </w:r>
    </w:p>
    <w:p w14:paraId="52982D3D" w14:textId="77777777" w:rsidR="00C97751" w:rsidRPr="00FE18D7" w:rsidRDefault="00C05541" w:rsidP="0005024B">
      <w:pPr>
        <w:keepNext/>
        <w:keepLines/>
        <w:spacing w:after="0" w:line="240" w:lineRule="auto"/>
        <w:jc w:val="both"/>
        <w:rPr>
          <w:rFonts w:ascii="Tahoma" w:hAnsi="Tahoma" w:cs="Tahoma"/>
          <w:sz w:val="20"/>
          <w:szCs w:val="20"/>
        </w:rPr>
      </w:pPr>
      <w:r w:rsidRPr="00FE18D7">
        <w:rPr>
          <w:rFonts w:ascii="Tahoma" w:hAnsi="Tahoma" w:cs="Tahoma"/>
          <w:sz w:val="20"/>
          <w:szCs w:val="20"/>
        </w:rPr>
        <w:tab/>
      </w:r>
    </w:p>
    <w:p w14:paraId="330C71E6" w14:textId="77777777" w:rsidR="00D126CD" w:rsidRPr="00D11C0F" w:rsidRDefault="00D126CD" w:rsidP="0005024B">
      <w:pPr>
        <w:keepNext/>
        <w:keepLines/>
        <w:numPr>
          <w:ilvl w:val="1"/>
          <w:numId w:val="2"/>
        </w:numPr>
        <w:spacing w:after="0" w:line="240" w:lineRule="auto"/>
        <w:jc w:val="both"/>
        <w:rPr>
          <w:rFonts w:ascii="Tahoma" w:eastAsia="Times New Roman" w:hAnsi="Tahoma" w:cs="Tahoma"/>
          <w:b/>
          <w:sz w:val="20"/>
          <w:szCs w:val="20"/>
          <w:lang w:eastAsia="sl-SI"/>
        </w:rPr>
      </w:pPr>
      <w:r w:rsidRPr="00D11C0F">
        <w:rPr>
          <w:rFonts w:ascii="Tahoma" w:eastAsia="Times New Roman" w:hAnsi="Tahoma" w:cs="Tahoma"/>
          <w:b/>
          <w:sz w:val="20"/>
          <w:szCs w:val="20"/>
          <w:lang w:eastAsia="sl-SI"/>
        </w:rPr>
        <w:t>Finančno zavarovanje za dobro izvedbo obveznosti po okvirnem sporazumu</w:t>
      </w:r>
    </w:p>
    <w:p w14:paraId="7F7A5E3E" w14:textId="77777777" w:rsidR="00D126CD" w:rsidRPr="00D11C0F" w:rsidRDefault="00D126CD" w:rsidP="0005024B">
      <w:pPr>
        <w:keepNext/>
        <w:keepLines/>
        <w:spacing w:after="0" w:line="240" w:lineRule="auto"/>
        <w:jc w:val="both"/>
        <w:rPr>
          <w:rFonts w:ascii="Tahoma" w:eastAsia="Times New Roman" w:hAnsi="Tahoma" w:cs="Tahoma"/>
          <w:sz w:val="20"/>
          <w:szCs w:val="20"/>
          <w:lang w:eastAsia="sl-SI"/>
        </w:rPr>
      </w:pPr>
    </w:p>
    <w:p w14:paraId="147E5AA0" w14:textId="254C9E18" w:rsidR="0085292F" w:rsidRPr="00B44A34" w:rsidRDefault="0085292F" w:rsidP="0005024B">
      <w:pPr>
        <w:keepNext/>
        <w:keepLines/>
        <w:spacing w:after="0" w:line="240" w:lineRule="auto"/>
        <w:jc w:val="both"/>
        <w:rPr>
          <w:rFonts w:ascii="Tahoma" w:hAnsi="Tahoma" w:cs="Tahoma"/>
        </w:rPr>
      </w:pPr>
      <w:r w:rsidRPr="00D11C0F">
        <w:rPr>
          <w:rFonts w:ascii="Tahoma" w:hAnsi="Tahoma" w:cs="Tahoma"/>
          <w:sz w:val="20"/>
          <w:szCs w:val="20"/>
        </w:rPr>
        <w:t>Izbrani ponudnik bo moral ob sklenitvi okvirnega sporazuma predmeta javnega naročila, predložiti naročniku podpisano in žigosano bianko menico z izpolnjeno, podpisano in žigosano menično izjavo za zavarovanje dobre izvedbe obveznosti iz okvirnega sporazuma</w:t>
      </w:r>
      <w:r w:rsidR="003D646C" w:rsidRPr="00D11C0F">
        <w:rPr>
          <w:rFonts w:ascii="Tahoma" w:hAnsi="Tahoma" w:cs="Tahoma"/>
          <w:sz w:val="20"/>
          <w:szCs w:val="20"/>
        </w:rPr>
        <w:t>, v višini 2.500,00 EUR</w:t>
      </w:r>
      <w:r w:rsidRPr="00D11C0F">
        <w:rPr>
          <w:rFonts w:ascii="Tahoma" w:hAnsi="Tahoma" w:cs="Tahoma"/>
          <w:sz w:val="20"/>
          <w:szCs w:val="20"/>
        </w:rPr>
        <w:t xml:space="preserve"> (z b</w:t>
      </w:r>
      <w:r w:rsidRPr="00D11C0F">
        <w:rPr>
          <w:rFonts w:ascii="Tahoma" w:eastAsia="Times New Roman" w:hAnsi="Tahoma" w:cs="Tahoma"/>
          <w:sz w:val="20"/>
          <w:szCs w:val="20"/>
        </w:rPr>
        <w:t xml:space="preserve">esedo: </w:t>
      </w:r>
      <w:r w:rsidR="00404BDB" w:rsidRPr="00D11C0F">
        <w:rPr>
          <w:rFonts w:ascii="Tahoma" w:eastAsia="Times New Roman" w:hAnsi="Tahoma" w:cs="Tahoma"/>
          <w:sz w:val="20"/>
          <w:szCs w:val="20"/>
        </w:rPr>
        <w:t>dvatisočpetsto in 00/100 EUR</w:t>
      </w:r>
      <w:r w:rsidRPr="00D11C0F">
        <w:rPr>
          <w:rFonts w:ascii="Tahoma" w:eastAsia="Times New Roman" w:hAnsi="Tahoma" w:cs="Tahoma"/>
          <w:sz w:val="20"/>
          <w:szCs w:val="20"/>
        </w:rPr>
        <w:t>)</w:t>
      </w:r>
      <w:r w:rsidRPr="00D11C0F">
        <w:rPr>
          <w:rFonts w:ascii="Tahoma" w:hAnsi="Tahoma" w:cs="Tahoma"/>
          <w:sz w:val="20"/>
          <w:szCs w:val="20"/>
        </w:rPr>
        <w:t xml:space="preserve"> z dobo veljavnosti še najmanj </w:t>
      </w:r>
      <w:r w:rsidR="00770163" w:rsidRPr="00D11C0F">
        <w:rPr>
          <w:rFonts w:ascii="Tahoma" w:hAnsi="Tahoma" w:cs="Tahoma"/>
          <w:sz w:val="20"/>
          <w:szCs w:val="20"/>
        </w:rPr>
        <w:t>30 (trideset) dni</w:t>
      </w:r>
      <w:r w:rsidR="00770163" w:rsidRPr="00D11C0F">
        <w:rPr>
          <w:rFonts w:ascii="Tahoma" w:eastAsia="Times New Roman" w:hAnsi="Tahoma" w:cs="Tahoma"/>
          <w:lang w:eastAsia="sl-SI"/>
        </w:rPr>
        <w:t xml:space="preserve"> </w:t>
      </w:r>
      <w:r w:rsidRPr="00D11C0F">
        <w:rPr>
          <w:rFonts w:ascii="Tahoma" w:hAnsi="Tahoma" w:cs="Tahoma"/>
          <w:sz w:val="20"/>
          <w:szCs w:val="20"/>
        </w:rPr>
        <w:t>po preteku veljavnosti okvirnega sporazuma</w:t>
      </w:r>
      <w:r w:rsidR="00B44A34" w:rsidRPr="00D11C0F">
        <w:rPr>
          <w:rFonts w:ascii="Tahoma" w:hAnsi="Tahoma" w:cs="Tahoma"/>
          <w:sz w:val="20"/>
          <w:szCs w:val="20"/>
        </w:rPr>
        <w:t xml:space="preserve">, </w:t>
      </w:r>
      <w:r w:rsidR="00B44A34" w:rsidRPr="00D11C0F">
        <w:rPr>
          <w:rFonts w:ascii="Tahoma" w:eastAsia="Times New Roman" w:hAnsi="Tahoma" w:cs="Tahoma"/>
          <w:sz w:val="20"/>
          <w:szCs w:val="20"/>
          <w:lang w:eastAsia="sl-SI"/>
        </w:rPr>
        <w:t>v nasprotnem primeru se šteje, da okvirni sporazum ni bil nikoli sklenjen</w:t>
      </w:r>
      <w:r w:rsidR="00B44A34" w:rsidRPr="00D11C0F">
        <w:rPr>
          <w:rFonts w:ascii="Tahoma" w:hAnsi="Tahoma" w:cs="Tahoma"/>
          <w:sz w:val="20"/>
          <w:szCs w:val="20"/>
        </w:rPr>
        <w:t>.</w:t>
      </w:r>
    </w:p>
    <w:p w14:paraId="4E676765" w14:textId="77777777" w:rsidR="0085292F" w:rsidRPr="00FE18D7" w:rsidRDefault="0085292F" w:rsidP="0005024B">
      <w:pPr>
        <w:keepNext/>
        <w:keepLines/>
        <w:spacing w:after="0" w:line="240" w:lineRule="auto"/>
        <w:jc w:val="both"/>
        <w:rPr>
          <w:rFonts w:ascii="Tahoma" w:hAnsi="Tahoma" w:cs="Tahoma"/>
          <w:sz w:val="20"/>
          <w:szCs w:val="20"/>
        </w:rPr>
      </w:pPr>
    </w:p>
    <w:p w14:paraId="6FF65B2A" w14:textId="3FC34841" w:rsidR="00F6242C" w:rsidRPr="00FE18D7" w:rsidRDefault="00F6242C" w:rsidP="0005024B">
      <w:pPr>
        <w:keepNext/>
        <w:keepLines/>
        <w:spacing w:after="0" w:line="240" w:lineRule="auto"/>
        <w:jc w:val="both"/>
        <w:rPr>
          <w:rFonts w:ascii="Tahoma" w:eastAsia="Times New Roman" w:hAnsi="Tahoma" w:cs="Tahoma"/>
          <w:sz w:val="20"/>
          <w:szCs w:val="20"/>
          <w:lang w:eastAsia="sl-SI"/>
        </w:rPr>
      </w:pPr>
      <w:r w:rsidRPr="00D22949">
        <w:rPr>
          <w:rFonts w:ascii="Tahoma" w:eastAsia="Times New Roman" w:hAnsi="Tahoma" w:cs="Tahoma"/>
          <w:sz w:val="20"/>
          <w:szCs w:val="20"/>
          <w:lang w:eastAsia="sl-SI"/>
        </w:rPr>
        <w:t>V primeru, da naročnik unovči finančno zavarovanje za zavarovanje dobre izvedbe obveznosti po okvirnem sporazumu, bo izvajalec moral nemudoma dostaviti novo finančno zavarovanje za zavarovanje dobre izvedbe obveznosti po okvirnem sporazumu.</w:t>
      </w:r>
    </w:p>
    <w:p w14:paraId="5914536A"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7BD0FEC4"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 kolikor izbrani ponudnik ne bo izpolnjeval svojih obveznosti po okvirnem sporazumu, bo naročnik unovčil finančno zavarovanje za zavarovanje dobre izvedbe obveznosti po okvirnem sporazumu in odstopil od okvirnega sporazuma, brez kakršnekoli obveznosti do izbranega ponudnika. </w:t>
      </w:r>
    </w:p>
    <w:p w14:paraId="1BCAAFAC"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3854DE8D" w14:textId="77777777" w:rsidR="00F6242C" w:rsidRPr="00FE18D7" w:rsidRDefault="00F6242C" w:rsidP="0005024B">
      <w:pPr>
        <w:keepNext/>
        <w:keepLines/>
        <w:spacing w:after="0" w:line="240" w:lineRule="auto"/>
        <w:jc w:val="both"/>
        <w:rPr>
          <w:rFonts w:ascii="Tahoma" w:hAnsi="Tahoma" w:cs="Tahoma"/>
          <w:sz w:val="20"/>
          <w:szCs w:val="20"/>
        </w:rPr>
      </w:pPr>
    </w:p>
    <w:p w14:paraId="2AEAA269" w14:textId="77777777" w:rsidR="00F6242C" w:rsidRPr="00FE18D7" w:rsidRDefault="00F6242C" w:rsidP="0005024B">
      <w:pPr>
        <w:keepNext/>
        <w:keepLines/>
        <w:spacing w:after="0" w:line="240" w:lineRule="auto"/>
        <w:jc w:val="both"/>
        <w:rPr>
          <w:rFonts w:ascii="Tahoma" w:hAnsi="Tahoma" w:cs="Tahoma"/>
          <w:b/>
          <w:sz w:val="20"/>
          <w:szCs w:val="20"/>
        </w:rPr>
      </w:pPr>
      <w:r w:rsidRPr="00FE18D7">
        <w:rPr>
          <w:rFonts w:ascii="Tahoma" w:hAnsi="Tahoma" w:cs="Tahoma"/>
          <w:b/>
          <w:sz w:val="20"/>
          <w:szCs w:val="20"/>
        </w:rPr>
        <w:t>DOKAZILA:</w:t>
      </w:r>
    </w:p>
    <w:p w14:paraId="06657229" w14:textId="77777777" w:rsidR="00F6242C" w:rsidRPr="00FE18D7" w:rsidRDefault="00F6242C" w:rsidP="0005024B">
      <w:pPr>
        <w:keepNext/>
        <w:keepLines/>
        <w:spacing w:after="0" w:line="240" w:lineRule="auto"/>
        <w:jc w:val="both"/>
        <w:rPr>
          <w:rFonts w:ascii="Tahoma" w:hAnsi="Tahoma" w:cs="Tahoma"/>
          <w:sz w:val="20"/>
          <w:szCs w:val="20"/>
        </w:rPr>
      </w:pPr>
      <w:r w:rsidRPr="00FE18D7">
        <w:rPr>
          <w:rFonts w:ascii="Tahoma" w:hAnsi="Tahoma" w:cs="Tahoma"/>
          <w:sz w:val="20"/>
          <w:szCs w:val="20"/>
        </w:rPr>
        <w:t>Ponudnik izpolni zahtevo, da se strinja s vsebino vzorca finančnega zavarovanja s predložitvijo izpolnjene in podpisane priloge A.</w:t>
      </w:r>
    </w:p>
    <w:p w14:paraId="7CD94477" w14:textId="77777777" w:rsidR="00D126CD" w:rsidRPr="00FE18D7" w:rsidRDefault="00D126CD" w:rsidP="0005024B">
      <w:pPr>
        <w:keepNext/>
        <w:keepLines/>
        <w:spacing w:after="0" w:line="240" w:lineRule="auto"/>
        <w:jc w:val="both"/>
        <w:rPr>
          <w:rFonts w:ascii="Tahoma" w:eastAsia="Times New Roman" w:hAnsi="Tahoma" w:cs="Tahoma"/>
          <w:b/>
          <w:sz w:val="20"/>
          <w:szCs w:val="20"/>
          <w:lang w:eastAsia="sl-SI"/>
        </w:rPr>
      </w:pPr>
    </w:p>
    <w:p w14:paraId="36248490" w14:textId="77777777" w:rsidR="00F6242C" w:rsidRPr="002B6240" w:rsidRDefault="00F6242C" w:rsidP="0005024B">
      <w:pPr>
        <w:keepNext/>
        <w:keepLines/>
        <w:spacing w:after="0" w:line="240" w:lineRule="auto"/>
        <w:jc w:val="both"/>
        <w:rPr>
          <w:rFonts w:ascii="Tahoma" w:eastAsia="Times New Roman" w:hAnsi="Tahoma" w:cs="Tahoma"/>
          <w:b/>
          <w:sz w:val="20"/>
          <w:szCs w:val="20"/>
          <w:lang w:eastAsia="sl-SI"/>
        </w:rPr>
      </w:pPr>
      <w:r w:rsidRPr="002B6240">
        <w:rPr>
          <w:rFonts w:ascii="Tahoma" w:eastAsia="Times New Roman" w:hAnsi="Tahoma" w:cs="Tahoma"/>
          <w:b/>
          <w:sz w:val="20"/>
          <w:szCs w:val="20"/>
          <w:lang w:eastAsia="sl-SI"/>
        </w:rPr>
        <w:t>OPOZORILO:</w:t>
      </w:r>
    </w:p>
    <w:p w14:paraId="31FE618E" w14:textId="5FA842E1" w:rsidR="00F6242C" w:rsidRPr="002B6240" w:rsidRDefault="002B6240" w:rsidP="0005024B">
      <w:pPr>
        <w:keepNext/>
        <w:keepLines/>
        <w:spacing w:after="0" w:line="240" w:lineRule="auto"/>
        <w:jc w:val="both"/>
        <w:rPr>
          <w:rFonts w:ascii="Tahoma" w:hAnsi="Tahoma" w:cs="Tahoma"/>
          <w:sz w:val="20"/>
          <w:szCs w:val="20"/>
        </w:rPr>
      </w:pPr>
      <w:r w:rsidRPr="002B6240">
        <w:rPr>
          <w:rFonts w:ascii="Tahoma" w:hAnsi="Tahoma" w:cs="Tahoma"/>
          <w:sz w:val="20"/>
          <w:szCs w:val="20"/>
        </w:rPr>
        <w:t xml:space="preserve">Vzorec finančnega zavarovanja za zavarovanje dobre izvedbe obveznosti iz okvirnega sporazuma je priložen tej razpisni dokumentaciji. </w:t>
      </w:r>
      <w:r w:rsidR="00F6242C" w:rsidRPr="002B6240">
        <w:rPr>
          <w:rFonts w:ascii="Tahoma" w:eastAsia="Times New Roman" w:hAnsi="Tahoma" w:cs="Tahoma"/>
          <w:sz w:val="20"/>
          <w:szCs w:val="20"/>
          <w:lang w:eastAsia="sl-SI"/>
        </w:rPr>
        <w:t xml:space="preserve">Finančno zavarovanje, ki ga bo ponudnik priložil pri zavarovanju obveznosti </w:t>
      </w:r>
      <w:r w:rsidR="00F6242C" w:rsidRPr="002B6240">
        <w:rPr>
          <w:rFonts w:ascii="Tahoma" w:eastAsia="Times New Roman" w:hAnsi="Tahoma" w:cs="Tahoma"/>
          <w:bCs/>
          <w:noProof/>
          <w:sz w:val="20"/>
          <w:szCs w:val="20"/>
          <w:lang w:eastAsia="sl-SI"/>
        </w:rPr>
        <w:t xml:space="preserve">po okvirnem sporazumu </w:t>
      </w:r>
      <w:r w:rsidR="00F6242C" w:rsidRPr="002B6240">
        <w:rPr>
          <w:rFonts w:ascii="Tahoma" w:eastAsia="Times New Roman" w:hAnsi="Tahoma" w:cs="Tahoma"/>
          <w:sz w:val="20"/>
          <w:szCs w:val="20"/>
          <w:lang w:eastAsia="sl-SI"/>
        </w:rPr>
        <w:t>po sklenitvi okvirnega sporazuma, ne sme vsebinsko odstopati od priloženega vzorca finančnega zavarovanja iz razpisne dokumentacije.</w:t>
      </w:r>
    </w:p>
    <w:p w14:paraId="06F144E1" w14:textId="77777777" w:rsidR="00F6242C" w:rsidRPr="002B6240" w:rsidRDefault="00F6242C" w:rsidP="0005024B">
      <w:pPr>
        <w:keepNext/>
        <w:keepLines/>
        <w:spacing w:after="0" w:line="240" w:lineRule="auto"/>
        <w:jc w:val="both"/>
        <w:rPr>
          <w:rFonts w:ascii="Tahoma" w:eastAsia="Times New Roman" w:hAnsi="Tahoma" w:cs="Tahoma"/>
          <w:sz w:val="20"/>
          <w:szCs w:val="20"/>
          <w:lang w:eastAsia="sl-SI"/>
        </w:rPr>
      </w:pPr>
    </w:p>
    <w:p w14:paraId="70EC195E"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r w:rsidRPr="002B6240">
        <w:rPr>
          <w:rFonts w:ascii="Tahoma" w:eastAsia="Times New Roman" w:hAnsi="Tahoma" w:cs="Tahoma"/>
          <w:sz w:val="20"/>
          <w:szCs w:val="20"/>
          <w:lang w:eastAsia="sl-SI"/>
        </w:rPr>
        <w:t>Pristojno sodišče za reševanje morebitnih sporov med upravičencem in izdajateljem garancije je stvarno pristojno sodišče v Ljubljani.</w:t>
      </w:r>
    </w:p>
    <w:p w14:paraId="2C961CBE" w14:textId="77777777" w:rsidR="004E4299" w:rsidRPr="00FE18D7" w:rsidRDefault="004E4299" w:rsidP="0005024B">
      <w:pPr>
        <w:keepNext/>
        <w:keepLines/>
        <w:spacing w:after="0" w:line="240" w:lineRule="auto"/>
        <w:jc w:val="both"/>
        <w:rPr>
          <w:rFonts w:ascii="Tahoma" w:eastAsia="Times New Roman" w:hAnsi="Tahoma" w:cs="Tahoma"/>
          <w:sz w:val="20"/>
          <w:szCs w:val="20"/>
          <w:lang w:eastAsia="sl-SI"/>
        </w:rPr>
      </w:pPr>
    </w:p>
    <w:p w14:paraId="15D96697" w14:textId="77777777" w:rsidR="007C663C" w:rsidRPr="00FE18D7" w:rsidRDefault="007C663C"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MERILA IN KRITERIJI OCENJEVANJA </w:t>
      </w:r>
    </w:p>
    <w:p w14:paraId="50415FDC" w14:textId="77777777" w:rsidR="007C663C" w:rsidRPr="00FE18D7" w:rsidRDefault="007C663C" w:rsidP="0005024B">
      <w:pPr>
        <w:keepNext/>
        <w:keepLines/>
        <w:spacing w:after="0" w:line="240" w:lineRule="auto"/>
        <w:jc w:val="both"/>
        <w:rPr>
          <w:rFonts w:ascii="Tahoma" w:eastAsia="Times New Roman" w:hAnsi="Tahoma" w:cs="Tahoma"/>
          <w:b/>
          <w:sz w:val="20"/>
          <w:szCs w:val="20"/>
          <w:lang w:eastAsia="sl-SI"/>
        </w:rPr>
      </w:pPr>
    </w:p>
    <w:p w14:paraId="77074CD1" w14:textId="77777777" w:rsidR="00703916" w:rsidRPr="00FE18D7" w:rsidRDefault="00703916" w:rsidP="0005024B">
      <w:pPr>
        <w:keepNext/>
        <w:keepLines/>
        <w:numPr>
          <w:ilvl w:val="1"/>
          <w:numId w:val="2"/>
        </w:numPr>
        <w:tabs>
          <w:tab w:val="left" w:pos="540"/>
        </w:tabs>
        <w:spacing w:after="0" w:line="240" w:lineRule="auto"/>
        <w:jc w:val="both"/>
        <w:rPr>
          <w:rFonts w:ascii="Tahoma" w:hAnsi="Tahoma" w:cs="Tahoma"/>
          <w:b/>
          <w:sz w:val="20"/>
          <w:szCs w:val="20"/>
        </w:rPr>
      </w:pPr>
      <w:r w:rsidRPr="00FE18D7">
        <w:rPr>
          <w:rFonts w:ascii="Tahoma" w:hAnsi="Tahoma" w:cs="Tahoma"/>
          <w:b/>
          <w:sz w:val="20"/>
          <w:szCs w:val="20"/>
        </w:rPr>
        <w:t>Izbira ponudnika in merila</w:t>
      </w:r>
    </w:p>
    <w:p w14:paraId="6E1ADC38" w14:textId="77777777" w:rsidR="00703916" w:rsidRPr="00FE18D7" w:rsidRDefault="00703916" w:rsidP="0005024B">
      <w:pPr>
        <w:keepNext/>
        <w:keepLines/>
        <w:tabs>
          <w:tab w:val="left" w:pos="540"/>
          <w:tab w:val="left" w:pos="720"/>
        </w:tabs>
        <w:spacing w:after="0" w:line="240" w:lineRule="auto"/>
        <w:jc w:val="both"/>
        <w:rPr>
          <w:rFonts w:ascii="Tahoma" w:hAnsi="Tahoma" w:cs="Tahoma"/>
          <w:b/>
          <w:sz w:val="20"/>
          <w:szCs w:val="20"/>
        </w:rPr>
      </w:pPr>
    </w:p>
    <w:p w14:paraId="164CE7AC" w14:textId="57D040F0" w:rsidR="00DF6DAF" w:rsidRDefault="00C116BA" w:rsidP="00A37BCC">
      <w:pPr>
        <w:keepNext/>
        <w:keepLines/>
        <w:spacing w:after="0" w:line="240" w:lineRule="auto"/>
        <w:jc w:val="both"/>
      </w:pPr>
      <w:r w:rsidRPr="00167046">
        <w:rPr>
          <w:rFonts w:ascii="Tahoma" w:hAnsi="Tahoma" w:cs="Tahoma"/>
          <w:sz w:val="20"/>
          <w:szCs w:val="20"/>
        </w:rPr>
        <w:lastRenderedPageBreak/>
        <w:t>Naročnik bo oddal naročilo in sklenil okvirni sporazum s ponudnikom, ki bo, na izvedenih pogajanjih v zadnjem-končnem krogu pogajanj, oddal ekonomsko najugodnejšo ponudbo. Merilo za izbiro ekonomsko najugodnejšega ponudnika je najnižja skupna ponudbena vrednost v EUR brez DDV, ki jo bo ponudnik na izvedenih pogajanjih v zadnjem-končnem krogu pogajanj, oddal,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r w:rsidRPr="00167046">
        <w:rPr>
          <w:rFonts w:ascii="Tahoma" w:eastAsia="Times New Roman" w:hAnsi="Tahoma" w:cs="Tahoma"/>
          <w:sz w:val="20"/>
          <w:szCs w:val="20"/>
          <w:lang w:eastAsia="sl-SI"/>
        </w:rPr>
        <w:t xml:space="preserve"> Če se ponudnik ne bo odzval na naročnikovo povabilo na pogajanja in ne bo predložil nove oz. končne ponudbe, bo naročnik v postopku pogajanj kot končno ponudbo upošteval ponudnikovo zadnjo predloženo ponudbo</w:t>
      </w:r>
      <w:r w:rsidR="00721705" w:rsidRPr="00167046">
        <w:rPr>
          <w:rFonts w:ascii="Tahoma" w:hAnsi="Tahoma" w:cs="Tahoma"/>
          <w:sz w:val="20"/>
          <w:szCs w:val="20"/>
        </w:rPr>
        <w:t>.</w:t>
      </w:r>
      <w:r w:rsidR="00167046" w:rsidRPr="00167046">
        <w:t xml:space="preserve"> </w:t>
      </w:r>
    </w:p>
    <w:p w14:paraId="6596DCE2" w14:textId="77777777" w:rsidR="00200E5E" w:rsidRPr="00A37BCC" w:rsidRDefault="00200E5E" w:rsidP="00A37BCC">
      <w:pPr>
        <w:keepNext/>
        <w:keepLines/>
        <w:spacing w:after="0" w:line="240" w:lineRule="auto"/>
        <w:jc w:val="both"/>
        <w:rPr>
          <w:rFonts w:ascii="Tahoma" w:hAnsi="Tahoma" w:cs="Tahoma"/>
          <w:sz w:val="20"/>
          <w:szCs w:val="20"/>
        </w:rPr>
      </w:pPr>
    </w:p>
    <w:p w14:paraId="43B4A9A7" w14:textId="468C7AB9" w:rsidR="00F6242C" w:rsidRPr="00FE18D7" w:rsidRDefault="00F6242C" w:rsidP="0005024B">
      <w:pPr>
        <w:keepNext/>
        <w:keepLines/>
        <w:numPr>
          <w:ilvl w:val="0"/>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NAVODILA PONUDNIKOM ZA IZDELAVO PONUDBE IN NAČIN ZA PREDLOŽITEV PONUDB</w:t>
      </w:r>
    </w:p>
    <w:p w14:paraId="04DD5758" w14:textId="77777777" w:rsidR="00F6242C" w:rsidRPr="00FE18D7" w:rsidRDefault="00F6242C" w:rsidP="0005024B">
      <w:pPr>
        <w:keepNext/>
        <w:keepLines/>
        <w:spacing w:after="0" w:line="240" w:lineRule="auto"/>
        <w:ind w:left="360"/>
        <w:jc w:val="both"/>
        <w:rPr>
          <w:rFonts w:ascii="Tahoma" w:eastAsia="Times New Roman" w:hAnsi="Tahoma" w:cs="Tahoma"/>
          <w:b/>
          <w:sz w:val="20"/>
          <w:szCs w:val="20"/>
          <w:lang w:eastAsia="sl-SI"/>
        </w:rPr>
      </w:pPr>
    </w:p>
    <w:p w14:paraId="3A6C7F1F" w14:textId="77777777" w:rsidR="00F6242C" w:rsidRPr="00FE18D7" w:rsidRDefault="00F6242C"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Način in navodila za predložitev ponudb</w:t>
      </w:r>
    </w:p>
    <w:p w14:paraId="6F558BEB" w14:textId="77777777" w:rsidR="00F6242C" w:rsidRPr="00FE18D7" w:rsidRDefault="00F6242C" w:rsidP="0005024B">
      <w:pPr>
        <w:keepNext/>
        <w:keepLines/>
        <w:spacing w:after="0" w:line="240" w:lineRule="auto"/>
        <w:jc w:val="both"/>
        <w:rPr>
          <w:rFonts w:ascii="Tahoma" w:eastAsia="Times New Roman" w:hAnsi="Tahoma" w:cs="Tahoma"/>
          <w:b/>
          <w:sz w:val="20"/>
          <w:szCs w:val="20"/>
          <w:lang w:eastAsia="sl-SI"/>
        </w:rPr>
      </w:pPr>
    </w:p>
    <w:p w14:paraId="47FB7027" w14:textId="77777777" w:rsidR="00C116BA" w:rsidRPr="00FE18D7" w:rsidRDefault="00C116BA" w:rsidP="0005024B">
      <w:pPr>
        <w:keepNext/>
        <w:keepLines/>
        <w:spacing w:after="0" w:line="240" w:lineRule="auto"/>
        <w:jc w:val="both"/>
        <w:rPr>
          <w:rFonts w:ascii="Tahoma" w:hAnsi="Tahoma" w:cs="Tahoma"/>
          <w:sz w:val="20"/>
          <w:szCs w:val="20"/>
          <w:lang w:val="x-none"/>
        </w:rPr>
      </w:pPr>
      <w:r w:rsidRPr="00FE18D7">
        <w:rPr>
          <w:rFonts w:ascii="Tahoma" w:hAnsi="Tahoma" w:cs="Tahoma"/>
          <w:sz w:val="20"/>
          <w:szCs w:val="20"/>
          <w:lang w:val="x-none"/>
        </w:rPr>
        <w:t xml:space="preserve">Ponudniki morajo ponudbe predložiti v informacijski sistem e-JN (v nadaljevanju: sistem e-JN) na spletnem naslovu </w:t>
      </w:r>
      <w:hyperlink r:id="rId11" w:history="1">
        <w:r w:rsidRPr="00FE18D7">
          <w:rPr>
            <w:rStyle w:val="Hiperpovezava"/>
            <w:rFonts w:ascii="Tahoma" w:hAnsi="Tahoma" w:cs="Tahoma"/>
            <w:sz w:val="20"/>
            <w:szCs w:val="20"/>
            <w:lang w:val="x-none"/>
          </w:rPr>
          <w:t>https://ejn.gov.si</w:t>
        </w:r>
      </w:hyperlink>
      <w:r w:rsidRPr="00FE18D7">
        <w:rPr>
          <w:rFonts w:ascii="Tahoma" w:hAnsi="Tahoma" w:cs="Tahoma"/>
          <w:sz w:val="20"/>
          <w:szCs w:val="20"/>
          <w:lang w:val="x-none"/>
        </w:rPr>
        <w:t xml:space="preserve">, v skladu s točko 3 dokumenta Navodila za uporabo informacijskega sistema e-JN: PONUDNIKI, ki je del te razpisne dokumentacije in objavljen na spletnem naslovu </w:t>
      </w:r>
      <w:hyperlink r:id="rId12" w:history="1">
        <w:r w:rsidRPr="00FE18D7">
          <w:rPr>
            <w:rStyle w:val="Hiperpovezava"/>
            <w:rFonts w:ascii="Tahoma" w:hAnsi="Tahoma" w:cs="Tahoma"/>
            <w:sz w:val="20"/>
            <w:szCs w:val="20"/>
            <w:lang w:val="x-none"/>
          </w:rPr>
          <w:t>https://ejn.gov.si</w:t>
        </w:r>
      </w:hyperlink>
      <w:r w:rsidRPr="00FE18D7">
        <w:rPr>
          <w:rFonts w:ascii="Tahoma" w:hAnsi="Tahoma" w:cs="Tahoma"/>
          <w:sz w:val="20"/>
          <w:szCs w:val="20"/>
          <w:lang w:val="x-none"/>
        </w:rPr>
        <w:t>.</w:t>
      </w:r>
    </w:p>
    <w:p w14:paraId="140A5802" w14:textId="77777777" w:rsidR="00C116BA" w:rsidRPr="00FE18D7" w:rsidRDefault="00C116BA" w:rsidP="0005024B">
      <w:pPr>
        <w:keepNext/>
        <w:keepLines/>
        <w:spacing w:after="0" w:line="240" w:lineRule="auto"/>
        <w:jc w:val="both"/>
        <w:rPr>
          <w:rFonts w:ascii="Tahoma" w:hAnsi="Tahoma" w:cs="Tahoma"/>
          <w:sz w:val="20"/>
          <w:szCs w:val="20"/>
          <w:lang w:val="x-none"/>
        </w:rPr>
      </w:pPr>
    </w:p>
    <w:p w14:paraId="6BDEF9A0" w14:textId="77777777" w:rsidR="00C116BA" w:rsidRPr="00FE18D7" w:rsidRDefault="00C116BA" w:rsidP="0005024B">
      <w:pPr>
        <w:keepNext/>
        <w:keepLines/>
        <w:spacing w:after="0" w:line="240" w:lineRule="auto"/>
        <w:jc w:val="both"/>
        <w:rPr>
          <w:rFonts w:ascii="Tahoma" w:hAnsi="Tahoma" w:cs="Tahoma"/>
          <w:sz w:val="20"/>
          <w:szCs w:val="20"/>
          <w:lang w:val="x-none"/>
        </w:rPr>
      </w:pPr>
      <w:r w:rsidRPr="00FE18D7">
        <w:rPr>
          <w:rFonts w:ascii="Tahoma" w:hAnsi="Tahoma" w:cs="Tahoma"/>
          <w:sz w:val="20"/>
          <w:szCs w:val="20"/>
          <w:lang w:val="x-none"/>
        </w:rPr>
        <w:t xml:space="preserve">Ponudnik se mora pred oddajo ponudbe registrirati na spletnem naslovu </w:t>
      </w:r>
      <w:hyperlink r:id="rId13" w:history="1">
        <w:r w:rsidRPr="00FE18D7">
          <w:rPr>
            <w:rStyle w:val="Hiperpovezava"/>
            <w:rFonts w:ascii="Tahoma" w:hAnsi="Tahoma" w:cs="Tahoma"/>
            <w:sz w:val="20"/>
            <w:szCs w:val="20"/>
            <w:lang w:val="x-none"/>
          </w:rPr>
          <w:t>https://ejn.gov.si</w:t>
        </w:r>
      </w:hyperlink>
      <w:r w:rsidRPr="00FE18D7">
        <w:rPr>
          <w:rFonts w:ascii="Tahoma" w:hAnsi="Tahoma" w:cs="Tahoma"/>
          <w:sz w:val="20"/>
          <w:szCs w:val="20"/>
          <w:lang w:val="x-none"/>
        </w:rPr>
        <w:t>, v skladu z Navodili za uporabo informacijskega sistema e-JN. Če je ponudnik že registriran v sistem e-JN, se v aplikacijo prijavi na istem naslovu.</w:t>
      </w:r>
    </w:p>
    <w:p w14:paraId="641B521A" w14:textId="77777777" w:rsidR="00C116BA" w:rsidRPr="00FE18D7" w:rsidRDefault="00C116BA" w:rsidP="0005024B">
      <w:pPr>
        <w:keepNext/>
        <w:keepLines/>
        <w:spacing w:after="0" w:line="240" w:lineRule="auto"/>
        <w:jc w:val="both"/>
        <w:rPr>
          <w:rFonts w:ascii="Tahoma" w:hAnsi="Tahoma" w:cs="Tahoma"/>
          <w:sz w:val="20"/>
          <w:szCs w:val="20"/>
          <w:lang w:val="x-none"/>
        </w:rPr>
      </w:pPr>
    </w:p>
    <w:p w14:paraId="0729ADB4" w14:textId="4885DFB1" w:rsidR="00C116BA" w:rsidRPr="00FE18D7" w:rsidRDefault="00C116BA" w:rsidP="0005024B">
      <w:pPr>
        <w:keepNext/>
        <w:keepLines/>
        <w:spacing w:after="0" w:line="240" w:lineRule="auto"/>
        <w:jc w:val="both"/>
        <w:rPr>
          <w:rFonts w:ascii="Tahoma" w:hAnsi="Tahoma" w:cs="Tahoma"/>
          <w:sz w:val="20"/>
          <w:szCs w:val="20"/>
          <w:lang w:val="x-none"/>
        </w:rPr>
      </w:pPr>
      <w:r w:rsidRPr="00FE18D7">
        <w:rPr>
          <w:rFonts w:ascii="Tahoma" w:hAnsi="Tahoma" w:cs="Tahoma"/>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E18D7">
        <w:rPr>
          <w:rFonts w:ascii="Tahoma" w:hAnsi="Tahoma" w:cs="Tahoma"/>
          <w:sz w:val="20"/>
          <w:szCs w:val="20"/>
        </w:rPr>
        <w:t xml:space="preserve"> (Ur. l. RS, št. 97/07 – uradno prečiščeno besedilo, 64/16 – odl. US in 20/18 – OROZ631)</w:t>
      </w:r>
      <w:r w:rsidRPr="00FE18D7">
        <w:rPr>
          <w:rFonts w:ascii="Tahoma" w:hAnsi="Tahoma" w:cs="Tahoma"/>
          <w:sz w:val="20"/>
          <w:szCs w:val="20"/>
          <w:lang w:val="x-none"/>
        </w:rPr>
        <w:t>. Z oddajo ponudbe je le-ta zavezujoča za čas, naveden v ponudbi, razen če jo uporabnik ponudnika umakne ali spremeni pred potekom roka za oddajo ponudb.</w:t>
      </w:r>
    </w:p>
    <w:p w14:paraId="64F98856"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53F0430D" w14:textId="22783F72"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Ponudba se šteje za pravočasno oddano, če jo naročnik prejme preko sistema e-JN </w:t>
      </w:r>
      <w:hyperlink r:id="rId14" w:history="1">
        <w:r w:rsidRPr="00FE18D7">
          <w:rPr>
            <w:rStyle w:val="Hiperpovezava"/>
            <w:rFonts w:ascii="Tahoma" w:eastAsia="Times New Roman" w:hAnsi="Tahoma" w:cs="Tahoma"/>
            <w:sz w:val="20"/>
            <w:szCs w:val="20"/>
            <w:lang w:eastAsia="sl-SI"/>
          </w:rPr>
          <w:t>https://ejn.gov.si/eJN2</w:t>
        </w:r>
      </w:hyperlink>
      <w:r w:rsidRPr="00FE18D7">
        <w:rPr>
          <w:rFonts w:ascii="Tahoma" w:eastAsia="Times New Roman" w:hAnsi="Tahoma" w:cs="Tahoma"/>
          <w:sz w:val="20"/>
          <w:szCs w:val="20"/>
          <w:lang w:eastAsia="sl-SI"/>
        </w:rPr>
        <w:t xml:space="preserve"> </w:t>
      </w:r>
      <w:r w:rsidRPr="00D32A43">
        <w:rPr>
          <w:rFonts w:ascii="Tahoma" w:eastAsia="Times New Roman" w:hAnsi="Tahoma" w:cs="Tahoma"/>
          <w:b/>
          <w:sz w:val="20"/>
          <w:szCs w:val="20"/>
          <w:highlight w:val="yellow"/>
          <w:lang w:eastAsia="sl-SI"/>
        </w:rPr>
        <w:t xml:space="preserve">najkasneje do </w:t>
      </w:r>
      <w:r w:rsidR="00D32A43" w:rsidRPr="00D32A43">
        <w:rPr>
          <w:rFonts w:ascii="Tahoma" w:eastAsia="Times New Roman" w:hAnsi="Tahoma" w:cs="Tahoma"/>
          <w:b/>
          <w:bCs/>
          <w:sz w:val="20"/>
          <w:szCs w:val="20"/>
          <w:highlight w:val="yellow"/>
          <w:lang w:eastAsia="sl-SI"/>
        </w:rPr>
        <w:t>XX</w:t>
      </w:r>
      <w:r w:rsidR="00DF6DAF" w:rsidRPr="00D32A43">
        <w:rPr>
          <w:rFonts w:ascii="Tahoma" w:eastAsia="Times New Roman" w:hAnsi="Tahoma" w:cs="Tahoma"/>
          <w:b/>
          <w:bCs/>
          <w:sz w:val="20"/>
          <w:szCs w:val="20"/>
          <w:highlight w:val="yellow"/>
          <w:lang w:eastAsia="sl-SI"/>
        </w:rPr>
        <w:t xml:space="preserve">. </w:t>
      </w:r>
      <w:r w:rsidR="00D32A43" w:rsidRPr="00D32A43">
        <w:rPr>
          <w:rFonts w:ascii="Tahoma" w:eastAsia="Times New Roman" w:hAnsi="Tahoma" w:cs="Tahoma"/>
          <w:b/>
          <w:bCs/>
          <w:sz w:val="20"/>
          <w:szCs w:val="20"/>
          <w:highlight w:val="yellow"/>
          <w:lang w:eastAsia="sl-SI"/>
        </w:rPr>
        <w:t>XX</w:t>
      </w:r>
      <w:r w:rsidR="00DF6DAF" w:rsidRPr="00D32A43">
        <w:rPr>
          <w:rFonts w:ascii="Tahoma" w:eastAsia="Times New Roman" w:hAnsi="Tahoma" w:cs="Tahoma"/>
          <w:b/>
          <w:bCs/>
          <w:sz w:val="20"/>
          <w:szCs w:val="20"/>
          <w:highlight w:val="yellow"/>
          <w:lang w:eastAsia="sl-SI"/>
        </w:rPr>
        <w:t xml:space="preserve">. 2026 </w:t>
      </w:r>
      <w:r w:rsidRPr="00D32A43">
        <w:rPr>
          <w:rFonts w:ascii="Tahoma" w:eastAsia="Times New Roman" w:hAnsi="Tahoma" w:cs="Tahoma"/>
          <w:b/>
          <w:sz w:val="20"/>
          <w:szCs w:val="20"/>
          <w:highlight w:val="yellow"/>
          <w:lang w:eastAsia="sl-SI"/>
        </w:rPr>
        <w:t>do 10.</w:t>
      </w:r>
      <w:r w:rsidRPr="00D32A43">
        <w:rPr>
          <w:rFonts w:ascii="Tahoma" w:eastAsia="Times New Roman" w:hAnsi="Tahoma" w:cs="Tahoma"/>
          <w:sz w:val="20"/>
          <w:szCs w:val="20"/>
          <w:highlight w:val="yellow"/>
          <w:lang w:eastAsia="sl-SI"/>
        </w:rPr>
        <w:t xml:space="preserve"> </w:t>
      </w:r>
      <w:r w:rsidRPr="00D32A43">
        <w:rPr>
          <w:rFonts w:ascii="Tahoma" w:eastAsia="Times New Roman" w:hAnsi="Tahoma" w:cs="Tahoma"/>
          <w:b/>
          <w:sz w:val="20"/>
          <w:szCs w:val="20"/>
          <w:highlight w:val="yellow"/>
          <w:lang w:eastAsia="sl-SI"/>
        </w:rPr>
        <w:t>ure</w:t>
      </w:r>
      <w:r w:rsidRPr="00D32A43">
        <w:rPr>
          <w:rFonts w:ascii="Tahoma" w:eastAsia="Times New Roman" w:hAnsi="Tahoma" w:cs="Tahoma"/>
          <w:sz w:val="20"/>
          <w:szCs w:val="20"/>
          <w:highlight w:val="yellow"/>
          <w:lang w:eastAsia="sl-SI"/>
        </w:rPr>
        <w:t>.</w:t>
      </w:r>
      <w:r w:rsidRPr="00FE18D7">
        <w:rPr>
          <w:rFonts w:ascii="Tahoma" w:eastAsia="Times New Roman" w:hAnsi="Tahoma" w:cs="Tahoma"/>
          <w:sz w:val="20"/>
          <w:szCs w:val="20"/>
          <w:lang w:eastAsia="sl-SI"/>
        </w:rPr>
        <w:t xml:space="preserve"> Za oddano ponudbo se šteje ponudba, ki je v informacijskem sistemu e-JN označena s statusom »ODDANO«.</w:t>
      </w:r>
    </w:p>
    <w:p w14:paraId="43493492"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6A729FA0"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62AE1E"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16F84006" w14:textId="75853720" w:rsidR="00C116BA"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 preteku roka za predložitev ponudb ponudbe ne bo več mogoče oddati.</w:t>
      </w:r>
    </w:p>
    <w:p w14:paraId="7DF598CA" w14:textId="77777777" w:rsidR="00D32A43" w:rsidRDefault="00D32A43" w:rsidP="0005024B">
      <w:pPr>
        <w:keepNext/>
        <w:keepLines/>
        <w:spacing w:after="0" w:line="240" w:lineRule="auto"/>
        <w:jc w:val="both"/>
        <w:rPr>
          <w:rFonts w:ascii="Tahoma" w:eastAsia="Times New Roman" w:hAnsi="Tahoma" w:cs="Tahoma"/>
          <w:sz w:val="20"/>
          <w:szCs w:val="20"/>
          <w:lang w:eastAsia="sl-SI"/>
        </w:rPr>
      </w:pPr>
    </w:p>
    <w:p w14:paraId="274B68B7" w14:textId="77777777" w:rsidR="00D32A43" w:rsidRPr="00D32A43" w:rsidRDefault="00D32A43" w:rsidP="0005024B">
      <w:pPr>
        <w:keepNext/>
        <w:keepLines/>
        <w:spacing w:after="0" w:line="240" w:lineRule="auto"/>
        <w:jc w:val="both"/>
        <w:rPr>
          <w:rFonts w:ascii="Tahoma" w:eastAsia="Times New Roman" w:hAnsi="Tahoma" w:cs="Tahoma"/>
          <w:i/>
          <w:sz w:val="20"/>
          <w:szCs w:val="20"/>
          <w:lang w:eastAsia="sl-SI"/>
        </w:rPr>
      </w:pPr>
      <w:r w:rsidRPr="00D32A43">
        <w:rPr>
          <w:rFonts w:ascii="Tahoma" w:eastAsia="Times New Roman" w:hAnsi="Tahoma" w:cs="Tahoma"/>
          <w:sz w:val="20"/>
          <w:szCs w:val="20"/>
          <w:lang w:eastAsia="sl-SI"/>
        </w:rPr>
        <w:t xml:space="preserve">Dostop do povezave za oddajo elektronske ponudbe v tem postopku javnega naročila je na naslednji povezavi: </w:t>
      </w:r>
      <w:hyperlink r:id="rId15" w:history="1">
        <w:r w:rsidRPr="00D32A43">
          <w:rPr>
            <w:rStyle w:val="Hiperpovezava"/>
            <w:rFonts w:ascii="Tahoma" w:eastAsia="Times New Roman" w:hAnsi="Tahoma" w:cs="Tahoma"/>
            <w:sz w:val="20"/>
            <w:szCs w:val="20"/>
            <w:lang w:eastAsia="sl-SI"/>
          </w:rPr>
          <w:t>https://ejn.gov.si/ponudba/pages/aktualno/aktualna_javna_narocila.xhtml</w:t>
        </w:r>
      </w:hyperlink>
      <w:r w:rsidRPr="00D32A43">
        <w:rPr>
          <w:rFonts w:ascii="Tahoma" w:eastAsia="Times New Roman" w:hAnsi="Tahoma" w:cs="Tahoma"/>
          <w:i/>
          <w:sz w:val="20"/>
          <w:szCs w:val="20"/>
          <w:lang w:eastAsia="sl-SI"/>
        </w:rPr>
        <w:t>.</w:t>
      </w:r>
    </w:p>
    <w:p w14:paraId="3B2F7940" w14:textId="77777777" w:rsidR="00D32A43" w:rsidRPr="00FE18D7" w:rsidRDefault="00D32A43" w:rsidP="0005024B">
      <w:pPr>
        <w:keepNext/>
        <w:keepLines/>
        <w:spacing w:after="0" w:line="240" w:lineRule="auto"/>
        <w:jc w:val="both"/>
        <w:rPr>
          <w:rFonts w:ascii="Tahoma" w:eastAsia="Times New Roman" w:hAnsi="Tahoma" w:cs="Tahoma"/>
          <w:b/>
          <w:sz w:val="20"/>
          <w:szCs w:val="20"/>
          <w:lang w:eastAsia="sl-SI"/>
        </w:rPr>
      </w:pPr>
    </w:p>
    <w:p w14:paraId="4CBCF514" w14:textId="77777777" w:rsidR="00C116BA" w:rsidRPr="00FE18D7" w:rsidRDefault="00C116BA"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Izdelava ponudbe</w:t>
      </w:r>
    </w:p>
    <w:p w14:paraId="0812E460"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57CFDDC3"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Ponudba naj bo izdelana tako, da  vsebuje vse zahtevane dokumente in obrazce, navedene v tč. 7.3.  razpisne dokumentacije.</w:t>
      </w:r>
    </w:p>
    <w:p w14:paraId="5C7B6618" w14:textId="77777777" w:rsidR="00C116BA" w:rsidRPr="00FE18D7" w:rsidRDefault="00C116BA" w:rsidP="0005024B">
      <w:pPr>
        <w:keepNext/>
        <w:keepLines/>
        <w:spacing w:after="0" w:line="240" w:lineRule="auto"/>
        <w:jc w:val="both"/>
        <w:rPr>
          <w:rFonts w:ascii="Tahoma" w:eastAsia="Times New Roman" w:hAnsi="Tahoma" w:cs="Tahoma"/>
          <w:b/>
          <w:sz w:val="20"/>
          <w:szCs w:val="20"/>
          <w:lang w:eastAsia="sl-SI"/>
        </w:rPr>
      </w:pPr>
    </w:p>
    <w:p w14:paraId="050881E9"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26C7D4B"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070F8230"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Pr="00FE18D7">
          <w:rPr>
            <w:rStyle w:val="Hiperpovezava"/>
            <w:rFonts w:ascii="Tahoma" w:eastAsia="Times New Roman" w:hAnsi="Tahoma" w:cs="Tahoma"/>
            <w:sz w:val="20"/>
            <w:szCs w:val="20"/>
            <w:lang w:eastAsia="sl-SI"/>
          </w:rPr>
          <w:t>http://www.jhl.si/javna-narocila-iz-podjetij</w:t>
        </w:r>
      </w:hyperlink>
      <w:r w:rsidRPr="00FE18D7">
        <w:rPr>
          <w:rFonts w:ascii="Tahoma" w:eastAsia="Times New Roman" w:hAnsi="Tahoma" w:cs="Tahoma"/>
          <w:sz w:val="20"/>
          <w:szCs w:val="20"/>
          <w:lang w:eastAsia="sl-SI"/>
        </w:rPr>
        <w:t>, kjer je objavljena razpisna dokumentacija, ki jih morajo ponudniki upoštevati pri pripravi ponudbene dokumentacije.</w:t>
      </w:r>
    </w:p>
    <w:p w14:paraId="79021A0A"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60ADF116" w14:textId="1AE3F6D8" w:rsidR="00C116BA" w:rsidRPr="00FE18D7" w:rsidRDefault="00C116BA" w:rsidP="0005024B">
      <w:pPr>
        <w:keepNext/>
        <w:keepLines/>
        <w:numPr>
          <w:ilvl w:val="1"/>
          <w:numId w:val="2"/>
        </w:numPr>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lastRenderedPageBreak/>
        <w:t>Vsebina ponudbene dokumentacije</w:t>
      </w:r>
    </w:p>
    <w:p w14:paraId="0C06B1C9" w14:textId="77777777" w:rsidR="00C116BA" w:rsidRPr="00FE18D7" w:rsidRDefault="00C116BA" w:rsidP="0005024B">
      <w:pPr>
        <w:keepNext/>
        <w:keepLines/>
        <w:spacing w:after="0" w:line="240" w:lineRule="auto"/>
        <w:jc w:val="both"/>
        <w:rPr>
          <w:rFonts w:ascii="Tahoma" w:eastAsia="Times New Roman" w:hAnsi="Tahoma" w:cs="Tahoma"/>
          <w:sz w:val="20"/>
          <w:szCs w:val="20"/>
          <w:lang w:val="x-none" w:eastAsia="sl-SI"/>
        </w:rPr>
      </w:pPr>
    </w:p>
    <w:p w14:paraId="77DF28DC" w14:textId="77777777" w:rsidR="00C116BA" w:rsidRPr="00FE18D7" w:rsidRDefault="00C116BA"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72F6CA5"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0167BF00" w14:textId="77777777" w:rsidR="00C116BA" w:rsidRPr="00FE18D7" w:rsidRDefault="00C116BA"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Ponudbena dokumentacija, ki jo naročnik zahteva z javnim razpisom in jih mora ponudnik naložiti v informacijski sistem e-JN je navedena v nadaljevanju:</w:t>
      </w:r>
    </w:p>
    <w:p w14:paraId="04171A4D" w14:textId="77777777" w:rsidR="00C116BA" w:rsidRPr="00FE18D7" w:rsidRDefault="00C116BA" w:rsidP="0005024B">
      <w:pPr>
        <w:keepNext/>
        <w:keepLines/>
        <w:spacing w:after="0" w:line="240" w:lineRule="auto"/>
        <w:jc w:val="both"/>
        <w:rPr>
          <w:rFonts w:ascii="Tahoma" w:hAnsi="Tahoma" w:cs="Tahoma"/>
          <w:sz w:val="18"/>
          <w:szCs w:val="18"/>
        </w:rPr>
      </w:pPr>
    </w:p>
    <w:p w14:paraId="0558B167" w14:textId="77777777" w:rsidR="00C116BA" w:rsidRPr="00FE18D7" w:rsidRDefault="00C116BA" w:rsidP="0005024B">
      <w:pPr>
        <w:keepNext/>
        <w:keepLines/>
        <w:numPr>
          <w:ilvl w:val="0"/>
          <w:numId w:val="39"/>
        </w:numPr>
        <w:spacing w:after="0" w:line="240" w:lineRule="auto"/>
        <w:jc w:val="both"/>
        <w:rPr>
          <w:rFonts w:ascii="Tahoma" w:eastAsia="Times New Roman" w:hAnsi="Tahoma" w:cs="Tahoma"/>
          <w:b/>
          <w:color w:val="FF0000"/>
          <w:sz w:val="20"/>
          <w:szCs w:val="20"/>
          <w:lang w:eastAsia="sl-SI"/>
        </w:rPr>
      </w:pPr>
      <w:r w:rsidRPr="00FE18D7">
        <w:rPr>
          <w:rFonts w:ascii="Tahoma" w:eastAsia="Times New Roman" w:hAnsi="Tahoma" w:cs="Tahoma"/>
          <w:b/>
          <w:color w:val="FF0000"/>
          <w:sz w:val="20"/>
          <w:szCs w:val="20"/>
          <w:lang w:eastAsia="sl-SI"/>
        </w:rPr>
        <w:t>Razdelek »Osnovni podatki o ponudniku«</w:t>
      </w:r>
    </w:p>
    <w:p w14:paraId="369A6896" w14:textId="77777777" w:rsidR="00C116BA" w:rsidRPr="00FE18D7" w:rsidRDefault="00C116BA" w:rsidP="0005024B">
      <w:pPr>
        <w:keepNext/>
        <w:keepLines/>
        <w:spacing w:after="0" w:line="240" w:lineRule="auto"/>
        <w:jc w:val="both"/>
        <w:rPr>
          <w:rFonts w:ascii="Tahoma" w:hAnsi="Tahoma" w:cs="Tahoma"/>
          <w:sz w:val="20"/>
          <w:szCs w:val="20"/>
        </w:rPr>
      </w:pPr>
    </w:p>
    <w:p w14:paraId="5CAB047B"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27D7BDB9" w14:textId="77777777" w:rsidR="00C116BA" w:rsidRPr="00FE18D7" w:rsidRDefault="00C116BA" w:rsidP="0005024B">
      <w:pPr>
        <w:keepNext/>
        <w:keepLines/>
        <w:spacing w:after="0" w:line="240" w:lineRule="auto"/>
        <w:ind w:left="1080"/>
        <w:jc w:val="both"/>
        <w:rPr>
          <w:rFonts w:ascii="Tahoma" w:eastAsia="Times New Roman" w:hAnsi="Tahoma" w:cs="Tahoma"/>
          <w:b/>
          <w:sz w:val="20"/>
          <w:szCs w:val="20"/>
          <w:lang w:eastAsia="sl-SI"/>
        </w:rPr>
      </w:pPr>
    </w:p>
    <w:p w14:paraId="0EC71E57" w14:textId="77777777" w:rsidR="00C116BA" w:rsidRPr="00FE18D7" w:rsidRDefault="00C116BA" w:rsidP="0005024B">
      <w:pPr>
        <w:keepNext/>
        <w:keepLines/>
        <w:numPr>
          <w:ilvl w:val="0"/>
          <w:numId w:val="39"/>
        </w:numPr>
        <w:spacing w:after="0" w:line="240" w:lineRule="auto"/>
        <w:jc w:val="both"/>
        <w:rPr>
          <w:rFonts w:ascii="Tahoma" w:eastAsia="Times New Roman" w:hAnsi="Tahoma" w:cs="Tahoma"/>
          <w:b/>
          <w:color w:val="FF0000"/>
          <w:sz w:val="20"/>
          <w:szCs w:val="20"/>
          <w:lang w:eastAsia="sl-SI"/>
        </w:rPr>
      </w:pPr>
      <w:r w:rsidRPr="00FE18D7">
        <w:rPr>
          <w:rFonts w:ascii="Tahoma" w:eastAsia="Times New Roman" w:hAnsi="Tahoma" w:cs="Tahoma"/>
          <w:b/>
          <w:color w:val="FF0000"/>
          <w:sz w:val="20"/>
          <w:szCs w:val="20"/>
          <w:lang w:eastAsia="sl-SI"/>
        </w:rPr>
        <w:t>Razdelek »Skupna ponudbena vrednost, del Predračun«</w:t>
      </w:r>
    </w:p>
    <w:p w14:paraId="07E39D77" w14:textId="77777777" w:rsidR="00C116BA" w:rsidRPr="00FE18D7" w:rsidRDefault="00C116BA" w:rsidP="0005024B">
      <w:pPr>
        <w:keepNext/>
        <w:keepLines/>
        <w:spacing w:after="0" w:line="240" w:lineRule="auto"/>
        <w:jc w:val="both"/>
        <w:rPr>
          <w:rFonts w:ascii="Tahoma" w:hAnsi="Tahoma" w:cs="Tahoma"/>
          <w:sz w:val="20"/>
          <w:szCs w:val="20"/>
        </w:rPr>
      </w:pPr>
    </w:p>
    <w:p w14:paraId="421C9800"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Ponudnik v sistem e-JN </w:t>
      </w:r>
      <w:r w:rsidRPr="00FE18D7">
        <w:rPr>
          <w:rFonts w:ascii="Tahoma" w:hAnsi="Tahoma" w:cs="Tahoma"/>
          <w:b/>
          <w:sz w:val="20"/>
          <w:szCs w:val="20"/>
        </w:rPr>
        <w:t>v razdelek »Skupna ponudbena vrednost«</w:t>
      </w:r>
      <w:r w:rsidRPr="00FE18D7">
        <w:rPr>
          <w:rFonts w:ascii="Tahoma" w:hAnsi="Tahoma" w:cs="Tahoma"/>
          <w:sz w:val="20"/>
          <w:szCs w:val="20"/>
        </w:rPr>
        <w:t xml:space="preserve"> v zato namenjeno tabelo vpiše skupni ponudbeni znesek brez davka v EUR in znesek davka v EUR. Znesek z davkom (EUR) in vsi podatki, ki prikazujejo skupno ponudbeno vrednost, se izračunajo samodejno. V </w:t>
      </w:r>
      <w:r w:rsidRPr="00FE18D7">
        <w:rPr>
          <w:rFonts w:ascii="Tahoma" w:hAnsi="Tahoma" w:cs="Tahoma"/>
          <w:b/>
          <w:sz w:val="20"/>
          <w:szCs w:val="20"/>
        </w:rPr>
        <w:t>del »Predračun«</w:t>
      </w:r>
      <w:r w:rsidRPr="00FE18D7">
        <w:rPr>
          <w:rFonts w:ascii="Tahoma" w:hAnsi="Tahoma" w:cs="Tahoma"/>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5E001390" w14:textId="77777777" w:rsidR="00C116BA" w:rsidRPr="00FE18D7" w:rsidRDefault="00C116BA" w:rsidP="0005024B">
      <w:pPr>
        <w:keepNext/>
        <w:keepLines/>
        <w:spacing w:after="0" w:line="240" w:lineRule="auto"/>
        <w:rPr>
          <w:rFonts w:ascii="Tahoma" w:hAnsi="Tahoma" w:cs="Tahoma"/>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C116BA" w:rsidRPr="00FE18D7" w14:paraId="4E2DC176" w14:textId="77777777" w:rsidTr="0084117B">
        <w:tc>
          <w:tcPr>
            <w:tcW w:w="7725" w:type="dxa"/>
          </w:tcPr>
          <w:p w14:paraId="43FB53CE" w14:textId="77777777"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POVZETEK PREDRAČUNA</w:t>
            </w:r>
          </w:p>
        </w:tc>
        <w:tc>
          <w:tcPr>
            <w:tcW w:w="1417" w:type="dxa"/>
          </w:tcPr>
          <w:p w14:paraId="1BCACD2C" w14:textId="77777777" w:rsidR="00C116BA" w:rsidRPr="00FE18D7" w:rsidRDefault="00C116BA" w:rsidP="0005024B">
            <w:pPr>
              <w:keepNext/>
              <w:keepLines/>
              <w:spacing w:after="0" w:line="240" w:lineRule="auto"/>
              <w:jc w:val="both"/>
              <w:rPr>
                <w:rFonts w:ascii="Tahoma" w:hAnsi="Tahoma" w:cs="Tahoma"/>
                <w:b/>
                <w:i/>
                <w:sz w:val="20"/>
                <w:szCs w:val="20"/>
              </w:rPr>
            </w:pPr>
          </w:p>
        </w:tc>
      </w:tr>
    </w:tbl>
    <w:p w14:paraId="4C63B9B6" w14:textId="2664DBE9" w:rsidR="00C116BA" w:rsidRPr="00FE18D7" w:rsidRDefault="00C116BA" w:rsidP="0005024B">
      <w:pPr>
        <w:keepNext/>
        <w:keepLines/>
        <w:spacing w:after="0" w:line="240" w:lineRule="auto"/>
        <w:jc w:val="both"/>
        <w:rPr>
          <w:rFonts w:ascii="Tahoma" w:hAnsi="Tahoma" w:cs="Tahoma"/>
          <w:sz w:val="20"/>
          <w:szCs w:val="20"/>
        </w:rPr>
      </w:pPr>
      <w:r w:rsidRPr="00FE18D7">
        <w:rPr>
          <w:rFonts w:ascii="Tahoma" w:hAnsi="Tahoma" w:cs="Tahoma"/>
          <w:sz w:val="20"/>
          <w:szCs w:val="20"/>
        </w:rPr>
        <w:t xml:space="preserve">V primeru razhajanj med podatki navedenimi v razdelku »Skupna ponudbena vrednost«, podatki v Prilogi »POVZETEK PREDRAČUNA« - naloženim v razdelek »Skupna ponudbena cena«, del »Predračun«, in celotnim izpolnjenim ponudbenim predračunom </w:t>
      </w:r>
      <w:r w:rsidR="00FD0F4F" w:rsidRPr="00FE18D7">
        <w:rPr>
          <w:rFonts w:ascii="Tahoma" w:hAnsi="Tahoma" w:cs="Tahoma"/>
          <w:sz w:val="20"/>
          <w:szCs w:val="20"/>
        </w:rPr>
        <w:t>popisa del</w:t>
      </w:r>
      <w:r w:rsidRPr="00FE18D7">
        <w:rPr>
          <w:rFonts w:ascii="Tahoma" w:hAnsi="Tahoma" w:cs="Tahoma"/>
          <w:sz w:val="20"/>
          <w:szCs w:val="20"/>
        </w:rPr>
        <w:t xml:space="preserve"> v pdf. format (Priloga 2) - naloženim v razdelek »Dokumenti«, del »Ostale priloge«, kot veljavni štejejo podatki celotnega ponudbenega predračuna </w:t>
      </w:r>
      <w:r w:rsidR="00FD0F4F" w:rsidRPr="00FE18D7">
        <w:rPr>
          <w:rFonts w:ascii="Tahoma" w:hAnsi="Tahoma" w:cs="Tahoma"/>
          <w:sz w:val="20"/>
          <w:szCs w:val="20"/>
        </w:rPr>
        <w:t>popisa del</w:t>
      </w:r>
      <w:r w:rsidRPr="00FE18D7">
        <w:rPr>
          <w:rFonts w:ascii="Tahoma" w:hAnsi="Tahoma" w:cs="Tahoma"/>
          <w:sz w:val="20"/>
          <w:szCs w:val="20"/>
        </w:rPr>
        <w:t xml:space="preserve"> v pdf. format (Priloga 2), ki je predložen v razdelku »Dokumenti«, del »Ostale priloge«.</w:t>
      </w:r>
    </w:p>
    <w:p w14:paraId="28D85FE6" w14:textId="77777777" w:rsidR="00C116BA" w:rsidRPr="00FE18D7" w:rsidRDefault="00C116BA" w:rsidP="0005024B">
      <w:pPr>
        <w:keepNext/>
        <w:keepLines/>
        <w:spacing w:after="0" w:line="240" w:lineRule="auto"/>
        <w:jc w:val="both"/>
        <w:rPr>
          <w:rFonts w:ascii="Tahoma" w:hAnsi="Tahoma" w:cs="Tahoma"/>
          <w:sz w:val="20"/>
          <w:szCs w:val="20"/>
        </w:rPr>
      </w:pPr>
    </w:p>
    <w:p w14:paraId="0FE3B9CC" w14:textId="102907FA"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Izpolnjen predračun </w:t>
      </w:r>
      <w:r w:rsidR="00FD0F4F" w:rsidRPr="00FE18D7">
        <w:rPr>
          <w:rFonts w:ascii="Tahoma" w:eastAsia="Times New Roman" w:hAnsi="Tahoma" w:cs="Tahoma"/>
          <w:sz w:val="20"/>
          <w:szCs w:val="20"/>
          <w:lang w:eastAsia="sl-SI"/>
        </w:rPr>
        <w:t>popisa del</w:t>
      </w:r>
      <w:r w:rsidRPr="00FE18D7">
        <w:rPr>
          <w:rFonts w:ascii="Tahoma" w:eastAsia="Times New Roman" w:hAnsi="Tahoma" w:cs="Tahoma"/>
          <w:sz w:val="20"/>
          <w:szCs w:val="20"/>
          <w:lang w:eastAsia="sl-SI"/>
        </w:rPr>
        <w:t xml:space="preserve"> v excel formatu ponudnik naloži v razdelek </w:t>
      </w:r>
      <w:r w:rsidRPr="00FE18D7">
        <w:rPr>
          <w:rFonts w:ascii="Tahoma" w:eastAsia="Times New Roman" w:hAnsi="Tahoma" w:cs="Tahoma"/>
          <w:b/>
          <w:sz w:val="20"/>
          <w:szCs w:val="20"/>
          <w:lang w:eastAsia="sl-SI"/>
        </w:rPr>
        <w:t>»DOKUMENTI, del Ostale priloge«</w:t>
      </w:r>
      <w:r w:rsidRPr="00FE18D7">
        <w:rPr>
          <w:rFonts w:ascii="Tahoma" w:eastAsia="Times New Roman" w:hAnsi="Tahoma" w:cs="Tahoma"/>
          <w:sz w:val="20"/>
          <w:szCs w:val="20"/>
          <w:lang w:eastAsia="sl-SI"/>
        </w:rPr>
        <w:t xml:space="preserve">. </w:t>
      </w:r>
    </w:p>
    <w:p w14:paraId="2E5B8646" w14:textId="77777777" w:rsidR="00C116BA" w:rsidRPr="00FE18D7" w:rsidRDefault="00C116BA" w:rsidP="0005024B">
      <w:pPr>
        <w:keepNext/>
        <w:keepLines/>
        <w:tabs>
          <w:tab w:val="left" w:pos="2694"/>
          <w:tab w:val="left" w:pos="2977"/>
        </w:tabs>
        <w:spacing w:after="0" w:line="240" w:lineRule="auto"/>
        <w:ind w:right="1"/>
        <w:rPr>
          <w:rFonts w:ascii="Tahoma" w:eastAsia="Times New Roman" w:hAnsi="Tahoma" w:cs="Tahoma"/>
          <w:sz w:val="20"/>
          <w:szCs w:val="20"/>
          <w:lang w:eastAsia="sl-SI"/>
        </w:rPr>
      </w:pPr>
    </w:p>
    <w:p w14:paraId="083B09FE" w14:textId="77777777" w:rsidR="00C116BA" w:rsidRPr="00FE18D7" w:rsidRDefault="00C116BA" w:rsidP="0005024B">
      <w:pPr>
        <w:keepNext/>
        <w:keepLines/>
        <w:numPr>
          <w:ilvl w:val="0"/>
          <w:numId w:val="39"/>
        </w:numPr>
        <w:tabs>
          <w:tab w:val="left" w:pos="2694"/>
          <w:tab w:val="left" w:pos="2977"/>
        </w:tabs>
        <w:spacing w:after="0" w:line="240" w:lineRule="auto"/>
        <w:ind w:right="1"/>
        <w:jc w:val="both"/>
        <w:rPr>
          <w:rFonts w:ascii="Tahoma" w:eastAsia="Times New Roman" w:hAnsi="Tahoma" w:cs="Tahoma"/>
          <w:b/>
          <w:color w:val="FF0000"/>
          <w:sz w:val="20"/>
          <w:szCs w:val="20"/>
          <w:lang w:eastAsia="sl-SI"/>
        </w:rPr>
      </w:pPr>
      <w:r w:rsidRPr="00FE18D7">
        <w:rPr>
          <w:rFonts w:ascii="Tahoma" w:eastAsia="Times New Roman" w:hAnsi="Tahoma" w:cs="Tahoma"/>
          <w:b/>
          <w:color w:val="FF0000"/>
          <w:sz w:val="20"/>
          <w:szCs w:val="20"/>
          <w:lang w:eastAsia="sl-SI"/>
        </w:rPr>
        <w:t>Razdelek »DOKUMENTI, del Izjava - ponudnik«</w:t>
      </w:r>
    </w:p>
    <w:p w14:paraId="5BFB1197" w14:textId="77777777" w:rsidR="00C116BA" w:rsidRPr="00FE18D7" w:rsidRDefault="00C116BA" w:rsidP="0005024B">
      <w:pPr>
        <w:keepNext/>
        <w:keepLines/>
        <w:tabs>
          <w:tab w:val="left" w:pos="2694"/>
          <w:tab w:val="left" w:pos="2977"/>
        </w:tabs>
        <w:spacing w:after="0" w:line="240" w:lineRule="auto"/>
        <w:ind w:right="1"/>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116BA" w:rsidRPr="00FE18D7" w14:paraId="7F18FAB8" w14:textId="77777777" w:rsidTr="0084117B">
        <w:tc>
          <w:tcPr>
            <w:tcW w:w="9424" w:type="dxa"/>
            <w:tcBorders>
              <w:top w:val="single" w:sz="4" w:space="0" w:color="auto"/>
              <w:bottom w:val="single" w:sz="4" w:space="0" w:color="auto"/>
            </w:tcBorders>
          </w:tcPr>
          <w:p w14:paraId="49DEB029" w14:textId="77777777" w:rsidR="00C116BA" w:rsidRPr="00FE18D7" w:rsidRDefault="00C116BA" w:rsidP="0005024B">
            <w:pPr>
              <w:keepNext/>
              <w:keepLines/>
              <w:tabs>
                <w:tab w:val="left" w:pos="2694"/>
                <w:tab w:val="left" w:pos="2977"/>
              </w:tabs>
              <w:spacing w:after="0" w:line="240" w:lineRule="auto"/>
              <w:ind w:right="1"/>
              <w:rPr>
                <w:rFonts w:ascii="Tahoma" w:eastAsia="Times New Roman" w:hAnsi="Tahoma" w:cs="Tahoma"/>
                <w:b/>
                <w:bCs/>
                <w:i/>
                <w:iCs/>
                <w:sz w:val="20"/>
                <w:szCs w:val="20"/>
                <w:lang w:eastAsia="sl-SI"/>
              </w:rPr>
            </w:pPr>
            <w:r w:rsidRPr="00FE18D7">
              <w:rPr>
                <w:rFonts w:ascii="Tahoma" w:eastAsia="Times New Roman" w:hAnsi="Tahoma" w:cs="Tahoma"/>
                <w:sz w:val="20"/>
                <w:szCs w:val="20"/>
                <w:lang w:eastAsia="sl-SI"/>
              </w:rPr>
              <w:t xml:space="preserve">UGOTAVLJANJE SPOSOBNOSTI TER SPREJEMANJE POGOJEV RAZPISNE DOKUMENTACIJE – </w:t>
            </w:r>
            <w:r w:rsidRPr="00FE18D7">
              <w:rPr>
                <w:rFonts w:ascii="Tahoma" w:eastAsia="Times New Roman" w:hAnsi="Tahoma" w:cs="Tahoma"/>
                <w:b/>
                <w:sz w:val="20"/>
                <w:szCs w:val="20"/>
                <w:lang w:eastAsia="sl-SI"/>
              </w:rPr>
              <w:t>ponudnik</w:t>
            </w:r>
          </w:p>
        </w:tc>
      </w:tr>
    </w:tbl>
    <w:p w14:paraId="7C575F46" w14:textId="77777777" w:rsidR="00C116BA" w:rsidRPr="00FE18D7" w:rsidRDefault="00C116BA" w:rsidP="0005024B">
      <w:pPr>
        <w:keepNext/>
        <w:keepLines/>
        <w:tabs>
          <w:tab w:val="left" w:pos="2694"/>
          <w:tab w:val="left" w:pos="2977"/>
        </w:tabs>
        <w:spacing w:after="0" w:line="240" w:lineRule="auto"/>
        <w:ind w:right="1"/>
        <w:jc w:val="both"/>
        <w:rPr>
          <w:rFonts w:ascii="Tahoma" w:eastAsia="Times New Roman" w:hAnsi="Tahoma" w:cs="Tahoma"/>
          <w:b/>
          <w:sz w:val="20"/>
          <w:szCs w:val="20"/>
          <w:lang w:eastAsia="sl-SI"/>
        </w:rPr>
      </w:pPr>
      <w:r w:rsidRPr="00FE18D7">
        <w:rPr>
          <w:rFonts w:ascii="Tahoma" w:eastAsia="Times New Roman" w:hAnsi="Tahoma" w:cs="Tahoma"/>
          <w:sz w:val="20"/>
          <w:szCs w:val="20"/>
          <w:lang w:eastAsia="sl-SI"/>
        </w:rPr>
        <w:t xml:space="preserve">Ponudniki v informacijskem sistemu e-JN v </w:t>
      </w:r>
      <w:r w:rsidRPr="00FE18D7">
        <w:rPr>
          <w:rFonts w:ascii="Tahoma" w:eastAsia="Times New Roman" w:hAnsi="Tahoma" w:cs="Tahoma"/>
          <w:b/>
          <w:sz w:val="20"/>
          <w:szCs w:val="20"/>
          <w:lang w:eastAsia="sl-SI"/>
        </w:rPr>
        <w:t>razdelek »DOKUMENTI, del Izjava - ponudnik«</w:t>
      </w:r>
      <w:r w:rsidRPr="00FE18D7">
        <w:rPr>
          <w:rFonts w:ascii="Tahoma" w:eastAsia="Times New Roman" w:hAnsi="Tahoma" w:cs="Tahoma"/>
          <w:sz w:val="20"/>
          <w:szCs w:val="20"/>
          <w:lang w:eastAsia="sl-SI"/>
        </w:rPr>
        <w:t xml:space="preserve"> naložijo izpolnjeno prilogo, ki je v razpisni dokumentaciji označena kot Priloga A - UGOTAVLJANJE SPOSOBNOSTI. </w:t>
      </w:r>
      <w:r w:rsidRPr="00FE18D7">
        <w:rPr>
          <w:rFonts w:ascii="Tahoma" w:eastAsia="Times New Roman" w:hAnsi="Tahoma" w:cs="Tahoma"/>
          <w:b/>
          <w:sz w:val="20"/>
          <w:szCs w:val="20"/>
          <w:lang w:eastAsia="sl-SI"/>
        </w:rPr>
        <w:t>»Priloga A – Ugotavljanje sposobnosti« je potrebno izpolniti, podpisati, žigosati in priložiti v .pdf formatu.</w:t>
      </w:r>
    </w:p>
    <w:p w14:paraId="3EEEF924" w14:textId="77777777" w:rsidR="00C116BA" w:rsidRPr="00FE18D7" w:rsidRDefault="00C116BA" w:rsidP="0005024B">
      <w:pPr>
        <w:keepNext/>
        <w:keepLines/>
        <w:tabs>
          <w:tab w:val="left" w:pos="2694"/>
          <w:tab w:val="left" w:pos="2977"/>
        </w:tabs>
        <w:spacing w:after="0" w:line="240" w:lineRule="auto"/>
        <w:ind w:right="1"/>
        <w:jc w:val="both"/>
        <w:rPr>
          <w:rFonts w:ascii="Tahoma" w:eastAsia="Times New Roman" w:hAnsi="Tahoma" w:cs="Tahoma"/>
          <w:sz w:val="20"/>
          <w:szCs w:val="20"/>
          <w:lang w:eastAsia="sl-SI"/>
        </w:rPr>
      </w:pPr>
    </w:p>
    <w:p w14:paraId="70D8A587" w14:textId="1E152F92" w:rsidR="00C116BA" w:rsidRPr="00FE18D7" w:rsidRDefault="00C116BA" w:rsidP="0005024B">
      <w:pPr>
        <w:keepNext/>
        <w:keepLines/>
        <w:numPr>
          <w:ilvl w:val="0"/>
          <w:numId w:val="39"/>
        </w:numPr>
        <w:tabs>
          <w:tab w:val="left" w:pos="2694"/>
          <w:tab w:val="left" w:pos="2977"/>
        </w:tabs>
        <w:spacing w:after="0" w:line="240" w:lineRule="auto"/>
        <w:ind w:right="1"/>
        <w:jc w:val="both"/>
        <w:rPr>
          <w:rFonts w:ascii="Tahoma" w:eastAsia="Times New Roman" w:hAnsi="Tahoma" w:cs="Tahoma"/>
          <w:b/>
          <w:color w:val="FF0000"/>
          <w:sz w:val="20"/>
          <w:szCs w:val="20"/>
          <w:lang w:eastAsia="sl-SI"/>
        </w:rPr>
      </w:pPr>
      <w:r w:rsidRPr="00FE18D7">
        <w:rPr>
          <w:rFonts w:ascii="Tahoma" w:eastAsia="Times New Roman" w:hAnsi="Tahoma" w:cs="Tahoma"/>
          <w:b/>
          <w:color w:val="FF0000"/>
          <w:sz w:val="20"/>
          <w:szCs w:val="20"/>
          <w:lang w:eastAsia="sl-SI"/>
        </w:rPr>
        <w:t>Razdelek »SODELUJOČI, del – Izjava – Ostali sodelujoči«</w:t>
      </w:r>
    </w:p>
    <w:p w14:paraId="425328E0" w14:textId="77777777" w:rsidR="00C116BA" w:rsidRPr="00FE18D7" w:rsidRDefault="00C116BA" w:rsidP="0005024B">
      <w:pPr>
        <w:keepNext/>
        <w:keepLines/>
        <w:tabs>
          <w:tab w:val="left" w:pos="2694"/>
          <w:tab w:val="left" w:pos="2977"/>
        </w:tabs>
        <w:spacing w:after="0" w:line="240" w:lineRule="auto"/>
        <w:ind w:right="1"/>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116BA" w:rsidRPr="00FE18D7" w14:paraId="2C72F000" w14:textId="77777777" w:rsidTr="0084117B">
        <w:tc>
          <w:tcPr>
            <w:tcW w:w="9424" w:type="dxa"/>
            <w:tcBorders>
              <w:top w:val="single" w:sz="4" w:space="0" w:color="auto"/>
              <w:bottom w:val="single" w:sz="4" w:space="0" w:color="auto"/>
            </w:tcBorders>
          </w:tcPr>
          <w:p w14:paraId="0B53E488" w14:textId="77777777" w:rsidR="00C116BA" w:rsidRPr="00FE18D7" w:rsidRDefault="00C116BA" w:rsidP="0005024B">
            <w:pPr>
              <w:keepNext/>
              <w:keepLines/>
              <w:tabs>
                <w:tab w:val="left" w:pos="2694"/>
                <w:tab w:val="left" w:pos="2977"/>
              </w:tabs>
              <w:spacing w:after="0" w:line="240" w:lineRule="auto"/>
              <w:ind w:right="1"/>
              <w:jc w:val="both"/>
              <w:rPr>
                <w:rFonts w:ascii="Tahoma" w:eastAsia="Times New Roman" w:hAnsi="Tahoma" w:cs="Tahoma"/>
                <w:b/>
                <w:bCs/>
                <w:i/>
                <w:iCs/>
                <w:sz w:val="20"/>
                <w:szCs w:val="20"/>
                <w:lang w:eastAsia="sl-SI"/>
              </w:rPr>
            </w:pPr>
            <w:r w:rsidRPr="00FE18D7">
              <w:rPr>
                <w:rFonts w:ascii="Tahoma" w:eastAsia="Times New Roman" w:hAnsi="Tahoma" w:cs="Tahoma"/>
                <w:sz w:val="20"/>
                <w:szCs w:val="20"/>
                <w:lang w:eastAsia="sl-SI"/>
              </w:rPr>
              <w:t xml:space="preserve">UGOTAVLJANJE SPOSOBNOSTI TER SPREJEMANJE POGOJEV RAZPISNE DOKUMENTACIJE – </w:t>
            </w:r>
            <w:r w:rsidRPr="00FE18D7">
              <w:rPr>
                <w:rFonts w:ascii="Tahoma" w:eastAsia="Times New Roman" w:hAnsi="Tahoma" w:cs="Tahoma"/>
                <w:b/>
                <w:sz w:val="20"/>
                <w:szCs w:val="20"/>
                <w:lang w:eastAsia="sl-SI"/>
              </w:rPr>
              <w:t>ostali sodelujoči</w:t>
            </w:r>
          </w:p>
        </w:tc>
      </w:tr>
    </w:tbl>
    <w:p w14:paraId="506E0B7D" w14:textId="77777777" w:rsidR="00C116BA" w:rsidRPr="00FE18D7" w:rsidRDefault="00C116BA" w:rsidP="0005024B">
      <w:pPr>
        <w:keepNext/>
        <w:keepLines/>
        <w:tabs>
          <w:tab w:val="left" w:pos="2694"/>
          <w:tab w:val="left" w:pos="2977"/>
        </w:tabs>
        <w:spacing w:after="0" w:line="240" w:lineRule="auto"/>
        <w:ind w:right="1"/>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 primeru skupne ponudbe, uporabe zmogljivosti drugih subjektov in/ali podizvajalcev mora ponudnik v informacijskem sistemu e-JN v </w:t>
      </w:r>
      <w:r w:rsidRPr="00FE18D7">
        <w:rPr>
          <w:rFonts w:ascii="Tahoma" w:eastAsia="Times New Roman" w:hAnsi="Tahoma" w:cs="Tahoma"/>
          <w:b/>
          <w:sz w:val="20"/>
          <w:szCs w:val="20"/>
          <w:lang w:eastAsia="sl-SI"/>
        </w:rPr>
        <w:t>razdelek »SODELUJOČI, del – Izjava – Ostali sodelujoči«</w:t>
      </w:r>
      <w:r w:rsidRPr="00FE18D7">
        <w:rPr>
          <w:rFonts w:ascii="Tahoma" w:eastAsia="Times New Roman" w:hAnsi="Tahoma" w:cs="Tahoma"/>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28BB8BEF"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p w14:paraId="3DF41B47" w14:textId="77777777" w:rsidR="00C116BA" w:rsidRPr="00FE18D7" w:rsidRDefault="00C116BA" w:rsidP="0005024B">
      <w:pPr>
        <w:keepNext/>
        <w:keepLines/>
        <w:numPr>
          <w:ilvl w:val="0"/>
          <w:numId w:val="39"/>
        </w:numPr>
        <w:spacing w:after="0" w:line="240" w:lineRule="auto"/>
        <w:jc w:val="both"/>
        <w:rPr>
          <w:rFonts w:ascii="Tahoma" w:eastAsia="Times New Roman" w:hAnsi="Tahoma" w:cs="Tahoma"/>
          <w:b/>
          <w:color w:val="FF0000"/>
          <w:sz w:val="20"/>
          <w:szCs w:val="20"/>
          <w:lang w:eastAsia="sl-SI"/>
        </w:rPr>
      </w:pPr>
      <w:r w:rsidRPr="00FE18D7">
        <w:rPr>
          <w:rFonts w:ascii="Tahoma" w:eastAsia="Times New Roman" w:hAnsi="Tahoma" w:cs="Tahoma"/>
          <w:b/>
          <w:color w:val="FF0000"/>
          <w:sz w:val="20"/>
          <w:szCs w:val="20"/>
          <w:lang w:eastAsia="sl-SI"/>
        </w:rPr>
        <w:t>Razdelek »DOKUMENTI, del Ostale priloge«</w:t>
      </w:r>
    </w:p>
    <w:p w14:paraId="58C74942" w14:textId="77777777" w:rsidR="00C116BA" w:rsidRPr="00FE18D7" w:rsidRDefault="00C116BA" w:rsidP="0005024B">
      <w:pPr>
        <w:keepNext/>
        <w:keepLines/>
        <w:spacing w:after="0" w:line="240" w:lineRule="auto"/>
        <w:jc w:val="both"/>
        <w:rPr>
          <w:rFonts w:ascii="Tahoma" w:eastAsia="Times New Roman" w:hAnsi="Tahoma" w:cs="Tahoma"/>
          <w:b/>
          <w:sz w:val="20"/>
          <w:szCs w:val="20"/>
          <w:lang w:eastAsia="sl-SI"/>
        </w:rPr>
      </w:pPr>
    </w:p>
    <w:p w14:paraId="70525A57" w14:textId="33583613"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 v informacijskem sistemu e-JN</w:t>
      </w:r>
      <w:r w:rsidRPr="00FE18D7">
        <w:rPr>
          <w:rFonts w:ascii="Tahoma" w:eastAsia="Times New Roman" w:hAnsi="Tahoma" w:cs="Tahoma"/>
          <w:b/>
          <w:sz w:val="20"/>
          <w:szCs w:val="20"/>
          <w:lang w:eastAsia="sl-SI"/>
        </w:rPr>
        <w:t xml:space="preserve"> v razdelek »DOKUMENTI, del Ostale priloge« </w:t>
      </w:r>
      <w:r w:rsidRPr="00FE18D7">
        <w:rPr>
          <w:rFonts w:ascii="Tahoma" w:eastAsia="Times New Roman" w:hAnsi="Tahoma" w:cs="Tahoma"/>
          <w:sz w:val="20"/>
          <w:szCs w:val="20"/>
          <w:lang w:eastAsia="sl-SI"/>
        </w:rPr>
        <w:t xml:space="preserve">naloži ostalo ponudbeno dokumentacijo, ki je zahtevana s to razpisno dokumentacijo, vključno s celotnim predračunom </w:t>
      </w:r>
      <w:r w:rsidR="00FD0F4F" w:rsidRPr="00697984">
        <w:rPr>
          <w:rFonts w:ascii="Tahoma" w:eastAsia="Times New Roman" w:hAnsi="Tahoma" w:cs="Tahoma"/>
          <w:sz w:val="20"/>
          <w:szCs w:val="20"/>
          <w:lang w:eastAsia="sl-SI"/>
        </w:rPr>
        <w:t>popisa del</w:t>
      </w:r>
      <w:r w:rsidR="00697984" w:rsidRPr="00697984">
        <w:rPr>
          <w:rFonts w:ascii="Tahoma" w:eastAsia="Times New Roman" w:hAnsi="Tahoma" w:cs="Tahoma"/>
          <w:sz w:val="20"/>
          <w:szCs w:val="20"/>
          <w:lang w:eastAsia="sl-SI"/>
        </w:rPr>
        <w:t>/storitev</w:t>
      </w:r>
      <w:r w:rsidRPr="00697984">
        <w:rPr>
          <w:rFonts w:ascii="Tahoma" w:eastAsia="Times New Roman" w:hAnsi="Tahoma" w:cs="Tahoma"/>
          <w:sz w:val="20"/>
          <w:szCs w:val="20"/>
          <w:lang w:eastAsia="sl-SI"/>
        </w:rPr>
        <w:t>.</w:t>
      </w:r>
    </w:p>
    <w:p w14:paraId="2260B4FE"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p>
    <w:p w14:paraId="730C31A3" w14:textId="34DA40CC"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lastRenderedPageBreak/>
        <w:t xml:space="preserve">Spodaj zahtevana ponudbena dokumentacija mora biti </w:t>
      </w:r>
      <w:r w:rsidRPr="00697984">
        <w:rPr>
          <w:rFonts w:ascii="Tahoma" w:eastAsia="Times New Roman" w:hAnsi="Tahoma" w:cs="Tahoma"/>
          <w:b/>
          <w:sz w:val="20"/>
          <w:szCs w:val="20"/>
          <w:u w:val="single"/>
          <w:lang w:eastAsia="sl-SI"/>
        </w:rPr>
        <w:t>priložena v .pdf formatu</w:t>
      </w:r>
      <w:r w:rsidRPr="00697984">
        <w:rPr>
          <w:rFonts w:ascii="Tahoma" w:eastAsia="Times New Roman" w:hAnsi="Tahoma" w:cs="Tahoma"/>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sidR="00FD0F4F" w:rsidRPr="00697984">
        <w:rPr>
          <w:rFonts w:ascii="Tahoma" w:eastAsia="Times New Roman" w:hAnsi="Tahoma" w:cs="Tahoma"/>
          <w:sz w:val="20"/>
          <w:szCs w:val="20"/>
          <w:lang w:eastAsia="sl-SI"/>
        </w:rPr>
        <w:t>popisa del</w:t>
      </w:r>
      <w:r w:rsidRPr="00697984">
        <w:rPr>
          <w:rFonts w:ascii="Tahoma" w:eastAsia="Times New Roman" w:hAnsi="Tahoma" w:cs="Tahoma"/>
          <w:sz w:val="20"/>
          <w:szCs w:val="20"/>
          <w:lang w:eastAsia="sl-SI"/>
        </w:rPr>
        <w:t xml:space="preserve"> mora biti priložen tudi v excel formatu. Ponudniki so obvezani priložiti vse priloge, razen če v posamezni prilogi ni drugače navedeno. </w:t>
      </w:r>
    </w:p>
    <w:p w14:paraId="35D9315A"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p>
    <w:p w14:paraId="68471C57" w14:textId="4F6293B7"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t xml:space="preserve">V primeru razhajanj med podatki v Povzetku predračuna – naloženim v razdelek »Predračun« in celotnim predračunom </w:t>
      </w:r>
      <w:r w:rsidR="00FD0F4F" w:rsidRPr="00697984">
        <w:rPr>
          <w:rFonts w:ascii="Tahoma" w:eastAsia="Times New Roman" w:hAnsi="Tahoma" w:cs="Tahoma"/>
          <w:sz w:val="20"/>
          <w:szCs w:val="20"/>
          <w:lang w:eastAsia="sl-SI"/>
        </w:rPr>
        <w:t>popisa del</w:t>
      </w:r>
      <w:r w:rsidRPr="00697984">
        <w:rPr>
          <w:rFonts w:ascii="Tahoma" w:eastAsia="Times New Roman" w:hAnsi="Tahoma" w:cs="Tahoma"/>
          <w:sz w:val="20"/>
          <w:szCs w:val="20"/>
          <w:lang w:eastAsia="sl-SI"/>
        </w:rPr>
        <w:t xml:space="preserve"> naloženim v razdelek »Druge priloge«, kot veljavni štejejo podatki v celotnem predračunu </w:t>
      </w:r>
      <w:r w:rsidR="00FD0F4F" w:rsidRPr="00697984">
        <w:rPr>
          <w:rFonts w:ascii="Tahoma" w:eastAsia="Times New Roman" w:hAnsi="Tahoma" w:cs="Tahoma"/>
          <w:sz w:val="20"/>
          <w:szCs w:val="20"/>
          <w:lang w:eastAsia="sl-SI"/>
        </w:rPr>
        <w:t>popisa del</w:t>
      </w:r>
      <w:r w:rsidRPr="00697984">
        <w:rPr>
          <w:rFonts w:ascii="Tahoma" w:eastAsia="Times New Roman" w:hAnsi="Tahoma" w:cs="Tahoma"/>
          <w:sz w:val="20"/>
          <w:szCs w:val="20"/>
          <w:lang w:eastAsia="sl-SI"/>
        </w:rPr>
        <w:t xml:space="preserve">, naloženim v razdelek »Druge priloge«. </w:t>
      </w:r>
    </w:p>
    <w:p w14:paraId="0B171CDC" w14:textId="77777777" w:rsidR="00C116BA" w:rsidRPr="00697984" w:rsidRDefault="00C116BA" w:rsidP="0005024B">
      <w:pPr>
        <w:keepNext/>
        <w:keepLines/>
        <w:spacing w:after="0" w:line="240" w:lineRule="auto"/>
        <w:jc w:val="both"/>
        <w:rPr>
          <w:rFonts w:ascii="Tahoma" w:eastAsia="Times New Roman" w:hAnsi="Tahoma" w:cs="Tahoma"/>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C116BA" w:rsidRPr="00697984" w14:paraId="7303AD1E" w14:textId="77777777" w:rsidTr="0084117B">
        <w:tc>
          <w:tcPr>
            <w:tcW w:w="7865" w:type="dxa"/>
            <w:tcBorders>
              <w:top w:val="single" w:sz="4" w:space="0" w:color="auto"/>
              <w:bottom w:val="single" w:sz="4" w:space="0" w:color="auto"/>
            </w:tcBorders>
          </w:tcPr>
          <w:p w14:paraId="10BAE2F1"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t xml:space="preserve">PODATKI O PONUDNIKU </w:t>
            </w:r>
          </w:p>
        </w:tc>
        <w:tc>
          <w:tcPr>
            <w:tcW w:w="1559" w:type="dxa"/>
            <w:tcBorders>
              <w:top w:val="single" w:sz="4" w:space="0" w:color="auto"/>
              <w:bottom w:val="single" w:sz="4" w:space="0" w:color="auto"/>
            </w:tcBorders>
          </w:tcPr>
          <w:p w14:paraId="6CA0E1CF" w14:textId="77777777" w:rsidR="00C116BA" w:rsidRPr="00697984" w:rsidRDefault="00C116BA" w:rsidP="0005024B">
            <w:pPr>
              <w:keepNext/>
              <w:keepLines/>
              <w:spacing w:after="0" w:line="240" w:lineRule="auto"/>
              <w:jc w:val="both"/>
              <w:rPr>
                <w:rFonts w:ascii="Tahoma" w:eastAsia="Times New Roman" w:hAnsi="Tahoma" w:cs="Tahoma"/>
                <w:b/>
                <w:bCs/>
                <w:i/>
                <w:iCs/>
                <w:sz w:val="20"/>
                <w:szCs w:val="20"/>
                <w:lang w:eastAsia="sl-SI"/>
              </w:rPr>
            </w:pPr>
            <w:r w:rsidRPr="00697984">
              <w:rPr>
                <w:rFonts w:ascii="Tahoma" w:eastAsia="Times New Roman" w:hAnsi="Tahoma" w:cs="Tahoma"/>
                <w:b/>
                <w:bCs/>
                <w:i/>
                <w:iCs/>
                <w:sz w:val="20"/>
                <w:szCs w:val="20"/>
                <w:lang w:eastAsia="sl-SI"/>
              </w:rPr>
              <w:t xml:space="preserve">Priloga 1 </w:t>
            </w:r>
          </w:p>
        </w:tc>
      </w:tr>
    </w:tbl>
    <w:p w14:paraId="6F155FE4"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t xml:space="preserve">Prilogo je potrebno izpolniti, podpisati in žigosati. V primeru, da odda več ponudnikov skupno ponudbo, morajo razmnožen obrazec priloge 1 izpolniti vsi ponudniki. </w:t>
      </w:r>
    </w:p>
    <w:p w14:paraId="220CA1BF"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p>
    <w:p w14:paraId="59A5CFDC" w14:textId="77777777" w:rsidR="00C116BA" w:rsidRPr="00697984" w:rsidRDefault="00C116BA" w:rsidP="0005024B">
      <w:pPr>
        <w:keepNext/>
        <w:keepLines/>
        <w:spacing w:after="0" w:line="240" w:lineRule="auto"/>
        <w:jc w:val="both"/>
        <w:rPr>
          <w:rFonts w:ascii="Tahoma" w:eastAsia="Times New Roman" w:hAnsi="Tahoma" w:cs="Tahoma"/>
          <w:b/>
          <w:sz w:val="20"/>
          <w:szCs w:val="20"/>
          <w:lang w:eastAsia="sl-SI"/>
        </w:rPr>
      </w:pPr>
      <w:r w:rsidRPr="00697984">
        <w:rPr>
          <w:rFonts w:ascii="Tahoma" w:eastAsia="Times New Roman" w:hAnsi="Tahoma" w:cs="Tahoma"/>
          <w:sz w:val="20"/>
          <w:szCs w:val="20"/>
          <w:lang w:eastAsia="sl-SI"/>
        </w:rPr>
        <w:t xml:space="preserve">Tej prilogi se priloži tudi </w:t>
      </w:r>
      <w:r w:rsidRPr="00697984">
        <w:rPr>
          <w:rFonts w:ascii="Tahoma" w:eastAsia="Times New Roman" w:hAnsi="Tahoma" w:cs="Tahoma"/>
          <w:b/>
          <w:sz w:val="20"/>
          <w:szCs w:val="20"/>
          <w:lang w:eastAsia="sl-SI"/>
        </w:rPr>
        <w:t xml:space="preserve">pravni akt o skupni izvedbi naročila </w:t>
      </w:r>
      <w:r w:rsidRPr="00697984">
        <w:rPr>
          <w:rFonts w:ascii="Tahoma" w:eastAsia="Times New Roman" w:hAnsi="Tahoma" w:cs="Tahoma"/>
          <w:sz w:val="20"/>
          <w:szCs w:val="20"/>
          <w:lang w:eastAsia="sl-SI"/>
        </w:rPr>
        <w:t>(če gre za skupno ponudbo), (prilogi 1/1).</w:t>
      </w:r>
    </w:p>
    <w:p w14:paraId="492422F5" w14:textId="77777777" w:rsidR="00C116BA" w:rsidRPr="00697984" w:rsidRDefault="00C116BA" w:rsidP="0005024B">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C116BA" w:rsidRPr="00697984" w14:paraId="2974ED20" w14:textId="77777777" w:rsidTr="0084117B">
        <w:tc>
          <w:tcPr>
            <w:tcW w:w="7865" w:type="dxa"/>
            <w:tcBorders>
              <w:top w:val="single" w:sz="4" w:space="0" w:color="auto"/>
              <w:bottom w:val="single" w:sz="4" w:space="0" w:color="auto"/>
            </w:tcBorders>
          </w:tcPr>
          <w:p w14:paraId="0A5DEA66" w14:textId="4EA2047C" w:rsidR="00C116BA" w:rsidRPr="00697984"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br w:type="page"/>
            </w:r>
            <w:r w:rsidRPr="00697984">
              <w:rPr>
                <w:rFonts w:ascii="Tahoma" w:eastAsia="Times New Roman" w:hAnsi="Tahoma" w:cs="Tahoma"/>
                <w:sz w:val="20"/>
                <w:szCs w:val="20"/>
                <w:lang w:eastAsia="sl-SI"/>
              </w:rPr>
              <w:br w:type="page"/>
            </w:r>
            <w:r w:rsidRPr="00697984">
              <w:rPr>
                <w:rFonts w:ascii="Tahoma" w:eastAsia="Times New Roman" w:hAnsi="Tahoma" w:cs="Tahoma"/>
                <w:sz w:val="20"/>
                <w:szCs w:val="20"/>
                <w:lang w:eastAsia="sl-SI"/>
              </w:rPr>
              <w:br w:type="page"/>
              <w:t xml:space="preserve">CELOTEN PREDRAČUN </w:t>
            </w:r>
            <w:r w:rsidR="00FD0F4F" w:rsidRPr="00697984">
              <w:rPr>
                <w:rFonts w:ascii="Tahoma" w:eastAsia="Times New Roman" w:hAnsi="Tahoma" w:cs="Tahoma"/>
                <w:sz w:val="20"/>
                <w:szCs w:val="20"/>
                <w:lang w:eastAsia="sl-SI"/>
              </w:rPr>
              <w:t>POPISA DEL</w:t>
            </w:r>
            <w:r w:rsidR="00697984" w:rsidRPr="00697984">
              <w:rPr>
                <w:rFonts w:ascii="Tahoma" w:eastAsia="Times New Roman" w:hAnsi="Tahoma" w:cs="Tahoma"/>
                <w:sz w:val="20"/>
                <w:szCs w:val="20"/>
                <w:lang w:eastAsia="sl-SI"/>
              </w:rPr>
              <w:t>/STORITEV</w:t>
            </w:r>
          </w:p>
        </w:tc>
        <w:tc>
          <w:tcPr>
            <w:tcW w:w="1559" w:type="dxa"/>
            <w:tcBorders>
              <w:top w:val="single" w:sz="4" w:space="0" w:color="auto"/>
              <w:bottom w:val="single" w:sz="4" w:space="0" w:color="auto"/>
            </w:tcBorders>
          </w:tcPr>
          <w:p w14:paraId="4FF5F2EA" w14:textId="77777777" w:rsidR="00C116BA" w:rsidRPr="00697984" w:rsidRDefault="00C116BA" w:rsidP="0005024B">
            <w:pPr>
              <w:keepNext/>
              <w:keepLines/>
              <w:spacing w:after="0" w:line="240" w:lineRule="auto"/>
              <w:jc w:val="both"/>
              <w:rPr>
                <w:rFonts w:ascii="Tahoma" w:eastAsia="Times New Roman" w:hAnsi="Tahoma" w:cs="Tahoma"/>
                <w:b/>
                <w:bCs/>
                <w:i/>
                <w:iCs/>
                <w:sz w:val="20"/>
                <w:szCs w:val="20"/>
                <w:lang w:eastAsia="sl-SI"/>
              </w:rPr>
            </w:pPr>
            <w:r w:rsidRPr="00697984">
              <w:rPr>
                <w:rFonts w:ascii="Tahoma" w:eastAsia="Times New Roman" w:hAnsi="Tahoma" w:cs="Tahoma"/>
                <w:b/>
                <w:bCs/>
                <w:i/>
                <w:iCs/>
                <w:sz w:val="20"/>
                <w:szCs w:val="20"/>
                <w:lang w:eastAsia="sl-SI"/>
              </w:rPr>
              <w:t>Priloga 2</w:t>
            </w:r>
          </w:p>
        </w:tc>
      </w:tr>
    </w:tbl>
    <w:p w14:paraId="05B9B09B" w14:textId="179A890D"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697984">
        <w:rPr>
          <w:rFonts w:ascii="Tahoma" w:eastAsia="Times New Roman" w:hAnsi="Tahoma" w:cs="Tahoma"/>
          <w:sz w:val="20"/>
          <w:szCs w:val="20"/>
          <w:lang w:eastAsia="sl-SI"/>
        </w:rPr>
        <w:t xml:space="preserve">Celoten predračun </w:t>
      </w:r>
      <w:r w:rsidR="00FD0F4F" w:rsidRPr="00697984">
        <w:rPr>
          <w:rFonts w:ascii="Tahoma" w:eastAsia="Times New Roman" w:hAnsi="Tahoma" w:cs="Tahoma"/>
          <w:sz w:val="20"/>
          <w:szCs w:val="20"/>
          <w:lang w:eastAsia="sl-SI"/>
        </w:rPr>
        <w:t>popisa del</w:t>
      </w:r>
      <w:r w:rsidR="00697984" w:rsidRPr="00697984">
        <w:rPr>
          <w:rFonts w:ascii="Tahoma" w:eastAsia="Times New Roman" w:hAnsi="Tahoma" w:cs="Tahoma"/>
          <w:sz w:val="20"/>
          <w:szCs w:val="20"/>
          <w:lang w:eastAsia="sl-SI"/>
        </w:rPr>
        <w:t>/storitev</w:t>
      </w:r>
      <w:r w:rsidRPr="00697984">
        <w:rPr>
          <w:rFonts w:ascii="Tahoma" w:eastAsia="Times New Roman" w:hAnsi="Tahoma" w:cs="Tahoma"/>
          <w:sz w:val="20"/>
          <w:szCs w:val="20"/>
          <w:lang w:eastAsia="sl-SI"/>
        </w:rPr>
        <w:t xml:space="preserve"> je k razpisni dokumentaciji priložen v excel formatu. Ponudnik ga izpolni, sprinta in v pisni obliki podpiše in žigosa na strani rekapitulacije za celotno javno naročilo ter ga priloži za prilogo 2 v pdf. formatu. Celoten predračun </w:t>
      </w:r>
      <w:r w:rsidR="00FD0F4F" w:rsidRPr="00697984">
        <w:rPr>
          <w:rFonts w:ascii="Tahoma" w:eastAsia="Times New Roman" w:hAnsi="Tahoma" w:cs="Tahoma"/>
          <w:sz w:val="20"/>
          <w:szCs w:val="20"/>
          <w:lang w:eastAsia="sl-SI"/>
        </w:rPr>
        <w:t>popisa del</w:t>
      </w:r>
      <w:r w:rsidR="00697984" w:rsidRPr="00697984">
        <w:rPr>
          <w:rFonts w:ascii="Tahoma" w:eastAsia="Times New Roman" w:hAnsi="Tahoma" w:cs="Tahoma"/>
          <w:sz w:val="20"/>
          <w:szCs w:val="20"/>
          <w:lang w:eastAsia="sl-SI"/>
        </w:rPr>
        <w:t>/storitev</w:t>
      </w:r>
      <w:r w:rsidRPr="00697984">
        <w:rPr>
          <w:rFonts w:ascii="Tahoma" w:eastAsia="Times New Roman" w:hAnsi="Tahoma" w:cs="Tahoma"/>
          <w:sz w:val="20"/>
          <w:szCs w:val="20"/>
          <w:lang w:eastAsia="sl-SI"/>
        </w:rPr>
        <w:t xml:space="preserve"> mora biti priložen tudi v excel formatu.</w:t>
      </w:r>
    </w:p>
    <w:p w14:paraId="3FB8E4D4"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C116BA" w:rsidRPr="00C0250C" w14:paraId="70BF0B95" w14:textId="77777777" w:rsidTr="00A71254">
        <w:tc>
          <w:tcPr>
            <w:tcW w:w="7933" w:type="dxa"/>
          </w:tcPr>
          <w:p w14:paraId="332F6D89" w14:textId="059AAA1C" w:rsidR="00C116BA" w:rsidRPr="00C0250C" w:rsidRDefault="009D0F05" w:rsidP="0005024B">
            <w:pPr>
              <w:keepNext/>
              <w:keepLines/>
              <w:spacing w:after="0" w:line="240" w:lineRule="auto"/>
              <w:jc w:val="both"/>
              <w:rPr>
                <w:rFonts w:ascii="Tahoma" w:eastAsia="Times New Roman" w:hAnsi="Tahoma" w:cs="Tahoma"/>
                <w:sz w:val="20"/>
                <w:szCs w:val="20"/>
                <w:highlight w:val="yellow"/>
                <w:lang w:eastAsia="sl-SI"/>
              </w:rPr>
            </w:pPr>
            <w:r w:rsidRPr="009D0F05">
              <w:rPr>
                <w:rFonts w:ascii="Tahoma" w:eastAsia="Times New Roman" w:hAnsi="Tahoma" w:cs="Tahoma"/>
                <w:sz w:val="20"/>
                <w:szCs w:val="20"/>
                <w:lang w:eastAsia="sl-SI"/>
              </w:rPr>
              <w:t>IZJAVA O UDELEŽBI FIZIČNIH IN PRAVNIH OSEB V LASTNIŠTVU PONUDNIKA</w:t>
            </w:r>
          </w:p>
        </w:tc>
        <w:tc>
          <w:tcPr>
            <w:tcW w:w="1418" w:type="dxa"/>
          </w:tcPr>
          <w:p w14:paraId="3D89F66A" w14:textId="5C43A76B" w:rsidR="00C116BA" w:rsidRPr="00C0250C" w:rsidRDefault="00C116BA" w:rsidP="0005024B">
            <w:pPr>
              <w:keepNext/>
              <w:keepLines/>
              <w:spacing w:after="0" w:line="240" w:lineRule="auto"/>
              <w:jc w:val="both"/>
              <w:rPr>
                <w:rFonts w:ascii="Tahoma" w:eastAsia="Times New Roman" w:hAnsi="Tahoma" w:cs="Tahoma"/>
                <w:b/>
                <w:bCs/>
                <w:i/>
                <w:iCs/>
                <w:sz w:val="20"/>
                <w:szCs w:val="20"/>
                <w:highlight w:val="yellow"/>
                <w:lang w:eastAsia="sl-SI"/>
              </w:rPr>
            </w:pPr>
            <w:r w:rsidRPr="00F52C28">
              <w:rPr>
                <w:rFonts w:ascii="Tahoma" w:eastAsia="Times New Roman" w:hAnsi="Tahoma" w:cs="Tahoma"/>
                <w:b/>
                <w:bCs/>
                <w:i/>
                <w:iCs/>
                <w:sz w:val="20"/>
                <w:szCs w:val="20"/>
                <w:lang w:eastAsia="sl-SI"/>
              </w:rPr>
              <w:t>Priloga 3</w:t>
            </w:r>
          </w:p>
        </w:tc>
      </w:tr>
    </w:tbl>
    <w:p w14:paraId="6C2C537B" w14:textId="3013981E" w:rsidR="00C116BA" w:rsidRPr="00FE18D7" w:rsidRDefault="009D0F05" w:rsidP="0005024B">
      <w:pPr>
        <w:keepNext/>
        <w:keepLines/>
        <w:spacing w:after="0" w:line="240" w:lineRule="auto"/>
        <w:jc w:val="both"/>
        <w:rPr>
          <w:rFonts w:ascii="Tahoma" w:hAnsi="Tahoma" w:cs="Tahoma"/>
          <w:sz w:val="20"/>
          <w:szCs w:val="20"/>
        </w:rPr>
      </w:pPr>
      <w:r w:rsidRPr="009D0F05">
        <w:rPr>
          <w:rFonts w:ascii="Tahoma" w:hAnsi="Tahoma" w:cs="Tahoma"/>
          <w:sz w:val="20"/>
          <w:szCs w:val="20"/>
        </w:rPr>
        <w:t>Ponudnik, posamezni člani (partnerji) skupine ponudnikov v okviru skupne ponudbe, vsi v ponudbi navedeni podizvajalci in subjekti, katerih zmogljivost uporablja ponudnik, morajo obrazec izjave izpolniti in podpisati.</w:t>
      </w:r>
    </w:p>
    <w:p w14:paraId="7B8B755D"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E18D7" w14:paraId="5202D2CB" w14:textId="77777777" w:rsidTr="0084117B">
        <w:tc>
          <w:tcPr>
            <w:tcW w:w="7867" w:type="dxa"/>
          </w:tcPr>
          <w:p w14:paraId="30226F57"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UDELEŽBA PODIZVAJALCEV </w:t>
            </w:r>
          </w:p>
        </w:tc>
        <w:tc>
          <w:tcPr>
            <w:tcW w:w="1559" w:type="dxa"/>
          </w:tcPr>
          <w:p w14:paraId="34162E81" w14:textId="77777777" w:rsidR="00C116BA" w:rsidRPr="00FE18D7" w:rsidRDefault="00C116BA"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Priloga 4/1</w:t>
            </w:r>
          </w:p>
        </w:tc>
      </w:tr>
    </w:tbl>
    <w:p w14:paraId="515D9DF8"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 izpolni, podpiše in žigosa prilogo v celoti tolikokrat, kolikor podizvajalcev prijavlja.</w:t>
      </w:r>
    </w:p>
    <w:p w14:paraId="0F822656"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E18D7" w14:paraId="78DD6901" w14:textId="77777777" w:rsidTr="0084117B">
        <w:tc>
          <w:tcPr>
            <w:tcW w:w="7867" w:type="dxa"/>
          </w:tcPr>
          <w:p w14:paraId="0F0572A8" w14:textId="70869060"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SOGLASJE ZA NEPOSREDNA PLAČILA</w:t>
            </w:r>
          </w:p>
        </w:tc>
        <w:tc>
          <w:tcPr>
            <w:tcW w:w="1559" w:type="dxa"/>
          </w:tcPr>
          <w:p w14:paraId="5F0C6076" w14:textId="77777777" w:rsidR="00C116BA" w:rsidRPr="00FE18D7" w:rsidRDefault="00C116BA"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Priloga 4/2</w:t>
            </w:r>
          </w:p>
        </w:tc>
      </w:tr>
    </w:tbl>
    <w:p w14:paraId="611238E8"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Podizvajalec izpolni, podpiše in žigosa prilogo. V kolikor ponudnik v predmetnem naročilu ne nastopa s podizvajalcem, priloge ni treba prilagati.</w:t>
      </w:r>
    </w:p>
    <w:p w14:paraId="131E0BB4"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E18D7" w14:paraId="23727C9B" w14:textId="77777777" w:rsidTr="0084117B">
        <w:tc>
          <w:tcPr>
            <w:tcW w:w="7867" w:type="dxa"/>
            <w:tcBorders>
              <w:top w:val="single" w:sz="4" w:space="0" w:color="auto"/>
              <w:bottom w:val="single" w:sz="4" w:space="0" w:color="auto"/>
            </w:tcBorders>
          </w:tcPr>
          <w:p w14:paraId="02B3AFB1"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b/>
                <w:sz w:val="20"/>
                <w:szCs w:val="20"/>
                <w:lang w:eastAsia="sl-SI"/>
              </w:rPr>
              <w:br w:type="page"/>
            </w:r>
            <w:r w:rsidRPr="00FE18D7">
              <w:rPr>
                <w:rFonts w:ascii="Tahoma" w:eastAsia="Times New Roman" w:hAnsi="Tahoma" w:cs="Tahoma"/>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4267CEBA" w14:textId="77777777" w:rsidR="00C116BA" w:rsidRPr="00FE18D7" w:rsidRDefault="00C116BA"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Priloga 4/3</w:t>
            </w:r>
          </w:p>
        </w:tc>
      </w:tr>
    </w:tbl>
    <w:p w14:paraId="7A231847"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F67510F"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C116BA" w:rsidRPr="00FE18D7" w14:paraId="56FEEBDE" w14:textId="77777777" w:rsidTr="0084117B">
        <w:tc>
          <w:tcPr>
            <w:tcW w:w="7933" w:type="dxa"/>
            <w:tcBorders>
              <w:top w:val="single" w:sz="4" w:space="0" w:color="auto"/>
              <w:bottom w:val="single" w:sz="4" w:space="0" w:color="auto"/>
            </w:tcBorders>
          </w:tcPr>
          <w:p w14:paraId="299D6A44" w14:textId="77777777" w:rsidR="00C116BA" w:rsidRPr="00FE18D7" w:rsidRDefault="00C116BA"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POTRDILA REFERENC</w:t>
            </w:r>
          </w:p>
        </w:tc>
        <w:tc>
          <w:tcPr>
            <w:tcW w:w="1493" w:type="dxa"/>
            <w:tcBorders>
              <w:top w:val="single" w:sz="4" w:space="0" w:color="auto"/>
              <w:bottom w:val="single" w:sz="4" w:space="0" w:color="auto"/>
            </w:tcBorders>
          </w:tcPr>
          <w:p w14:paraId="170286ED" w14:textId="77777777" w:rsidR="00C116BA" w:rsidRPr="00FE18D7" w:rsidRDefault="00C116BA"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xml:space="preserve">Priloga 5 </w:t>
            </w:r>
          </w:p>
        </w:tc>
      </w:tr>
    </w:tbl>
    <w:p w14:paraId="0EB227ED" w14:textId="6D7B24A1" w:rsidR="001B2B54" w:rsidRPr="005D2508" w:rsidRDefault="00C116BA" w:rsidP="0005024B">
      <w:pPr>
        <w:keepNext/>
        <w:keepLines/>
        <w:spacing w:after="0" w:line="240" w:lineRule="auto"/>
        <w:jc w:val="both"/>
        <w:rPr>
          <w:rFonts w:ascii="Tahoma" w:eastAsia="Times New Roman" w:hAnsi="Tahoma" w:cs="Tahoma"/>
          <w:sz w:val="20"/>
          <w:szCs w:val="20"/>
          <w:lang w:eastAsia="sl-SI"/>
        </w:rPr>
      </w:pPr>
      <w:r w:rsidRPr="005D2508">
        <w:rPr>
          <w:rFonts w:ascii="Tahoma" w:hAnsi="Tahoma" w:cs="Tahoma"/>
          <w:sz w:val="20"/>
          <w:szCs w:val="20"/>
          <w:lang w:eastAsia="sl-SI"/>
        </w:rPr>
        <w:t>Ponudnik mora</w:t>
      </w:r>
      <w:r w:rsidRPr="005D2508">
        <w:rPr>
          <w:rFonts w:ascii="Tahoma" w:eastAsia="Times New Roman" w:hAnsi="Tahoma" w:cs="Tahoma"/>
          <w:sz w:val="20"/>
          <w:szCs w:val="20"/>
          <w:lang w:eastAsia="sl-SI"/>
        </w:rPr>
        <w:t xml:space="preserve"> priložiti izpolnjene in potrjene obrazce za reference. Ponudnik razmnoži potrebno število izvodov priloge.</w:t>
      </w:r>
      <w:r w:rsidR="001B2B54" w:rsidRPr="005D2508">
        <w:rPr>
          <w:rFonts w:ascii="Tahoma" w:eastAsia="Times New Roman" w:hAnsi="Tahoma" w:cs="Tahoma"/>
          <w:sz w:val="20"/>
          <w:szCs w:val="20"/>
          <w:lang w:eastAsia="sl-SI"/>
        </w:rPr>
        <w:t xml:space="preserve"> Ponudnik mora v obrazcu Priloga 5 navesti pridobljene reference za predmetno javno naročilo. V Priloga 5/1 do Priloga 5/</w:t>
      </w:r>
      <w:r w:rsidR="00C44A86">
        <w:rPr>
          <w:rFonts w:ascii="Tahoma" w:eastAsia="Times New Roman" w:hAnsi="Tahoma" w:cs="Tahoma"/>
          <w:sz w:val="20"/>
          <w:szCs w:val="20"/>
          <w:lang w:eastAsia="sl-SI"/>
        </w:rPr>
        <w:t>3</w:t>
      </w:r>
      <w:r w:rsidR="001B2B54" w:rsidRPr="005D2508">
        <w:rPr>
          <w:rFonts w:ascii="Tahoma" w:eastAsia="Times New Roman" w:hAnsi="Tahoma" w:cs="Tahoma"/>
          <w:sz w:val="20"/>
          <w:szCs w:val="20"/>
          <w:lang w:eastAsia="sl-SI"/>
        </w:rPr>
        <w:t xml:space="preserve"> mora ponudnik priložiti izpolnjene in potrjene obrazce za reference, ki jih ponudnik navaja v prilogi 5. Ponudnik razmnoži potrebno število izvodov posameznih prilog.</w:t>
      </w:r>
    </w:p>
    <w:p w14:paraId="004DA4A4"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2343"/>
      </w:tblGrid>
      <w:tr w:rsidR="00F6242C" w:rsidRPr="007F0A1C" w14:paraId="0254272F" w14:textId="77777777" w:rsidTr="00371A4C">
        <w:tc>
          <w:tcPr>
            <w:tcW w:w="7083" w:type="dxa"/>
            <w:tcBorders>
              <w:top w:val="single" w:sz="4" w:space="0" w:color="auto"/>
              <w:bottom w:val="single" w:sz="4" w:space="0" w:color="auto"/>
            </w:tcBorders>
          </w:tcPr>
          <w:p w14:paraId="3DB1C52D" w14:textId="5232E027" w:rsidR="00F6242C" w:rsidRPr="007F0A1C" w:rsidRDefault="006C404C" w:rsidP="0005024B">
            <w:pPr>
              <w:keepNext/>
              <w:keepLines/>
              <w:spacing w:after="0" w:line="240" w:lineRule="auto"/>
              <w:jc w:val="both"/>
              <w:rPr>
                <w:rFonts w:ascii="Tahoma" w:eastAsia="Times New Roman" w:hAnsi="Tahoma" w:cs="Tahoma"/>
                <w:sz w:val="20"/>
                <w:szCs w:val="20"/>
                <w:lang w:eastAsia="sl-SI"/>
              </w:rPr>
            </w:pPr>
            <w:r w:rsidRPr="007F0A1C">
              <w:rPr>
                <w:rFonts w:ascii="Tahoma" w:eastAsia="Times New Roman" w:hAnsi="Tahoma" w:cs="Tahoma"/>
                <w:sz w:val="20"/>
                <w:szCs w:val="20"/>
                <w:lang w:eastAsia="sl-SI"/>
              </w:rPr>
              <w:t>DOKAZILO O KADRIH</w:t>
            </w:r>
          </w:p>
        </w:tc>
        <w:tc>
          <w:tcPr>
            <w:tcW w:w="2343" w:type="dxa"/>
            <w:tcBorders>
              <w:top w:val="single" w:sz="4" w:space="0" w:color="auto"/>
              <w:bottom w:val="single" w:sz="4" w:space="0" w:color="auto"/>
            </w:tcBorders>
          </w:tcPr>
          <w:p w14:paraId="67E61F85" w14:textId="77777777" w:rsidR="00F6242C" w:rsidRPr="007F0A1C" w:rsidRDefault="00F6242C" w:rsidP="0005024B">
            <w:pPr>
              <w:keepNext/>
              <w:keepLines/>
              <w:spacing w:after="0" w:line="240" w:lineRule="auto"/>
              <w:jc w:val="both"/>
              <w:rPr>
                <w:rFonts w:ascii="Tahoma" w:hAnsi="Tahoma" w:cs="Tahoma"/>
                <w:b/>
                <w:i/>
                <w:sz w:val="20"/>
                <w:szCs w:val="20"/>
                <w:lang w:eastAsia="sl-SI"/>
              </w:rPr>
            </w:pPr>
            <w:r w:rsidRPr="007F0A1C">
              <w:rPr>
                <w:rFonts w:ascii="Tahoma" w:hAnsi="Tahoma" w:cs="Tahoma"/>
                <w:b/>
                <w:i/>
                <w:sz w:val="20"/>
                <w:szCs w:val="20"/>
                <w:lang w:eastAsia="sl-SI"/>
              </w:rPr>
              <w:t>Priloga 6 s prilogami</w:t>
            </w:r>
          </w:p>
        </w:tc>
      </w:tr>
    </w:tbl>
    <w:p w14:paraId="6BC48A63" w14:textId="79CC30D6" w:rsidR="00F6242C" w:rsidRDefault="007F0A1C" w:rsidP="0005024B">
      <w:pPr>
        <w:keepNext/>
        <w:keepLines/>
        <w:tabs>
          <w:tab w:val="left" w:pos="284"/>
        </w:tabs>
        <w:spacing w:after="0" w:line="240" w:lineRule="auto"/>
        <w:jc w:val="both"/>
        <w:rPr>
          <w:rFonts w:ascii="Tahoma" w:hAnsi="Tahoma" w:cs="Tahoma"/>
          <w:sz w:val="20"/>
          <w:szCs w:val="20"/>
          <w:lang w:eastAsia="sl-SI"/>
        </w:rPr>
      </w:pPr>
      <w:r w:rsidRPr="007F0A1C">
        <w:rPr>
          <w:rFonts w:ascii="Tahoma" w:hAnsi="Tahoma" w:cs="Tahoma"/>
          <w:sz w:val="20"/>
          <w:szCs w:val="20"/>
          <w:lang w:eastAsia="sl-SI"/>
        </w:rPr>
        <w:t>Ponudnik ustrezno izpolni, podpiše in žigosa tabelo, v kateri navede delavce, delodajalca, njihovo izobrazbo in njihovo zadolžitev in za delavce predloži ustrezna potrdila.</w:t>
      </w:r>
    </w:p>
    <w:p w14:paraId="38F341EC" w14:textId="77777777" w:rsidR="00EC6E75" w:rsidRPr="00FE18D7" w:rsidRDefault="00EC6E75"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FE18D7" w14:paraId="53C1DBD8" w14:textId="77777777" w:rsidTr="00A9443F">
        <w:tc>
          <w:tcPr>
            <w:tcW w:w="7867" w:type="dxa"/>
            <w:tcBorders>
              <w:top w:val="single" w:sz="4" w:space="0" w:color="auto"/>
              <w:bottom w:val="single" w:sz="4" w:space="0" w:color="auto"/>
            </w:tcBorders>
          </w:tcPr>
          <w:p w14:paraId="6734DDCA" w14:textId="77777777" w:rsidR="004E4299" w:rsidRPr="00FE18D7" w:rsidRDefault="004E4299"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POTRDILO NAROČNIKA O OGLEDU OBJEKTA</w:t>
            </w:r>
          </w:p>
        </w:tc>
        <w:tc>
          <w:tcPr>
            <w:tcW w:w="1559" w:type="dxa"/>
            <w:tcBorders>
              <w:top w:val="single" w:sz="4" w:space="0" w:color="auto"/>
              <w:bottom w:val="single" w:sz="4" w:space="0" w:color="auto"/>
            </w:tcBorders>
          </w:tcPr>
          <w:p w14:paraId="722D6D2A" w14:textId="0FEBD977" w:rsidR="004E4299" w:rsidRPr="00FE18D7" w:rsidRDefault="004E4299" w:rsidP="0005024B">
            <w:pPr>
              <w:keepNext/>
              <w:keepLines/>
              <w:spacing w:after="0" w:line="240" w:lineRule="auto"/>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xml:space="preserve">Priloga </w:t>
            </w:r>
            <w:r w:rsidR="0049436C">
              <w:rPr>
                <w:rFonts w:ascii="Tahoma" w:eastAsia="Times New Roman" w:hAnsi="Tahoma" w:cs="Tahoma"/>
                <w:b/>
                <w:i/>
                <w:sz w:val="20"/>
                <w:szCs w:val="20"/>
                <w:lang w:eastAsia="sl-SI"/>
              </w:rPr>
              <w:t>7</w:t>
            </w:r>
          </w:p>
        </w:tc>
      </w:tr>
    </w:tbl>
    <w:p w14:paraId="4F1BC369" w14:textId="77777777" w:rsidR="007F735E" w:rsidRPr="00FE18D7" w:rsidRDefault="007F735E"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Potrdilo prinese ponudnik na ogled objekta, kjer ga skupaj z naročnikom podpišeta.</w:t>
      </w:r>
    </w:p>
    <w:p w14:paraId="77247A1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FE18D7" w14:paraId="03E9EFE1" w14:textId="77777777" w:rsidTr="00A9443F">
        <w:tc>
          <w:tcPr>
            <w:tcW w:w="7867" w:type="dxa"/>
            <w:tcBorders>
              <w:top w:val="single" w:sz="4" w:space="0" w:color="auto"/>
              <w:bottom w:val="single" w:sz="4" w:space="0" w:color="auto"/>
            </w:tcBorders>
          </w:tcPr>
          <w:p w14:paraId="4D6CDA96"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ZAGOTAVLJANJE VARNOSTI IN ZDRAVJA PRI DELU</w:t>
            </w:r>
          </w:p>
        </w:tc>
        <w:tc>
          <w:tcPr>
            <w:tcW w:w="1559" w:type="dxa"/>
            <w:tcBorders>
              <w:top w:val="single" w:sz="4" w:space="0" w:color="auto"/>
              <w:bottom w:val="single" w:sz="4" w:space="0" w:color="auto"/>
            </w:tcBorders>
          </w:tcPr>
          <w:p w14:paraId="640A8DAC" w14:textId="1BFCDBC1" w:rsidR="00090D8E" w:rsidRPr="00FE18D7" w:rsidRDefault="00090D8E"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xml:space="preserve">priloga </w:t>
            </w:r>
            <w:r w:rsidR="0049436C">
              <w:rPr>
                <w:rFonts w:ascii="Tahoma" w:eastAsia="Times New Roman" w:hAnsi="Tahoma" w:cs="Tahoma"/>
                <w:b/>
                <w:i/>
                <w:sz w:val="20"/>
                <w:szCs w:val="20"/>
                <w:lang w:eastAsia="sl-SI"/>
              </w:rPr>
              <w:t>8</w:t>
            </w:r>
          </w:p>
        </w:tc>
      </w:tr>
    </w:tbl>
    <w:p w14:paraId="40A44FE6" w14:textId="77777777" w:rsidR="00090D8E" w:rsidRPr="00FE18D7" w:rsidRDefault="006141F6" w:rsidP="0005024B">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 mora obrazec izjave izpolniti, podpisati in žigosati ter priložiti v ponudbi.</w:t>
      </w:r>
      <w:r w:rsidR="00090D8E" w:rsidRPr="00FE18D7">
        <w:rPr>
          <w:rFonts w:ascii="Tahoma" w:hAnsi="Tahoma" w:cs="Tahoma"/>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FE18D7" w14:paraId="7FAA9F40" w14:textId="77777777" w:rsidTr="00A9443F">
        <w:tc>
          <w:tcPr>
            <w:tcW w:w="9498" w:type="dxa"/>
            <w:tcBorders>
              <w:top w:val="single" w:sz="4" w:space="0" w:color="auto"/>
              <w:bottom w:val="single" w:sz="4" w:space="0" w:color="auto"/>
            </w:tcBorders>
          </w:tcPr>
          <w:p w14:paraId="7A99F721" w14:textId="77777777" w:rsidR="00090D8E" w:rsidRPr="00FE18D7" w:rsidRDefault="00090D8E" w:rsidP="0005024B">
            <w:pPr>
              <w:keepNext/>
              <w:keepLines/>
              <w:spacing w:after="0" w:line="240" w:lineRule="auto"/>
              <w:jc w:val="center"/>
              <w:rPr>
                <w:rFonts w:ascii="Tahoma" w:eastAsia="Times New Roman" w:hAnsi="Tahoma" w:cs="Tahoma"/>
                <w:b/>
                <w:bCs/>
                <w:i/>
                <w:iCs/>
                <w:sz w:val="20"/>
                <w:szCs w:val="20"/>
                <w:lang w:eastAsia="sl-SI"/>
              </w:rPr>
            </w:pPr>
            <w:r w:rsidRPr="00FE18D7">
              <w:rPr>
                <w:rFonts w:ascii="Tahoma" w:hAnsi="Tahoma" w:cs="Tahoma"/>
                <w:i/>
                <w:sz w:val="20"/>
                <w:szCs w:val="20"/>
              </w:rPr>
              <w:lastRenderedPageBreak/>
              <w:br w:type="page"/>
            </w:r>
            <w:r w:rsidRPr="00FE18D7">
              <w:rPr>
                <w:rFonts w:ascii="Tahoma" w:hAnsi="Tahoma" w:cs="Tahoma"/>
                <w:b/>
                <w:sz w:val="20"/>
                <w:szCs w:val="20"/>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b/>
                <w:sz w:val="20"/>
                <w:szCs w:val="20"/>
                <w:lang w:eastAsia="sl-SI"/>
              </w:rPr>
              <w:t>POVZETEK PREDRAČUNA</w:t>
            </w:r>
          </w:p>
        </w:tc>
      </w:tr>
    </w:tbl>
    <w:p w14:paraId="4FAC5A9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21CA5A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00AE99B" w14:textId="77777777" w:rsidR="00090D8E" w:rsidRPr="00FE18D7" w:rsidRDefault="00090D8E" w:rsidP="0005024B">
      <w:pPr>
        <w:keepNext/>
        <w:keepLines/>
        <w:spacing w:after="0" w:line="36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Kot ponudnik __________________________________________________________________ oddajamo ponudbo št. _________________________ za javno naročilo št.:</w:t>
      </w:r>
    </w:p>
    <w:p w14:paraId="7DB0AA29" w14:textId="77777777" w:rsidR="005F5977" w:rsidRPr="00FE18D7" w:rsidRDefault="005F5977" w:rsidP="0005024B">
      <w:pPr>
        <w:keepNext/>
        <w:keepLines/>
        <w:spacing w:after="0" w:line="240" w:lineRule="auto"/>
        <w:jc w:val="center"/>
        <w:rPr>
          <w:rFonts w:ascii="Tahoma" w:eastAsia="Times New Roman" w:hAnsi="Tahoma" w:cs="Tahoma"/>
          <w:b/>
          <w:noProof/>
          <w:sz w:val="20"/>
          <w:szCs w:val="20"/>
          <w:lang w:eastAsia="sl-SI"/>
        </w:rPr>
      </w:pPr>
    </w:p>
    <w:p w14:paraId="7D7CD257" w14:textId="2B25EDBD" w:rsidR="005F5977" w:rsidRPr="00FE18D7" w:rsidRDefault="00096CE6"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noProof/>
          <w:sz w:val="20"/>
          <w:szCs w:val="20"/>
          <w:lang w:eastAsia="sl-SI"/>
        </w:rPr>
        <w:t>ENLJ-SPV-193/26</w:t>
      </w:r>
      <w:r w:rsidR="005F5977" w:rsidRPr="00FE18D7">
        <w:rPr>
          <w:rFonts w:ascii="Tahoma" w:eastAsia="Times New Roman" w:hAnsi="Tahoma" w:cs="Tahoma"/>
          <w:b/>
          <w:noProof/>
          <w:sz w:val="20"/>
          <w:szCs w:val="20"/>
          <w:lang w:eastAsia="sl-SI"/>
        </w:rPr>
        <w:t xml:space="preserve"> -</w:t>
      </w:r>
      <w:r w:rsidR="005F5977" w:rsidRPr="00FE18D7">
        <w:rPr>
          <w:rFonts w:ascii="Tahoma" w:eastAsia="Times New Roman" w:hAnsi="Tahoma" w:cs="Tahoma"/>
          <w:b/>
          <w:color w:val="000000"/>
          <w:sz w:val="20"/>
          <w:szCs w:val="20"/>
          <w:lang w:eastAsia="sl-SI"/>
        </w:rPr>
        <w:t xml:space="preserve"> </w:t>
      </w:r>
      <w:r w:rsidR="00A713DE" w:rsidRPr="00FE18D7">
        <w:rPr>
          <w:rFonts w:ascii="Tahoma" w:eastAsia="Times New Roman" w:hAnsi="Tahoma" w:cs="Tahoma"/>
          <w:b/>
          <w:sz w:val="20"/>
          <w:szCs w:val="20"/>
          <w:lang w:eastAsia="sl-SI"/>
        </w:rPr>
        <w:t>Elektroinštalacijska dela za obdobje dveh let</w:t>
      </w:r>
      <w:r w:rsidR="005F5977" w:rsidRPr="00FE18D7">
        <w:rPr>
          <w:rFonts w:ascii="Tahoma" w:eastAsia="Times New Roman" w:hAnsi="Tahoma" w:cs="Tahoma"/>
          <w:b/>
          <w:sz w:val="20"/>
          <w:szCs w:val="20"/>
          <w:lang w:eastAsia="sl-SI"/>
        </w:rPr>
        <w:t xml:space="preserve"> </w:t>
      </w:r>
    </w:p>
    <w:p w14:paraId="389E3FBA" w14:textId="77777777" w:rsidR="00090D8E" w:rsidRPr="00FE18D7" w:rsidRDefault="00090D8E" w:rsidP="0005024B">
      <w:pPr>
        <w:keepNext/>
        <w:keepLines/>
        <w:spacing w:after="0" w:line="240" w:lineRule="auto"/>
        <w:jc w:val="both"/>
        <w:rPr>
          <w:rFonts w:ascii="Tahoma" w:eastAsia="Times New Roman" w:hAnsi="Tahoma" w:cs="Tahoma"/>
          <w:b/>
          <w:sz w:val="20"/>
          <w:szCs w:val="20"/>
          <w:lang w:eastAsia="sl-SI"/>
        </w:rPr>
      </w:pPr>
    </w:p>
    <w:p w14:paraId="29FFA09B" w14:textId="77777777" w:rsidR="00090D8E" w:rsidRPr="00FE18D7" w:rsidRDefault="00090D8E" w:rsidP="0005024B">
      <w:pPr>
        <w:keepNext/>
        <w:keepLines/>
        <w:spacing w:after="0" w:line="240" w:lineRule="auto"/>
        <w:jc w:val="both"/>
        <w:rPr>
          <w:rFonts w:ascii="Tahoma" w:eastAsia="Times New Roman" w:hAnsi="Tahoma" w:cs="Tahoma"/>
          <w:b/>
          <w:sz w:val="20"/>
          <w:szCs w:val="20"/>
          <w:highlight w:val="yellow"/>
          <w:lang w:eastAsia="sl-SI"/>
        </w:rPr>
      </w:pPr>
    </w:p>
    <w:p w14:paraId="4EC13293" w14:textId="77777777" w:rsidR="00F6242C" w:rsidRPr="00FE18D7" w:rsidRDefault="00F6242C" w:rsidP="0005024B">
      <w:pPr>
        <w:keepNext/>
        <w:keepLines/>
        <w:spacing w:after="0" w:line="240" w:lineRule="auto"/>
        <w:ind w:left="1080" w:hanging="1080"/>
        <w:jc w:val="both"/>
        <w:rPr>
          <w:rFonts w:ascii="Tahoma" w:eastAsia="Times New Roman" w:hAnsi="Tahoma" w:cs="Tahoma"/>
          <w:sz w:val="18"/>
          <w:szCs w:val="20"/>
          <w:lang w:eastAsia="sl-SI"/>
        </w:rPr>
      </w:pPr>
    </w:p>
    <w:p w14:paraId="64BE0A31" w14:textId="77777777" w:rsidR="00F6242C" w:rsidRPr="00FE18D7" w:rsidRDefault="00F6242C" w:rsidP="0005024B">
      <w:pPr>
        <w:keepNext/>
        <w:keepLines/>
        <w:spacing w:after="0" w:line="240" w:lineRule="auto"/>
        <w:ind w:left="1080" w:hanging="1080"/>
        <w:jc w:val="both"/>
        <w:rPr>
          <w:rFonts w:ascii="Tahoma" w:eastAsia="Times New Roman" w:hAnsi="Tahoma" w:cs="Tahoma"/>
          <w:b/>
          <w:sz w:val="18"/>
          <w:szCs w:val="20"/>
          <w:lang w:eastAsia="sl-SI"/>
        </w:rPr>
      </w:pPr>
      <w:r w:rsidRPr="00FE18D7">
        <w:rPr>
          <w:rFonts w:ascii="Tahoma" w:eastAsia="Times New Roman" w:hAnsi="Tahoma" w:cs="Tahoma"/>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6242C" w:rsidRPr="00FE18D7" w14:paraId="1E1A3CB7" w14:textId="77777777" w:rsidTr="00F6242C">
        <w:tc>
          <w:tcPr>
            <w:tcW w:w="1843" w:type="dxa"/>
          </w:tcPr>
          <w:p w14:paraId="6999DD01" w14:textId="77777777" w:rsidR="00F6242C" w:rsidRPr="00FE18D7" w:rsidRDefault="00F6242C" w:rsidP="0005024B">
            <w:pPr>
              <w:keepNext/>
              <w:keepLines/>
              <w:numPr>
                <w:ilvl w:val="0"/>
                <w:numId w:val="4"/>
              </w:numPr>
              <w:spacing w:after="0" w:line="240" w:lineRule="auto"/>
              <w:ind w:left="318" w:hanging="426"/>
              <w:jc w:val="both"/>
              <w:rPr>
                <w:rFonts w:ascii="Tahoma" w:hAnsi="Tahoma" w:cs="Tahoma"/>
                <w:b/>
                <w:sz w:val="18"/>
                <w:szCs w:val="20"/>
              </w:rPr>
            </w:pPr>
            <w:r w:rsidRPr="00FE18D7">
              <w:rPr>
                <w:rFonts w:ascii="Tahoma" w:hAnsi="Tahoma" w:cs="Tahoma"/>
                <w:sz w:val="18"/>
                <w:szCs w:val="20"/>
              </w:rPr>
              <w:t>samostojno</w:t>
            </w:r>
          </w:p>
        </w:tc>
        <w:tc>
          <w:tcPr>
            <w:tcW w:w="2268" w:type="dxa"/>
          </w:tcPr>
          <w:p w14:paraId="4EC05C15" w14:textId="77777777" w:rsidR="00F6242C" w:rsidRPr="00FE18D7" w:rsidRDefault="00F6242C" w:rsidP="0005024B">
            <w:pPr>
              <w:keepNext/>
              <w:keepLines/>
              <w:numPr>
                <w:ilvl w:val="0"/>
                <w:numId w:val="4"/>
              </w:numPr>
              <w:spacing w:after="0" w:line="240" w:lineRule="auto"/>
              <w:ind w:left="459"/>
              <w:jc w:val="both"/>
              <w:rPr>
                <w:rFonts w:ascii="Tahoma" w:hAnsi="Tahoma" w:cs="Tahoma"/>
                <w:b/>
                <w:sz w:val="18"/>
                <w:szCs w:val="20"/>
              </w:rPr>
            </w:pPr>
            <w:r w:rsidRPr="00FE18D7">
              <w:rPr>
                <w:rFonts w:ascii="Tahoma" w:hAnsi="Tahoma" w:cs="Tahoma"/>
                <w:sz w:val="18"/>
                <w:szCs w:val="20"/>
              </w:rPr>
              <w:t>skupna ponudba</w:t>
            </w:r>
          </w:p>
        </w:tc>
        <w:tc>
          <w:tcPr>
            <w:tcW w:w="2126" w:type="dxa"/>
          </w:tcPr>
          <w:p w14:paraId="449980F9" w14:textId="77777777" w:rsidR="00F6242C" w:rsidRPr="00FE18D7" w:rsidRDefault="00F6242C" w:rsidP="0005024B">
            <w:pPr>
              <w:keepNext/>
              <w:keepLines/>
              <w:numPr>
                <w:ilvl w:val="0"/>
                <w:numId w:val="4"/>
              </w:numPr>
              <w:spacing w:after="0" w:line="240" w:lineRule="auto"/>
              <w:ind w:left="459"/>
              <w:jc w:val="both"/>
              <w:rPr>
                <w:rFonts w:ascii="Tahoma" w:hAnsi="Tahoma" w:cs="Tahoma"/>
                <w:b/>
                <w:sz w:val="18"/>
                <w:szCs w:val="20"/>
              </w:rPr>
            </w:pPr>
            <w:r w:rsidRPr="00FE18D7">
              <w:rPr>
                <w:rFonts w:ascii="Tahoma" w:hAnsi="Tahoma" w:cs="Tahoma"/>
                <w:sz w:val="18"/>
                <w:szCs w:val="20"/>
              </w:rPr>
              <w:t>s podizvajalci</w:t>
            </w:r>
          </w:p>
        </w:tc>
        <w:tc>
          <w:tcPr>
            <w:tcW w:w="2977" w:type="dxa"/>
          </w:tcPr>
          <w:p w14:paraId="4FF5A726" w14:textId="77777777" w:rsidR="00F6242C" w:rsidRPr="00FE18D7" w:rsidRDefault="00F6242C" w:rsidP="0005024B">
            <w:pPr>
              <w:keepNext/>
              <w:keepLines/>
              <w:numPr>
                <w:ilvl w:val="0"/>
                <w:numId w:val="4"/>
              </w:numPr>
              <w:spacing w:after="0" w:line="240" w:lineRule="auto"/>
              <w:ind w:left="459"/>
              <w:jc w:val="both"/>
              <w:rPr>
                <w:rFonts w:ascii="Tahoma" w:hAnsi="Tahoma" w:cs="Tahoma"/>
                <w:sz w:val="18"/>
                <w:szCs w:val="20"/>
              </w:rPr>
            </w:pPr>
            <w:r w:rsidRPr="00FE18D7">
              <w:rPr>
                <w:rFonts w:ascii="Tahoma" w:hAnsi="Tahoma" w:cs="Tahoma"/>
                <w:sz w:val="18"/>
                <w:szCs w:val="20"/>
              </w:rPr>
              <w:t>z uporabo zmogljivosti drugih subjektov</w:t>
            </w:r>
          </w:p>
        </w:tc>
      </w:tr>
    </w:tbl>
    <w:p w14:paraId="6F97FF23" w14:textId="77777777" w:rsidR="00F6242C" w:rsidRPr="00C1127A" w:rsidRDefault="00F6242C" w:rsidP="0005024B">
      <w:pPr>
        <w:keepNext/>
        <w:keepLines/>
        <w:spacing w:after="0" w:line="240" w:lineRule="auto"/>
        <w:jc w:val="both"/>
        <w:rPr>
          <w:rFonts w:ascii="Tahoma" w:eastAsia="Times New Roman" w:hAnsi="Tahoma" w:cs="Tahoma"/>
          <w:b/>
          <w:sz w:val="20"/>
          <w:szCs w:val="20"/>
          <w:lang w:eastAsia="sl-SI"/>
        </w:rPr>
      </w:pPr>
    </w:p>
    <w:p w14:paraId="3523C692" w14:textId="77777777" w:rsidR="00090D8E" w:rsidRPr="00C1127A" w:rsidRDefault="00090D8E" w:rsidP="0005024B">
      <w:pPr>
        <w:keepNext/>
        <w:keepLines/>
        <w:numPr>
          <w:ilvl w:val="0"/>
          <w:numId w:val="9"/>
        </w:numPr>
        <w:tabs>
          <w:tab w:val="clear" w:pos="720"/>
          <w:tab w:val="num" w:pos="426"/>
        </w:tabs>
        <w:spacing w:after="0" w:line="240" w:lineRule="auto"/>
        <w:ind w:left="0" w:firstLine="0"/>
        <w:jc w:val="both"/>
        <w:rPr>
          <w:rFonts w:ascii="Tahoma" w:hAnsi="Tahoma" w:cs="Tahoma"/>
          <w:b/>
          <w:sz w:val="20"/>
          <w:szCs w:val="20"/>
        </w:rPr>
      </w:pPr>
      <w:r w:rsidRPr="00C1127A">
        <w:rPr>
          <w:rFonts w:ascii="Tahoma" w:hAnsi="Tahoma" w:cs="Tahoma"/>
          <w:b/>
          <w:sz w:val="20"/>
          <w:szCs w:val="20"/>
        </w:rPr>
        <w:t>PONUDBENA CENA</w:t>
      </w:r>
    </w:p>
    <w:p w14:paraId="38859566" w14:textId="77777777" w:rsidR="00090D8E" w:rsidRPr="00FE18D7" w:rsidRDefault="00090D8E" w:rsidP="0005024B">
      <w:pPr>
        <w:keepNext/>
        <w:keepLines/>
        <w:spacing w:after="0" w:line="240" w:lineRule="auto"/>
        <w:jc w:val="both"/>
        <w:rPr>
          <w:rFonts w:ascii="Tahoma" w:hAnsi="Tahoma" w:cs="Tahoma"/>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FE18D7" w14:paraId="75ADD951" w14:textId="77777777" w:rsidTr="00A9443F">
        <w:trPr>
          <w:trHeight w:val="695"/>
        </w:trPr>
        <w:tc>
          <w:tcPr>
            <w:tcW w:w="6237" w:type="dxa"/>
            <w:vAlign w:val="center"/>
          </w:tcPr>
          <w:p w14:paraId="77C13308" w14:textId="79DB580E" w:rsidR="00090D8E" w:rsidRPr="00FE18D7" w:rsidRDefault="00090D8E" w:rsidP="0005024B">
            <w:pPr>
              <w:keepNext/>
              <w:keepLines/>
              <w:spacing w:after="0" w:line="240" w:lineRule="auto"/>
              <w:jc w:val="both"/>
              <w:rPr>
                <w:rFonts w:ascii="Tahoma" w:eastAsia="Times New Roman" w:hAnsi="Tahoma" w:cs="Tahoma"/>
                <w:b/>
                <w:sz w:val="20"/>
                <w:szCs w:val="20"/>
              </w:rPr>
            </w:pPr>
            <w:r w:rsidRPr="00FE18D7">
              <w:rPr>
                <w:rFonts w:ascii="Tahoma" w:eastAsia="Times New Roman" w:hAnsi="Tahoma" w:cs="Tahoma"/>
                <w:b/>
                <w:sz w:val="20"/>
                <w:szCs w:val="20"/>
              </w:rPr>
              <w:t>Opi</w:t>
            </w:r>
            <w:r w:rsidRPr="00564B49">
              <w:rPr>
                <w:rFonts w:ascii="Tahoma" w:eastAsia="Times New Roman" w:hAnsi="Tahoma" w:cs="Tahoma"/>
                <w:b/>
                <w:sz w:val="20"/>
                <w:szCs w:val="20"/>
              </w:rPr>
              <w:t xml:space="preserve">s </w:t>
            </w:r>
            <w:r w:rsidR="00261BC5" w:rsidRPr="00564B49">
              <w:rPr>
                <w:rFonts w:ascii="Tahoma" w:eastAsia="Times New Roman" w:hAnsi="Tahoma" w:cs="Tahoma"/>
                <w:b/>
                <w:sz w:val="20"/>
                <w:szCs w:val="20"/>
              </w:rPr>
              <w:t>del</w:t>
            </w:r>
            <w:r w:rsidR="00564B49" w:rsidRPr="00564B49">
              <w:rPr>
                <w:rFonts w:ascii="Tahoma" w:eastAsia="Times New Roman" w:hAnsi="Tahoma" w:cs="Tahoma"/>
                <w:b/>
                <w:sz w:val="20"/>
                <w:szCs w:val="20"/>
              </w:rPr>
              <w:t>/storitev</w:t>
            </w:r>
          </w:p>
        </w:tc>
        <w:tc>
          <w:tcPr>
            <w:tcW w:w="3119" w:type="dxa"/>
            <w:vAlign w:val="center"/>
          </w:tcPr>
          <w:p w14:paraId="49CFB6F6" w14:textId="77777777" w:rsidR="00090D8E" w:rsidRPr="00FE18D7" w:rsidRDefault="00090D8E" w:rsidP="0005024B">
            <w:pPr>
              <w:keepNext/>
              <w:keepLines/>
              <w:spacing w:after="0" w:line="240" w:lineRule="auto"/>
              <w:jc w:val="center"/>
              <w:rPr>
                <w:rFonts w:ascii="Tahoma" w:eastAsia="Times New Roman" w:hAnsi="Tahoma" w:cs="Tahoma"/>
                <w:b/>
                <w:sz w:val="20"/>
                <w:szCs w:val="20"/>
              </w:rPr>
            </w:pPr>
            <w:r w:rsidRPr="00FE18D7">
              <w:rPr>
                <w:rFonts w:ascii="Tahoma" w:eastAsia="Times New Roman" w:hAnsi="Tahoma" w:cs="Tahoma"/>
                <w:b/>
                <w:sz w:val="20"/>
                <w:szCs w:val="20"/>
              </w:rPr>
              <w:t>SKUPNA PONUDBENA VREDNOST za 2</w:t>
            </w:r>
            <w:r w:rsidR="00F6242C" w:rsidRPr="00FE18D7">
              <w:rPr>
                <w:rFonts w:ascii="Tahoma" w:eastAsia="Times New Roman" w:hAnsi="Tahoma" w:cs="Tahoma"/>
                <w:b/>
                <w:sz w:val="20"/>
                <w:szCs w:val="20"/>
              </w:rPr>
              <w:t>4 mesecev</w:t>
            </w:r>
          </w:p>
          <w:p w14:paraId="40AADB5A" w14:textId="77777777" w:rsidR="00090D8E" w:rsidRPr="00FE18D7" w:rsidRDefault="00090D8E" w:rsidP="0005024B">
            <w:pPr>
              <w:keepNext/>
              <w:keepLines/>
              <w:spacing w:after="0" w:line="240" w:lineRule="auto"/>
              <w:jc w:val="center"/>
              <w:rPr>
                <w:rFonts w:ascii="Tahoma" w:eastAsia="Times New Roman" w:hAnsi="Tahoma" w:cs="Tahoma"/>
                <w:b/>
                <w:sz w:val="20"/>
                <w:szCs w:val="20"/>
              </w:rPr>
            </w:pPr>
            <w:r w:rsidRPr="00FE18D7">
              <w:rPr>
                <w:rFonts w:ascii="Tahoma" w:eastAsia="Times New Roman" w:hAnsi="Tahoma" w:cs="Tahoma"/>
                <w:b/>
                <w:sz w:val="20"/>
                <w:szCs w:val="20"/>
              </w:rPr>
              <w:t>v EUR brez DDV</w:t>
            </w:r>
          </w:p>
        </w:tc>
      </w:tr>
      <w:tr w:rsidR="00090D8E" w:rsidRPr="00FE18D7" w14:paraId="3A37C74B" w14:textId="77777777" w:rsidTr="000E0D9E">
        <w:trPr>
          <w:trHeight w:val="1168"/>
        </w:trPr>
        <w:tc>
          <w:tcPr>
            <w:tcW w:w="6237" w:type="dxa"/>
            <w:vAlign w:val="center"/>
          </w:tcPr>
          <w:p w14:paraId="2976FF86" w14:textId="3FFAEBFE" w:rsidR="000E0D9E" w:rsidRPr="00FE18D7" w:rsidRDefault="00A713DE" w:rsidP="0005024B">
            <w:pPr>
              <w:keepNext/>
              <w:keepLines/>
              <w:spacing w:after="0" w:line="240" w:lineRule="auto"/>
              <w:rPr>
                <w:rFonts w:ascii="Tahoma" w:eastAsia="Times New Roman" w:hAnsi="Tahoma" w:cs="Tahoma"/>
                <w:b/>
                <w:sz w:val="20"/>
                <w:szCs w:val="20"/>
              </w:rPr>
            </w:pPr>
            <w:r w:rsidRPr="00FE18D7">
              <w:rPr>
                <w:rFonts w:ascii="Tahoma" w:eastAsia="Times New Roman" w:hAnsi="Tahoma" w:cs="Tahoma"/>
                <w:b/>
                <w:sz w:val="20"/>
                <w:szCs w:val="20"/>
                <w:lang w:eastAsia="sl-SI"/>
              </w:rPr>
              <w:t>Elektroinštalacijska dela</w:t>
            </w:r>
            <w:r w:rsidR="000E0D9E" w:rsidRPr="00FE18D7">
              <w:rPr>
                <w:rFonts w:ascii="Tahoma" w:eastAsia="Times New Roman" w:hAnsi="Tahoma" w:cs="Tahoma"/>
                <w:b/>
                <w:sz w:val="20"/>
                <w:szCs w:val="20"/>
                <w:lang w:eastAsia="sl-SI"/>
              </w:rPr>
              <w:t>:</w:t>
            </w:r>
          </w:p>
        </w:tc>
        <w:tc>
          <w:tcPr>
            <w:tcW w:w="3119" w:type="dxa"/>
            <w:vAlign w:val="center"/>
          </w:tcPr>
          <w:p w14:paraId="55357E56" w14:textId="77777777" w:rsidR="00090D8E" w:rsidRPr="00FE18D7" w:rsidRDefault="00090D8E" w:rsidP="0005024B">
            <w:pPr>
              <w:keepNext/>
              <w:keepLines/>
              <w:spacing w:after="0" w:line="240" w:lineRule="auto"/>
              <w:jc w:val="center"/>
              <w:rPr>
                <w:rFonts w:ascii="Tahoma" w:eastAsia="Times New Roman" w:hAnsi="Tahoma" w:cs="Tahoma"/>
                <w:sz w:val="20"/>
                <w:szCs w:val="20"/>
              </w:rPr>
            </w:pPr>
          </w:p>
          <w:p w14:paraId="003C8E1A" w14:textId="77777777" w:rsidR="00090D8E" w:rsidRPr="00FE18D7" w:rsidRDefault="00090D8E" w:rsidP="0005024B">
            <w:pPr>
              <w:keepNext/>
              <w:keepLines/>
              <w:spacing w:after="0" w:line="240" w:lineRule="auto"/>
              <w:jc w:val="center"/>
              <w:rPr>
                <w:rFonts w:ascii="Tahoma" w:eastAsia="Times New Roman" w:hAnsi="Tahoma" w:cs="Tahoma"/>
                <w:sz w:val="20"/>
                <w:szCs w:val="20"/>
              </w:rPr>
            </w:pPr>
          </w:p>
          <w:p w14:paraId="2E241B4B" w14:textId="77777777" w:rsidR="00090D8E" w:rsidRPr="00FE18D7" w:rsidRDefault="00090D8E" w:rsidP="0005024B">
            <w:pPr>
              <w:keepNext/>
              <w:keepLines/>
              <w:spacing w:after="0" w:line="240" w:lineRule="auto"/>
              <w:jc w:val="center"/>
              <w:rPr>
                <w:rFonts w:ascii="Tahoma" w:eastAsia="Times New Roman" w:hAnsi="Tahoma" w:cs="Tahoma"/>
                <w:sz w:val="20"/>
                <w:szCs w:val="20"/>
              </w:rPr>
            </w:pPr>
          </w:p>
        </w:tc>
      </w:tr>
    </w:tbl>
    <w:p w14:paraId="08E54F35" w14:textId="77777777" w:rsidR="00090D8E" w:rsidRPr="00FE18D7" w:rsidRDefault="00090D8E" w:rsidP="0005024B">
      <w:pPr>
        <w:keepNext/>
        <w:keepLines/>
        <w:spacing w:after="0" w:line="240" w:lineRule="auto"/>
        <w:jc w:val="both"/>
        <w:rPr>
          <w:rFonts w:ascii="Tahoma" w:hAnsi="Tahoma" w:cs="Tahoma"/>
          <w:sz w:val="20"/>
          <w:szCs w:val="20"/>
        </w:rPr>
      </w:pPr>
    </w:p>
    <w:p w14:paraId="601C5841" w14:textId="77777777" w:rsidR="005F5977" w:rsidRPr="00FE18D7" w:rsidRDefault="005F5977" w:rsidP="0005024B">
      <w:pPr>
        <w:keepNext/>
        <w:keepLines/>
        <w:spacing w:after="0" w:line="240" w:lineRule="auto"/>
        <w:jc w:val="both"/>
        <w:rPr>
          <w:rFonts w:ascii="Tahoma" w:hAnsi="Tahoma" w:cs="Tahoma"/>
          <w:b/>
          <w:sz w:val="20"/>
          <w:szCs w:val="20"/>
        </w:rPr>
      </w:pPr>
    </w:p>
    <w:p w14:paraId="3A7291B3" w14:textId="77777777" w:rsidR="00090D8E" w:rsidRPr="00FE18D7" w:rsidRDefault="00090D8E" w:rsidP="0005024B">
      <w:pPr>
        <w:keepNext/>
        <w:keepLines/>
        <w:spacing w:after="0" w:line="240" w:lineRule="auto"/>
        <w:jc w:val="both"/>
        <w:rPr>
          <w:rFonts w:ascii="Tahoma" w:hAnsi="Tahoma" w:cs="Tahoma"/>
          <w:b/>
          <w:sz w:val="20"/>
          <w:szCs w:val="20"/>
        </w:rPr>
      </w:pPr>
    </w:p>
    <w:p w14:paraId="584C62EE" w14:textId="77777777" w:rsidR="00090D8E" w:rsidRPr="00FE18D7" w:rsidRDefault="00090D8E" w:rsidP="0005024B">
      <w:pPr>
        <w:keepNext/>
        <w:keepLines/>
        <w:numPr>
          <w:ilvl w:val="0"/>
          <w:numId w:val="9"/>
        </w:numPr>
        <w:tabs>
          <w:tab w:val="clear" w:pos="720"/>
          <w:tab w:val="num" w:pos="426"/>
        </w:tabs>
        <w:spacing w:after="0" w:line="240" w:lineRule="auto"/>
        <w:ind w:left="0" w:firstLine="0"/>
        <w:jc w:val="both"/>
        <w:rPr>
          <w:rFonts w:ascii="Tahoma" w:hAnsi="Tahoma" w:cs="Tahoma"/>
          <w:b/>
          <w:sz w:val="20"/>
          <w:szCs w:val="20"/>
        </w:rPr>
      </w:pPr>
      <w:r w:rsidRPr="00FE18D7">
        <w:rPr>
          <w:rFonts w:ascii="Tahoma" w:hAnsi="Tahoma" w:cs="Tahoma"/>
          <w:b/>
          <w:sz w:val="20"/>
          <w:szCs w:val="20"/>
        </w:rPr>
        <w:t>VELJAVNOST PONUDBE</w:t>
      </w:r>
    </w:p>
    <w:p w14:paraId="057C3BAD" w14:textId="77777777" w:rsidR="00090D8E" w:rsidRPr="00FE18D7" w:rsidRDefault="00090D8E" w:rsidP="0005024B">
      <w:pPr>
        <w:keepNext/>
        <w:keepLines/>
        <w:spacing w:after="0" w:line="240" w:lineRule="auto"/>
        <w:jc w:val="both"/>
        <w:rPr>
          <w:rFonts w:ascii="Tahoma" w:hAnsi="Tahoma" w:cs="Tahoma"/>
          <w:sz w:val="20"/>
          <w:szCs w:val="20"/>
          <w:highlight w:val="yellow"/>
        </w:rPr>
      </w:pPr>
    </w:p>
    <w:p w14:paraId="0A0A0EF4" w14:textId="77777777" w:rsidR="00090D8E" w:rsidRPr="00FE18D7" w:rsidRDefault="00721705" w:rsidP="0005024B">
      <w:pPr>
        <w:keepNext/>
        <w:keepLines/>
        <w:spacing w:after="0" w:line="240" w:lineRule="auto"/>
        <w:jc w:val="both"/>
        <w:rPr>
          <w:rFonts w:ascii="Tahoma" w:hAnsi="Tahoma" w:cs="Tahoma"/>
          <w:sz w:val="20"/>
          <w:szCs w:val="20"/>
        </w:rPr>
      </w:pPr>
      <w:r w:rsidRPr="00FE18D7">
        <w:rPr>
          <w:rFonts w:ascii="Tahoma" w:eastAsia="Times New Roman" w:hAnsi="Tahoma" w:cs="Tahoma"/>
          <w:sz w:val="20"/>
          <w:szCs w:val="20"/>
          <w:lang w:eastAsia="sl-SI"/>
        </w:rPr>
        <w:t xml:space="preserve">Ponudba </w:t>
      </w:r>
      <w:r w:rsidR="004B3FB1" w:rsidRPr="00FE18D7">
        <w:rPr>
          <w:rFonts w:ascii="Tahoma" w:eastAsia="Times New Roman" w:hAnsi="Tahoma" w:cs="Tahoma"/>
          <w:sz w:val="20"/>
          <w:szCs w:val="20"/>
          <w:lang w:eastAsia="sl-SI"/>
        </w:rPr>
        <w:t>je</w:t>
      </w:r>
      <w:r w:rsidRPr="00FE18D7">
        <w:rPr>
          <w:rFonts w:ascii="Tahoma" w:eastAsia="Times New Roman" w:hAnsi="Tahoma" w:cs="Tahoma"/>
          <w:sz w:val="20"/>
          <w:szCs w:val="20"/>
          <w:lang w:eastAsia="sl-SI"/>
        </w:rPr>
        <w:t xml:space="preserve"> zavezujoča in veljavna še najmanj 4 (štiri) mesece od datuma določenega za oddajo ponudb</w:t>
      </w:r>
      <w:r w:rsidR="00090D8E" w:rsidRPr="00FE18D7">
        <w:rPr>
          <w:rFonts w:ascii="Tahoma" w:hAnsi="Tahoma" w:cs="Tahoma"/>
          <w:sz w:val="20"/>
          <w:szCs w:val="20"/>
        </w:rPr>
        <w:t xml:space="preserve"> oziroma do predložitve finančnega zavarovanja za zavarovanje dobre izvedbe obveznosti po okvirnem sporazumu.</w:t>
      </w:r>
    </w:p>
    <w:p w14:paraId="3EEC5579" w14:textId="77777777" w:rsidR="00090D8E" w:rsidRPr="00FE18D7" w:rsidRDefault="00090D8E" w:rsidP="0005024B">
      <w:pPr>
        <w:keepNext/>
        <w:keepLines/>
        <w:spacing w:after="0" w:line="240" w:lineRule="auto"/>
        <w:jc w:val="both"/>
        <w:rPr>
          <w:rFonts w:ascii="Tahoma" w:hAnsi="Tahoma" w:cs="Tahoma"/>
          <w:b/>
          <w:sz w:val="20"/>
          <w:szCs w:val="20"/>
        </w:rPr>
      </w:pPr>
    </w:p>
    <w:p w14:paraId="0B97CA98" w14:textId="77777777" w:rsidR="004008EB" w:rsidRPr="00FE18D7" w:rsidRDefault="004008EB" w:rsidP="0005024B">
      <w:pPr>
        <w:keepNext/>
        <w:keepLines/>
        <w:spacing w:after="0" w:line="240" w:lineRule="auto"/>
        <w:jc w:val="both"/>
        <w:rPr>
          <w:rFonts w:ascii="Tahoma" w:hAnsi="Tahoma" w:cs="Tahoma"/>
          <w:b/>
          <w:sz w:val="20"/>
          <w:szCs w:val="20"/>
        </w:rPr>
      </w:pPr>
    </w:p>
    <w:p w14:paraId="5943CF35" w14:textId="77777777" w:rsidR="004008EB" w:rsidRPr="00FE18D7" w:rsidRDefault="004008EB" w:rsidP="0005024B">
      <w:pPr>
        <w:keepNext/>
        <w:keepLines/>
        <w:spacing w:after="0" w:line="240" w:lineRule="auto"/>
        <w:jc w:val="both"/>
        <w:rPr>
          <w:rFonts w:ascii="Tahoma" w:hAnsi="Tahoma" w:cs="Tahoma"/>
          <w:b/>
          <w:sz w:val="20"/>
          <w:szCs w:val="20"/>
        </w:rPr>
      </w:pPr>
    </w:p>
    <w:p w14:paraId="1971019E" w14:textId="77777777" w:rsidR="004008EB" w:rsidRPr="00FE18D7" w:rsidRDefault="004008EB" w:rsidP="0005024B">
      <w:pPr>
        <w:keepNext/>
        <w:keepLines/>
        <w:spacing w:after="0" w:line="240" w:lineRule="auto"/>
        <w:jc w:val="both"/>
        <w:rPr>
          <w:rFonts w:ascii="Tahoma" w:hAnsi="Tahoma" w:cs="Tahoma"/>
          <w:b/>
          <w:sz w:val="20"/>
          <w:szCs w:val="20"/>
        </w:rPr>
      </w:pPr>
    </w:p>
    <w:p w14:paraId="1F57CA51" w14:textId="77777777" w:rsidR="004008EB" w:rsidRPr="00FE18D7" w:rsidRDefault="004008EB" w:rsidP="0005024B">
      <w:pPr>
        <w:keepNext/>
        <w:keepLines/>
        <w:spacing w:after="0" w:line="240" w:lineRule="auto"/>
        <w:jc w:val="both"/>
        <w:rPr>
          <w:rFonts w:ascii="Tahoma" w:hAnsi="Tahoma" w:cs="Tahoma"/>
          <w:b/>
          <w:sz w:val="20"/>
          <w:szCs w:val="20"/>
        </w:rPr>
      </w:pPr>
    </w:p>
    <w:p w14:paraId="05F93695" w14:textId="77777777" w:rsidR="004008EB" w:rsidRPr="00FE18D7" w:rsidRDefault="004008EB" w:rsidP="0005024B">
      <w:pPr>
        <w:keepNext/>
        <w:keepLines/>
        <w:spacing w:after="0" w:line="240" w:lineRule="auto"/>
        <w:jc w:val="both"/>
        <w:rPr>
          <w:rFonts w:ascii="Tahoma" w:hAnsi="Tahoma" w:cs="Tahoma"/>
          <w:b/>
          <w:sz w:val="20"/>
          <w:szCs w:val="20"/>
        </w:rPr>
      </w:pPr>
    </w:p>
    <w:p w14:paraId="44AFAB99" w14:textId="77777777" w:rsidR="004008EB" w:rsidRPr="00FE18D7" w:rsidRDefault="004008EB" w:rsidP="0005024B">
      <w:pPr>
        <w:keepNext/>
        <w:keepLines/>
        <w:spacing w:after="0" w:line="240" w:lineRule="auto"/>
        <w:jc w:val="both"/>
        <w:rPr>
          <w:rFonts w:ascii="Tahoma" w:hAnsi="Tahoma" w:cs="Tahoma"/>
          <w:b/>
          <w:sz w:val="20"/>
          <w:szCs w:val="20"/>
        </w:rPr>
      </w:pPr>
    </w:p>
    <w:p w14:paraId="2256F2A3" w14:textId="77777777" w:rsidR="004008EB" w:rsidRPr="00FE18D7" w:rsidRDefault="004008EB" w:rsidP="0005024B">
      <w:pPr>
        <w:keepNext/>
        <w:keepLines/>
        <w:spacing w:after="0" w:line="240" w:lineRule="auto"/>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008EB" w:rsidRPr="00FE18D7" w14:paraId="7BE50203" w14:textId="77777777" w:rsidTr="002150C2">
        <w:trPr>
          <w:trHeight w:val="235"/>
        </w:trPr>
        <w:tc>
          <w:tcPr>
            <w:tcW w:w="2977" w:type="dxa"/>
            <w:tcBorders>
              <w:bottom w:val="single" w:sz="4" w:space="0" w:color="auto"/>
            </w:tcBorders>
          </w:tcPr>
          <w:p w14:paraId="7CA719D3" w14:textId="77777777" w:rsidR="004008EB" w:rsidRPr="00FE18D7" w:rsidRDefault="004008EB"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2694" w:type="dxa"/>
          </w:tcPr>
          <w:p w14:paraId="31969FDA" w14:textId="77777777" w:rsidR="004008EB" w:rsidRPr="00FE18D7" w:rsidRDefault="004008EB"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3685" w:type="dxa"/>
            <w:tcBorders>
              <w:bottom w:val="single" w:sz="4" w:space="0" w:color="auto"/>
            </w:tcBorders>
          </w:tcPr>
          <w:p w14:paraId="7A7F2CC2" w14:textId="77777777" w:rsidR="004008EB" w:rsidRPr="00FE18D7" w:rsidRDefault="004008EB"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4008EB" w:rsidRPr="00FE18D7" w14:paraId="00AE29B1" w14:textId="77777777" w:rsidTr="002150C2">
        <w:trPr>
          <w:trHeight w:val="235"/>
        </w:trPr>
        <w:tc>
          <w:tcPr>
            <w:tcW w:w="2977" w:type="dxa"/>
            <w:tcBorders>
              <w:top w:val="single" w:sz="4" w:space="0" w:color="auto"/>
            </w:tcBorders>
          </w:tcPr>
          <w:p w14:paraId="1B8B30E4" w14:textId="77777777" w:rsidR="004008EB" w:rsidRPr="00FE18D7" w:rsidRDefault="004008EB"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(kraj, datum)</w:t>
            </w:r>
          </w:p>
        </w:tc>
        <w:tc>
          <w:tcPr>
            <w:tcW w:w="2694" w:type="dxa"/>
          </w:tcPr>
          <w:p w14:paraId="45DF61C9" w14:textId="77777777" w:rsidR="004008EB" w:rsidRPr="00FE18D7" w:rsidRDefault="004008EB"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žig</w:t>
            </w:r>
          </w:p>
        </w:tc>
        <w:tc>
          <w:tcPr>
            <w:tcW w:w="3685" w:type="dxa"/>
            <w:tcBorders>
              <w:top w:val="single" w:sz="4" w:space="0" w:color="auto"/>
            </w:tcBorders>
          </w:tcPr>
          <w:p w14:paraId="25B73663" w14:textId="77777777" w:rsidR="004008EB" w:rsidRPr="00FE18D7" w:rsidRDefault="004008EB"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(i</w:t>
            </w:r>
            <w:r w:rsidRPr="00FE18D7">
              <w:rPr>
                <w:rFonts w:ascii="Tahoma" w:hAnsi="Tahoma" w:cs="Tahoma"/>
                <w:snapToGrid w:val="0"/>
                <w:color w:val="000000"/>
                <w:sz w:val="20"/>
                <w:szCs w:val="20"/>
              </w:rPr>
              <w:t xml:space="preserve">me in priimek ter podpis </w:t>
            </w:r>
            <w:r w:rsidRPr="00FE18D7">
              <w:rPr>
                <w:rFonts w:ascii="Tahoma" w:eastAsia="Times New Roman" w:hAnsi="Tahoma" w:cs="Tahoma"/>
                <w:snapToGrid w:val="0"/>
                <w:color w:val="000000"/>
                <w:sz w:val="20"/>
                <w:szCs w:val="20"/>
                <w:lang w:eastAsia="sl-SI"/>
              </w:rPr>
              <w:t>odgovorne osebe ponudnika)</w:t>
            </w:r>
          </w:p>
        </w:tc>
      </w:tr>
    </w:tbl>
    <w:p w14:paraId="348227D8" w14:textId="77777777" w:rsidR="004008EB" w:rsidRPr="00FE18D7" w:rsidRDefault="004008EB" w:rsidP="0005024B">
      <w:pPr>
        <w:keepNext/>
        <w:keepLines/>
        <w:spacing w:after="0" w:line="240" w:lineRule="auto"/>
        <w:rPr>
          <w:rFonts w:ascii="Tahoma" w:hAnsi="Tahoma" w:cs="Tahoma"/>
          <w:sz w:val="20"/>
          <w:szCs w:val="20"/>
        </w:rPr>
      </w:pPr>
      <w:r w:rsidRPr="00FE18D7">
        <w:rPr>
          <w:rFonts w:ascii="Tahoma" w:hAnsi="Tahoma" w:cs="Tahoma"/>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E0D9E" w:rsidRPr="00FE18D7" w14:paraId="4793722C" w14:textId="77777777" w:rsidTr="000B12B5">
        <w:tc>
          <w:tcPr>
            <w:tcW w:w="7938" w:type="dxa"/>
            <w:tcBorders>
              <w:top w:val="single" w:sz="4" w:space="0" w:color="auto"/>
              <w:bottom w:val="single" w:sz="4" w:space="0" w:color="auto"/>
            </w:tcBorders>
          </w:tcPr>
          <w:p w14:paraId="003F5A52" w14:textId="77777777" w:rsidR="000E0D9E" w:rsidRPr="00FE18D7" w:rsidRDefault="000E0D9E" w:rsidP="0005024B">
            <w:pPr>
              <w:keepNext/>
              <w:keepLines/>
              <w:spacing w:after="0" w:line="240" w:lineRule="auto"/>
              <w:jc w:val="both"/>
              <w:rPr>
                <w:rFonts w:ascii="Tahoma" w:hAnsi="Tahoma" w:cs="Tahoma"/>
                <w:sz w:val="20"/>
                <w:szCs w:val="20"/>
              </w:rPr>
            </w:pPr>
            <w:r w:rsidRPr="00FE18D7">
              <w:rPr>
                <w:rFonts w:ascii="Tahoma" w:hAnsi="Tahoma" w:cs="Tahoma"/>
                <w:sz w:val="20"/>
                <w:szCs w:val="20"/>
              </w:rPr>
              <w:lastRenderedPageBreak/>
              <w:br w:type="page"/>
            </w:r>
            <w:r w:rsidRPr="00FE18D7">
              <w:rPr>
                <w:rFonts w:ascii="Tahoma" w:eastAsia="Times New Roman" w:hAnsi="Tahoma" w:cs="Tahoma"/>
                <w:sz w:val="20"/>
                <w:szCs w:val="20"/>
                <w:lang w:eastAsia="sl-SI"/>
              </w:rPr>
              <w:br w:type="page"/>
            </w:r>
            <w:r w:rsidRPr="00FE18D7">
              <w:rPr>
                <w:rFonts w:ascii="Tahoma" w:eastAsia="Times New Roman" w:hAnsi="Tahoma" w:cs="Tahoma"/>
                <w:b/>
                <w:sz w:val="20"/>
                <w:szCs w:val="20"/>
                <w:highlight w:val="yellow"/>
                <w:lang w:eastAsia="sl-SI"/>
              </w:rPr>
              <w:br w:type="page"/>
            </w:r>
            <w:r w:rsidRPr="00FE18D7">
              <w:rPr>
                <w:rFonts w:ascii="Tahoma" w:eastAsia="Times New Roman" w:hAnsi="Tahoma" w:cs="Tahoma"/>
                <w:b/>
                <w:sz w:val="20"/>
                <w:szCs w:val="20"/>
                <w:highlight w:val="yellow"/>
                <w:lang w:eastAsia="sl-SI"/>
              </w:rPr>
              <w:br w:type="page"/>
            </w:r>
            <w:r w:rsidRPr="00FE18D7">
              <w:rPr>
                <w:rFonts w:ascii="Tahoma" w:hAnsi="Tahoma" w:cs="Tahoma"/>
                <w:b/>
                <w:bCs/>
                <w:sz w:val="20"/>
                <w:szCs w:val="20"/>
              </w:rPr>
              <w:br w:type="page"/>
            </w:r>
            <w:r w:rsidRPr="00FE18D7">
              <w:rPr>
                <w:rFonts w:ascii="Tahoma" w:hAnsi="Tahoma" w:cs="Tahoma"/>
                <w:b/>
                <w:bCs/>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b/>
                <w:bCs/>
                <w:sz w:val="20"/>
                <w:szCs w:val="20"/>
              </w:rPr>
              <w:br w:type="page"/>
            </w:r>
            <w:r w:rsidRPr="00FE18D7">
              <w:rPr>
                <w:rFonts w:ascii="Tahoma" w:hAnsi="Tahoma" w:cs="Tahoma"/>
                <w:sz w:val="20"/>
                <w:szCs w:val="20"/>
              </w:rPr>
              <w:br w:type="page"/>
              <w:t>UGOTAVLJANJE SPOSOBNOSTI</w:t>
            </w:r>
          </w:p>
        </w:tc>
        <w:tc>
          <w:tcPr>
            <w:tcW w:w="1560" w:type="dxa"/>
            <w:tcBorders>
              <w:top w:val="single" w:sz="4" w:space="0" w:color="auto"/>
              <w:bottom w:val="single" w:sz="4" w:space="0" w:color="auto"/>
            </w:tcBorders>
          </w:tcPr>
          <w:p w14:paraId="1978BA65" w14:textId="77777777" w:rsidR="000E0D9E" w:rsidRPr="00FE18D7" w:rsidRDefault="000E0D9E" w:rsidP="0005024B">
            <w:pPr>
              <w:keepNext/>
              <w:keepLines/>
              <w:spacing w:after="0" w:line="240" w:lineRule="auto"/>
              <w:jc w:val="both"/>
              <w:rPr>
                <w:rFonts w:ascii="Tahoma" w:hAnsi="Tahoma" w:cs="Tahoma"/>
                <w:b/>
                <w:bCs/>
                <w:i/>
                <w:iCs/>
                <w:sz w:val="20"/>
                <w:szCs w:val="20"/>
              </w:rPr>
            </w:pPr>
            <w:r w:rsidRPr="00FE18D7">
              <w:rPr>
                <w:rFonts w:ascii="Tahoma" w:hAnsi="Tahoma" w:cs="Tahoma"/>
                <w:b/>
                <w:bCs/>
                <w:i/>
                <w:iCs/>
                <w:sz w:val="20"/>
                <w:szCs w:val="20"/>
              </w:rPr>
              <w:t>Priloga A</w:t>
            </w:r>
          </w:p>
        </w:tc>
      </w:tr>
    </w:tbl>
    <w:p w14:paraId="7E8FD864" w14:textId="77777777" w:rsidR="000E0D9E" w:rsidRPr="00FE18D7" w:rsidRDefault="000E0D9E" w:rsidP="0005024B">
      <w:pPr>
        <w:keepNext/>
        <w:keepLines/>
        <w:spacing w:after="0" w:line="240" w:lineRule="auto"/>
        <w:jc w:val="both"/>
        <w:rPr>
          <w:rFonts w:ascii="Tahoma" w:eastAsia="Times New Roman" w:hAnsi="Tahoma" w:cs="Tahoma"/>
          <w:sz w:val="20"/>
          <w:szCs w:val="20"/>
          <w:lang w:eastAsia="sl-SI"/>
        </w:rPr>
      </w:pPr>
    </w:p>
    <w:p w14:paraId="6F6D7D38" w14:textId="77777777" w:rsidR="000E0D9E" w:rsidRPr="00FE18D7" w:rsidRDefault="000E0D9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Gospodarski subjekt (naziv in naslov): </w:t>
      </w:r>
    </w:p>
    <w:p w14:paraId="5669C826" w14:textId="77777777" w:rsidR="000E0D9E" w:rsidRPr="00FE18D7" w:rsidRDefault="000E0D9E" w:rsidP="0005024B">
      <w:pPr>
        <w:keepNext/>
        <w:keepLines/>
        <w:pBdr>
          <w:bottom w:val="single" w:sz="4" w:space="1" w:color="auto"/>
        </w:pBdr>
        <w:spacing w:after="0" w:line="240" w:lineRule="auto"/>
        <w:jc w:val="both"/>
        <w:rPr>
          <w:rFonts w:ascii="Tahoma" w:hAnsi="Tahoma" w:cs="Tahoma"/>
          <w:sz w:val="20"/>
          <w:szCs w:val="20"/>
        </w:rPr>
      </w:pPr>
    </w:p>
    <w:p w14:paraId="33304EEB" w14:textId="48B658AC" w:rsidR="000E0D9E" w:rsidRPr="00FE18D7" w:rsidRDefault="000E0D9E" w:rsidP="0005024B">
      <w:pPr>
        <w:keepNext/>
        <w:keepLines/>
        <w:spacing w:after="0" w:line="240" w:lineRule="auto"/>
        <w:jc w:val="both"/>
        <w:rPr>
          <w:rFonts w:ascii="Tahoma" w:hAnsi="Tahoma" w:cs="Tahoma"/>
          <w:sz w:val="20"/>
          <w:szCs w:val="20"/>
        </w:rPr>
      </w:pPr>
      <w:r w:rsidRPr="00FE18D7">
        <w:rPr>
          <w:rFonts w:ascii="Tahoma" w:eastAsia="Times New Roman" w:hAnsi="Tahoma" w:cs="Tahoma"/>
          <w:sz w:val="20"/>
          <w:szCs w:val="20"/>
          <w:lang w:eastAsia="sl-SI"/>
        </w:rPr>
        <w:t xml:space="preserve">v zvezi z javnim naročilom št. </w:t>
      </w:r>
      <w:r w:rsidR="00096CE6" w:rsidRPr="00FE18D7">
        <w:rPr>
          <w:rFonts w:ascii="Tahoma" w:eastAsia="Times New Roman" w:hAnsi="Tahoma" w:cs="Tahoma"/>
          <w:b/>
          <w:noProof/>
          <w:sz w:val="20"/>
          <w:szCs w:val="20"/>
          <w:lang w:eastAsia="sl-SI"/>
        </w:rPr>
        <w:t>ENLJ-SPV-193/26</w:t>
      </w:r>
      <w:r w:rsidRPr="00FE18D7">
        <w:rPr>
          <w:rFonts w:ascii="Tahoma" w:eastAsia="Times New Roman" w:hAnsi="Tahoma" w:cs="Tahoma"/>
          <w:b/>
          <w:noProof/>
          <w:sz w:val="20"/>
          <w:szCs w:val="20"/>
          <w:lang w:eastAsia="sl-SI"/>
        </w:rPr>
        <w:t xml:space="preserve"> - </w:t>
      </w:r>
      <w:r w:rsidR="00A713DE" w:rsidRPr="00FE18D7">
        <w:rPr>
          <w:rFonts w:ascii="Tahoma" w:eastAsia="Times New Roman" w:hAnsi="Tahoma" w:cs="Tahoma"/>
          <w:b/>
          <w:noProof/>
          <w:sz w:val="20"/>
          <w:szCs w:val="20"/>
          <w:lang w:eastAsia="sl-SI"/>
        </w:rPr>
        <w:t>Elektroinštalacijska dela za obdobje dveh let</w:t>
      </w:r>
      <w:r w:rsidRPr="00FE18D7">
        <w:rPr>
          <w:rFonts w:ascii="Tahoma" w:eastAsia="Times New Roman" w:hAnsi="Tahoma" w:cs="Tahoma"/>
          <w:b/>
          <w:noProof/>
          <w:sz w:val="20"/>
          <w:szCs w:val="20"/>
          <w:lang w:eastAsia="sl-SI"/>
        </w:rPr>
        <w:t xml:space="preserve"> </w:t>
      </w:r>
      <w:r w:rsidRPr="00FE18D7">
        <w:rPr>
          <w:rFonts w:ascii="Tahoma" w:hAnsi="Tahoma" w:cs="Tahoma"/>
          <w:sz w:val="20"/>
          <w:szCs w:val="20"/>
        </w:rPr>
        <w:t>podajamo naslednje izjave:</w:t>
      </w:r>
    </w:p>
    <w:p w14:paraId="5F506389" w14:textId="77777777" w:rsidR="000E0D9E" w:rsidRPr="00FE18D7" w:rsidRDefault="000E0D9E" w:rsidP="0005024B">
      <w:pPr>
        <w:keepNext/>
        <w:keepLines/>
        <w:spacing w:after="0" w:line="240" w:lineRule="auto"/>
        <w:ind w:left="284" w:hanging="284"/>
        <w:jc w:val="both"/>
        <w:rPr>
          <w:rFonts w:ascii="Tahoma" w:hAnsi="Tahoma" w:cs="Tahoma"/>
          <w:sz w:val="20"/>
          <w:szCs w:val="20"/>
        </w:rPr>
      </w:pPr>
    </w:p>
    <w:p w14:paraId="2A077AA1" w14:textId="77777777" w:rsidR="000E0D9E" w:rsidRPr="00FE18D7" w:rsidRDefault="000E0D9E" w:rsidP="0005024B">
      <w:pPr>
        <w:keepNext/>
        <w:keepLines/>
        <w:numPr>
          <w:ilvl w:val="0"/>
          <w:numId w:val="17"/>
        </w:numPr>
        <w:tabs>
          <w:tab w:val="left" w:pos="426"/>
          <w:tab w:val="left" w:pos="9354"/>
        </w:tabs>
        <w:spacing w:after="0" w:line="240" w:lineRule="auto"/>
        <w:ind w:right="-2"/>
        <w:rPr>
          <w:rFonts w:ascii="Tahoma" w:eastAsia="Times New Roman" w:hAnsi="Tahoma" w:cs="Tahoma"/>
          <w:b/>
          <w:smallCaps/>
          <w:sz w:val="20"/>
          <w:szCs w:val="20"/>
          <w:lang w:eastAsia="sl-SI"/>
        </w:rPr>
      </w:pPr>
      <w:r w:rsidRPr="00FE18D7">
        <w:rPr>
          <w:rFonts w:ascii="Tahoma" w:eastAsia="Times New Roman" w:hAnsi="Tahoma" w:cs="Tahoma"/>
          <w:b/>
          <w:smallCaps/>
          <w:sz w:val="20"/>
          <w:szCs w:val="20"/>
          <w:lang w:eastAsia="sl-SI"/>
        </w:rPr>
        <w:t>RAZLOGI ZA IZKLJUČITEV</w:t>
      </w:r>
    </w:p>
    <w:p w14:paraId="7BF82FA0" w14:textId="77777777" w:rsidR="000E0D9E" w:rsidRPr="00FE18D7" w:rsidRDefault="000E0D9E" w:rsidP="0005024B">
      <w:pPr>
        <w:keepNext/>
        <w:keepLines/>
        <w:spacing w:after="0" w:line="240" w:lineRule="auto"/>
        <w:ind w:left="284" w:hanging="284"/>
        <w:jc w:val="both"/>
        <w:rPr>
          <w:rFonts w:ascii="Tahoma" w:hAnsi="Tahoma" w:cs="Tahoma"/>
          <w:sz w:val="20"/>
          <w:szCs w:val="20"/>
        </w:rPr>
      </w:pPr>
    </w:p>
    <w:p w14:paraId="5A26467D" w14:textId="77777777" w:rsidR="00C116BA" w:rsidRPr="00FE18D7" w:rsidRDefault="00C116BA" w:rsidP="0005024B">
      <w:pPr>
        <w:keepNext/>
        <w:keepLines/>
        <w:tabs>
          <w:tab w:val="left" w:pos="567"/>
        </w:tabs>
        <w:spacing w:after="0" w:line="240" w:lineRule="auto"/>
        <w:rPr>
          <w:rFonts w:ascii="Tahoma" w:hAnsi="Tahoma" w:cs="Tahoma"/>
          <w:b/>
          <w:sz w:val="20"/>
          <w:szCs w:val="20"/>
        </w:rPr>
      </w:pPr>
      <w:r w:rsidRPr="00FE18D7">
        <w:rPr>
          <w:rFonts w:ascii="Tahoma" w:hAnsi="Tahoma" w:cs="Tahoma"/>
          <w:b/>
          <w:sz w:val="20"/>
          <w:szCs w:val="20"/>
        </w:rPr>
        <w:t>IZJAVLJAMO, DA:</w:t>
      </w:r>
    </w:p>
    <w:p w14:paraId="096B1BE7"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6D1A355F"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17E7027"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na dan, ko je potekel rok za oddajo ponudb, nismo izločeni iz postopkov oddaje javnih naročil zaradi uvrstitve v evidenco gospodarskih subjektov z izrečenimi stranskimi sankcijami izločitve iz postopkov javnega naročanja;</w:t>
      </w:r>
    </w:p>
    <w:p w14:paraId="0AA15EB7"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BB3E16" w14:textId="77777777" w:rsidR="00C116BA" w:rsidRPr="00FE18D7" w:rsidRDefault="00C116BA" w:rsidP="0005024B">
      <w:pPr>
        <w:keepNext/>
        <w:keepLines/>
        <w:spacing w:after="0" w:line="240" w:lineRule="auto"/>
        <w:ind w:left="426"/>
        <w:jc w:val="both"/>
        <w:rPr>
          <w:rFonts w:ascii="Tahoma" w:eastAsia="Times New Roman" w:hAnsi="Tahoma" w:cs="Tahoma"/>
          <w:sz w:val="20"/>
          <w:szCs w:val="20"/>
          <w:lang w:eastAsia="sl-SI"/>
        </w:rPr>
      </w:pPr>
    </w:p>
    <w:p w14:paraId="0949C742" w14:textId="77777777" w:rsidR="00C116BA" w:rsidRPr="00FE18D7" w:rsidRDefault="00C116BA" w:rsidP="0005024B">
      <w:pPr>
        <w:keepNext/>
        <w:keepLines/>
        <w:numPr>
          <w:ilvl w:val="0"/>
          <w:numId w:val="17"/>
        </w:numPr>
        <w:tabs>
          <w:tab w:val="left" w:pos="426"/>
          <w:tab w:val="left" w:pos="9354"/>
        </w:tabs>
        <w:spacing w:after="0" w:line="240" w:lineRule="auto"/>
        <w:ind w:right="-2"/>
        <w:rPr>
          <w:rFonts w:ascii="Tahoma" w:eastAsia="Times New Roman" w:hAnsi="Tahoma" w:cs="Tahoma"/>
          <w:b/>
          <w:smallCaps/>
          <w:sz w:val="20"/>
          <w:szCs w:val="20"/>
          <w:lang w:eastAsia="sl-SI"/>
        </w:rPr>
      </w:pPr>
      <w:r w:rsidRPr="00FE18D7">
        <w:rPr>
          <w:rFonts w:ascii="Tahoma" w:eastAsia="Times New Roman" w:hAnsi="Tahoma" w:cs="Tahoma"/>
          <w:b/>
          <w:smallCaps/>
          <w:sz w:val="20"/>
          <w:szCs w:val="20"/>
          <w:lang w:eastAsia="sl-SI"/>
        </w:rPr>
        <w:t>POGOJI ZA SODELOVANJE</w:t>
      </w:r>
    </w:p>
    <w:p w14:paraId="6E6DECCA" w14:textId="77777777" w:rsidR="00C116BA" w:rsidRPr="00FE18D7" w:rsidRDefault="00C116BA" w:rsidP="0005024B">
      <w:pPr>
        <w:keepNext/>
        <w:keepLines/>
        <w:tabs>
          <w:tab w:val="left" w:pos="567"/>
        </w:tabs>
        <w:spacing w:after="0" w:line="240" w:lineRule="auto"/>
        <w:rPr>
          <w:rFonts w:ascii="Tahoma" w:eastAsia="Times New Roman" w:hAnsi="Tahoma" w:cs="Tahoma"/>
          <w:b/>
          <w:sz w:val="20"/>
          <w:szCs w:val="20"/>
          <w:lang w:eastAsia="sl-SI"/>
        </w:rPr>
      </w:pPr>
    </w:p>
    <w:p w14:paraId="0A21FBF8" w14:textId="77777777" w:rsidR="00C116BA" w:rsidRPr="00FE18D7" w:rsidRDefault="00C116BA" w:rsidP="0005024B">
      <w:pPr>
        <w:keepNext/>
        <w:keepLines/>
        <w:tabs>
          <w:tab w:val="left" w:pos="567"/>
        </w:tabs>
        <w:spacing w:after="0" w:line="240" w:lineRule="auto"/>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IZJAVLJAMO, DA:</w:t>
      </w:r>
    </w:p>
    <w:p w14:paraId="54CC12DD"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smo sposobni za opravljanje poklicne dejavnosti oziroma imamo registrirano dejavnost oziroma smo vpisani v enega od poklicnih ali poslovnih registrov, ki se vodijo v državi članici, v kateri imamo sedež;</w:t>
      </w:r>
    </w:p>
    <w:p w14:paraId="33FC83D9"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imamo potrebne ekonomske in finančne zmogljivosti za izvedbo javnega naročila in da na dan oddaje ponudbe nimamo blokiranega kateregakoli računa;</w:t>
      </w:r>
    </w:p>
    <w:p w14:paraId="795AF452"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imamo potrebno tehnično in kadrovsko sposobnost ter izkušnje za izvajanje predmeta javnega naročila.</w:t>
      </w:r>
    </w:p>
    <w:p w14:paraId="315BDB7C" w14:textId="77777777" w:rsidR="00C116BA" w:rsidRPr="00FE18D7" w:rsidRDefault="00C116BA" w:rsidP="0005024B">
      <w:pPr>
        <w:keepNext/>
        <w:keepLines/>
        <w:tabs>
          <w:tab w:val="left" w:pos="567"/>
        </w:tabs>
        <w:spacing w:after="0" w:line="240" w:lineRule="auto"/>
        <w:jc w:val="both"/>
        <w:rPr>
          <w:rFonts w:ascii="Tahoma" w:eastAsia="Times New Roman" w:hAnsi="Tahoma" w:cs="Tahoma"/>
          <w:bCs/>
          <w:i/>
          <w:sz w:val="20"/>
          <w:szCs w:val="20"/>
          <w:lang w:eastAsia="sl-SI"/>
        </w:rPr>
      </w:pPr>
    </w:p>
    <w:p w14:paraId="2BFFFAE4" w14:textId="77777777" w:rsidR="00C116BA" w:rsidRPr="00FE18D7" w:rsidRDefault="00C116BA" w:rsidP="0005024B">
      <w:pPr>
        <w:keepNext/>
        <w:keepLines/>
        <w:numPr>
          <w:ilvl w:val="0"/>
          <w:numId w:val="17"/>
        </w:numPr>
        <w:tabs>
          <w:tab w:val="left" w:pos="426"/>
          <w:tab w:val="left" w:pos="9354"/>
        </w:tabs>
        <w:spacing w:after="0" w:line="240" w:lineRule="auto"/>
        <w:ind w:right="-2"/>
        <w:rPr>
          <w:rFonts w:ascii="Tahoma" w:eastAsia="Times New Roman" w:hAnsi="Tahoma" w:cs="Tahoma"/>
          <w:b/>
          <w:smallCaps/>
          <w:sz w:val="20"/>
          <w:szCs w:val="20"/>
          <w:lang w:eastAsia="sl-SI"/>
        </w:rPr>
      </w:pPr>
      <w:r w:rsidRPr="00FE18D7">
        <w:rPr>
          <w:rFonts w:ascii="Tahoma" w:eastAsia="Times New Roman" w:hAnsi="Tahoma" w:cs="Tahoma"/>
          <w:b/>
          <w:smallCaps/>
          <w:sz w:val="20"/>
          <w:szCs w:val="20"/>
          <w:lang w:eastAsia="sl-SI"/>
        </w:rPr>
        <w:t>SPREJEMANJE POGOJEV DOKUMENTACIJE</w:t>
      </w:r>
    </w:p>
    <w:p w14:paraId="1648C450" w14:textId="77777777" w:rsidR="00C116BA" w:rsidRPr="00FE18D7" w:rsidRDefault="00C116BA" w:rsidP="0005024B">
      <w:pPr>
        <w:keepNext/>
        <w:keepLines/>
        <w:tabs>
          <w:tab w:val="left" w:pos="567"/>
        </w:tabs>
        <w:spacing w:after="0" w:line="240" w:lineRule="auto"/>
        <w:rPr>
          <w:rFonts w:ascii="Tahoma" w:eastAsia="Times New Roman" w:hAnsi="Tahoma" w:cs="Tahoma"/>
          <w:b/>
          <w:sz w:val="20"/>
          <w:szCs w:val="20"/>
          <w:lang w:eastAsia="sl-SI"/>
        </w:rPr>
      </w:pPr>
    </w:p>
    <w:p w14:paraId="009FEF7B" w14:textId="77777777" w:rsidR="00C116BA" w:rsidRPr="00FE18D7" w:rsidRDefault="00C116BA" w:rsidP="0005024B">
      <w:pPr>
        <w:keepNext/>
        <w:keepLines/>
        <w:tabs>
          <w:tab w:val="left" w:pos="567"/>
        </w:tabs>
        <w:spacing w:after="0" w:line="240" w:lineRule="auto"/>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IZJAVLJAMO, DA:</w:t>
      </w:r>
    </w:p>
    <w:p w14:paraId="12B300ED"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 xml:space="preserve">nismo uvrščeni v evidenco poslovnih subjektov katerim je prepovedano poslovanje z naročnikom na podlagi 35. člena </w:t>
      </w:r>
      <w:r w:rsidRPr="00FE18D7">
        <w:rPr>
          <w:rFonts w:ascii="Tahoma" w:eastAsia="Times New Roman" w:hAnsi="Tahoma" w:cs="Tahoma"/>
          <w:sz w:val="20"/>
          <w:szCs w:val="20"/>
          <w:lang w:eastAsia="sl-SI"/>
        </w:rPr>
        <w:t>Zakona o integriteti in preprečevanju korupcije (Uradni list RS, št. 69/11 – uradno prečiščeno besedilo, 158/20, 3/22 – ZDeb in 16/23 – ZZPri; v nadaljevanju ZIntPK</w:t>
      </w:r>
      <w:r w:rsidRPr="00FE18D7">
        <w:rPr>
          <w:rFonts w:ascii="Tahoma" w:hAnsi="Tahoma" w:cs="Tahoma"/>
          <w:sz w:val="20"/>
          <w:szCs w:val="20"/>
        </w:rPr>
        <w:t>);</w:t>
      </w:r>
    </w:p>
    <w:p w14:paraId="78374343"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bookmarkStart w:id="21" w:name="_Hlk103606497"/>
      <w:bookmarkStart w:id="22" w:name="_Hlk103582078"/>
      <w:r w:rsidRPr="00FE18D7">
        <w:rPr>
          <w:rFonts w:ascii="Tahoma" w:hAnsi="Tahoma" w:cs="Tahoma"/>
          <w:sz w:val="20"/>
          <w:szCs w:val="20"/>
        </w:rPr>
        <w:t xml:space="preserve">izpolnjujemo omejevalne ukrepe navedene </w:t>
      </w:r>
      <w:bookmarkEnd w:id="21"/>
      <w:bookmarkEnd w:id="22"/>
      <w:r w:rsidRPr="00FE18D7">
        <w:rPr>
          <w:rFonts w:ascii="Tahoma" w:hAnsi="Tahoma" w:cs="Tahoma"/>
          <w:sz w:val="20"/>
          <w:szCs w:val="20"/>
        </w:rPr>
        <w:t xml:space="preserve">v členu 1h »sklepa Sveta (SZVP) 2022/578 z dne 8. aprila 2022 o spremembi Sklepa 2014/512/SZVP o omejevalnih ukrepih zaradi delovanja Rusije, ki povzroča destabilizacijo razmer v Ukrajini«; </w:t>
      </w:r>
    </w:p>
    <w:p w14:paraId="7B1C4B66"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0785796D"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268FF755"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so v ponudbeno ceno vključeni vsi materialni in nematerialni stroški, ki bodo potrebni za izvedbo predmeta naročila, v skladu z vsemi zahtevami naročnika;</w:t>
      </w:r>
    </w:p>
    <w:p w14:paraId="7C103C36"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bo ponudbena cena na enoto mere fiksna za ves čas trajanja okvirnega sporazuma in se ne spreminja, razen pod pogoji in na način, naveden v petem (5.) členu okvirnega sporazuma;</w:t>
      </w:r>
    </w:p>
    <w:p w14:paraId="15E2D6A3"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lastRenderedPageBreak/>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A50D7CC"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A7389DF" w14:textId="77777777" w:rsidR="00C116BA" w:rsidRPr="00FE18D7" w:rsidRDefault="00C116BA" w:rsidP="0005024B">
      <w:pPr>
        <w:keepNext/>
        <w:keepLines/>
        <w:numPr>
          <w:ilvl w:val="0"/>
          <w:numId w:val="18"/>
        </w:numPr>
        <w:spacing w:after="0" w:line="240" w:lineRule="auto"/>
        <w:ind w:left="284" w:hanging="284"/>
        <w:jc w:val="both"/>
        <w:rPr>
          <w:rFonts w:ascii="Tahoma" w:hAnsi="Tahoma" w:cs="Tahoma"/>
          <w:sz w:val="20"/>
          <w:szCs w:val="20"/>
        </w:rPr>
      </w:pPr>
      <w:r w:rsidRPr="00FE18D7">
        <w:rPr>
          <w:rFonts w:ascii="Tahoma" w:hAnsi="Tahoma" w:cs="Tahoma"/>
          <w:sz w:val="20"/>
          <w:szCs w:val="20"/>
        </w:rPr>
        <w:t>se strinjamo z vsebino vzorcev finančnih zavarovanj, ki so priloženi v razpisni dokumentaciji.</w:t>
      </w:r>
    </w:p>
    <w:p w14:paraId="51120502" w14:textId="77777777" w:rsidR="000E0D9E" w:rsidRPr="00FE18D7" w:rsidRDefault="000E0D9E" w:rsidP="0005024B">
      <w:pPr>
        <w:keepNext/>
        <w:keepLines/>
        <w:tabs>
          <w:tab w:val="left" w:pos="567"/>
        </w:tabs>
        <w:spacing w:after="0" w:line="240" w:lineRule="auto"/>
        <w:jc w:val="both"/>
        <w:rPr>
          <w:rFonts w:ascii="Tahoma" w:hAnsi="Tahoma" w:cs="Tahoma"/>
          <w:bCs/>
          <w:i/>
          <w:sz w:val="18"/>
          <w:szCs w:val="20"/>
        </w:rPr>
      </w:pPr>
    </w:p>
    <w:p w14:paraId="3B570474" w14:textId="77777777" w:rsidR="000E0D9E" w:rsidRPr="00FE18D7" w:rsidRDefault="000E0D9E" w:rsidP="0005024B">
      <w:pPr>
        <w:keepNext/>
        <w:keepLines/>
        <w:spacing w:after="0" w:line="240" w:lineRule="auto"/>
        <w:jc w:val="both"/>
        <w:rPr>
          <w:rFonts w:ascii="Tahoma" w:eastAsia="Times New Roman" w:hAnsi="Tahoma" w:cs="Tahoma"/>
          <w:sz w:val="20"/>
          <w:szCs w:val="20"/>
          <w:lang w:eastAsia="sl-SI"/>
        </w:rPr>
      </w:pPr>
    </w:p>
    <w:p w14:paraId="1452B11B" w14:textId="77777777" w:rsidR="00721705" w:rsidRPr="00FE18D7" w:rsidRDefault="00721705" w:rsidP="0005024B">
      <w:pPr>
        <w:keepNext/>
        <w:keepLines/>
        <w:spacing w:after="0" w:line="240" w:lineRule="auto"/>
        <w:jc w:val="both"/>
        <w:rPr>
          <w:rFonts w:ascii="Tahoma" w:eastAsia="Times New Roman" w:hAnsi="Tahoma" w:cs="Tahoma"/>
          <w:sz w:val="20"/>
          <w:szCs w:val="20"/>
          <w:lang w:eastAsia="sl-SI"/>
        </w:rPr>
      </w:pPr>
    </w:p>
    <w:p w14:paraId="43611FEA" w14:textId="77777777" w:rsidR="00721705" w:rsidRPr="00FE18D7" w:rsidRDefault="00721705" w:rsidP="0005024B">
      <w:pPr>
        <w:keepNext/>
        <w:keepLines/>
        <w:spacing w:after="0" w:line="240" w:lineRule="auto"/>
        <w:jc w:val="both"/>
        <w:rPr>
          <w:rFonts w:ascii="Tahoma" w:eastAsia="Times New Roman" w:hAnsi="Tahoma" w:cs="Tahoma"/>
          <w:sz w:val="20"/>
          <w:szCs w:val="20"/>
          <w:lang w:eastAsia="sl-SI"/>
        </w:rPr>
      </w:pPr>
    </w:p>
    <w:p w14:paraId="00123C50"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56A0768B" w14:textId="77777777" w:rsidR="00F6242C" w:rsidRPr="00FE18D7" w:rsidRDefault="00F6242C" w:rsidP="0005024B">
      <w:pPr>
        <w:keepNext/>
        <w:keepLines/>
        <w:spacing w:after="0" w:line="240" w:lineRule="auto"/>
        <w:jc w:val="both"/>
        <w:rPr>
          <w:rFonts w:ascii="Tahoma" w:eastAsia="Times New Roman" w:hAnsi="Tahoma" w:cs="Tahoma"/>
          <w:sz w:val="20"/>
          <w:szCs w:val="20"/>
          <w:lang w:eastAsia="sl-SI"/>
        </w:rPr>
      </w:pPr>
    </w:p>
    <w:p w14:paraId="64F09626" w14:textId="77777777" w:rsidR="000E0D9E" w:rsidRPr="00FE18D7" w:rsidRDefault="000E0D9E" w:rsidP="0005024B">
      <w:pPr>
        <w:keepNext/>
        <w:keepLines/>
        <w:spacing w:after="0" w:line="240" w:lineRule="auto"/>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E0D9E" w:rsidRPr="00FE18D7" w14:paraId="538274E4" w14:textId="77777777" w:rsidTr="000B12B5">
        <w:trPr>
          <w:trHeight w:val="235"/>
        </w:trPr>
        <w:tc>
          <w:tcPr>
            <w:tcW w:w="2977" w:type="dxa"/>
            <w:tcBorders>
              <w:bottom w:val="single" w:sz="4" w:space="0" w:color="auto"/>
            </w:tcBorders>
          </w:tcPr>
          <w:p w14:paraId="7CBD2D9B" w14:textId="77777777" w:rsidR="000E0D9E" w:rsidRPr="00FE18D7" w:rsidRDefault="000E0D9E"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2694" w:type="dxa"/>
          </w:tcPr>
          <w:p w14:paraId="008B928B" w14:textId="77777777" w:rsidR="000E0D9E" w:rsidRPr="00FE18D7" w:rsidRDefault="000E0D9E"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3685" w:type="dxa"/>
            <w:tcBorders>
              <w:bottom w:val="single" w:sz="4" w:space="0" w:color="auto"/>
            </w:tcBorders>
          </w:tcPr>
          <w:p w14:paraId="05817C19" w14:textId="77777777" w:rsidR="000E0D9E" w:rsidRPr="00FE18D7" w:rsidRDefault="000E0D9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0E0D9E" w:rsidRPr="00FE18D7" w14:paraId="6D9FF70B" w14:textId="77777777" w:rsidTr="000B12B5">
        <w:trPr>
          <w:trHeight w:val="235"/>
        </w:trPr>
        <w:tc>
          <w:tcPr>
            <w:tcW w:w="2977" w:type="dxa"/>
            <w:tcBorders>
              <w:top w:val="single" w:sz="4" w:space="0" w:color="auto"/>
            </w:tcBorders>
          </w:tcPr>
          <w:p w14:paraId="4ECB41CD" w14:textId="77777777" w:rsidR="000E0D9E" w:rsidRPr="00FE18D7" w:rsidRDefault="000E0D9E"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(kraj, datum)</w:t>
            </w:r>
          </w:p>
        </w:tc>
        <w:tc>
          <w:tcPr>
            <w:tcW w:w="2694" w:type="dxa"/>
          </w:tcPr>
          <w:p w14:paraId="66A8306F" w14:textId="77777777" w:rsidR="000E0D9E" w:rsidRPr="00FE18D7" w:rsidRDefault="000E0D9E"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žig</w:t>
            </w:r>
          </w:p>
        </w:tc>
        <w:tc>
          <w:tcPr>
            <w:tcW w:w="3685" w:type="dxa"/>
            <w:tcBorders>
              <w:top w:val="single" w:sz="4" w:space="0" w:color="auto"/>
            </w:tcBorders>
          </w:tcPr>
          <w:p w14:paraId="5D56FFCB" w14:textId="77777777" w:rsidR="000E0D9E" w:rsidRPr="00FE18D7" w:rsidRDefault="000E0D9E"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(i</w:t>
            </w:r>
            <w:r w:rsidRPr="00FE18D7">
              <w:rPr>
                <w:rFonts w:ascii="Tahoma" w:hAnsi="Tahoma" w:cs="Tahoma"/>
                <w:snapToGrid w:val="0"/>
                <w:color w:val="000000"/>
                <w:sz w:val="20"/>
                <w:szCs w:val="20"/>
              </w:rPr>
              <w:t xml:space="preserve">me in priimek </w:t>
            </w:r>
            <w:r w:rsidRPr="00FE18D7">
              <w:rPr>
                <w:rFonts w:ascii="Tahoma" w:eastAsia="Times New Roman" w:hAnsi="Tahoma" w:cs="Tahoma"/>
                <w:snapToGrid w:val="0"/>
                <w:color w:val="000000"/>
                <w:sz w:val="20"/>
                <w:szCs w:val="20"/>
                <w:lang w:eastAsia="sl-SI"/>
              </w:rPr>
              <w:t>odgovorne osebe</w:t>
            </w:r>
            <w:r w:rsidRPr="00FE18D7">
              <w:rPr>
                <w:rFonts w:ascii="Tahoma" w:hAnsi="Tahoma" w:cs="Tahoma"/>
                <w:snapToGrid w:val="0"/>
                <w:color w:val="000000"/>
                <w:sz w:val="20"/>
                <w:szCs w:val="20"/>
              </w:rPr>
              <w:t xml:space="preserve"> ter podpis gospodarskega subjekta</w:t>
            </w:r>
            <w:r w:rsidRPr="00FE18D7">
              <w:rPr>
                <w:rFonts w:ascii="Tahoma" w:eastAsia="Times New Roman" w:hAnsi="Tahoma" w:cs="Tahoma"/>
                <w:snapToGrid w:val="0"/>
                <w:color w:val="000000"/>
                <w:sz w:val="20"/>
                <w:szCs w:val="20"/>
                <w:lang w:eastAsia="sl-SI"/>
              </w:rPr>
              <w:t>)</w:t>
            </w:r>
          </w:p>
        </w:tc>
      </w:tr>
    </w:tbl>
    <w:p w14:paraId="2CD55B35" w14:textId="77777777" w:rsidR="000E0D9E" w:rsidRPr="00FE18D7" w:rsidRDefault="000E0D9E" w:rsidP="0005024B">
      <w:pPr>
        <w:keepNext/>
        <w:keepLines/>
        <w:tabs>
          <w:tab w:val="left" w:pos="567"/>
        </w:tabs>
        <w:spacing w:after="0" w:line="240" w:lineRule="auto"/>
        <w:jc w:val="both"/>
        <w:rPr>
          <w:rFonts w:ascii="Tahoma" w:hAnsi="Tahoma" w:cs="Tahoma"/>
          <w:bCs/>
          <w:i/>
          <w:sz w:val="20"/>
          <w:szCs w:val="20"/>
        </w:rPr>
      </w:pPr>
    </w:p>
    <w:p w14:paraId="1018BDA0" w14:textId="77777777" w:rsidR="000E0D9E" w:rsidRPr="00FE18D7" w:rsidRDefault="000E0D9E" w:rsidP="0005024B">
      <w:pPr>
        <w:keepNext/>
        <w:keepLines/>
        <w:spacing w:after="0" w:line="240" w:lineRule="auto"/>
        <w:jc w:val="both"/>
        <w:rPr>
          <w:rFonts w:ascii="Tahoma" w:eastAsia="Times New Roman" w:hAnsi="Tahoma" w:cs="Tahoma"/>
          <w:b/>
          <w:bCs/>
          <w:i/>
          <w:sz w:val="16"/>
          <w:szCs w:val="20"/>
          <w:lang w:eastAsia="sl-SI"/>
        </w:rPr>
      </w:pPr>
    </w:p>
    <w:p w14:paraId="6FAE2BEC" w14:textId="77777777" w:rsidR="00C116BA" w:rsidRPr="00FE18D7" w:rsidRDefault="00C116BA" w:rsidP="0005024B">
      <w:pPr>
        <w:keepNext/>
        <w:keepLines/>
        <w:spacing w:after="0" w:line="240" w:lineRule="auto"/>
        <w:jc w:val="both"/>
        <w:rPr>
          <w:rFonts w:ascii="Tahoma" w:eastAsia="Times New Roman" w:hAnsi="Tahoma" w:cs="Tahoma"/>
          <w:b/>
          <w:bCs/>
          <w:i/>
          <w:sz w:val="16"/>
          <w:szCs w:val="20"/>
          <w:lang w:eastAsia="sl-SI"/>
        </w:rPr>
      </w:pPr>
    </w:p>
    <w:p w14:paraId="202F4D89" w14:textId="77777777" w:rsidR="000E0D9E" w:rsidRPr="00FE18D7" w:rsidRDefault="000E0D9E" w:rsidP="0005024B">
      <w:pPr>
        <w:keepNext/>
        <w:keepLines/>
        <w:spacing w:after="0" w:line="240" w:lineRule="auto"/>
        <w:jc w:val="both"/>
        <w:rPr>
          <w:rFonts w:ascii="Tahoma" w:eastAsia="Times New Roman" w:hAnsi="Tahoma" w:cs="Tahoma"/>
          <w:b/>
          <w:bCs/>
          <w:i/>
          <w:sz w:val="16"/>
          <w:szCs w:val="20"/>
          <w:lang w:eastAsia="sl-SI"/>
        </w:rPr>
      </w:pPr>
    </w:p>
    <w:p w14:paraId="51BE5344" w14:textId="77777777" w:rsidR="000E0D9E" w:rsidRPr="00FE18D7" w:rsidRDefault="000E0D9E" w:rsidP="0005024B">
      <w:pPr>
        <w:keepNext/>
        <w:keepLines/>
        <w:spacing w:after="0" w:line="240" w:lineRule="auto"/>
        <w:jc w:val="both"/>
        <w:rPr>
          <w:rFonts w:ascii="Tahoma" w:eastAsia="Times New Roman" w:hAnsi="Tahoma" w:cs="Tahoma"/>
          <w:b/>
          <w:bCs/>
          <w:i/>
          <w:sz w:val="14"/>
          <w:szCs w:val="18"/>
          <w:lang w:eastAsia="sl-SI"/>
        </w:rPr>
      </w:pPr>
      <w:r w:rsidRPr="00FE18D7">
        <w:rPr>
          <w:rFonts w:ascii="Tahoma" w:eastAsia="Times New Roman" w:hAnsi="Tahoma" w:cs="Tahoma"/>
          <w:b/>
          <w:bCs/>
          <w:i/>
          <w:sz w:val="14"/>
          <w:szCs w:val="18"/>
          <w:lang w:eastAsia="sl-SI"/>
        </w:rPr>
        <w:t>Navodila za izpolnitev:</w:t>
      </w:r>
    </w:p>
    <w:p w14:paraId="0D8D3105" w14:textId="77777777" w:rsidR="000E0D9E" w:rsidRPr="00FE18D7" w:rsidRDefault="000E0D9E" w:rsidP="0005024B">
      <w:pPr>
        <w:keepNext/>
        <w:keepLines/>
        <w:numPr>
          <w:ilvl w:val="0"/>
          <w:numId w:val="3"/>
        </w:numPr>
        <w:tabs>
          <w:tab w:val="num" w:pos="1070"/>
        </w:tabs>
        <w:spacing w:after="0" w:line="240" w:lineRule="auto"/>
        <w:ind w:left="284" w:hanging="284"/>
        <w:jc w:val="both"/>
        <w:rPr>
          <w:rFonts w:ascii="Tahoma" w:hAnsi="Tahoma" w:cs="Tahoma"/>
          <w:sz w:val="18"/>
          <w:szCs w:val="18"/>
        </w:rPr>
      </w:pPr>
      <w:r w:rsidRPr="00FE18D7">
        <w:rPr>
          <w:rFonts w:ascii="Tahoma" w:eastAsia="Times New Roman" w:hAnsi="Tahoma" w:cs="Tahoma"/>
          <w:i/>
          <w:iCs/>
          <w:sz w:val="14"/>
          <w:szCs w:val="18"/>
          <w:lang w:eastAsia="sl-SI"/>
        </w:rPr>
        <w:t xml:space="preserve">Izjavo izpolni in podpiše </w:t>
      </w:r>
      <w:r w:rsidRPr="00FE18D7">
        <w:rPr>
          <w:rFonts w:ascii="Tahoma" w:eastAsia="Times New Roman" w:hAnsi="Tahoma" w:cs="Tahoma"/>
          <w:i/>
          <w:iCs/>
          <w:sz w:val="14"/>
          <w:szCs w:val="18"/>
          <w:u w:val="single"/>
          <w:lang w:eastAsia="sl-SI"/>
        </w:rPr>
        <w:t>ponudnik</w:t>
      </w:r>
      <w:r w:rsidRPr="00FE18D7">
        <w:rPr>
          <w:rFonts w:ascii="Tahoma" w:eastAsia="Times New Roman" w:hAnsi="Tahoma" w:cs="Tahoma"/>
          <w:i/>
          <w:iCs/>
          <w:sz w:val="14"/>
          <w:szCs w:val="18"/>
          <w:lang w:eastAsia="sl-SI"/>
        </w:rPr>
        <w:t xml:space="preserve">, kot tudi vsi </w:t>
      </w:r>
      <w:r w:rsidRPr="00FE18D7">
        <w:rPr>
          <w:rFonts w:ascii="Tahoma" w:eastAsia="Times New Roman" w:hAnsi="Tahoma" w:cs="Tahoma"/>
          <w:i/>
          <w:iCs/>
          <w:sz w:val="14"/>
          <w:szCs w:val="18"/>
          <w:u w:val="single"/>
          <w:lang w:eastAsia="sl-SI"/>
        </w:rPr>
        <w:t>posamezni člani skupine ponudnikov</w:t>
      </w:r>
      <w:r w:rsidRPr="00FE18D7">
        <w:rPr>
          <w:rFonts w:ascii="Tahoma" w:eastAsia="Times New Roman" w:hAnsi="Tahoma" w:cs="Tahoma"/>
          <w:i/>
          <w:iCs/>
          <w:sz w:val="14"/>
          <w:szCs w:val="18"/>
          <w:lang w:eastAsia="sl-SI"/>
        </w:rPr>
        <w:t xml:space="preserve"> (partnerji) v primeru skupne ponudbe, vsi </w:t>
      </w:r>
      <w:r w:rsidRPr="00FE18D7">
        <w:rPr>
          <w:rFonts w:ascii="Tahoma" w:eastAsia="Times New Roman" w:hAnsi="Tahoma" w:cs="Tahoma"/>
          <w:i/>
          <w:iCs/>
          <w:sz w:val="14"/>
          <w:szCs w:val="18"/>
          <w:u w:val="single"/>
          <w:lang w:eastAsia="sl-SI"/>
        </w:rPr>
        <w:t>podizvajalci</w:t>
      </w:r>
      <w:r w:rsidRPr="00FE18D7">
        <w:rPr>
          <w:rFonts w:ascii="Tahoma" w:eastAsia="Times New Roman" w:hAnsi="Tahoma" w:cs="Tahoma"/>
          <w:i/>
          <w:iCs/>
          <w:sz w:val="14"/>
          <w:szCs w:val="18"/>
          <w:lang w:eastAsia="sl-SI"/>
        </w:rPr>
        <w:t xml:space="preserve"> (če ponudnik izvaja javno naročilo s podizvajalci) ter vsi </w:t>
      </w:r>
      <w:r w:rsidRPr="00FE18D7">
        <w:rPr>
          <w:rFonts w:ascii="Tahoma" w:eastAsia="Times New Roman" w:hAnsi="Tahoma" w:cs="Tahoma"/>
          <w:bCs/>
          <w:i/>
          <w:iCs/>
          <w:sz w:val="14"/>
          <w:szCs w:val="18"/>
          <w:u w:val="single"/>
          <w:lang w:eastAsia="sl-SI"/>
        </w:rPr>
        <w:t>gospodarski subjekti katerih zmogljivosti uporablja ponudnik</w:t>
      </w:r>
      <w:r w:rsidRPr="00FE18D7">
        <w:rPr>
          <w:rFonts w:ascii="Tahoma" w:eastAsia="Times New Roman" w:hAnsi="Tahoma" w:cs="Tahoma"/>
          <w:i/>
          <w:iCs/>
          <w:sz w:val="14"/>
          <w:szCs w:val="18"/>
          <w:lang w:eastAsia="sl-SI"/>
        </w:rPr>
        <w:t>.</w:t>
      </w:r>
      <w:r w:rsidRPr="00FE18D7">
        <w:rPr>
          <w:rFonts w:ascii="Tahoma" w:hAnsi="Tahoma" w:cs="Tahoma"/>
          <w:sz w:val="18"/>
          <w:szCs w:val="18"/>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FE18D7" w14:paraId="50088A56" w14:textId="77777777" w:rsidTr="00A9443F">
        <w:tc>
          <w:tcPr>
            <w:tcW w:w="8080" w:type="dxa"/>
            <w:tcBorders>
              <w:top w:val="single" w:sz="4" w:space="0" w:color="auto"/>
              <w:bottom w:val="single" w:sz="4" w:space="0" w:color="auto"/>
            </w:tcBorders>
          </w:tcPr>
          <w:p w14:paraId="610C2CC6"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hAnsi="Tahoma" w:cs="Tahoma"/>
                <w:sz w:val="20"/>
                <w:szCs w:val="20"/>
              </w:rPr>
              <w:lastRenderedPageBreak/>
              <w:br w:type="page"/>
            </w:r>
            <w:r w:rsidRPr="00FE18D7">
              <w:rPr>
                <w:rFonts w:ascii="Tahoma" w:eastAsia="Times New Roman" w:hAnsi="Tahoma" w:cs="Tahoma"/>
                <w:sz w:val="20"/>
                <w:szCs w:val="20"/>
                <w:lang w:eastAsia="sl-SI"/>
              </w:rPr>
              <w:br w:type="page"/>
            </w:r>
            <w:r w:rsidRPr="00FE18D7">
              <w:rPr>
                <w:rFonts w:ascii="Tahoma" w:hAnsi="Tahoma" w:cs="Tahoma"/>
                <w:sz w:val="20"/>
                <w:szCs w:val="20"/>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t xml:space="preserve">PODATKI O PONUDNIKU </w:t>
            </w:r>
          </w:p>
        </w:tc>
        <w:tc>
          <w:tcPr>
            <w:tcW w:w="1344" w:type="dxa"/>
            <w:tcBorders>
              <w:top w:val="single" w:sz="4" w:space="0" w:color="auto"/>
              <w:bottom w:val="single" w:sz="4" w:space="0" w:color="auto"/>
            </w:tcBorders>
          </w:tcPr>
          <w:p w14:paraId="2B1E9A0C" w14:textId="77777777" w:rsidR="00090D8E" w:rsidRPr="00FE18D7" w:rsidRDefault="00090D8E" w:rsidP="0005024B">
            <w:pPr>
              <w:keepNext/>
              <w:keepLines/>
              <w:spacing w:after="0" w:line="240" w:lineRule="auto"/>
              <w:jc w:val="both"/>
              <w:rPr>
                <w:rFonts w:ascii="Tahoma" w:eastAsia="Times New Roman" w:hAnsi="Tahoma" w:cs="Tahoma"/>
                <w:b/>
                <w:bCs/>
                <w:i/>
                <w:iCs/>
                <w:sz w:val="20"/>
                <w:szCs w:val="20"/>
                <w:lang w:eastAsia="sl-SI"/>
              </w:rPr>
            </w:pPr>
            <w:r w:rsidRPr="00FE18D7">
              <w:rPr>
                <w:rFonts w:ascii="Tahoma" w:eastAsia="Times New Roman" w:hAnsi="Tahoma" w:cs="Tahoma"/>
                <w:b/>
                <w:bCs/>
                <w:i/>
                <w:iCs/>
                <w:sz w:val="20"/>
                <w:szCs w:val="20"/>
                <w:lang w:eastAsia="sl-SI"/>
              </w:rPr>
              <w:t>Priloga 1</w:t>
            </w:r>
          </w:p>
        </w:tc>
      </w:tr>
    </w:tbl>
    <w:p w14:paraId="72AFE61F" w14:textId="77777777" w:rsidR="00090D8E" w:rsidRPr="00FE18D7" w:rsidRDefault="00090D8E" w:rsidP="0005024B">
      <w:pPr>
        <w:keepNext/>
        <w:keepLines/>
        <w:spacing w:after="0" w:line="240" w:lineRule="auto"/>
        <w:jc w:val="both"/>
        <w:rPr>
          <w:rFonts w:ascii="Tahoma" w:eastAsia="Times New Roman" w:hAnsi="Tahoma" w:cs="Tahoma"/>
          <w:b/>
          <w:sz w:val="20"/>
          <w:szCs w:val="20"/>
          <w:lang w:eastAsia="sl-SI"/>
        </w:rPr>
      </w:pPr>
    </w:p>
    <w:p w14:paraId="611C2E24" w14:textId="13466B58" w:rsidR="00090D8E" w:rsidRPr="00FE18D7" w:rsidRDefault="00096CE6" w:rsidP="0005024B">
      <w:pPr>
        <w:keepNext/>
        <w:keepLines/>
        <w:spacing w:after="0" w:line="240" w:lineRule="auto"/>
        <w:jc w:val="both"/>
        <w:rPr>
          <w:rFonts w:ascii="Tahoma" w:eastAsia="Times New Roman" w:hAnsi="Tahoma" w:cs="Tahoma"/>
          <w:b/>
          <w:sz w:val="18"/>
          <w:szCs w:val="20"/>
          <w:lang w:eastAsia="sl-SI"/>
        </w:rPr>
      </w:pPr>
      <w:r w:rsidRPr="00FE18D7">
        <w:rPr>
          <w:rFonts w:ascii="Tahoma" w:eastAsia="Times New Roman" w:hAnsi="Tahoma" w:cs="Tahoma"/>
          <w:b/>
          <w:noProof/>
          <w:sz w:val="18"/>
          <w:szCs w:val="20"/>
          <w:lang w:eastAsia="sl-SI"/>
        </w:rPr>
        <w:t>ENLJ-SPV-193/26</w:t>
      </w:r>
      <w:r w:rsidR="00090D8E" w:rsidRPr="00FE18D7">
        <w:rPr>
          <w:rFonts w:ascii="Tahoma" w:eastAsia="Times New Roman" w:hAnsi="Tahoma" w:cs="Tahoma"/>
          <w:b/>
          <w:noProof/>
          <w:sz w:val="18"/>
          <w:szCs w:val="20"/>
          <w:lang w:eastAsia="sl-SI"/>
        </w:rPr>
        <w:t xml:space="preserve"> -</w:t>
      </w:r>
      <w:r w:rsidR="00090D8E" w:rsidRPr="00FE18D7">
        <w:rPr>
          <w:rFonts w:ascii="Tahoma" w:eastAsia="Times New Roman" w:hAnsi="Tahoma" w:cs="Tahoma"/>
          <w:b/>
          <w:color w:val="000000"/>
          <w:sz w:val="18"/>
          <w:szCs w:val="20"/>
          <w:lang w:eastAsia="sl-SI"/>
        </w:rPr>
        <w:t xml:space="preserve"> </w:t>
      </w:r>
      <w:r w:rsidR="00A713DE" w:rsidRPr="00FE18D7">
        <w:rPr>
          <w:rFonts w:ascii="Tahoma" w:eastAsia="Times New Roman" w:hAnsi="Tahoma" w:cs="Tahoma"/>
          <w:b/>
          <w:sz w:val="18"/>
          <w:szCs w:val="20"/>
          <w:lang w:eastAsia="sl-SI"/>
        </w:rPr>
        <w:t>Elektroinštalacijska dela za obdobje dveh let</w:t>
      </w:r>
      <w:r w:rsidR="00090D8E" w:rsidRPr="00FE18D7">
        <w:rPr>
          <w:rFonts w:ascii="Tahoma" w:eastAsia="Times New Roman" w:hAnsi="Tahoma" w:cs="Tahoma"/>
          <w:b/>
          <w:sz w:val="18"/>
          <w:szCs w:val="20"/>
          <w:lang w:eastAsia="sl-SI"/>
        </w:rPr>
        <w:t xml:space="preserve"> </w:t>
      </w:r>
    </w:p>
    <w:p w14:paraId="1B4B6246"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C116BA" w:rsidRPr="00FE18D7" w14:paraId="189EC2C9" w14:textId="77777777" w:rsidTr="0084117B">
        <w:trPr>
          <w:gridBefore w:val="1"/>
          <w:gridAfter w:val="1"/>
          <w:wBefore w:w="70" w:type="dxa"/>
          <w:wAfter w:w="210" w:type="dxa"/>
        </w:trPr>
        <w:tc>
          <w:tcPr>
            <w:tcW w:w="2552" w:type="dxa"/>
            <w:tcBorders>
              <w:top w:val="nil"/>
              <w:left w:val="nil"/>
              <w:bottom w:val="nil"/>
              <w:right w:val="nil"/>
            </w:tcBorders>
            <w:vAlign w:val="bottom"/>
          </w:tcPr>
          <w:p w14:paraId="3605EAAD"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Naziv ponudnika</w:t>
            </w:r>
          </w:p>
        </w:tc>
        <w:tc>
          <w:tcPr>
            <w:tcW w:w="6804" w:type="dxa"/>
            <w:gridSpan w:val="3"/>
            <w:tcBorders>
              <w:top w:val="nil"/>
              <w:left w:val="nil"/>
              <w:right w:val="nil"/>
            </w:tcBorders>
          </w:tcPr>
          <w:p w14:paraId="1C08CC9F"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1494F929" w14:textId="77777777" w:rsidTr="0084117B">
        <w:trPr>
          <w:gridBefore w:val="1"/>
          <w:gridAfter w:val="1"/>
          <w:wBefore w:w="70" w:type="dxa"/>
          <w:wAfter w:w="210" w:type="dxa"/>
        </w:trPr>
        <w:tc>
          <w:tcPr>
            <w:tcW w:w="2552" w:type="dxa"/>
            <w:tcBorders>
              <w:top w:val="nil"/>
              <w:left w:val="nil"/>
              <w:bottom w:val="nil"/>
              <w:right w:val="nil"/>
            </w:tcBorders>
          </w:tcPr>
          <w:p w14:paraId="1DA35663"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c>
          <w:tcPr>
            <w:tcW w:w="6804" w:type="dxa"/>
            <w:gridSpan w:val="3"/>
            <w:tcBorders>
              <w:left w:val="nil"/>
              <w:right w:val="nil"/>
            </w:tcBorders>
          </w:tcPr>
          <w:p w14:paraId="1E35E4BD"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4BC38A3B" w14:textId="77777777" w:rsidTr="0084117B">
        <w:trPr>
          <w:gridBefore w:val="1"/>
          <w:gridAfter w:val="1"/>
          <w:wBefore w:w="70" w:type="dxa"/>
          <w:wAfter w:w="210" w:type="dxa"/>
        </w:trPr>
        <w:tc>
          <w:tcPr>
            <w:tcW w:w="2552" w:type="dxa"/>
            <w:tcBorders>
              <w:top w:val="nil"/>
              <w:left w:val="nil"/>
              <w:bottom w:val="nil"/>
              <w:right w:val="nil"/>
            </w:tcBorders>
            <w:vAlign w:val="bottom"/>
          </w:tcPr>
          <w:p w14:paraId="32274CD9"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Naslov ponudnika</w:t>
            </w:r>
          </w:p>
        </w:tc>
        <w:tc>
          <w:tcPr>
            <w:tcW w:w="6804" w:type="dxa"/>
            <w:gridSpan w:val="3"/>
            <w:tcBorders>
              <w:top w:val="nil"/>
              <w:left w:val="nil"/>
              <w:right w:val="nil"/>
            </w:tcBorders>
          </w:tcPr>
          <w:p w14:paraId="28BBE817"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6356859B" w14:textId="77777777" w:rsidTr="0084117B">
        <w:trPr>
          <w:gridBefore w:val="1"/>
          <w:gridAfter w:val="1"/>
          <w:wBefore w:w="70" w:type="dxa"/>
          <w:wAfter w:w="210" w:type="dxa"/>
        </w:trPr>
        <w:tc>
          <w:tcPr>
            <w:tcW w:w="2552" w:type="dxa"/>
            <w:tcBorders>
              <w:top w:val="nil"/>
              <w:left w:val="nil"/>
              <w:bottom w:val="nil"/>
              <w:right w:val="nil"/>
            </w:tcBorders>
          </w:tcPr>
          <w:p w14:paraId="279AC50A"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c>
          <w:tcPr>
            <w:tcW w:w="6804" w:type="dxa"/>
            <w:gridSpan w:val="3"/>
            <w:tcBorders>
              <w:left w:val="nil"/>
              <w:right w:val="nil"/>
            </w:tcBorders>
          </w:tcPr>
          <w:p w14:paraId="7785CEAC"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4CCDB67A" w14:textId="77777777" w:rsidTr="0084117B">
        <w:trPr>
          <w:gridBefore w:val="1"/>
          <w:gridAfter w:val="1"/>
          <w:wBefore w:w="70" w:type="dxa"/>
          <w:wAfter w:w="210" w:type="dxa"/>
        </w:trPr>
        <w:tc>
          <w:tcPr>
            <w:tcW w:w="2552" w:type="dxa"/>
            <w:tcBorders>
              <w:top w:val="nil"/>
              <w:left w:val="nil"/>
              <w:bottom w:val="nil"/>
              <w:right w:val="nil"/>
            </w:tcBorders>
            <w:vAlign w:val="bottom"/>
          </w:tcPr>
          <w:p w14:paraId="09508585" w14:textId="77777777" w:rsidR="00C116BA" w:rsidRPr="00FE18D7" w:rsidRDefault="00C116BA" w:rsidP="0005024B">
            <w:pPr>
              <w:keepNext/>
              <w:keepLines/>
              <w:tabs>
                <w:tab w:val="left" w:pos="567"/>
                <w:tab w:val="num" w:pos="851"/>
                <w:tab w:val="left" w:pos="993"/>
              </w:tabs>
              <w:spacing w:after="0" w:line="240" w:lineRule="auto"/>
              <w:rPr>
                <w:rFonts w:ascii="Tahoma" w:eastAsia="Times New Roman" w:hAnsi="Tahoma" w:cs="Tahoma"/>
                <w:sz w:val="18"/>
                <w:szCs w:val="18"/>
                <w:lang w:eastAsia="sl-SI"/>
              </w:rPr>
            </w:pPr>
            <w:r w:rsidRPr="00FE18D7">
              <w:rPr>
                <w:rFonts w:ascii="Tahoma" w:eastAsia="Times New Roman" w:hAnsi="Tahoma" w:cs="Tahoma"/>
                <w:sz w:val="18"/>
                <w:szCs w:val="18"/>
                <w:lang w:eastAsia="sl-SI"/>
              </w:rPr>
              <w:t>TRR (IBAN, SWIFT)</w:t>
            </w:r>
          </w:p>
        </w:tc>
        <w:tc>
          <w:tcPr>
            <w:tcW w:w="6804" w:type="dxa"/>
            <w:gridSpan w:val="3"/>
            <w:tcBorders>
              <w:top w:val="nil"/>
              <w:left w:val="nil"/>
              <w:right w:val="nil"/>
            </w:tcBorders>
          </w:tcPr>
          <w:p w14:paraId="711EFC9B"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07BCD2A9" w14:textId="77777777" w:rsidTr="0084117B">
        <w:trPr>
          <w:gridBefore w:val="1"/>
          <w:gridAfter w:val="1"/>
          <w:wBefore w:w="70" w:type="dxa"/>
          <w:wAfter w:w="210" w:type="dxa"/>
        </w:trPr>
        <w:tc>
          <w:tcPr>
            <w:tcW w:w="2552" w:type="dxa"/>
            <w:tcBorders>
              <w:top w:val="nil"/>
              <w:left w:val="nil"/>
              <w:bottom w:val="nil"/>
              <w:right w:val="nil"/>
            </w:tcBorders>
            <w:vAlign w:val="bottom"/>
          </w:tcPr>
          <w:p w14:paraId="0ADE3D04" w14:textId="77777777" w:rsidR="00C116BA" w:rsidRPr="00FE18D7" w:rsidRDefault="00C116BA" w:rsidP="0005024B">
            <w:pPr>
              <w:keepNext/>
              <w:keepLines/>
              <w:tabs>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Matična banka</w:t>
            </w:r>
          </w:p>
        </w:tc>
        <w:tc>
          <w:tcPr>
            <w:tcW w:w="6804" w:type="dxa"/>
            <w:gridSpan w:val="3"/>
            <w:tcBorders>
              <w:left w:val="nil"/>
              <w:right w:val="nil"/>
            </w:tcBorders>
          </w:tcPr>
          <w:p w14:paraId="0AD77C00"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48527CF7" w14:textId="77777777" w:rsidTr="0084117B">
        <w:trPr>
          <w:gridBefore w:val="1"/>
          <w:gridAfter w:val="1"/>
          <w:wBefore w:w="70" w:type="dxa"/>
          <w:wAfter w:w="210" w:type="dxa"/>
        </w:trPr>
        <w:tc>
          <w:tcPr>
            <w:tcW w:w="2552" w:type="dxa"/>
            <w:tcBorders>
              <w:top w:val="nil"/>
              <w:left w:val="nil"/>
              <w:bottom w:val="nil"/>
              <w:right w:val="nil"/>
            </w:tcBorders>
            <w:vAlign w:val="bottom"/>
          </w:tcPr>
          <w:p w14:paraId="71EA5BE2" w14:textId="77777777" w:rsidR="00C116BA" w:rsidRPr="00FE18D7" w:rsidRDefault="00C116BA" w:rsidP="0005024B">
            <w:pPr>
              <w:keepNext/>
              <w:keepLines/>
              <w:tabs>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ID številka za DDV</w:t>
            </w:r>
          </w:p>
        </w:tc>
        <w:tc>
          <w:tcPr>
            <w:tcW w:w="6804" w:type="dxa"/>
            <w:gridSpan w:val="3"/>
            <w:tcBorders>
              <w:left w:val="nil"/>
              <w:bottom w:val="single" w:sz="4" w:space="0" w:color="auto"/>
              <w:right w:val="nil"/>
            </w:tcBorders>
          </w:tcPr>
          <w:p w14:paraId="46D3D9AC"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134352E8" w14:textId="77777777" w:rsidTr="0084117B">
        <w:trPr>
          <w:gridBefore w:val="1"/>
          <w:gridAfter w:val="1"/>
          <w:wBefore w:w="70" w:type="dxa"/>
          <w:wAfter w:w="210" w:type="dxa"/>
        </w:trPr>
        <w:tc>
          <w:tcPr>
            <w:tcW w:w="2552" w:type="dxa"/>
            <w:tcBorders>
              <w:top w:val="nil"/>
              <w:left w:val="nil"/>
              <w:bottom w:val="nil"/>
              <w:right w:val="nil"/>
            </w:tcBorders>
            <w:vAlign w:val="bottom"/>
          </w:tcPr>
          <w:p w14:paraId="1F90F5A3" w14:textId="77777777" w:rsidR="00C116BA" w:rsidRPr="00FE18D7" w:rsidRDefault="00C116BA" w:rsidP="0005024B">
            <w:pPr>
              <w:keepNext/>
              <w:keepLines/>
              <w:tabs>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Finančni urad</w:t>
            </w:r>
          </w:p>
        </w:tc>
        <w:tc>
          <w:tcPr>
            <w:tcW w:w="6804" w:type="dxa"/>
            <w:gridSpan w:val="3"/>
            <w:tcBorders>
              <w:left w:val="nil"/>
              <w:bottom w:val="single" w:sz="4" w:space="0" w:color="auto"/>
              <w:right w:val="nil"/>
            </w:tcBorders>
          </w:tcPr>
          <w:p w14:paraId="172C22E4"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5D977D1B" w14:textId="77777777" w:rsidTr="0084117B">
        <w:trPr>
          <w:gridBefore w:val="1"/>
          <w:gridAfter w:val="1"/>
          <w:wBefore w:w="70" w:type="dxa"/>
          <w:wAfter w:w="210" w:type="dxa"/>
        </w:trPr>
        <w:tc>
          <w:tcPr>
            <w:tcW w:w="2552" w:type="dxa"/>
            <w:tcBorders>
              <w:top w:val="nil"/>
              <w:left w:val="nil"/>
              <w:bottom w:val="nil"/>
              <w:right w:val="nil"/>
            </w:tcBorders>
            <w:vAlign w:val="bottom"/>
          </w:tcPr>
          <w:p w14:paraId="18D04C1A" w14:textId="77777777" w:rsidR="00C116BA" w:rsidRPr="00FE18D7" w:rsidRDefault="00C116BA" w:rsidP="0005024B">
            <w:pPr>
              <w:keepNext/>
              <w:keepLines/>
              <w:tabs>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Matična številka</w:t>
            </w:r>
          </w:p>
        </w:tc>
        <w:tc>
          <w:tcPr>
            <w:tcW w:w="6804" w:type="dxa"/>
            <w:gridSpan w:val="3"/>
            <w:tcBorders>
              <w:left w:val="nil"/>
              <w:bottom w:val="single" w:sz="4" w:space="0" w:color="auto"/>
              <w:right w:val="nil"/>
            </w:tcBorders>
          </w:tcPr>
          <w:p w14:paraId="0A042F4E"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10C3A7B6" w14:textId="77777777" w:rsidTr="008411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17A75060" w14:textId="77777777" w:rsidR="00C116BA" w:rsidRPr="00FE18D7" w:rsidRDefault="00C116BA" w:rsidP="0005024B">
            <w:pPr>
              <w:keepNext/>
              <w:keepLines/>
              <w:tabs>
                <w:tab w:val="left" w:pos="2835"/>
              </w:tabs>
              <w:spacing w:after="0" w:line="240" w:lineRule="auto"/>
              <w:jc w:val="both"/>
              <w:rPr>
                <w:rFonts w:ascii="Tahoma" w:eastAsia="Times New Roman" w:hAnsi="Tahoma" w:cs="Tahoma"/>
                <w:sz w:val="14"/>
                <w:szCs w:val="18"/>
                <w:lang w:eastAsia="sl-SI"/>
              </w:rPr>
            </w:pPr>
          </w:p>
          <w:p w14:paraId="08C32501" w14:textId="77777777" w:rsidR="00C116BA" w:rsidRPr="00FE18D7" w:rsidRDefault="00C116BA" w:rsidP="0005024B">
            <w:pPr>
              <w:keepNext/>
              <w:keepLines/>
              <w:tabs>
                <w:tab w:val="left" w:pos="2835"/>
              </w:tabs>
              <w:spacing w:after="0" w:line="240" w:lineRule="auto"/>
              <w:ind w:left="-108"/>
              <w:jc w:val="both"/>
              <w:rPr>
                <w:rFonts w:ascii="Tahoma" w:eastAsia="Times New Roman" w:hAnsi="Tahoma" w:cs="Tahoma"/>
                <w:sz w:val="14"/>
                <w:szCs w:val="18"/>
                <w:lang w:eastAsia="sl-SI"/>
              </w:rPr>
            </w:pPr>
            <w:r w:rsidRPr="00FE18D7">
              <w:rPr>
                <w:rFonts w:ascii="Tahoma" w:eastAsia="Times New Roman" w:hAnsi="Tahoma" w:cs="Tahoma"/>
                <w:sz w:val="14"/>
                <w:szCs w:val="18"/>
                <w:lang w:eastAsia="sl-SI"/>
              </w:rPr>
              <w:t>Ponudnik je MSP* (označi):</w:t>
            </w:r>
          </w:p>
        </w:tc>
        <w:tc>
          <w:tcPr>
            <w:tcW w:w="3050" w:type="dxa"/>
          </w:tcPr>
          <w:p w14:paraId="416F5EB2" w14:textId="77777777" w:rsidR="00C116BA" w:rsidRPr="00FE18D7" w:rsidRDefault="00C116BA" w:rsidP="0005024B">
            <w:pPr>
              <w:keepNext/>
              <w:keepLines/>
              <w:numPr>
                <w:ilvl w:val="0"/>
                <w:numId w:val="41"/>
              </w:numPr>
              <w:tabs>
                <w:tab w:val="left" w:pos="1008"/>
                <w:tab w:val="left" w:pos="3843"/>
              </w:tabs>
              <w:spacing w:after="0" w:line="240" w:lineRule="auto"/>
              <w:ind w:left="1717" w:hanging="1357"/>
              <w:jc w:val="both"/>
              <w:rPr>
                <w:rFonts w:ascii="Tahoma" w:eastAsia="Times New Roman" w:hAnsi="Tahoma" w:cs="Tahoma"/>
                <w:sz w:val="14"/>
                <w:szCs w:val="18"/>
                <w:lang w:eastAsia="sl-SI"/>
              </w:rPr>
            </w:pPr>
            <w:r w:rsidRPr="00FE18D7">
              <w:rPr>
                <w:rFonts w:ascii="Tahoma" w:eastAsia="Times New Roman" w:hAnsi="Tahoma" w:cs="Tahoma"/>
                <w:sz w:val="14"/>
                <w:szCs w:val="18"/>
                <w:lang w:eastAsia="sl-SI"/>
              </w:rPr>
              <w:t>Da</w:t>
            </w:r>
          </w:p>
        </w:tc>
        <w:tc>
          <w:tcPr>
            <w:tcW w:w="3050" w:type="dxa"/>
            <w:gridSpan w:val="2"/>
          </w:tcPr>
          <w:p w14:paraId="6890A981" w14:textId="77777777" w:rsidR="00C116BA" w:rsidRPr="00FE18D7" w:rsidRDefault="00C116BA" w:rsidP="0005024B">
            <w:pPr>
              <w:keepNext/>
              <w:keepLines/>
              <w:numPr>
                <w:ilvl w:val="0"/>
                <w:numId w:val="41"/>
              </w:numPr>
              <w:tabs>
                <w:tab w:val="left" w:pos="893"/>
              </w:tabs>
              <w:spacing w:after="0" w:line="240" w:lineRule="auto"/>
              <w:jc w:val="both"/>
              <w:rPr>
                <w:rFonts w:ascii="Tahoma" w:eastAsia="Times New Roman" w:hAnsi="Tahoma" w:cs="Tahoma"/>
                <w:sz w:val="14"/>
                <w:szCs w:val="18"/>
                <w:lang w:eastAsia="sl-SI"/>
              </w:rPr>
            </w:pPr>
            <w:r w:rsidRPr="00FE18D7">
              <w:rPr>
                <w:rFonts w:ascii="Tahoma" w:eastAsia="Times New Roman" w:hAnsi="Tahoma" w:cs="Tahoma"/>
                <w:sz w:val="14"/>
                <w:szCs w:val="18"/>
                <w:lang w:eastAsia="sl-SI"/>
              </w:rPr>
              <w:t xml:space="preserve">Ne </w:t>
            </w:r>
          </w:p>
        </w:tc>
      </w:tr>
    </w:tbl>
    <w:p w14:paraId="3D05AF88" w14:textId="77777777" w:rsidR="00C116BA" w:rsidRPr="00FE18D7" w:rsidRDefault="00C116BA" w:rsidP="0005024B">
      <w:pPr>
        <w:keepNext/>
        <w:keepLines/>
        <w:tabs>
          <w:tab w:val="left" w:pos="2835"/>
        </w:tabs>
        <w:spacing w:after="0" w:line="240" w:lineRule="auto"/>
        <w:ind w:left="284"/>
        <w:jc w:val="both"/>
        <w:rPr>
          <w:rFonts w:ascii="Tahoma" w:eastAsia="Times New Roman" w:hAnsi="Tahoma" w:cs="Tahoma"/>
          <w:sz w:val="14"/>
          <w:szCs w:val="18"/>
          <w:lang w:eastAsia="sl-SI"/>
        </w:rPr>
      </w:pPr>
      <w:r w:rsidRPr="00FE18D7">
        <w:rPr>
          <w:rFonts w:ascii="Tahoma" w:eastAsia="Times New Roman" w:hAnsi="Tahoma" w:cs="Tahoma"/>
          <w:sz w:val="14"/>
          <w:szCs w:val="18"/>
          <w:lang w:eastAsia="sl-SI"/>
        </w:rPr>
        <w:t>*MSP: mikro, mala in srednje velika podjetja kot so opredeljena v Priporočilu Komisije 2003/361/ES</w:t>
      </w:r>
      <w:r w:rsidRPr="00FE18D7">
        <w:rPr>
          <w:rFonts w:ascii="Tahoma" w:eastAsia="Times New Roman" w:hAnsi="Tahoma" w:cs="Tahoma"/>
          <w:sz w:val="14"/>
          <w:szCs w:val="18"/>
          <w:vertAlign w:val="superscript"/>
          <w:lang w:eastAsia="sl-SI"/>
        </w:rPr>
        <w:footnoteReference w:id="1"/>
      </w:r>
      <w:r w:rsidRPr="00FE18D7">
        <w:rPr>
          <w:rFonts w:ascii="Tahoma" w:eastAsia="Times New Roman" w:hAnsi="Tahoma" w:cs="Tahoma"/>
          <w:sz w:val="14"/>
          <w:szCs w:val="18"/>
          <w:lang w:eastAsia="sl-SI"/>
        </w:rPr>
        <w:t>.</w:t>
      </w:r>
    </w:p>
    <w:p w14:paraId="1E2BDA03" w14:textId="77777777" w:rsidR="00C116BA" w:rsidRPr="00FE18D7" w:rsidRDefault="00C116BA" w:rsidP="0005024B">
      <w:pPr>
        <w:keepNext/>
        <w:keepLines/>
        <w:tabs>
          <w:tab w:val="left" w:pos="2552"/>
        </w:tabs>
        <w:spacing w:after="0" w:line="240" w:lineRule="auto"/>
        <w:ind w:left="284" w:hanging="284"/>
        <w:jc w:val="both"/>
        <w:rPr>
          <w:rFonts w:ascii="Tahoma" w:eastAsia="Times New Roman" w:hAnsi="Tahoma" w:cs="Tahoma"/>
          <w:sz w:val="12"/>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116BA" w:rsidRPr="00FE18D7" w14:paraId="1DE3AAAB" w14:textId="77777777" w:rsidTr="0084117B">
        <w:tc>
          <w:tcPr>
            <w:tcW w:w="2552" w:type="dxa"/>
            <w:tcBorders>
              <w:top w:val="nil"/>
              <w:left w:val="nil"/>
              <w:bottom w:val="nil"/>
              <w:right w:val="nil"/>
            </w:tcBorders>
            <w:vAlign w:val="bottom"/>
          </w:tcPr>
          <w:p w14:paraId="13576442" w14:textId="77777777" w:rsidR="00C116BA" w:rsidRPr="00FE18D7" w:rsidRDefault="00C116BA" w:rsidP="0005024B">
            <w:pPr>
              <w:keepNext/>
              <w:keepLines/>
              <w:tabs>
                <w:tab w:val="left" w:pos="567"/>
                <w:tab w:val="num" w:pos="851"/>
                <w:tab w:val="left" w:pos="993"/>
              </w:tabs>
              <w:spacing w:after="0" w:line="240" w:lineRule="auto"/>
              <w:rPr>
                <w:rFonts w:ascii="Tahoma" w:eastAsia="Times New Roman" w:hAnsi="Tahoma" w:cs="Tahoma"/>
                <w:sz w:val="18"/>
                <w:szCs w:val="18"/>
                <w:lang w:eastAsia="sl-SI"/>
              </w:rPr>
            </w:pPr>
            <w:r w:rsidRPr="00FE18D7">
              <w:rPr>
                <w:rFonts w:ascii="Tahoma" w:eastAsia="Times New Roman" w:hAnsi="Tahoma" w:cs="Tahoma"/>
                <w:sz w:val="18"/>
                <w:szCs w:val="18"/>
                <w:lang w:eastAsia="sl-SI"/>
              </w:rPr>
              <w:t>Odgovorna oseba (podpisnik okv. sporaz.)</w:t>
            </w:r>
          </w:p>
        </w:tc>
        <w:tc>
          <w:tcPr>
            <w:tcW w:w="6804" w:type="dxa"/>
            <w:tcBorders>
              <w:top w:val="nil"/>
              <w:left w:val="nil"/>
              <w:right w:val="nil"/>
            </w:tcBorders>
          </w:tcPr>
          <w:p w14:paraId="1AADF02D"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0C2234A7" w14:textId="77777777" w:rsidTr="0084117B">
        <w:tc>
          <w:tcPr>
            <w:tcW w:w="2552" w:type="dxa"/>
            <w:tcBorders>
              <w:top w:val="nil"/>
              <w:left w:val="nil"/>
              <w:bottom w:val="nil"/>
              <w:right w:val="nil"/>
            </w:tcBorders>
            <w:vAlign w:val="bottom"/>
          </w:tcPr>
          <w:p w14:paraId="42171E10"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funkcija</w:t>
            </w:r>
          </w:p>
        </w:tc>
        <w:tc>
          <w:tcPr>
            <w:tcW w:w="6804" w:type="dxa"/>
            <w:tcBorders>
              <w:left w:val="nil"/>
              <w:right w:val="nil"/>
            </w:tcBorders>
          </w:tcPr>
          <w:p w14:paraId="0BE931A5"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7CB8D813" w14:textId="77777777" w:rsidTr="0084117B">
        <w:tc>
          <w:tcPr>
            <w:tcW w:w="2552" w:type="dxa"/>
            <w:tcBorders>
              <w:top w:val="nil"/>
              <w:left w:val="nil"/>
              <w:bottom w:val="nil"/>
              <w:right w:val="nil"/>
            </w:tcBorders>
            <w:vAlign w:val="bottom"/>
          </w:tcPr>
          <w:p w14:paraId="174A9681"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telefon</w:t>
            </w:r>
          </w:p>
        </w:tc>
        <w:tc>
          <w:tcPr>
            <w:tcW w:w="6804" w:type="dxa"/>
            <w:tcBorders>
              <w:left w:val="nil"/>
              <w:right w:val="nil"/>
            </w:tcBorders>
          </w:tcPr>
          <w:p w14:paraId="237C904E"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4300A08B" w14:textId="77777777" w:rsidTr="0084117B">
        <w:tc>
          <w:tcPr>
            <w:tcW w:w="2552" w:type="dxa"/>
            <w:tcBorders>
              <w:top w:val="nil"/>
              <w:left w:val="nil"/>
              <w:bottom w:val="nil"/>
              <w:right w:val="nil"/>
            </w:tcBorders>
            <w:vAlign w:val="bottom"/>
          </w:tcPr>
          <w:p w14:paraId="5A4645A4"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e-pošta</w:t>
            </w:r>
          </w:p>
        </w:tc>
        <w:tc>
          <w:tcPr>
            <w:tcW w:w="6804" w:type="dxa"/>
            <w:tcBorders>
              <w:left w:val="nil"/>
              <w:right w:val="nil"/>
            </w:tcBorders>
          </w:tcPr>
          <w:p w14:paraId="54EA7E6B"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bl>
    <w:p w14:paraId="0A1BCDE4" w14:textId="77777777" w:rsidR="00C116BA" w:rsidRPr="00FE18D7" w:rsidRDefault="00C116BA" w:rsidP="0005024B">
      <w:pPr>
        <w:keepNext/>
        <w:keepLines/>
        <w:tabs>
          <w:tab w:val="left" w:pos="2835"/>
        </w:tabs>
        <w:spacing w:after="0" w:line="240" w:lineRule="auto"/>
        <w:jc w:val="both"/>
        <w:rPr>
          <w:rFonts w:ascii="Tahoma" w:eastAsia="Times New Roman" w:hAnsi="Tahoma" w:cs="Tahoma"/>
          <w:sz w:val="14"/>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116BA" w:rsidRPr="00FE18D7" w14:paraId="6F0750B1" w14:textId="77777777" w:rsidTr="0084117B">
        <w:tc>
          <w:tcPr>
            <w:tcW w:w="2552" w:type="dxa"/>
            <w:tcBorders>
              <w:top w:val="nil"/>
              <w:left w:val="nil"/>
              <w:bottom w:val="nil"/>
              <w:right w:val="nil"/>
            </w:tcBorders>
            <w:vAlign w:val="bottom"/>
          </w:tcPr>
          <w:p w14:paraId="67B64BB0"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Kontaktna oseba</w:t>
            </w:r>
          </w:p>
          <w:p w14:paraId="5782910D"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(v zvezi s ponudbo)</w:t>
            </w:r>
          </w:p>
        </w:tc>
        <w:tc>
          <w:tcPr>
            <w:tcW w:w="6804" w:type="dxa"/>
            <w:tcBorders>
              <w:top w:val="nil"/>
              <w:left w:val="nil"/>
              <w:right w:val="nil"/>
            </w:tcBorders>
          </w:tcPr>
          <w:p w14:paraId="47039210"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718696EB" w14:textId="77777777" w:rsidTr="0084117B">
        <w:tc>
          <w:tcPr>
            <w:tcW w:w="2552" w:type="dxa"/>
            <w:tcBorders>
              <w:top w:val="nil"/>
              <w:left w:val="nil"/>
              <w:bottom w:val="nil"/>
              <w:right w:val="nil"/>
            </w:tcBorders>
            <w:vAlign w:val="bottom"/>
          </w:tcPr>
          <w:p w14:paraId="06AF9130"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funkcija</w:t>
            </w:r>
          </w:p>
        </w:tc>
        <w:tc>
          <w:tcPr>
            <w:tcW w:w="6804" w:type="dxa"/>
            <w:tcBorders>
              <w:left w:val="nil"/>
              <w:right w:val="nil"/>
            </w:tcBorders>
          </w:tcPr>
          <w:p w14:paraId="18618DB8"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78C557F1" w14:textId="77777777" w:rsidTr="0084117B">
        <w:tc>
          <w:tcPr>
            <w:tcW w:w="2552" w:type="dxa"/>
            <w:tcBorders>
              <w:top w:val="nil"/>
              <w:left w:val="nil"/>
              <w:bottom w:val="nil"/>
              <w:right w:val="nil"/>
            </w:tcBorders>
            <w:vAlign w:val="bottom"/>
          </w:tcPr>
          <w:p w14:paraId="5358B5B9"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telefon</w:t>
            </w:r>
          </w:p>
        </w:tc>
        <w:tc>
          <w:tcPr>
            <w:tcW w:w="6804" w:type="dxa"/>
            <w:tcBorders>
              <w:left w:val="nil"/>
              <w:right w:val="nil"/>
            </w:tcBorders>
          </w:tcPr>
          <w:p w14:paraId="0D4059E5"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r w:rsidR="00C116BA" w:rsidRPr="00FE18D7" w14:paraId="002E3F27" w14:textId="77777777" w:rsidTr="0084117B">
        <w:tc>
          <w:tcPr>
            <w:tcW w:w="2552" w:type="dxa"/>
            <w:tcBorders>
              <w:top w:val="nil"/>
              <w:left w:val="nil"/>
              <w:bottom w:val="nil"/>
              <w:right w:val="nil"/>
            </w:tcBorders>
            <w:vAlign w:val="bottom"/>
          </w:tcPr>
          <w:p w14:paraId="45CBA9C4" w14:textId="77777777" w:rsidR="00C116BA" w:rsidRPr="00FE18D7" w:rsidRDefault="00C116BA" w:rsidP="0005024B">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e-pošta</w:t>
            </w:r>
          </w:p>
        </w:tc>
        <w:tc>
          <w:tcPr>
            <w:tcW w:w="6804" w:type="dxa"/>
            <w:tcBorders>
              <w:left w:val="nil"/>
              <w:right w:val="nil"/>
            </w:tcBorders>
          </w:tcPr>
          <w:p w14:paraId="313CAFBA"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c>
      </w:tr>
    </w:tbl>
    <w:p w14:paraId="093960B6" w14:textId="77777777" w:rsidR="00C116BA" w:rsidRPr="00FE18D7" w:rsidRDefault="00C116BA" w:rsidP="0005024B">
      <w:pPr>
        <w:keepNext/>
        <w:keepLines/>
        <w:tabs>
          <w:tab w:val="left" w:pos="2835"/>
        </w:tabs>
        <w:spacing w:after="0" w:line="240" w:lineRule="auto"/>
        <w:ind w:left="284" w:hanging="284"/>
        <w:jc w:val="both"/>
        <w:rPr>
          <w:rFonts w:ascii="Tahoma" w:eastAsia="Times New Roman" w:hAnsi="Tahoma" w:cs="Tahoma"/>
          <w:sz w:val="18"/>
          <w:szCs w:val="18"/>
          <w:lang w:eastAsia="sl-SI"/>
        </w:rPr>
      </w:pPr>
    </w:p>
    <w:p w14:paraId="793FD9AB" w14:textId="77777777" w:rsidR="00C116BA" w:rsidRPr="00FE18D7" w:rsidRDefault="00C116BA" w:rsidP="0005024B">
      <w:pPr>
        <w:keepNext/>
        <w:keepLines/>
        <w:spacing w:after="0" w:line="240" w:lineRule="auto"/>
        <w:jc w:val="both"/>
        <w:rPr>
          <w:rFonts w:ascii="Tahoma" w:eastAsia="Times New Roman" w:hAnsi="Tahoma" w:cs="Tahoma"/>
          <w:sz w:val="18"/>
          <w:szCs w:val="18"/>
          <w:lang w:eastAsia="sl-SI"/>
        </w:rPr>
      </w:pPr>
      <w:r w:rsidRPr="00371A4C">
        <w:rPr>
          <w:rFonts w:ascii="Tahoma" w:eastAsia="Times New Roman" w:hAnsi="Tahoma" w:cs="Tahoma"/>
          <w:sz w:val="18"/>
          <w:szCs w:val="20"/>
          <w:lang w:eastAsia="sl-SI"/>
        </w:rPr>
        <w:t xml:space="preserve">Ponudnik v primeru, da je izbran kot najugodnejši ponudnik, dovoljuje objavo uradnega elektronskega naslova: ______________________________ in uradne telefonske številke: ___________________________, ki sta obvezna pri vnosu kontaktnih podatkov ponudnika v obrazec </w:t>
      </w:r>
      <w:r w:rsidRPr="00371A4C">
        <w:rPr>
          <w:rFonts w:ascii="Tahoma" w:eastAsia="Times New Roman" w:hAnsi="Tahoma" w:cs="Tahoma"/>
          <w:sz w:val="18"/>
          <w:szCs w:val="18"/>
          <w:lang w:eastAsia="sl-SI"/>
        </w:rPr>
        <w:t>na prenovljenem Portalu javnih naročil.</w:t>
      </w:r>
      <w:r w:rsidRPr="00371A4C">
        <w:rPr>
          <w:rFonts w:ascii="Tahoma" w:eastAsia="Times New Roman" w:hAnsi="Tahoma" w:cs="Tahoma"/>
          <w:sz w:val="16"/>
          <w:szCs w:val="18"/>
          <w:vertAlign w:val="superscript"/>
          <w:lang w:eastAsia="sl-SI"/>
        </w:rPr>
        <w:footnoteReference w:id="2"/>
      </w:r>
    </w:p>
    <w:p w14:paraId="218E5C24" w14:textId="77777777" w:rsidR="00C116BA" w:rsidRPr="00FE18D7" w:rsidRDefault="00C116BA" w:rsidP="0005024B">
      <w:pPr>
        <w:keepNext/>
        <w:keepLines/>
        <w:spacing w:after="0" w:line="240" w:lineRule="auto"/>
        <w:jc w:val="both"/>
        <w:rPr>
          <w:rFonts w:ascii="Tahoma" w:eastAsia="Times New Roman" w:hAnsi="Tahoma" w:cs="Tahoma"/>
          <w:sz w:val="12"/>
          <w:szCs w:val="18"/>
          <w:lang w:eastAsia="sl-SI"/>
        </w:rPr>
      </w:pPr>
    </w:p>
    <w:p w14:paraId="6D719257" w14:textId="60CB85CE" w:rsidR="00C116BA" w:rsidRPr="00FE18D7" w:rsidRDefault="00C116BA" w:rsidP="0005024B">
      <w:pPr>
        <w:keepNext/>
        <w:keepLine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Predstavnik izvajalca, ki bo urejal vsa vprašanja, ki bodo nastala v zvezi z izvajanjem okvirnega sporazuma, je _________________________, tel.: ___________________, e-pošta: _______</w:t>
      </w:r>
      <w:r w:rsidR="007F523C" w:rsidRPr="00FE18D7">
        <w:rPr>
          <w:rFonts w:ascii="Tahoma" w:eastAsia="Times New Roman" w:hAnsi="Tahoma" w:cs="Tahoma"/>
          <w:sz w:val="18"/>
          <w:szCs w:val="18"/>
          <w:lang w:eastAsia="sl-SI"/>
        </w:rPr>
        <w:t>_______</w:t>
      </w:r>
      <w:r w:rsidRPr="00FE18D7">
        <w:rPr>
          <w:rFonts w:ascii="Tahoma" w:eastAsia="Times New Roman" w:hAnsi="Tahoma" w:cs="Tahoma"/>
          <w:sz w:val="18"/>
          <w:szCs w:val="18"/>
          <w:lang w:eastAsia="sl-SI"/>
        </w:rPr>
        <w:t>____________, v njegovi odsotnosti pa ga zamenjuje _____________________, tel.: ___________________, e-pošta: ________</w:t>
      </w:r>
      <w:r w:rsidR="007F523C" w:rsidRPr="00FE18D7">
        <w:rPr>
          <w:rFonts w:ascii="Tahoma" w:eastAsia="Times New Roman" w:hAnsi="Tahoma" w:cs="Tahoma"/>
          <w:sz w:val="18"/>
          <w:szCs w:val="18"/>
          <w:lang w:eastAsia="sl-SI"/>
        </w:rPr>
        <w:t>____________</w:t>
      </w:r>
      <w:r w:rsidRPr="00FE18D7">
        <w:rPr>
          <w:rFonts w:ascii="Tahoma" w:eastAsia="Times New Roman" w:hAnsi="Tahoma" w:cs="Tahoma"/>
          <w:sz w:val="18"/>
          <w:szCs w:val="18"/>
          <w:lang w:eastAsia="sl-SI"/>
        </w:rPr>
        <w:t>___________.</w:t>
      </w:r>
    </w:p>
    <w:p w14:paraId="3907F576" w14:textId="77777777" w:rsidR="00C116BA" w:rsidRPr="00FE18D7" w:rsidRDefault="00C116BA" w:rsidP="0005024B">
      <w:pPr>
        <w:keepNext/>
        <w:keepLines/>
        <w:spacing w:after="0" w:line="240" w:lineRule="auto"/>
        <w:ind w:left="1080" w:hanging="1080"/>
        <w:jc w:val="both"/>
        <w:rPr>
          <w:rFonts w:ascii="Tahoma" w:eastAsia="Times New Roman" w:hAnsi="Tahoma" w:cs="Tahoma"/>
          <w:sz w:val="18"/>
          <w:szCs w:val="20"/>
          <w:lang w:eastAsia="sl-SI"/>
        </w:rPr>
      </w:pPr>
    </w:p>
    <w:p w14:paraId="01609267" w14:textId="77777777" w:rsidR="00C116BA" w:rsidRPr="00FE18D7" w:rsidRDefault="00C116BA" w:rsidP="0005024B">
      <w:pPr>
        <w:keepNext/>
        <w:keepLines/>
        <w:tabs>
          <w:tab w:val="left" w:pos="2552"/>
        </w:tabs>
        <w:spacing w:after="0" w:line="240" w:lineRule="auto"/>
        <w:ind w:left="284" w:hanging="284"/>
        <w:jc w:val="both"/>
        <w:rPr>
          <w:rFonts w:ascii="Tahoma" w:eastAsia="Times New Roman" w:hAnsi="Tahoma" w:cs="Tahoma"/>
          <w:sz w:val="18"/>
          <w:szCs w:val="20"/>
          <w:lang w:eastAsia="sl-SI"/>
        </w:rPr>
      </w:pPr>
    </w:p>
    <w:p w14:paraId="70DD276C" w14:textId="77777777" w:rsidR="00C116BA" w:rsidRPr="00FE18D7" w:rsidRDefault="00C116BA" w:rsidP="0005024B">
      <w:pPr>
        <w:keepNext/>
        <w:keepLines/>
        <w:tabs>
          <w:tab w:val="left" w:pos="2552"/>
        </w:tabs>
        <w:spacing w:after="0" w:line="240" w:lineRule="auto"/>
        <w:ind w:left="284" w:hanging="284"/>
        <w:jc w:val="both"/>
        <w:rPr>
          <w:rFonts w:ascii="Tahoma" w:eastAsia="Times New Roman" w:hAnsi="Tahoma" w:cs="Tahoma"/>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116BA" w:rsidRPr="00FE18D7" w14:paraId="29DDABA5" w14:textId="77777777" w:rsidTr="0084117B">
        <w:trPr>
          <w:trHeight w:val="235"/>
        </w:trPr>
        <w:tc>
          <w:tcPr>
            <w:tcW w:w="3402" w:type="dxa"/>
            <w:tcBorders>
              <w:bottom w:val="single" w:sz="4" w:space="0" w:color="auto"/>
            </w:tcBorders>
          </w:tcPr>
          <w:p w14:paraId="6F3E484D" w14:textId="77777777" w:rsidR="00C116BA" w:rsidRPr="00FE18D7" w:rsidRDefault="00C116BA"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2268" w:type="dxa"/>
          </w:tcPr>
          <w:p w14:paraId="4368B745" w14:textId="77777777" w:rsidR="00C116BA" w:rsidRPr="00FE18D7" w:rsidRDefault="00C116BA"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3686" w:type="dxa"/>
            <w:tcBorders>
              <w:bottom w:val="single" w:sz="4" w:space="0" w:color="auto"/>
            </w:tcBorders>
          </w:tcPr>
          <w:p w14:paraId="234BB14D"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szCs w:val="20"/>
                <w:lang w:eastAsia="sl-SI"/>
              </w:rPr>
            </w:pPr>
          </w:p>
        </w:tc>
      </w:tr>
      <w:tr w:rsidR="00C116BA" w:rsidRPr="00FE18D7" w14:paraId="391B4C0D" w14:textId="77777777" w:rsidTr="0084117B">
        <w:trPr>
          <w:trHeight w:val="235"/>
        </w:trPr>
        <w:tc>
          <w:tcPr>
            <w:tcW w:w="3402" w:type="dxa"/>
            <w:tcBorders>
              <w:top w:val="single" w:sz="4" w:space="0" w:color="auto"/>
            </w:tcBorders>
          </w:tcPr>
          <w:p w14:paraId="380E9629" w14:textId="77777777" w:rsidR="00C116BA" w:rsidRPr="00FE18D7" w:rsidRDefault="00C116BA"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(kraj, datum)</w:t>
            </w:r>
          </w:p>
        </w:tc>
        <w:tc>
          <w:tcPr>
            <w:tcW w:w="2268" w:type="dxa"/>
          </w:tcPr>
          <w:p w14:paraId="22A365BC" w14:textId="77777777" w:rsidR="00C116BA" w:rsidRPr="00FE18D7" w:rsidRDefault="00C116BA" w:rsidP="0005024B">
            <w:pPr>
              <w:keepNext/>
              <w:keepLines/>
              <w:spacing w:after="0" w:line="240" w:lineRule="auto"/>
              <w:jc w:val="center"/>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žig</w:t>
            </w:r>
          </w:p>
        </w:tc>
        <w:tc>
          <w:tcPr>
            <w:tcW w:w="3686" w:type="dxa"/>
            <w:tcBorders>
              <w:top w:val="single" w:sz="4" w:space="0" w:color="auto"/>
            </w:tcBorders>
          </w:tcPr>
          <w:p w14:paraId="718291AB" w14:textId="77777777" w:rsidR="00C116BA" w:rsidRPr="00FE18D7" w:rsidRDefault="00C116BA"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w:t>
            </w:r>
            <w:r w:rsidRPr="00FE18D7">
              <w:rPr>
                <w:rFonts w:ascii="Tahoma" w:eastAsia="Times New Roman" w:hAnsi="Tahoma" w:cs="Tahoma"/>
                <w:snapToGrid w:val="0"/>
                <w:sz w:val="20"/>
                <w:szCs w:val="20"/>
                <w:lang w:eastAsia="sl-SI"/>
              </w:rPr>
              <w:t>i</w:t>
            </w:r>
            <w:r w:rsidRPr="00FE18D7">
              <w:rPr>
                <w:rFonts w:ascii="Tahoma" w:hAnsi="Tahoma" w:cs="Tahoma"/>
                <w:snapToGrid w:val="0"/>
                <w:sz w:val="20"/>
                <w:szCs w:val="20"/>
              </w:rPr>
              <w:t>me in priimek ter podpis</w:t>
            </w:r>
            <w:r w:rsidRPr="00FE18D7">
              <w:rPr>
                <w:rFonts w:ascii="Tahoma" w:eastAsia="Times New Roman" w:hAnsi="Tahoma" w:cs="Tahoma"/>
                <w:snapToGrid w:val="0"/>
                <w:sz w:val="20"/>
                <w:szCs w:val="20"/>
                <w:lang w:eastAsia="sl-SI"/>
              </w:rPr>
              <w:t xml:space="preserve"> odgovorne osebe</w:t>
            </w:r>
            <w:r w:rsidRPr="00FE18D7">
              <w:rPr>
                <w:rFonts w:ascii="Tahoma" w:hAnsi="Tahoma" w:cs="Tahoma"/>
                <w:snapToGrid w:val="0"/>
                <w:sz w:val="20"/>
                <w:szCs w:val="20"/>
              </w:rPr>
              <w:t xml:space="preserve"> ponudnika</w:t>
            </w:r>
            <w:r w:rsidRPr="00FE18D7">
              <w:rPr>
                <w:rFonts w:ascii="Tahoma" w:eastAsia="Times New Roman" w:hAnsi="Tahoma" w:cs="Tahoma"/>
                <w:snapToGrid w:val="0"/>
                <w:color w:val="000000"/>
                <w:sz w:val="18"/>
                <w:szCs w:val="20"/>
                <w:lang w:eastAsia="sl-SI"/>
              </w:rPr>
              <w:t>)</w:t>
            </w:r>
          </w:p>
        </w:tc>
      </w:tr>
    </w:tbl>
    <w:p w14:paraId="67415D2C"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b/>
          <w:i/>
          <w:sz w:val="18"/>
          <w:szCs w:val="20"/>
          <w:lang w:eastAsia="sl-SI"/>
        </w:rPr>
      </w:pPr>
    </w:p>
    <w:p w14:paraId="51A041A4" w14:textId="77777777" w:rsidR="00C116BA" w:rsidRPr="00FE18D7" w:rsidRDefault="00C116BA" w:rsidP="0005024B">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i/>
          <w:sz w:val="14"/>
          <w:szCs w:val="20"/>
          <w:lang w:eastAsia="sl-SI"/>
        </w:rPr>
        <w:t xml:space="preserve">Navodilo: </w:t>
      </w:r>
      <w:r w:rsidRPr="00FE18D7">
        <w:rPr>
          <w:rFonts w:ascii="Tahoma" w:eastAsia="Times New Roman" w:hAnsi="Tahoma" w:cs="Tahoma"/>
          <w:i/>
          <w:sz w:val="14"/>
          <w:szCs w:val="20"/>
          <w:lang w:eastAsia="sl-SI"/>
        </w:rPr>
        <w:t>V primeru, da odda več ponudnikov skupno ponudbo, morajo razmnožen obrazec priloge 1 izpolniti vsi ponudniki – partnerji, k ponudbi pa se priloži tudi Prilogo 1/1.</w:t>
      </w:r>
      <w:r w:rsidRPr="00FE18D7">
        <w:rPr>
          <w:rFonts w:ascii="Tahoma" w:eastAsia="Times New Roman" w:hAnsi="Tahoma" w:cs="Tahoma"/>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FE18D7" w14:paraId="3A26D7A1" w14:textId="77777777" w:rsidTr="00A9443F">
        <w:tc>
          <w:tcPr>
            <w:tcW w:w="7938" w:type="dxa"/>
            <w:tcBorders>
              <w:top w:val="single" w:sz="4" w:space="0" w:color="auto"/>
              <w:bottom w:val="single" w:sz="4" w:space="0" w:color="auto"/>
            </w:tcBorders>
          </w:tcPr>
          <w:p w14:paraId="7B3EE2CB" w14:textId="77777777" w:rsidR="00090D8E" w:rsidRPr="00FE18D7" w:rsidRDefault="00090D8E" w:rsidP="0005024B">
            <w:pPr>
              <w:keepNext/>
              <w:keepLines/>
              <w:spacing w:after="0" w:line="240" w:lineRule="auto"/>
              <w:jc w:val="both"/>
              <w:rPr>
                <w:rFonts w:ascii="Tahoma" w:hAnsi="Tahoma" w:cs="Tahoma"/>
                <w:sz w:val="20"/>
                <w:szCs w:val="20"/>
              </w:rPr>
            </w:pPr>
            <w:r w:rsidRPr="00FE18D7">
              <w:rPr>
                <w:rFonts w:ascii="Tahoma" w:eastAsia="Times New Roman" w:hAnsi="Tahoma" w:cs="Tahoma"/>
                <w:sz w:val="20"/>
                <w:szCs w:val="20"/>
                <w:lang w:eastAsia="sl-SI"/>
              </w:rPr>
              <w:lastRenderedPageBreak/>
              <w:br w:type="page"/>
            </w:r>
            <w:r w:rsidRPr="00FE18D7">
              <w:rPr>
                <w:rFonts w:ascii="Tahoma" w:hAnsi="Tahoma" w:cs="Tahoma"/>
                <w:b/>
                <w:sz w:val="20"/>
                <w:szCs w:val="20"/>
              </w:rPr>
              <w:br w:type="page"/>
            </w:r>
            <w:r w:rsidRPr="00FE18D7">
              <w:rPr>
                <w:rFonts w:ascii="Tahoma" w:hAnsi="Tahoma" w:cs="Tahoma"/>
                <w:b/>
                <w:bCs/>
                <w:sz w:val="20"/>
                <w:szCs w:val="20"/>
              </w:rPr>
              <w:br w:type="page"/>
            </w:r>
            <w:r w:rsidRPr="00FE18D7">
              <w:rPr>
                <w:rFonts w:ascii="Tahoma" w:hAnsi="Tahoma" w:cs="Tahoma"/>
                <w:b/>
                <w:bCs/>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sz w:val="20"/>
                <w:szCs w:val="20"/>
              </w:rPr>
              <w:br w:type="page"/>
            </w:r>
            <w:r w:rsidRPr="00FE18D7">
              <w:rPr>
                <w:rFonts w:ascii="Tahoma" w:hAnsi="Tahoma" w:cs="Tahoma"/>
                <w:b/>
                <w:bCs/>
                <w:sz w:val="20"/>
                <w:szCs w:val="20"/>
              </w:rPr>
              <w:br w:type="page"/>
            </w:r>
            <w:r w:rsidRPr="00FE18D7">
              <w:rPr>
                <w:rFonts w:ascii="Tahoma" w:hAnsi="Tahoma" w:cs="Tahoma"/>
                <w:sz w:val="20"/>
                <w:szCs w:val="20"/>
              </w:rPr>
              <w:br w:type="page"/>
            </w:r>
          </w:p>
        </w:tc>
        <w:tc>
          <w:tcPr>
            <w:tcW w:w="1560" w:type="dxa"/>
            <w:tcBorders>
              <w:top w:val="single" w:sz="4" w:space="0" w:color="auto"/>
              <w:bottom w:val="single" w:sz="4" w:space="0" w:color="auto"/>
            </w:tcBorders>
          </w:tcPr>
          <w:p w14:paraId="368F7FCE" w14:textId="77777777" w:rsidR="00090D8E" w:rsidRPr="00FE18D7" w:rsidRDefault="00090D8E" w:rsidP="0005024B">
            <w:pPr>
              <w:keepNext/>
              <w:keepLines/>
              <w:spacing w:after="0" w:line="240" w:lineRule="auto"/>
              <w:jc w:val="both"/>
              <w:rPr>
                <w:rFonts w:ascii="Tahoma" w:hAnsi="Tahoma" w:cs="Tahoma"/>
                <w:b/>
                <w:bCs/>
                <w:i/>
                <w:iCs/>
                <w:sz w:val="20"/>
                <w:szCs w:val="20"/>
              </w:rPr>
            </w:pPr>
            <w:r w:rsidRPr="00FE18D7">
              <w:rPr>
                <w:rFonts w:ascii="Tahoma" w:hAnsi="Tahoma" w:cs="Tahoma"/>
                <w:b/>
                <w:bCs/>
                <w:i/>
                <w:iCs/>
                <w:sz w:val="20"/>
                <w:szCs w:val="20"/>
              </w:rPr>
              <w:t>Priloga 1/1</w:t>
            </w:r>
          </w:p>
        </w:tc>
      </w:tr>
    </w:tbl>
    <w:p w14:paraId="7F2B1480"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2BE6A9C"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E0CC31B" w14:textId="77777777" w:rsidR="00090D8E" w:rsidRPr="00FE18D7" w:rsidRDefault="00090D8E"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PRAVNI AKT O SKUPNI IZVEDBI NAROČILA</w:t>
      </w:r>
    </w:p>
    <w:p w14:paraId="5AA5B3E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1F2AD1C"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Za to stranjo se priloži pravni akt o skupni izvedbi naročila, podpisan in žigosan s strani vseh ponudnikov-partnerjev (skupna ponudba), ki sodelujejo pri izvedbi naročila.</w:t>
      </w:r>
    </w:p>
    <w:p w14:paraId="75E7D40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59BCF31E"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b/>
          <w:sz w:val="20"/>
          <w:szCs w:val="20"/>
          <w:lang w:eastAsia="sl-SI"/>
        </w:rPr>
      </w:pPr>
    </w:p>
    <w:p w14:paraId="40C7AE2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564B49" w14:paraId="0CE2293A" w14:textId="77777777" w:rsidTr="00A9443F">
        <w:tc>
          <w:tcPr>
            <w:tcW w:w="7723" w:type="dxa"/>
            <w:tcBorders>
              <w:top w:val="single" w:sz="4" w:space="0" w:color="auto"/>
              <w:bottom w:val="single" w:sz="4" w:space="0" w:color="auto"/>
            </w:tcBorders>
          </w:tcPr>
          <w:p w14:paraId="476FCE80" w14:textId="15B1E67B" w:rsidR="00090D8E" w:rsidRPr="00564B49"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lastRenderedPageBreak/>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564B49">
              <w:rPr>
                <w:rFonts w:ascii="Tahoma" w:eastAsia="Times New Roman" w:hAnsi="Tahoma" w:cs="Tahoma"/>
                <w:sz w:val="20"/>
                <w:szCs w:val="20"/>
                <w:lang w:eastAsia="sl-SI"/>
              </w:rPr>
              <w:t xml:space="preserve">CELOTEN PREDRAČUN POPISA </w:t>
            </w:r>
            <w:r w:rsidR="00261BC5" w:rsidRPr="00564B49">
              <w:rPr>
                <w:rFonts w:ascii="Tahoma" w:eastAsia="Times New Roman" w:hAnsi="Tahoma" w:cs="Tahoma"/>
                <w:sz w:val="20"/>
                <w:szCs w:val="20"/>
                <w:lang w:eastAsia="sl-SI"/>
              </w:rPr>
              <w:t>DEL</w:t>
            </w:r>
            <w:r w:rsidR="00564B49" w:rsidRPr="00564B49">
              <w:rPr>
                <w:rFonts w:ascii="Tahoma" w:eastAsia="Times New Roman" w:hAnsi="Tahoma" w:cs="Tahoma"/>
                <w:sz w:val="20"/>
                <w:szCs w:val="20"/>
                <w:lang w:eastAsia="sl-SI"/>
              </w:rPr>
              <w:t>/STORITEV</w:t>
            </w:r>
          </w:p>
        </w:tc>
        <w:tc>
          <w:tcPr>
            <w:tcW w:w="1843" w:type="dxa"/>
            <w:tcBorders>
              <w:top w:val="single" w:sz="4" w:space="0" w:color="auto"/>
              <w:bottom w:val="single" w:sz="4" w:space="0" w:color="auto"/>
            </w:tcBorders>
          </w:tcPr>
          <w:p w14:paraId="2751EC47" w14:textId="77777777" w:rsidR="00090D8E" w:rsidRPr="00564B49" w:rsidRDefault="00090D8E" w:rsidP="0005024B">
            <w:pPr>
              <w:keepNext/>
              <w:keepLines/>
              <w:spacing w:after="0" w:line="240" w:lineRule="auto"/>
              <w:jc w:val="both"/>
              <w:rPr>
                <w:rFonts w:ascii="Tahoma" w:eastAsia="Times New Roman" w:hAnsi="Tahoma" w:cs="Tahoma"/>
                <w:b/>
                <w:bCs/>
                <w:i/>
                <w:iCs/>
                <w:sz w:val="20"/>
                <w:szCs w:val="20"/>
                <w:lang w:eastAsia="sl-SI"/>
              </w:rPr>
            </w:pPr>
            <w:r w:rsidRPr="00564B49">
              <w:rPr>
                <w:rFonts w:ascii="Tahoma" w:eastAsia="Times New Roman" w:hAnsi="Tahoma" w:cs="Tahoma"/>
                <w:b/>
                <w:bCs/>
                <w:i/>
                <w:iCs/>
                <w:sz w:val="20"/>
                <w:szCs w:val="20"/>
                <w:lang w:eastAsia="sl-SI"/>
              </w:rPr>
              <w:t>Priloga 2</w:t>
            </w:r>
          </w:p>
        </w:tc>
      </w:tr>
    </w:tbl>
    <w:p w14:paraId="5B5449D8" w14:textId="77777777" w:rsidR="00090D8E" w:rsidRPr="00564B49" w:rsidRDefault="00090D8E" w:rsidP="0005024B">
      <w:pPr>
        <w:keepNext/>
        <w:keepLines/>
        <w:spacing w:after="0" w:line="240" w:lineRule="auto"/>
        <w:jc w:val="both"/>
        <w:rPr>
          <w:rFonts w:ascii="Tahoma" w:eastAsia="Times New Roman" w:hAnsi="Tahoma" w:cs="Tahoma"/>
          <w:sz w:val="20"/>
          <w:szCs w:val="20"/>
          <w:lang w:eastAsia="sl-SI"/>
        </w:rPr>
      </w:pPr>
    </w:p>
    <w:p w14:paraId="4BA1D103" w14:textId="3F4123EE" w:rsidR="00090D8E" w:rsidRPr="00564B49" w:rsidRDefault="00096CE6" w:rsidP="0005024B">
      <w:pPr>
        <w:keepNext/>
        <w:keepLines/>
        <w:spacing w:after="0" w:line="240" w:lineRule="auto"/>
        <w:jc w:val="center"/>
        <w:rPr>
          <w:rFonts w:ascii="Tahoma" w:eastAsia="Times New Roman" w:hAnsi="Tahoma" w:cs="Tahoma"/>
          <w:b/>
          <w:sz w:val="20"/>
          <w:szCs w:val="20"/>
          <w:lang w:eastAsia="sl-SI"/>
        </w:rPr>
      </w:pPr>
      <w:r w:rsidRPr="00564B49">
        <w:rPr>
          <w:rFonts w:ascii="Tahoma" w:eastAsia="Times New Roman" w:hAnsi="Tahoma" w:cs="Tahoma"/>
          <w:b/>
          <w:noProof/>
          <w:sz w:val="20"/>
          <w:szCs w:val="20"/>
          <w:lang w:eastAsia="sl-SI"/>
        </w:rPr>
        <w:t>ENLJ-SPV-193/26</w:t>
      </w:r>
      <w:r w:rsidR="00090D8E" w:rsidRPr="00564B49">
        <w:rPr>
          <w:rFonts w:ascii="Tahoma" w:eastAsia="Times New Roman" w:hAnsi="Tahoma" w:cs="Tahoma"/>
          <w:b/>
          <w:noProof/>
          <w:sz w:val="20"/>
          <w:szCs w:val="20"/>
          <w:lang w:eastAsia="sl-SI"/>
        </w:rPr>
        <w:t xml:space="preserve"> -</w:t>
      </w:r>
      <w:r w:rsidR="00090D8E" w:rsidRPr="00564B49">
        <w:rPr>
          <w:rFonts w:ascii="Tahoma" w:eastAsia="Times New Roman" w:hAnsi="Tahoma" w:cs="Tahoma"/>
          <w:b/>
          <w:color w:val="000000"/>
          <w:sz w:val="20"/>
          <w:szCs w:val="20"/>
          <w:lang w:eastAsia="sl-SI"/>
        </w:rPr>
        <w:t xml:space="preserve"> </w:t>
      </w:r>
      <w:r w:rsidR="00A713DE" w:rsidRPr="00564B49">
        <w:rPr>
          <w:rFonts w:ascii="Tahoma" w:eastAsia="Times New Roman" w:hAnsi="Tahoma" w:cs="Tahoma"/>
          <w:b/>
          <w:sz w:val="20"/>
          <w:szCs w:val="20"/>
          <w:lang w:eastAsia="sl-SI"/>
        </w:rPr>
        <w:t>Elektroinštalacijska dela za obdobje dveh let</w:t>
      </w:r>
      <w:r w:rsidR="00090D8E" w:rsidRPr="00564B49">
        <w:rPr>
          <w:rFonts w:ascii="Tahoma" w:eastAsia="Times New Roman" w:hAnsi="Tahoma" w:cs="Tahoma"/>
          <w:b/>
          <w:sz w:val="20"/>
          <w:szCs w:val="20"/>
          <w:lang w:eastAsia="sl-SI"/>
        </w:rPr>
        <w:t xml:space="preserve"> </w:t>
      </w:r>
    </w:p>
    <w:p w14:paraId="33DD4C26" w14:textId="77777777" w:rsidR="00D8512D" w:rsidRPr="00564B49" w:rsidRDefault="00D8512D" w:rsidP="0005024B">
      <w:pPr>
        <w:keepNext/>
        <w:keepLines/>
        <w:spacing w:after="0" w:line="240" w:lineRule="auto"/>
        <w:jc w:val="both"/>
        <w:rPr>
          <w:rFonts w:ascii="Tahoma" w:eastAsia="Times New Roman" w:hAnsi="Tahoma" w:cs="Tahoma"/>
          <w:sz w:val="20"/>
          <w:szCs w:val="20"/>
          <w:lang w:eastAsia="sl-SI"/>
        </w:rPr>
      </w:pPr>
    </w:p>
    <w:p w14:paraId="4BBF0B78" w14:textId="77777777" w:rsidR="00D8512D" w:rsidRPr="00564B49" w:rsidRDefault="00D8512D" w:rsidP="0005024B">
      <w:pPr>
        <w:keepNext/>
        <w:keepLines/>
        <w:spacing w:after="0" w:line="240" w:lineRule="auto"/>
        <w:jc w:val="both"/>
        <w:rPr>
          <w:rFonts w:ascii="Tahoma" w:eastAsia="Times New Roman" w:hAnsi="Tahoma" w:cs="Tahoma"/>
          <w:sz w:val="20"/>
          <w:szCs w:val="20"/>
          <w:lang w:eastAsia="sl-SI"/>
        </w:rPr>
      </w:pPr>
    </w:p>
    <w:p w14:paraId="7B27E73D" w14:textId="784E3A36" w:rsidR="00090D8E" w:rsidRPr="00FE18D7" w:rsidRDefault="00B114F7" w:rsidP="0005024B">
      <w:pPr>
        <w:keepNext/>
        <w:keepLines/>
        <w:spacing w:after="0" w:line="240" w:lineRule="auto"/>
        <w:jc w:val="both"/>
        <w:rPr>
          <w:rFonts w:ascii="Tahoma" w:eastAsia="Times New Roman" w:hAnsi="Tahoma" w:cs="Tahoma"/>
          <w:sz w:val="20"/>
          <w:szCs w:val="20"/>
          <w:lang w:eastAsia="sl-SI"/>
        </w:rPr>
      </w:pPr>
      <w:r w:rsidRPr="00564B49">
        <w:rPr>
          <w:rFonts w:ascii="Tahoma" w:eastAsia="Times New Roman" w:hAnsi="Tahoma" w:cs="Tahoma"/>
          <w:sz w:val="20"/>
          <w:szCs w:val="20"/>
          <w:lang w:eastAsia="sl-SI"/>
        </w:rPr>
        <w:t xml:space="preserve">Ponudnik poda ceno na enoto mere za vse postavke navedene v predračunu popisa </w:t>
      </w:r>
      <w:r w:rsidR="00261BC5" w:rsidRPr="00564B49">
        <w:rPr>
          <w:rFonts w:ascii="Tahoma" w:eastAsia="Times New Roman" w:hAnsi="Tahoma" w:cs="Tahoma"/>
          <w:sz w:val="20"/>
          <w:szCs w:val="20"/>
          <w:lang w:eastAsia="sl-SI"/>
        </w:rPr>
        <w:t>del</w:t>
      </w:r>
      <w:r w:rsidR="00564B49" w:rsidRPr="00564B49">
        <w:rPr>
          <w:rFonts w:ascii="Tahoma" w:eastAsia="Times New Roman" w:hAnsi="Tahoma" w:cs="Tahoma"/>
          <w:sz w:val="20"/>
          <w:szCs w:val="20"/>
          <w:lang w:eastAsia="sl-SI"/>
        </w:rPr>
        <w:t>/storitev</w:t>
      </w:r>
      <w:r w:rsidR="00090D8E" w:rsidRPr="00564B49">
        <w:rPr>
          <w:rFonts w:ascii="Tahoma" w:eastAsia="Times New Roman" w:hAnsi="Tahoma" w:cs="Tahoma"/>
          <w:sz w:val="20"/>
          <w:szCs w:val="20"/>
          <w:lang w:eastAsia="sl-SI"/>
        </w:rPr>
        <w:t xml:space="preserve">. </w:t>
      </w:r>
      <w:r w:rsidR="00604485" w:rsidRPr="00564B49">
        <w:rPr>
          <w:rFonts w:ascii="Tahoma" w:eastAsia="Times New Roman" w:hAnsi="Tahoma" w:cs="Tahoma"/>
          <w:sz w:val="20"/>
          <w:szCs w:val="20"/>
          <w:lang w:eastAsia="sl-SI"/>
        </w:rPr>
        <w:t xml:space="preserve">Celotni predračun popisa </w:t>
      </w:r>
      <w:r w:rsidR="00261BC5" w:rsidRPr="00564B49">
        <w:rPr>
          <w:rFonts w:ascii="Tahoma" w:eastAsia="Times New Roman" w:hAnsi="Tahoma" w:cs="Tahoma"/>
          <w:sz w:val="20"/>
          <w:szCs w:val="20"/>
          <w:lang w:eastAsia="sl-SI"/>
        </w:rPr>
        <w:t>del</w:t>
      </w:r>
      <w:r w:rsidR="00604485" w:rsidRPr="00564B49">
        <w:rPr>
          <w:rFonts w:ascii="Tahoma" w:eastAsia="Times New Roman" w:hAnsi="Tahoma" w:cs="Tahoma"/>
          <w:sz w:val="20"/>
          <w:szCs w:val="20"/>
          <w:lang w:eastAsia="sl-SI"/>
        </w:rPr>
        <w:t xml:space="preserve"> </w:t>
      </w:r>
      <w:r w:rsidRPr="00564B49">
        <w:rPr>
          <w:rFonts w:ascii="Tahoma" w:eastAsia="Times New Roman" w:hAnsi="Tahoma" w:cs="Tahoma"/>
          <w:sz w:val="20"/>
          <w:szCs w:val="20"/>
          <w:lang w:eastAsia="sl-SI"/>
        </w:rPr>
        <w:t>se priloži za Prilogo 2 v pdf. obliki, ponudnik pa ga mora priložiti tudi v informacijski</w:t>
      </w:r>
      <w:r w:rsidRPr="00FE18D7">
        <w:rPr>
          <w:rFonts w:ascii="Tahoma" w:eastAsia="Times New Roman" w:hAnsi="Tahoma" w:cs="Tahoma"/>
          <w:sz w:val="20"/>
          <w:szCs w:val="20"/>
          <w:lang w:eastAsia="sl-SI"/>
        </w:rPr>
        <w:t xml:space="preserve"> sistem e-JN v excel formatu</w:t>
      </w:r>
      <w:r w:rsidR="00090D8E" w:rsidRPr="00FE18D7">
        <w:rPr>
          <w:rFonts w:ascii="Tahoma" w:eastAsia="Times New Roman" w:hAnsi="Tahoma" w:cs="Tahoma"/>
          <w:sz w:val="20"/>
          <w:szCs w:val="20"/>
          <w:lang w:eastAsia="sl-SI"/>
        </w:rPr>
        <w:t xml:space="preserve">. </w:t>
      </w:r>
    </w:p>
    <w:p w14:paraId="44DEF78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070BA28F" w14:textId="77777777" w:rsidR="00983DCF" w:rsidRPr="00C21213" w:rsidRDefault="00983DCF" w:rsidP="0005024B">
      <w:pPr>
        <w:keepNext/>
        <w:keepLines/>
        <w:spacing w:after="0" w:line="240" w:lineRule="auto"/>
        <w:jc w:val="both"/>
        <w:rPr>
          <w:rFonts w:ascii="Tahoma" w:eastAsia="Times New Roman" w:hAnsi="Tahoma" w:cs="Tahoma"/>
          <w:sz w:val="20"/>
          <w:szCs w:val="20"/>
          <w:lang w:eastAsia="sl-SI"/>
        </w:rPr>
      </w:pPr>
      <w:r w:rsidRPr="00C21213">
        <w:rPr>
          <w:rFonts w:ascii="Tahoma" w:eastAsia="Times New Roman" w:hAnsi="Tahoma" w:cs="Tahoma"/>
          <w:b/>
          <w:sz w:val="20"/>
          <w:szCs w:val="20"/>
          <w:lang w:eastAsia="sl-SI"/>
        </w:rPr>
        <w:t>Ponudnik za to stranjo predloži še tehnične liste v primeru ponujenega enakovrednega blaga (kot priloga 2/1)</w:t>
      </w:r>
      <w:r w:rsidRPr="00C21213">
        <w:rPr>
          <w:rFonts w:ascii="Tahoma" w:eastAsia="Times New Roman" w:hAnsi="Tahoma" w:cs="Tahoma"/>
          <w:sz w:val="20"/>
          <w:szCs w:val="20"/>
          <w:lang w:eastAsia="sl-SI"/>
        </w:rPr>
        <w:t>.</w:t>
      </w:r>
    </w:p>
    <w:p w14:paraId="38CB1DA9" w14:textId="77777777" w:rsidR="00B114F7" w:rsidRPr="00FE18D7" w:rsidRDefault="00B114F7" w:rsidP="0005024B">
      <w:pPr>
        <w:keepNext/>
        <w:keepLines/>
        <w:spacing w:after="0" w:line="240" w:lineRule="auto"/>
        <w:jc w:val="both"/>
        <w:rPr>
          <w:rFonts w:ascii="Tahoma" w:eastAsia="Times New Roman" w:hAnsi="Tahoma" w:cs="Tahoma"/>
          <w:sz w:val="20"/>
          <w:szCs w:val="20"/>
          <w:lang w:eastAsia="sl-SI"/>
        </w:rPr>
      </w:pPr>
    </w:p>
    <w:p w14:paraId="58D926BA" w14:textId="77777777" w:rsidR="00983DCF" w:rsidRDefault="00983DCF" w:rsidP="0005024B">
      <w:pPr>
        <w:keepNext/>
        <w:keepLines/>
        <w:spacing w:after="0" w:line="240" w:lineRule="auto"/>
        <w:jc w:val="both"/>
        <w:rPr>
          <w:rFonts w:ascii="Tahoma" w:hAnsi="Tahoma" w:cs="Tahoma"/>
          <w:b/>
          <w:sz w:val="20"/>
          <w:szCs w:val="20"/>
        </w:rPr>
      </w:pPr>
    </w:p>
    <w:p w14:paraId="633D9C88" w14:textId="3E68E2FF" w:rsidR="00B114F7" w:rsidRPr="00FE18D7" w:rsidRDefault="00B114F7" w:rsidP="0005024B">
      <w:pPr>
        <w:keepNext/>
        <w:keepLines/>
        <w:spacing w:after="0" w:line="240" w:lineRule="auto"/>
        <w:jc w:val="both"/>
        <w:rPr>
          <w:rFonts w:ascii="Tahoma" w:hAnsi="Tahoma" w:cs="Tahoma"/>
          <w:b/>
          <w:sz w:val="20"/>
          <w:szCs w:val="20"/>
        </w:rPr>
      </w:pPr>
      <w:r w:rsidRPr="00FE18D7">
        <w:rPr>
          <w:rFonts w:ascii="Tahoma" w:hAnsi="Tahoma" w:cs="Tahoma"/>
          <w:b/>
          <w:sz w:val="20"/>
          <w:szCs w:val="20"/>
        </w:rPr>
        <w:t>NAROČANJE</w:t>
      </w:r>
    </w:p>
    <w:p w14:paraId="333F0D7D" w14:textId="77777777" w:rsidR="00B114F7" w:rsidRPr="00FE18D7" w:rsidRDefault="00B114F7" w:rsidP="0005024B">
      <w:pPr>
        <w:keepNext/>
        <w:keepLines/>
        <w:spacing w:after="0" w:line="240" w:lineRule="auto"/>
        <w:jc w:val="both"/>
        <w:rPr>
          <w:rFonts w:ascii="Tahoma" w:eastAsia="Times New Roman" w:hAnsi="Tahoma" w:cs="Tahoma"/>
          <w:sz w:val="20"/>
          <w:szCs w:val="20"/>
          <w:lang w:eastAsia="sl-SI"/>
        </w:rPr>
      </w:pPr>
    </w:p>
    <w:p w14:paraId="14F5353A" w14:textId="35720EC0" w:rsidR="00B114F7" w:rsidRPr="00FE18D7" w:rsidRDefault="00B114F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bo posamezna naročila oddajal sukcesivno, s pisnim nabavnim naročilom naročnika, ki ga bo posredoval izvajalcu po elektronski pošti na naslov _________</w:t>
      </w:r>
      <w:r w:rsidR="002308D5" w:rsidRPr="00FE18D7">
        <w:rPr>
          <w:rFonts w:ascii="Tahoma" w:eastAsia="Times New Roman" w:hAnsi="Tahoma" w:cs="Tahoma"/>
          <w:sz w:val="20"/>
          <w:szCs w:val="20"/>
          <w:lang w:eastAsia="sl-SI"/>
        </w:rPr>
        <w:t>___________________</w:t>
      </w:r>
      <w:r w:rsidRPr="00FE18D7">
        <w:rPr>
          <w:rFonts w:ascii="Tahoma" w:eastAsia="Times New Roman" w:hAnsi="Tahoma" w:cs="Tahoma"/>
          <w:sz w:val="20"/>
          <w:szCs w:val="20"/>
          <w:lang w:eastAsia="sl-SI"/>
        </w:rPr>
        <w:t>____ ali po pošti. Šteje se, da je izvajalec naročilo prejel, če ima naročnik dokazilo o poslanem naročilu iz prejšnjega stavka.</w:t>
      </w:r>
    </w:p>
    <w:p w14:paraId="1E07AA1E"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1632A3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1456C324"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5F89030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6464AA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71AA04F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28C4E1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7B9CBF9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76DF724"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2E96A6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6FA4392D"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0A3256EE"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83DAB5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00E43D3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F0D61C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F6D510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FCB871D"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E0B352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7F022BC5" w14:textId="77777777" w:rsidR="00090D8E" w:rsidRPr="00FE18D7" w:rsidRDefault="00090D8E" w:rsidP="0005024B">
      <w:pPr>
        <w:keepNext/>
        <w:keepLines/>
        <w:tabs>
          <w:tab w:val="left" w:pos="2552"/>
        </w:tabs>
        <w:spacing w:after="0" w:line="240" w:lineRule="auto"/>
        <w:ind w:left="284" w:hanging="284"/>
        <w:jc w:val="both"/>
        <w:rPr>
          <w:rFonts w:ascii="Tahoma" w:eastAsia="Times New Roman" w:hAnsi="Tahoma" w:cs="Tahoma"/>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FE18D7" w14:paraId="286BF110" w14:textId="77777777" w:rsidTr="00A9443F">
        <w:trPr>
          <w:trHeight w:val="235"/>
        </w:trPr>
        <w:tc>
          <w:tcPr>
            <w:tcW w:w="3402" w:type="dxa"/>
            <w:tcBorders>
              <w:bottom w:val="single" w:sz="4" w:space="0" w:color="auto"/>
            </w:tcBorders>
          </w:tcPr>
          <w:p w14:paraId="11561D47"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2268" w:type="dxa"/>
          </w:tcPr>
          <w:p w14:paraId="2FADF83F"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3686" w:type="dxa"/>
            <w:tcBorders>
              <w:bottom w:val="single" w:sz="4" w:space="0" w:color="auto"/>
            </w:tcBorders>
          </w:tcPr>
          <w:p w14:paraId="40195F5B"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szCs w:val="20"/>
                <w:lang w:eastAsia="sl-SI"/>
              </w:rPr>
            </w:pPr>
          </w:p>
        </w:tc>
      </w:tr>
      <w:tr w:rsidR="00090D8E" w:rsidRPr="00FE18D7" w14:paraId="73CF308F" w14:textId="77777777" w:rsidTr="00A9443F">
        <w:trPr>
          <w:trHeight w:val="235"/>
        </w:trPr>
        <w:tc>
          <w:tcPr>
            <w:tcW w:w="3402" w:type="dxa"/>
            <w:tcBorders>
              <w:top w:val="single" w:sz="4" w:space="0" w:color="auto"/>
            </w:tcBorders>
          </w:tcPr>
          <w:p w14:paraId="500BC5D5"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(kraj, datum)</w:t>
            </w:r>
          </w:p>
        </w:tc>
        <w:tc>
          <w:tcPr>
            <w:tcW w:w="2268" w:type="dxa"/>
          </w:tcPr>
          <w:p w14:paraId="6EB1601B" w14:textId="77777777" w:rsidR="00090D8E" w:rsidRPr="00FE18D7" w:rsidRDefault="00090D8E" w:rsidP="0005024B">
            <w:pPr>
              <w:keepNext/>
              <w:keepLines/>
              <w:spacing w:after="0" w:line="240" w:lineRule="auto"/>
              <w:jc w:val="center"/>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žig</w:t>
            </w:r>
          </w:p>
        </w:tc>
        <w:tc>
          <w:tcPr>
            <w:tcW w:w="3686" w:type="dxa"/>
            <w:tcBorders>
              <w:top w:val="single" w:sz="4" w:space="0" w:color="auto"/>
            </w:tcBorders>
          </w:tcPr>
          <w:p w14:paraId="25C0E2F2"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w:t>
            </w:r>
            <w:r w:rsidRPr="00FE18D7">
              <w:rPr>
                <w:rFonts w:ascii="Tahoma" w:eastAsia="Times New Roman" w:hAnsi="Tahoma" w:cs="Tahoma"/>
                <w:snapToGrid w:val="0"/>
                <w:sz w:val="20"/>
                <w:szCs w:val="20"/>
                <w:lang w:eastAsia="sl-SI"/>
              </w:rPr>
              <w:t>i</w:t>
            </w:r>
            <w:r w:rsidRPr="00FE18D7">
              <w:rPr>
                <w:rFonts w:ascii="Tahoma" w:hAnsi="Tahoma" w:cs="Tahoma"/>
                <w:snapToGrid w:val="0"/>
                <w:sz w:val="20"/>
                <w:szCs w:val="20"/>
              </w:rPr>
              <w:t xml:space="preserve">me in priimek </w:t>
            </w:r>
            <w:r w:rsidR="00604485" w:rsidRPr="00FE18D7">
              <w:rPr>
                <w:rFonts w:ascii="Tahoma" w:hAnsi="Tahoma" w:cs="Tahoma"/>
                <w:snapToGrid w:val="0"/>
                <w:sz w:val="20"/>
                <w:szCs w:val="20"/>
              </w:rPr>
              <w:t>ter podpis</w:t>
            </w:r>
            <w:r w:rsidR="00604485" w:rsidRPr="00FE18D7">
              <w:rPr>
                <w:rFonts w:ascii="Tahoma" w:eastAsia="Times New Roman" w:hAnsi="Tahoma" w:cs="Tahoma"/>
                <w:snapToGrid w:val="0"/>
                <w:sz w:val="20"/>
                <w:szCs w:val="20"/>
                <w:lang w:eastAsia="sl-SI"/>
              </w:rPr>
              <w:t xml:space="preserve"> </w:t>
            </w:r>
            <w:r w:rsidRPr="00FE18D7">
              <w:rPr>
                <w:rFonts w:ascii="Tahoma" w:eastAsia="Times New Roman" w:hAnsi="Tahoma" w:cs="Tahoma"/>
                <w:snapToGrid w:val="0"/>
                <w:sz w:val="20"/>
                <w:szCs w:val="20"/>
                <w:lang w:eastAsia="sl-SI"/>
              </w:rPr>
              <w:t>odgovorne osebe</w:t>
            </w:r>
            <w:r w:rsidRPr="00FE18D7">
              <w:rPr>
                <w:rFonts w:ascii="Tahoma" w:hAnsi="Tahoma" w:cs="Tahoma"/>
                <w:snapToGrid w:val="0"/>
                <w:sz w:val="20"/>
                <w:szCs w:val="20"/>
              </w:rPr>
              <w:t xml:space="preserve"> ponudnika</w:t>
            </w:r>
            <w:r w:rsidRPr="00FE18D7">
              <w:rPr>
                <w:rFonts w:ascii="Tahoma" w:eastAsia="Times New Roman" w:hAnsi="Tahoma" w:cs="Tahoma"/>
                <w:snapToGrid w:val="0"/>
                <w:color w:val="000000"/>
                <w:sz w:val="18"/>
                <w:szCs w:val="20"/>
                <w:lang w:eastAsia="sl-SI"/>
              </w:rPr>
              <w:t>)</w:t>
            </w:r>
          </w:p>
        </w:tc>
      </w:tr>
    </w:tbl>
    <w:p w14:paraId="43481B0E"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7"/>
        <w:gridCol w:w="1209"/>
      </w:tblGrid>
      <w:tr w:rsidR="008F4F44" w:rsidRPr="00FE18D7" w14:paraId="716014C0" w14:textId="77777777" w:rsidTr="008F4F44">
        <w:tc>
          <w:tcPr>
            <w:tcW w:w="8357" w:type="dxa"/>
            <w:tcBorders>
              <w:top w:val="single" w:sz="4" w:space="0" w:color="auto"/>
              <w:bottom w:val="single" w:sz="4" w:space="0" w:color="auto"/>
            </w:tcBorders>
          </w:tcPr>
          <w:p w14:paraId="2ED7F705" w14:textId="158BA13B" w:rsidR="008F4F44" w:rsidRPr="00FE18D7" w:rsidRDefault="008F4F44"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lastRenderedPageBreak/>
              <w:br w:type="page"/>
            </w:r>
            <w:r w:rsidRPr="00FE18D7">
              <w:rPr>
                <w:rFonts w:ascii="Tahoma" w:eastAsia="Times New Roman" w:hAnsi="Tahoma" w:cs="Tahoma"/>
                <w:sz w:val="20"/>
                <w:szCs w:val="20"/>
                <w:lang w:eastAsia="sl-SI"/>
              </w:rPr>
              <w:br w:type="page"/>
            </w:r>
            <w:r w:rsidRPr="00FE18D7">
              <w:rPr>
                <w:rFonts w:ascii="Tahoma" w:eastAsia="Times New Roman" w:hAnsi="Tahoma" w:cs="Tahoma"/>
                <w:sz w:val="20"/>
                <w:szCs w:val="20"/>
                <w:lang w:eastAsia="sl-SI"/>
              </w:rPr>
              <w:br w:type="page"/>
            </w:r>
            <w:r w:rsidRPr="008F4F44">
              <w:rPr>
                <w:rFonts w:ascii="Tahoma" w:eastAsia="Times New Roman" w:hAnsi="Tahoma" w:cs="Tahoma"/>
                <w:sz w:val="20"/>
                <w:szCs w:val="20"/>
                <w:lang w:eastAsia="sl-SI"/>
              </w:rPr>
              <w:t>IZJAVA O UDELEŽBI FIZIČNIH IN PRAVNIH OSEB V LASTNIŠTVU PONUDNIKA</w:t>
            </w:r>
          </w:p>
        </w:tc>
        <w:tc>
          <w:tcPr>
            <w:tcW w:w="1209" w:type="dxa"/>
            <w:tcBorders>
              <w:top w:val="single" w:sz="4" w:space="0" w:color="auto"/>
              <w:bottom w:val="single" w:sz="4" w:space="0" w:color="auto"/>
            </w:tcBorders>
          </w:tcPr>
          <w:p w14:paraId="2E2C37A9" w14:textId="0948E490" w:rsidR="008F4F44" w:rsidRPr="00FE18D7" w:rsidRDefault="008F4F44" w:rsidP="0005024B">
            <w:pPr>
              <w:keepNext/>
              <w:keepLines/>
              <w:spacing w:after="0" w:line="240" w:lineRule="auto"/>
              <w:jc w:val="both"/>
              <w:rPr>
                <w:rFonts w:ascii="Tahoma" w:eastAsia="Times New Roman" w:hAnsi="Tahoma" w:cs="Tahoma"/>
                <w:b/>
                <w:bCs/>
                <w:i/>
                <w:iCs/>
                <w:sz w:val="20"/>
                <w:szCs w:val="20"/>
                <w:lang w:eastAsia="sl-SI"/>
              </w:rPr>
            </w:pPr>
            <w:r w:rsidRPr="00FE18D7">
              <w:rPr>
                <w:rFonts w:ascii="Tahoma" w:eastAsia="Times New Roman" w:hAnsi="Tahoma" w:cs="Tahoma"/>
                <w:b/>
                <w:bCs/>
                <w:i/>
                <w:iCs/>
                <w:sz w:val="20"/>
                <w:szCs w:val="20"/>
                <w:lang w:eastAsia="sl-SI"/>
              </w:rPr>
              <w:t xml:space="preserve">Priloga </w:t>
            </w:r>
            <w:r>
              <w:rPr>
                <w:rFonts w:ascii="Tahoma" w:eastAsia="Times New Roman" w:hAnsi="Tahoma" w:cs="Tahoma"/>
                <w:b/>
                <w:bCs/>
                <w:i/>
                <w:iCs/>
                <w:sz w:val="20"/>
                <w:szCs w:val="20"/>
                <w:lang w:eastAsia="sl-SI"/>
              </w:rPr>
              <w:t>3</w:t>
            </w:r>
          </w:p>
        </w:tc>
      </w:tr>
    </w:tbl>
    <w:p w14:paraId="5CCE6A7E" w14:textId="77777777" w:rsidR="00090D8E" w:rsidRPr="00FE18D7" w:rsidRDefault="00090D8E" w:rsidP="0005024B">
      <w:pPr>
        <w:keepNext/>
        <w:keepLines/>
        <w:tabs>
          <w:tab w:val="left" w:pos="284"/>
        </w:tabs>
        <w:spacing w:after="0" w:line="240" w:lineRule="auto"/>
        <w:jc w:val="both"/>
        <w:rPr>
          <w:rFonts w:ascii="Tahoma" w:eastAsia="Times New Roman" w:hAnsi="Tahoma" w:cs="Tahoma"/>
          <w:b/>
          <w:i/>
          <w:sz w:val="16"/>
          <w:szCs w:val="20"/>
          <w:lang w:eastAsia="sl-SI"/>
        </w:rPr>
      </w:pPr>
    </w:p>
    <w:p w14:paraId="75D841F5"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18"/>
          <w:szCs w:val="18"/>
          <w:lang w:eastAsia="sl-SI"/>
        </w:rPr>
      </w:pPr>
    </w:p>
    <w:p w14:paraId="04673A36" w14:textId="77777777" w:rsidR="00090D8E" w:rsidRPr="00FE18D7" w:rsidRDefault="00090D8E" w:rsidP="0005024B">
      <w:pPr>
        <w:keepNext/>
        <w:keepLines/>
        <w:tabs>
          <w:tab w:val="left" w:pos="284"/>
        </w:tabs>
        <w:spacing w:after="0" w:line="240" w:lineRule="auto"/>
        <w:jc w:val="center"/>
        <w:rPr>
          <w:rFonts w:ascii="Tahoma" w:eastAsia="Times New Roman" w:hAnsi="Tahoma" w:cs="Tahoma"/>
          <w:b/>
          <w:sz w:val="18"/>
          <w:szCs w:val="18"/>
          <w:lang w:eastAsia="sl-SI"/>
        </w:rPr>
      </w:pPr>
      <w:r w:rsidRPr="00FE18D7">
        <w:rPr>
          <w:rFonts w:ascii="Tahoma" w:eastAsia="Times New Roman" w:hAnsi="Tahoma" w:cs="Tahoma"/>
          <w:b/>
          <w:sz w:val="18"/>
          <w:szCs w:val="18"/>
          <w:lang w:eastAsia="sl-SI"/>
        </w:rPr>
        <w:t>I Z J A V A</w:t>
      </w:r>
    </w:p>
    <w:p w14:paraId="0730D3CE" w14:textId="77777777" w:rsidR="00090D8E" w:rsidRPr="00FE18D7" w:rsidRDefault="00090D8E" w:rsidP="0005024B">
      <w:pPr>
        <w:keepNext/>
        <w:keepLines/>
        <w:tabs>
          <w:tab w:val="left" w:pos="284"/>
        </w:tabs>
        <w:spacing w:after="0" w:line="240" w:lineRule="auto"/>
        <w:jc w:val="center"/>
        <w:rPr>
          <w:rFonts w:ascii="Tahoma" w:eastAsia="Times New Roman" w:hAnsi="Tahoma" w:cs="Tahoma"/>
          <w:b/>
          <w:sz w:val="18"/>
          <w:szCs w:val="18"/>
          <w:lang w:eastAsia="sl-SI"/>
        </w:rPr>
      </w:pPr>
      <w:r w:rsidRPr="00FE18D7">
        <w:rPr>
          <w:rFonts w:ascii="Tahoma" w:eastAsia="Times New Roman" w:hAnsi="Tahoma" w:cs="Tahoma"/>
          <w:b/>
          <w:sz w:val="18"/>
          <w:szCs w:val="18"/>
          <w:lang w:eastAsia="sl-SI"/>
        </w:rPr>
        <w:t>O UDELEŽBI FIZIČNIH IN PRAVNIH OSEB V LASTNIŠTVU PONUDNIKA</w:t>
      </w:r>
    </w:p>
    <w:p w14:paraId="773A436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1139924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68AD7400"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p w14:paraId="6148056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Podatki o pravni osebi (ponudniku):</w:t>
      </w:r>
    </w:p>
    <w:p w14:paraId="230445B8"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Polno ime podjetja</w:t>
      </w:r>
      <w:r w:rsidRPr="00FE18D7">
        <w:rPr>
          <w:rFonts w:ascii="Tahoma" w:eastAsia="Times New Roman" w:hAnsi="Tahoma" w:cs="Tahoma"/>
          <w:sz w:val="20"/>
          <w:szCs w:val="20"/>
          <w:lang w:eastAsia="sl-SI"/>
        </w:rPr>
        <w:t>: _____________________________________________________________</w:t>
      </w:r>
    </w:p>
    <w:p w14:paraId="75F35CA3"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Sedež podjetja</w:t>
      </w:r>
      <w:r w:rsidRPr="00FE18D7">
        <w:rPr>
          <w:rFonts w:ascii="Tahoma" w:eastAsia="Times New Roman" w:hAnsi="Tahoma" w:cs="Tahoma"/>
          <w:sz w:val="20"/>
          <w:szCs w:val="20"/>
          <w:lang w:eastAsia="sl-SI"/>
        </w:rPr>
        <w:t>: ________________________________________________________________</w:t>
      </w:r>
    </w:p>
    <w:p w14:paraId="1435CD48"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Občina sedeža podjetja</w:t>
      </w:r>
      <w:r w:rsidRPr="00FE18D7">
        <w:rPr>
          <w:rFonts w:ascii="Tahoma" w:eastAsia="Times New Roman" w:hAnsi="Tahoma" w:cs="Tahoma"/>
          <w:sz w:val="20"/>
          <w:szCs w:val="20"/>
          <w:lang w:eastAsia="sl-SI"/>
        </w:rPr>
        <w:t>: _________________________________________________________</w:t>
      </w:r>
    </w:p>
    <w:p w14:paraId="6F110491"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Številka vpisa v sodni register (št. vložka)</w:t>
      </w:r>
      <w:r w:rsidRPr="00FE18D7">
        <w:rPr>
          <w:rFonts w:ascii="Tahoma" w:eastAsia="Times New Roman" w:hAnsi="Tahoma" w:cs="Tahoma"/>
          <w:sz w:val="20"/>
          <w:szCs w:val="20"/>
          <w:lang w:eastAsia="sl-SI"/>
        </w:rPr>
        <w:t>: ___________________________________________</w:t>
      </w:r>
    </w:p>
    <w:p w14:paraId="7AE91E77"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Matična številka podjetja</w:t>
      </w:r>
      <w:r w:rsidRPr="00FE18D7">
        <w:rPr>
          <w:rFonts w:ascii="Tahoma" w:eastAsia="Times New Roman" w:hAnsi="Tahoma" w:cs="Tahoma"/>
          <w:sz w:val="20"/>
          <w:szCs w:val="20"/>
          <w:lang w:eastAsia="sl-SI"/>
        </w:rPr>
        <w:t>: ________________________________________________________</w:t>
      </w:r>
    </w:p>
    <w:p w14:paraId="5C42BBBB" w14:textId="1EFCB0F5"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Cs/>
          <w:sz w:val="20"/>
          <w:szCs w:val="20"/>
          <w:lang w:eastAsia="sl-SI"/>
        </w:rPr>
        <w:t>ID ZA DDV</w:t>
      </w:r>
      <w:r w:rsidRPr="00FE18D7">
        <w:rPr>
          <w:rFonts w:ascii="Tahoma" w:eastAsia="Times New Roman" w:hAnsi="Tahoma" w:cs="Tahoma"/>
          <w:sz w:val="20"/>
          <w:szCs w:val="20"/>
          <w:lang w:eastAsia="sl-SI"/>
        </w:rPr>
        <w:t>: __________________________________________________________________</w:t>
      </w:r>
    </w:p>
    <w:p w14:paraId="0728E28F"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p w14:paraId="46883176" w14:textId="0F51335E"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 zvezi z javnim naročilom </w:t>
      </w:r>
      <w:r w:rsidR="00096CE6" w:rsidRPr="00FE18D7">
        <w:rPr>
          <w:rFonts w:ascii="Tahoma" w:eastAsia="Times New Roman" w:hAnsi="Tahoma" w:cs="Tahoma"/>
          <w:b/>
          <w:sz w:val="20"/>
          <w:szCs w:val="20"/>
          <w:lang w:eastAsia="sl-SI"/>
        </w:rPr>
        <w:t>ENLJ-SPV-193/26</w:t>
      </w:r>
      <w:r w:rsidRPr="00FE18D7">
        <w:rPr>
          <w:rFonts w:ascii="Tahoma" w:eastAsia="Times New Roman" w:hAnsi="Tahoma" w:cs="Tahoma"/>
          <w:b/>
          <w:sz w:val="20"/>
          <w:szCs w:val="20"/>
          <w:lang w:eastAsia="sl-SI"/>
        </w:rPr>
        <w:t xml:space="preserve"> - </w:t>
      </w:r>
      <w:r w:rsidR="00A713DE" w:rsidRPr="00FE18D7">
        <w:rPr>
          <w:rFonts w:ascii="Tahoma" w:eastAsia="Times New Roman" w:hAnsi="Tahoma" w:cs="Tahoma"/>
          <w:b/>
          <w:sz w:val="20"/>
          <w:szCs w:val="20"/>
          <w:lang w:eastAsia="sl-SI"/>
        </w:rPr>
        <w:t>Elektroinštalacijska dela za obdobje dveh let</w:t>
      </w:r>
      <w:r w:rsidRPr="00FE18D7">
        <w:rPr>
          <w:rFonts w:ascii="Tahoma" w:eastAsia="Times New Roman" w:hAnsi="Tahoma" w:cs="Tahoma"/>
          <w:b/>
          <w:sz w:val="20"/>
          <w:szCs w:val="20"/>
          <w:lang w:eastAsia="sl-SI"/>
        </w:rPr>
        <w:t xml:space="preserve"> </w:t>
      </w:r>
      <w:r w:rsidRPr="00FE18D7">
        <w:rPr>
          <w:rFonts w:ascii="Tahoma" w:eastAsia="Times New Roman" w:hAnsi="Tahoma" w:cs="Tahoma"/>
          <w:sz w:val="20"/>
          <w:szCs w:val="20"/>
          <w:lang w:eastAsia="sl-SI"/>
        </w:rPr>
        <w:t xml:space="preserve"> posredujemo na osnovi šestega odstavka 14. člena ZIntPK-UPB2 podatke o udeležbi fizičnih in pravnih oseb v lastništvu ponudnika, vključno z udeležbo tihih družbenikov</w:t>
      </w:r>
      <w:r w:rsidR="00B114F7" w:rsidRPr="00FE18D7">
        <w:rPr>
          <w:rFonts w:ascii="Tahoma" w:eastAsia="Times New Roman" w:hAnsi="Tahoma" w:cs="Tahoma"/>
          <w:sz w:val="20"/>
          <w:szCs w:val="20"/>
          <w:lang w:eastAsia="sl-SI"/>
        </w:rPr>
        <w:t>*,</w:t>
      </w:r>
      <w:r w:rsidRPr="00FE18D7">
        <w:rPr>
          <w:rFonts w:ascii="Tahoma" w:eastAsia="Times New Roman" w:hAnsi="Tahoma" w:cs="Tahoma"/>
          <w:sz w:val="20"/>
          <w:szCs w:val="20"/>
          <w:lang w:eastAsia="sl-SI"/>
        </w:rPr>
        <w:t xml:space="preserve"> ter gospodarskih subjektih, za katere se glede na določbe zakona, ki ureja gospodarske družbe šteje, da so povezane družbe s ponudnikom.</w:t>
      </w:r>
    </w:p>
    <w:p w14:paraId="71DE4778"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 </w:t>
      </w:r>
    </w:p>
    <w:p w14:paraId="7768AAFF"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sz w:val="20"/>
          <w:szCs w:val="20"/>
          <w:lang w:eastAsia="sl-SI"/>
        </w:rPr>
        <w:t>IZJAVLJAMO</w:t>
      </w:r>
      <w:r w:rsidRPr="00FE18D7">
        <w:rPr>
          <w:rFonts w:ascii="Tahoma" w:eastAsia="Times New Roman" w:hAnsi="Tahoma" w:cs="Tahoma"/>
          <w:sz w:val="20"/>
          <w:szCs w:val="20"/>
          <w:lang w:eastAsia="sl-SI"/>
        </w:rPr>
        <w:t xml:space="preserve">, da so pri lastništvu zgoraj navedenega ponudnika udeležene naslednje </w:t>
      </w:r>
      <w:r w:rsidRPr="00FE18D7">
        <w:rPr>
          <w:rFonts w:ascii="Tahoma" w:eastAsia="Times New Roman" w:hAnsi="Tahoma" w:cs="Tahoma"/>
          <w:sz w:val="20"/>
          <w:szCs w:val="20"/>
          <w:u w:val="single"/>
          <w:lang w:eastAsia="sl-SI"/>
        </w:rPr>
        <w:t>pravne osebe</w:t>
      </w:r>
      <w:r w:rsidRPr="00FE18D7">
        <w:rPr>
          <w:rFonts w:ascii="Tahoma" w:eastAsia="Times New Roman" w:hAnsi="Tahoma" w:cs="Tahoma"/>
          <w:sz w:val="20"/>
          <w:szCs w:val="20"/>
          <w:lang w:eastAsia="sl-SI"/>
        </w:rPr>
        <w:t>, vključno z udeležbo tihih družbenikov:</w:t>
      </w:r>
    </w:p>
    <w:p w14:paraId="0574E1C4"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90D8E" w:rsidRPr="00FE18D7" w14:paraId="52AB642A"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005C9A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917223B"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788FB6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D20E984"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Delež lastništva v %</w:t>
            </w:r>
          </w:p>
        </w:tc>
      </w:tr>
      <w:tr w:rsidR="00090D8E" w:rsidRPr="00FE18D7" w14:paraId="337A0644"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142E78B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55DA266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00050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4CE901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6F0CD206"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B4F1EC4"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55C2AA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BDD46C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2F0E84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452D8D4E"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9E21A4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2170E8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94363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F1B80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6808D1F1"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F92BBF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B42736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F534ED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A04DFC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1AD88BA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356AFACB"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4241B54"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83960B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C3F7E2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7DA6D7D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072FA9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605043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97EBD9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3D3855"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bl>
    <w:p w14:paraId="04B421F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p w14:paraId="0D87AAC5"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sz w:val="20"/>
          <w:szCs w:val="20"/>
          <w:lang w:eastAsia="sl-SI"/>
        </w:rPr>
        <w:t>IZJAVLJAMO</w:t>
      </w:r>
      <w:r w:rsidRPr="00FE18D7">
        <w:rPr>
          <w:rFonts w:ascii="Tahoma" w:eastAsia="Times New Roman" w:hAnsi="Tahoma" w:cs="Tahoma"/>
          <w:sz w:val="20"/>
          <w:szCs w:val="20"/>
          <w:lang w:eastAsia="sl-SI"/>
        </w:rPr>
        <w:t xml:space="preserve">, da so pri lastništvu zgoraj navedenega ponudnika udeležene naslednje </w:t>
      </w:r>
      <w:r w:rsidRPr="00FE18D7">
        <w:rPr>
          <w:rFonts w:ascii="Tahoma" w:eastAsia="Times New Roman" w:hAnsi="Tahoma" w:cs="Tahoma"/>
          <w:sz w:val="20"/>
          <w:szCs w:val="20"/>
          <w:u w:val="single"/>
          <w:lang w:eastAsia="sl-SI"/>
        </w:rPr>
        <w:t>fizične osebe</w:t>
      </w:r>
      <w:r w:rsidRPr="00FE18D7">
        <w:rPr>
          <w:rFonts w:ascii="Tahoma" w:eastAsia="Times New Roman" w:hAnsi="Tahoma" w:cs="Tahoma"/>
          <w:sz w:val="20"/>
          <w:szCs w:val="20"/>
          <w:lang w:eastAsia="sl-SI"/>
        </w:rPr>
        <w:t>, vključno z udeležbo tihih družbenikov:</w:t>
      </w:r>
    </w:p>
    <w:p w14:paraId="28AEF739"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090D8E" w:rsidRPr="00FE18D7" w14:paraId="07D134F7"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B4F0D43"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2BCAF1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B95C07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B05C7DC"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Delež lastništva v %</w:t>
            </w:r>
          </w:p>
        </w:tc>
      </w:tr>
      <w:tr w:rsidR="00090D8E" w:rsidRPr="00FE18D7" w14:paraId="13A33451"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FE9ACBC"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4294B3A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DBD54E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36EFB15"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6C8CE6B0"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71AB92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73EE49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2D353D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044055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59E87759"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47AEE3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B118C9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B4C851B"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19B326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550175A7"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46376F7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7BB214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F8C23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23E8F05"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22A45043"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340B626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3CB085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F0C0CA3"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5C4D759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4BF5B6DB"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14A7D53D"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5AC2FCC"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B2662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C058CC2"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bl>
    <w:p w14:paraId="2C74DB3B"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p w14:paraId="1A0B40F3"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sz w:val="20"/>
          <w:szCs w:val="20"/>
          <w:lang w:eastAsia="sl-SI"/>
        </w:rPr>
        <w:br w:type="page"/>
      </w:r>
      <w:r w:rsidRPr="00FE18D7">
        <w:rPr>
          <w:rFonts w:ascii="Tahoma" w:eastAsia="Times New Roman" w:hAnsi="Tahoma" w:cs="Tahoma"/>
          <w:b/>
          <w:sz w:val="20"/>
          <w:szCs w:val="20"/>
          <w:lang w:eastAsia="sl-SI"/>
        </w:rPr>
        <w:lastRenderedPageBreak/>
        <w:t>IZJAVLJAMO</w:t>
      </w:r>
      <w:r w:rsidRPr="00FE18D7">
        <w:rPr>
          <w:rFonts w:ascii="Tahoma" w:eastAsia="Times New Roman" w:hAnsi="Tahoma" w:cs="Tahoma"/>
          <w:sz w:val="20"/>
          <w:szCs w:val="20"/>
          <w:lang w:eastAsia="sl-SI"/>
        </w:rPr>
        <w:t xml:space="preserve">, da so skladno z določbami zakona, ki ureja gospodarske družbe, </w:t>
      </w:r>
      <w:r w:rsidRPr="00FE18D7">
        <w:rPr>
          <w:rFonts w:ascii="Tahoma" w:eastAsia="Times New Roman" w:hAnsi="Tahoma" w:cs="Tahoma"/>
          <w:sz w:val="20"/>
          <w:szCs w:val="20"/>
          <w:u w:val="single"/>
          <w:lang w:eastAsia="sl-SI"/>
        </w:rPr>
        <w:t>povezane družbe</w:t>
      </w:r>
      <w:r w:rsidRPr="00FE18D7">
        <w:rPr>
          <w:rFonts w:ascii="Tahoma" w:eastAsia="Times New Roman" w:hAnsi="Tahoma" w:cs="Tahoma"/>
          <w:sz w:val="20"/>
          <w:szCs w:val="20"/>
          <w:lang w:eastAsia="sl-SI"/>
        </w:rPr>
        <w:t xml:space="preserve"> z zgoraj navedenim ponudnikom, naslednji gospodarski subjekti:</w:t>
      </w:r>
    </w:p>
    <w:p w14:paraId="3CC76DF0"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090D8E" w:rsidRPr="00FE18D7" w14:paraId="5B3E0779"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9D16AD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1FCFECC"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1C7842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E2637F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Matična številka</w:t>
            </w:r>
          </w:p>
        </w:tc>
      </w:tr>
      <w:tr w:rsidR="00090D8E" w:rsidRPr="00FE18D7" w14:paraId="7E3AB17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5B199C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3964511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886A575"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8660C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18E3077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CB7FF6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9CDB09E"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2FD589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C3C85B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57FB82D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8A314DC"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3641C95"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2A93FBF"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FF3E0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5929ABAA"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6D8167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AE3170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F6E65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EEF9B6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73001E69"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EAB6C2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0160F461"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F8BE96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5860F2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r w:rsidR="00090D8E" w:rsidRPr="00FE18D7" w14:paraId="3C7F103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69B9AC7"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7A8DAF36"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887B28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8D91EC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tc>
      </w:tr>
    </w:tbl>
    <w:p w14:paraId="719EBA84"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p w14:paraId="7166494B"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p w14:paraId="7C16BF73"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FBB8CB3"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p>
    <w:p w14:paraId="2911747D"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S podpisom te izjave jamčim za točnost in resničnost podatkov ter se zavedam, da je </w:t>
      </w:r>
      <w:r w:rsidR="002B796E" w:rsidRPr="00FE18D7">
        <w:rPr>
          <w:rFonts w:ascii="Tahoma" w:eastAsia="Times New Roman" w:hAnsi="Tahoma" w:cs="Tahoma"/>
          <w:sz w:val="20"/>
          <w:szCs w:val="20"/>
          <w:lang w:eastAsia="sl-SI"/>
        </w:rPr>
        <w:t xml:space="preserve">okvirni sporazum </w:t>
      </w:r>
      <w:r w:rsidRPr="00FE18D7">
        <w:rPr>
          <w:rFonts w:ascii="Tahoma" w:eastAsia="Times New Roman" w:hAnsi="Tahoma" w:cs="Tahoma"/>
          <w:sz w:val="20"/>
          <w:szCs w:val="20"/>
          <w:lang w:eastAsia="sl-SI"/>
        </w:rPr>
        <w:t>v primeru lažne izjave ali neresničnih podatkov o dejstvih v izjavi ničen. Zavezujem se, da bom naročnika obvestil o vsaki spremembi posredovanih podatkov.</w:t>
      </w:r>
    </w:p>
    <w:p w14:paraId="1DAEA180"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p w14:paraId="4F7666EB"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20"/>
          <w:szCs w:val="20"/>
          <w:u w:val="single"/>
          <w:lang w:eastAsia="sl-SI"/>
        </w:rPr>
      </w:pPr>
      <w:r w:rsidRPr="00FE18D7">
        <w:rPr>
          <w:rFonts w:ascii="Tahoma" w:eastAsia="Times New Roman" w:hAnsi="Tahoma" w:cs="Tahoma"/>
          <w:sz w:val="20"/>
          <w:szCs w:val="20"/>
          <w:u w:val="single"/>
          <w:lang w:eastAsia="sl-SI"/>
        </w:rPr>
        <w:t>Vse izjave podajamo pod kazensko in materialno odgovornostjo.</w:t>
      </w:r>
    </w:p>
    <w:p w14:paraId="0C5720C9"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20"/>
          <w:szCs w:val="20"/>
          <w:lang w:eastAsia="sl-SI"/>
        </w:rPr>
      </w:pPr>
    </w:p>
    <w:p w14:paraId="05918994"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3B579BF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2B079BEA"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5DF52E88" w14:textId="77777777" w:rsidR="00090D8E" w:rsidRPr="00FE18D7" w:rsidRDefault="00090D8E" w:rsidP="0005024B">
      <w:pPr>
        <w:keepNext/>
        <w:keepLines/>
        <w:tabs>
          <w:tab w:val="left" w:pos="284"/>
        </w:tabs>
        <w:spacing w:after="0" w:line="240" w:lineRule="auto"/>
        <w:jc w:val="both"/>
        <w:rPr>
          <w:rFonts w:ascii="Tahoma" w:eastAsia="Times New Roman" w:hAnsi="Tahoma" w:cs="Tahoma"/>
          <w:b/>
          <w:sz w:val="18"/>
          <w:szCs w:val="18"/>
          <w:lang w:eastAsia="sl-SI"/>
        </w:rPr>
      </w:pPr>
    </w:p>
    <w:p w14:paraId="2206FF0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FE18D7" w14:paraId="260A7388" w14:textId="77777777" w:rsidTr="00A9443F">
        <w:trPr>
          <w:trHeight w:val="235"/>
        </w:trPr>
        <w:tc>
          <w:tcPr>
            <w:tcW w:w="2977" w:type="dxa"/>
            <w:tcBorders>
              <w:bottom w:val="single" w:sz="4" w:space="0" w:color="auto"/>
            </w:tcBorders>
          </w:tcPr>
          <w:p w14:paraId="0172B7C4"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2694" w:type="dxa"/>
          </w:tcPr>
          <w:p w14:paraId="29009639"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3685" w:type="dxa"/>
            <w:tcBorders>
              <w:bottom w:val="single" w:sz="4" w:space="0" w:color="auto"/>
            </w:tcBorders>
          </w:tcPr>
          <w:p w14:paraId="168FCF25"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090D8E" w:rsidRPr="00FE18D7" w14:paraId="2C1742CB" w14:textId="77777777" w:rsidTr="00A9443F">
        <w:trPr>
          <w:trHeight w:val="235"/>
        </w:trPr>
        <w:tc>
          <w:tcPr>
            <w:tcW w:w="2977" w:type="dxa"/>
            <w:tcBorders>
              <w:top w:val="single" w:sz="4" w:space="0" w:color="auto"/>
            </w:tcBorders>
          </w:tcPr>
          <w:p w14:paraId="79FEE342"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(kraj, datum)</w:t>
            </w:r>
          </w:p>
        </w:tc>
        <w:tc>
          <w:tcPr>
            <w:tcW w:w="2694" w:type="dxa"/>
          </w:tcPr>
          <w:p w14:paraId="42616209" w14:textId="77777777" w:rsidR="00090D8E" w:rsidRPr="00FE18D7" w:rsidRDefault="00090D8E"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žig</w:t>
            </w:r>
          </w:p>
        </w:tc>
        <w:tc>
          <w:tcPr>
            <w:tcW w:w="3685" w:type="dxa"/>
            <w:tcBorders>
              <w:top w:val="single" w:sz="4" w:space="0" w:color="auto"/>
            </w:tcBorders>
          </w:tcPr>
          <w:p w14:paraId="2CFAC9AA"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(i</w:t>
            </w:r>
            <w:r w:rsidRPr="00FE18D7">
              <w:rPr>
                <w:rFonts w:ascii="Tahoma" w:hAnsi="Tahoma" w:cs="Tahoma"/>
                <w:snapToGrid w:val="0"/>
                <w:color w:val="000000"/>
                <w:sz w:val="20"/>
                <w:szCs w:val="20"/>
              </w:rPr>
              <w:t xml:space="preserve">me in priimek </w:t>
            </w:r>
            <w:r w:rsidRPr="00FE18D7">
              <w:rPr>
                <w:rFonts w:ascii="Tahoma" w:eastAsia="Times New Roman" w:hAnsi="Tahoma" w:cs="Tahoma"/>
                <w:snapToGrid w:val="0"/>
                <w:color w:val="000000"/>
                <w:sz w:val="20"/>
                <w:szCs w:val="20"/>
                <w:lang w:eastAsia="sl-SI"/>
              </w:rPr>
              <w:t>odgovorne osebe</w:t>
            </w:r>
            <w:r w:rsidRPr="00FE18D7">
              <w:rPr>
                <w:rFonts w:ascii="Tahoma" w:hAnsi="Tahoma" w:cs="Tahoma"/>
                <w:snapToGrid w:val="0"/>
                <w:color w:val="000000"/>
                <w:sz w:val="20"/>
                <w:szCs w:val="20"/>
              </w:rPr>
              <w:t xml:space="preserve"> ter podpis gospodarskega subjekta</w:t>
            </w:r>
            <w:r w:rsidRPr="00FE18D7">
              <w:rPr>
                <w:rFonts w:ascii="Tahoma" w:eastAsia="Times New Roman" w:hAnsi="Tahoma" w:cs="Tahoma"/>
                <w:snapToGrid w:val="0"/>
                <w:color w:val="000000"/>
                <w:sz w:val="20"/>
                <w:szCs w:val="20"/>
                <w:lang w:eastAsia="sl-SI"/>
              </w:rPr>
              <w:t>)</w:t>
            </w:r>
          </w:p>
        </w:tc>
      </w:tr>
    </w:tbl>
    <w:p w14:paraId="136A3CE4"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18"/>
          <w:szCs w:val="18"/>
          <w:lang w:eastAsia="sl-SI"/>
        </w:rPr>
      </w:pPr>
    </w:p>
    <w:p w14:paraId="6DAEB3D1"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18"/>
          <w:szCs w:val="18"/>
          <w:lang w:eastAsia="sl-SI"/>
        </w:rPr>
      </w:pPr>
    </w:p>
    <w:p w14:paraId="62355395"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18"/>
          <w:szCs w:val="18"/>
          <w:lang w:eastAsia="sl-SI"/>
        </w:rPr>
      </w:pPr>
    </w:p>
    <w:p w14:paraId="32D4624E" w14:textId="77777777" w:rsidR="00090D8E" w:rsidRPr="00FE18D7" w:rsidRDefault="00090D8E" w:rsidP="0005024B">
      <w:pPr>
        <w:keepNext/>
        <w:keepLines/>
        <w:tabs>
          <w:tab w:val="left" w:pos="284"/>
        </w:tabs>
        <w:spacing w:after="0" w:line="240" w:lineRule="auto"/>
        <w:jc w:val="both"/>
        <w:rPr>
          <w:rFonts w:ascii="Tahoma" w:eastAsia="Times New Roman" w:hAnsi="Tahoma" w:cs="Tahoma"/>
          <w:sz w:val="18"/>
          <w:szCs w:val="18"/>
          <w:lang w:eastAsia="sl-SI"/>
        </w:rPr>
      </w:pPr>
    </w:p>
    <w:p w14:paraId="18CC28C0" w14:textId="77777777" w:rsidR="00090D8E" w:rsidRPr="00FE18D7" w:rsidRDefault="00090D8E" w:rsidP="0005024B">
      <w:pPr>
        <w:keepNext/>
        <w:keepLines/>
        <w:tabs>
          <w:tab w:val="left" w:pos="284"/>
        </w:tabs>
        <w:spacing w:after="0" w:line="240" w:lineRule="auto"/>
        <w:jc w:val="both"/>
        <w:rPr>
          <w:rFonts w:ascii="Tahoma" w:eastAsia="Times New Roman" w:hAnsi="Tahoma" w:cs="Tahoma"/>
          <w:i/>
          <w:sz w:val="16"/>
          <w:szCs w:val="20"/>
          <w:lang w:eastAsia="sl-SI"/>
        </w:rPr>
      </w:pPr>
    </w:p>
    <w:p w14:paraId="6B43FC21" w14:textId="77777777" w:rsidR="00090D8E" w:rsidRPr="00FE18D7" w:rsidRDefault="00090D8E" w:rsidP="0005024B">
      <w:pPr>
        <w:keepNext/>
        <w:keepLines/>
        <w:tabs>
          <w:tab w:val="left" w:pos="284"/>
        </w:tabs>
        <w:spacing w:after="0" w:line="240" w:lineRule="auto"/>
        <w:jc w:val="both"/>
        <w:rPr>
          <w:rFonts w:ascii="Tahoma" w:eastAsia="Times New Roman" w:hAnsi="Tahoma" w:cs="Tahoma"/>
          <w:i/>
          <w:sz w:val="16"/>
          <w:szCs w:val="20"/>
          <w:lang w:eastAsia="sl-SI"/>
        </w:rPr>
      </w:pPr>
    </w:p>
    <w:p w14:paraId="39B4FACE" w14:textId="77777777" w:rsidR="002308D5" w:rsidRPr="00FE18D7" w:rsidRDefault="002308D5" w:rsidP="0005024B">
      <w:pPr>
        <w:keepNext/>
        <w:keepLines/>
        <w:tabs>
          <w:tab w:val="left" w:pos="284"/>
        </w:tabs>
        <w:spacing w:after="0" w:line="240" w:lineRule="auto"/>
        <w:jc w:val="both"/>
        <w:rPr>
          <w:rFonts w:ascii="Tahoma" w:eastAsia="Times New Roman" w:hAnsi="Tahoma" w:cs="Tahoma"/>
          <w:i/>
          <w:sz w:val="16"/>
          <w:szCs w:val="20"/>
          <w:lang w:eastAsia="sl-SI"/>
        </w:rPr>
      </w:pPr>
      <w:r w:rsidRPr="00FE18D7">
        <w:rPr>
          <w:rFonts w:ascii="Tahoma" w:eastAsia="Times New Roman" w:hAnsi="Tahoma" w:cs="Tahoma"/>
          <w:b/>
          <w:i/>
          <w:sz w:val="16"/>
          <w:szCs w:val="20"/>
          <w:lang w:eastAsia="sl-SI"/>
        </w:rPr>
        <w:t>Navodilo:</w:t>
      </w:r>
      <w:r w:rsidRPr="00FE18D7">
        <w:rPr>
          <w:rFonts w:ascii="Tahoma" w:eastAsia="Times New Roman" w:hAnsi="Tahoma" w:cs="Tahoma"/>
          <w:i/>
          <w:sz w:val="16"/>
          <w:szCs w:val="20"/>
          <w:lang w:eastAsia="sl-SI"/>
        </w:rPr>
        <w:t xml:space="preserve"> </w:t>
      </w:r>
    </w:p>
    <w:p w14:paraId="6F068A13" w14:textId="77777777" w:rsidR="002308D5" w:rsidRPr="00FE18D7" w:rsidRDefault="002308D5" w:rsidP="0005024B">
      <w:pPr>
        <w:keepNext/>
        <w:keepLines/>
        <w:numPr>
          <w:ilvl w:val="0"/>
          <w:numId w:val="3"/>
        </w:numPr>
        <w:tabs>
          <w:tab w:val="num" w:pos="1070"/>
        </w:tabs>
        <w:spacing w:after="0" w:line="240" w:lineRule="auto"/>
        <w:ind w:left="284" w:hanging="284"/>
        <w:jc w:val="both"/>
        <w:rPr>
          <w:rFonts w:ascii="Tahoma" w:eastAsia="Times New Roman" w:hAnsi="Tahoma" w:cs="Tahoma"/>
          <w:i/>
          <w:iCs/>
          <w:sz w:val="16"/>
          <w:szCs w:val="20"/>
          <w:lang w:eastAsia="sl-SI"/>
        </w:rPr>
      </w:pPr>
      <w:r w:rsidRPr="00FE18D7">
        <w:rPr>
          <w:rFonts w:ascii="Tahoma" w:eastAsia="Times New Roman" w:hAnsi="Tahoma" w:cs="Tahoma"/>
          <w:i/>
          <w:iCs/>
          <w:sz w:val="16"/>
          <w:szCs w:val="20"/>
          <w:lang w:eastAsia="sl-SI"/>
        </w:rPr>
        <w:t xml:space="preserve">Izjavo izpolni in podpiše </w:t>
      </w:r>
      <w:r w:rsidRPr="00FE18D7">
        <w:rPr>
          <w:rFonts w:ascii="Tahoma" w:eastAsia="Times New Roman" w:hAnsi="Tahoma" w:cs="Tahoma"/>
          <w:i/>
          <w:iCs/>
          <w:sz w:val="16"/>
          <w:szCs w:val="20"/>
          <w:u w:val="single"/>
          <w:lang w:eastAsia="sl-SI"/>
        </w:rPr>
        <w:t>ponudnik</w:t>
      </w:r>
      <w:r w:rsidRPr="00FE18D7">
        <w:rPr>
          <w:rFonts w:ascii="Tahoma" w:eastAsia="Times New Roman" w:hAnsi="Tahoma" w:cs="Tahoma"/>
          <w:i/>
          <w:iCs/>
          <w:sz w:val="16"/>
          <w:szCs w:val="20"/>
          <w:lang w:eastAsia="sl-SI"/>
        </w:rPr>
        <w:t xml:space="preserve">, kot tudi vsi </w:t>
      </w:r>
      <w:r w:rsidRPr="00FE18D7">
        <w:rPr>
          <w:rFonts w:ascii="Tahoma" w:eastAsia="Times New Roman" w:hAnsi="Tahoma" w:cs="Tahoma"/>
          <w:i/>
          <w:iCs/>
          <w:sz w:val="16"/>
          <w:szCs w:val="20"/>
          <w:u w:val="single"/>
          <w:lang w:eastAsia="sl-SI"/>
        </w:rPr>
        <w:t>posamezni člani skupine ponudnikov</w:t>
      </w:r>
      <w:r w:rsidRPr="00FE18D7">
        <w:rPr>
          <w:rFonts w:ascii="Tahoma" w:eastAsia="Times New Roman" w:hAnsi="Tahoma" w:cs="Tahoma"/>
          <w:i/>
          <w:iCs/>
          <w:sz w:val="16"/>
          <w:szCs w:val="20"/>
          <w:lang w:eastAsia="sl-SI"/>
        </w:rPr>
        <w:t xml:space="preserve"> (partnerji) v primeru skupne ponudbe, vsi </w:t>
      </w:r>
      <w:r w:rsidRPr="00FE18D7">
        <w:rPr>
          <w:rFonts w:ascii="Tahoma" w:eastAsia="Times New Roman" w:hAnsi="Tahoma" w:cs="Tahoma"/>
          <w:i/>
          <w:iCs/>
          <w:sz w:val="16"/>
          <w:szCs w:val="20"/>
          <w:u w:val="single"/>
          <w:lang w:eastAsia="sl-SI"/>
        </w:rPr>
        <w:t>podizvajalci</w:t>
      </w:r>
      <w:r w:rsidRPr="00FE18D7">
        <w:rPr>
          <w:rFonts w:ascii="Tahoma" w:eastAsia="Times New Roman" w:hAnsi="Tahoma" w:cs="Tahoma"/>
          <w:i/>
          <w:iCs/>
          <w:sz w:val="16"/>
          <w:szCs w:val="20"/>
          <w:lang w:eastAsia="sl-SI"/>
        </w:rPr>
        <w:t xml:space="preserve"> (če ponudnik izvaja javno naročilo s podizvajalci) ter vsi </w:t>
      </w:r>
      <w:r w:rsidRPr="00FE18D7">
        <w:rPr>
          <w:rFonts w:ascii="Tahoma" w:eastAsia="Times New Roman" w:hAnsi="Tahoma" w:cs="Tahoma"/>
          <w:bCs/>
          <w:i/>
          <w:iCs/>
          <w:sz w:val="16"/>
          <w:szCs w:val="20"/>
          <w:u w:val="single"/>
          <w:lang w:eastAsia="sl-SI"/>
        </w:rPr>
        <w:t>gospodarski subjekti katerih zmogljivosti uporablja ponudnik</w:t>
      </w:r>
      <w:r w:rsidRPr="00FE18D7">
        <w:rPr>
          <w:rFonts w:ascii="Tahoma" w:eastAsia="Times New Roman" w:hAnsi="Tahoma" w:cs="Tahoma"/>
          <w:i/>
          <w:iCs/>
          <w:sz w:val="16"/>
          <w:szCs w:val="20"/>
          <w:lang w:eastAsia="sl-SI"/>
        </w:rPr>
        <w:t>.</w:t>
      </w:r>
    </w:p>
    <w:p w14:paraId="68EBE18D" w14:textId="77777777" w:rsidR="002308D5" w:rsidRPr="00FE18D7" w:rsidRDefault="002308D5" w:rsidP="0005024B">
      <w:pPr>
        <w:keepNext/>
        <w:keepLines/>
        <w:tabs>
          <w:tab w:val="left" w:pos="284"/>
        </w:tabs>
        <w:spacing w:after="0" w:line="240" w:lineRule="auto"/>
        <w:jc w:val="both"/>
        <w:rPr>
          <w:rFonts w:ascii="Tahoma" w:eastAsia="Times New Roman" w:hAnsi="Tahoma" w:cs="Tahoma"/>
          <w:i/>
          <w:sz w:val="16"/>
          <w:szCs w:val="20"/>
          <w:lang w:eastAsia="sl-SI"/>
        </w:rPr>
      </w:pPr>
    </w:p>
    <w:p w14:paraId="3C38D8BB" w14:textId="77777777" w:rsidR="002308D5" w:rsidRPr="00FE18D7" w:rsidRDefault="002308D5" w:rsidP="0005024B">
      <w:pPr>
        <w:keepNext/>
        <w:keepLines/>
        <w:tabs>
          <w:tab w:val="left" w:pos="284"/>
        </w:tabs>
        <w:spacing w:after="0" w:line="240" w:lineRule="auto"/>
        <w:jc w:val="both"/>
        <w:rPr>
          <w:rFonts w:ascii="Tahoma" w:eastAsia="Times New Roman" w:hAnsi="Tahoma" w:cs="Tahoma"/>
          <w:i/>
          <w:sz w:val="16"/>
          <w:szCs w:val="20"/>
          <w:lang w:eastAsia="sl-SI"/>
        </w:rPr>
      </w:pPr>
    </w:p>
    <w:p w14:paraId="601640C9" w14:textId="77777777" w:rsidR="00344D98" w:rsidRPr="005643EA" w:rsidRDefault="00344D98" w:rsidP="0005024B">
      <w:pPr>
        <w:keepNext/>
        <w:keepLines/>
        <w:tabs>
          <w:tab w:val="left" w:pos="284"/>
        </w:tabs>
        <w:spacing w:after="0"/>
        <w:jc w:val="both"/>
        <w:rPr>
          <w:rFonts w:ascii="Tahoma" w:hAnsi="Tahoma" w:cs="Tahoma"/>
          <w:bCs/>
          <w:i/>
          <w:sz w:val="18"/>
          <w:szCs w:val="18"/>
        </w:rPr>
      </w:pPr>
      <w:r w:rsidRPr="005643EA">
        <w:rPr>
          <w:rFonts w:ascii="Tahoma" w:hAnsi="Tahoma" w:cs="Tahoma"/>
          <w:b/>
          <w:bCs/>
          <w:i/>
          <w:sz w:val="18"/>
          <w:szCs w:val="18"/>
        </w:rPr>
        <w:t>Opomba:</w:t>
      </w:r>
    </w:p>
    <w:p w14:paraId="50C03809" w14:textId="77777777" w:rsidR="00344D98" w:rsidRPr="00344D98" w:rsidRDefault="00344D98" w:rsidP="0005024B">
      <w:pPr>
        <w:keepNext/>
        <w:keepLines/>
        <w:numPr>
          <w:ilvl w:val="0"/>
          <w:numId w:val="3"/>
        </w:numPr>
        <w:tabs>
          <w:tab w:val="clear" w:pos="360"/>
        </w:tabs>
        <w:spacing w:after="0" w:line="240" w:lineRule="auto"/>
        <w:ind w:left="284" w:hanging="284"/>
        <w:jc w:val="both"/>
        <w:rPr>
          <w:rFonts w:ascii="Tahoma" w:hAnsi="Tahoma" w:cs="Tahoma"/>
          <w:i/>
          <w:iCs/>
          <w:sz w:val="16"/>
          <w:szCs w:val="16"/>
        </w:rPr>
      </w:pPr>
      <w:r w:rsidRPr="00344D98">
        <w:rPr>
          <w:rFonts w:ascii="Tahoma" w:hAnsi="Tahoma" w:cs="Tahoma"/>
          <w:i/>
          <w:iCs/>
          <w:sz w:val="16"/>
          <w:szCs w:val="16"/>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79328303" w14:textId="77777777" w:rsidR="00344D98" w:rsidRPr="00344D98" w:rsidRDefault="00344D98" w:rsidP="0005024B">
      <w:pPr>
        <w:pStyle w:val="Odstavekseznama"/>
        <w:keepNext/>
        <w:keepLines/>
        <w:numPr>
          <w:ilvl w:val="0"/>
          <w:numId w:val="58"/>
        </w:numPr>
        <w:ind w:left="284" w:hanging="284"/>
        <w:jc w:val="both"/>
        <w:rPr>
          <w:rFonts w:ascii="Tahoma" w:hAnsi="Tahoma" w:cs="Tahoma"/>
          <w:bCs/>
          <w:i/>
          <w:sz w:val="16"/>
          <w:szCs w:val="16"/>
        </w:rPr>
      </w:pPr>
      <w:r w:rsidRPr="00344D98">
        <w:rPr>
          <w:rFonts w:ascii="Tahoma" w:hAnsi="Tahoma" w:cs="Tahoma"/>
          <w:i/>
          <w:iCs/>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663DEC64" w14:textId="10D5D71C" w:rsidR="002308D5" w:rsidRPr="00C21213" w:rsidRDefault="002308D5" w:rsidP="0005024B">
      <w:pPr>
        <w:pStyle w:val="Odstavekseznama"/>
        <w:keepNext/>
        <w:keepLines/>
        <w:numPr>
          <w:ilvl w:val="0"/>
          <w:numId w:val="3"/>
        </w:numPr>
        <w:jc w:val="both"/>
        <w:rPr>
          <w:rFonts w:ascii="Tahoma" w:hAnsi="Tahoma" w:cs="Tahoma"/>
          <w:bCs/>
          <w:i/>
          <w:sz w:val="16"/>
          <w:szCs w:val="18"/>
        </w:rPr>
      </w:pPr>
      <w:r w:rsidRPr="00C21213">
        <w:rPr>
          <w:rFonts w:ascii="Tahoma" w:hAnsi="Tahoma" w:cs="Tahoma"/>
          <w:i/>
          <w:sz w:val="14"/>
          <w:szCs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FE18D7" w14:paraId="47D56A54" w14:textId="77777777" w:rsidTr="00A9443F">
        <w:tc>
          <w:tcPr>
            <w:tcW w:w="7740" w:type="dxa"/>
            <w:tcBorders>
              <w:top w:val="single" w:sz="4" w:space="0" w:color="000000"/>
              <w:left w:val="single" w:sz="4" w:space="0" w:color="000000"/>
              <w:bottom w:val="single" w:sz="4" w:space="0" w:color="000000"/>
            </w:tcBorders>
          </w:tcPr>
          <w:p w14:paraId="41C8B40E" w14:textId="77777777" w:rsidR="00090D8E" w:rsidRPr="00FE18D7" w:rsidRDefault="00090D8E" w:rsidP="0005024B">
            <w:pPr>
              <w:keepNext/>
              <w:keepLines/>
              <w:spacing w:after="0" w:line="240" w:lineRule="auto"/>
              <w:jc w:val="both"/>
              <w:outlineLvl w:val="1"/>
              <w:rPr>
                <w:rFonts w:ascii="Tahoma" w:eastAsia="Times New Roman" w:hAnsi="Tahoma" w:cs="Tahoma"/>
                <w:b/>
                <w:sz w:val="20"/>
                <w:szCs w:val="20"/>
                <w:lang w:eastAsia="sl-SI"/>
              </w:rPr>
            </w:pPr>
            <w:r w:rsidRPr="00FE18D7">
              <w:rPr>
                <w:rFonts w:ascii="Tahoma" w:eastAsia="Times New Roman" w:hAnsi="Tahoma" w:cs="Tahoma"/>
                <w:b/>
                <w:sz w:val="20"/>
                <w:szCs w:val="20"/>
                <w:lang w:eastAsia="sl-SI"/>
              </w:rPr>
              <w:lastRenderedPageBreak/>
              <w:br w:type="page"/>
            </w:r>
            <w:r w:rsidRPr="00FE18D7">
              <w:rPr>
                <w:rFonts w:ascii="Tahoma" w:eastAsia="Times New Roman" w:hAnsi="Tahoma" w:cs="Tahoma"/>
                <w:b/>
                <w:sz w:val="20"/>
                <w:szCs w:val="20"/>
                <w:lang w:eastAsia="sl-SI"/>
              </w:rPr>
              <w:br w:type="page"/>
            </w:r>
            <w:bookmarkStart w:id="23" w:name="_Toc495914071"/>
            <w:r w:rsidRPr="00FE18D7">
              <w:rPr>
                <w:rFonts w:ascii="Tahoma" w:eastAsia="Times New Roman" w:hAnsi="Tahoma" w:cs="Tahoma"/>
                <w:b/>
                <w:sz w:val="20"/>
                <w:szCs w:val="20"/>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4BB05C65" w14:textId="77777777" w:rsidR="00090D8E" w:rsidRPr="00FE18D7" w:rsidRDefault="00090D8E" w:rsidP="0005024B">
            <w:pPr>
              <w:keepNext/>
              <w:keepLines/>
              <w:spacing w:after="0" w:line="240" w:lineRule="auto"/>
              <w:jc w:val="both"/>
              <w:outlineLvl w:val="1"/>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Priloga 4/1</w:t>
            </w:r>
          </w:p>
        </w:tc>
      </w:tr>
    </w:tbl>
    <w:p w14:paraId="615CF7F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6A1F50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Ponudnik: _____________________________________________________________________</w:t>
      </w:r>
    </w:p>
    <w:p w14:paraId="4E420B1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56B18E95" w14:textId="54787286"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b/>
          <w:sz w:val="20"/>
          <w:szCs w:val="20"/>
        </w:rPr>
        <w:t>Izjavljamo</w:t>
      </w:r>
      <w:r w:rsidRPr="00FE18D7">
        <w:rPr>
          <w:rFonts w:ascii="Tahoma" w:eastAsia="Times New Roman" w:hAnsi="Tahoma" w:cs="Tahoma"/>
          <w:sz w:val="20"/>
          <w:szCs w:val="20"/>
        </w:rPr>
        <w:t>, da bomo pri izvedbi</w:t>
      </w:r>
      <w:r w:rsidRPr="00FE18D7">
        <w:rPr>
          <w:rFonts w:ascii="Tahoma" w:eastAsia="Times New Roman" w:hAnsi="Tahoma" w:cs="Tahoma"/>
          <w:sz w:val="20"/>
          <w:szCs w:val="20"/>
          <w:lang w:eastAsia="sl-SI"/>
        </w:rPr>
        <w:t xml:space="preserve"> javnega naročila št. </w:t>
      </w:r>
      <w:r w:rsidR="00096CE6" w:rsidRPr="00FE18D7">
        <w:rPr>
          <w:rFonts w:ascii="Tahoma" w:eastAsia="Times New Roman" w:hAnsi="Tahoma" w:cs="Tahoma"/>
          <w:b/>
          <w:noProof/>
          <w:sz w:val="20"/>
          <w:szCs w:val="20"/>
          <w:lang w:eastAsia="sl-SI"/>
        </w:rPr>
        <w:t>ENLJ-SPV-193/26</w:t>
      </w:r>
      <w:r w:rsidRPr="00FE18D7">
        <w:rPr>
          <w:rFonts w:ascii="Tahoma" w:eastAsia="Times New Roman" w:hAnsi="Tahoma" w:cs="Tahoma"/>
          <w:b/>
          <w:noProof/>
          <w:sz w:val="20"/>
          <w:szCs w:val="20"/>
          <w:lang w:eastAsia="sl-SI"/>
        </w:rPr>
        <w:t xml:space="preserve"> - </w:t>
      </w:r>
      <w:r w:rsidR="00A713DE" w:rsidRPr="00FE18D7">
        <w:rPr>
          <w:rFonts w:ascii="Tahoma" w:eastAsia="Times New Roman" w:hAnsi="Tahoma" w:cs="Tahoma"/>
          <w:b/>
          <w:noProof/>
          <w:sz w:val="20"/>
          <w:szCs w:val="20"/>
          <w:lang w:eastAsia="sl-SI"/>
        </w:rPr>
        <w:t>Elektroinštalacijska dela za obdobje dveh let</w:t>
      </w:r>
      <w:r w:rsidRPr="00FE18D7">
        <w:rPr>
          <w:rFonts w:ascii="Tahoma" w:eastAsia="Times New Roman" w:hAnsi="Tahoma" w:cs="Tahoma"/>
          <w:b/>
          <w:noProof/>
          <w:sz w:val="20"/>
          <w:szCs w:val="20"/>
          <w:lang w:eastAsia="sl-SI"/>
        </w:rPr>
        <w:t xml:space="preserve"> </w:t>
      </w:r>
      <w:r w:rsidRPr="00FE18D7">
        <w:rPr>
          <w:rFonts w:ascii="Tahoma" w:eastAsia="Times New Roman" w:hAnsi="Tahoma" w:cs="Tahoma"/>
          <w:sz w:val="20"/>
          <w:szCs w:val="20"/>
          <w:lang w:eastAsia="sl-SI"/>
        </w:rPr>
        <w:t>sodelovali z naslednjimi podizvajalci:</w:t>
      </w:r>
    </w:p>
    <w:p w14:paraId="74B7E0AA" w14:textId="77777777" w:rsidR="00090D8E" w:rsidRPr="00FE18D7" w:rsidRDefault="00090D8E"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FE18D7" w14:paraId="4374ACF9" w14:textId="77777777" w:rsidTr="00A9443F">
        <w:trPr>
          <w:trHeight w:val="460"/>
        </w:trPr>
        <w:tc>
          <w:tcPr>
            <w:tcW w:w="6062" w:type="dxa"/>
            <w:vAlign w:val="center"/>
          </w:tcPr>
          <w:p w14:paraId="4D32C13C" w14:textId="77777777" w:rsidR="00090D8E" w:rsidRPr="00FE18D7" w:rsidRDefault="00090D8E" w:rsidP="0005024B">
            <w:pPr>
              <w:keepNext/>
              <w:keepLines/>
              <w:spacing w:after="0" w:line="240" w:lineRule="auto"/>
              <w:jc w:val="center"/>
              <w:rPr>
                <w:rFonts w:ascii="Tahoma" w:hAnsi="Tahoma" w:cs="Tahoma"/>
                <w:sz w:val="20"/>
                <w:szCs w:val="20"/>
              </w:rPr>
            </w:pPr>
            <w:r w:rsidRPr="00FE18D7">
              <w:rPr>
                <w:rFonts w:ascii="Tahoma" w:hAnsi="Tahoma" w:cs="Tahoma"/>
                <w:b/>
                <w:bCs/>
                <w:sz w:val="20"/>
                <w:szCs w:val="20"/>
              </w:rPr>
              <w:t>NAZIV IN NASLOV PODIZVAJALCA</w:t>
            </w:r>
          </w:p>
        </w:tc>
        <w:tc>
          <w:tcPr>
            <w:tcW w:w="3402" w:type="dxa"/>
          </w:tcPr>
          <w:p w14:paraId="2F2BEECB" w14:textId="77777777" w:rsidR="00090D8E" w:rsidRPr="00FE18D7" w:rsidRDefault="00090D8E" w:rsidP="0005024B">
            <w:pPr>
              <w:keepNext/>
              <w:keepLines/>
              <w:spacing w:after="0" w:line="240" w:lineRule="auto"/>
              <w:jc w:val="center"/>
              <w:rPr>
                <w:rFonts w:ascii="Tahoma" w:hAnsi="Tahoma" w:cs="Tahoma"/>
                <w:sz w:val="20"/>
                <w:szCs w:val="20"/>
              </w:rPr>
            </w:pPr>
            <w:r w:rsidRPr="00FE18D7">
              <w:rPr>
                <w:rFonts w:ascii="Tahoma" w:hAnsi="Tahoma" w:cs="Tahoma"/>
                <w:sz w:val="20"/>
                <w:szCs w:val="20"/>
              </w:rPr>
              <w:t xml:space="preserve">Zahteva za neposredno plačilo od podizvajalca </w:t>
            </w:r>
            <w:r w:rsidRPr="00FE18D7">
              <w:rPr>
                <w:rFonts w:ascii="Tahoma" w:hAnsi="Tahoma" w:cs="Tahoma"/>
                <w:b/>
                <w:sz w:val="20"/>
                <w:szCs w:val="20"/>
              </w:rPr>
              <w:t xml:space="preserve">DA </w:t>
            </w:r>
            <w:r w:rsidRPr="00FE18D7">
              <w:rPr>
                <w:rFonts w:ascii="Tahoma" w:hAnsi="Tahoma" w:cs="Tahoma"/>
                <w:sz w:val="20"/>
                <w:szCs w:val="20"/>
              </w:rPr>
              <w:t xml:space="preserve">ali </w:t>
            </w:r>
            <w:r w:rsidRPr="00FE18D7">
              <w:rPr>
                <w:rFonts w:ascii="Tahoma" w:hAnsi="Tahoma" w:cs="Tahoma"/>
                <w:b/>
                <w:sz w:val="20"/>
                <w:szCs w:val="20"/>
              </w:rPr>
              <w:t>NE</w:t>
            </w:r>
          </w:p>
        </w:tc>
      </w:tr>
      <w:tr w:rsidR="00090D8E" w:rsidRPr="00FE18D7" w14:paraId="7B82FE23" w14:textId="77777777" w:rsidTr="00A9443F">
        <w:trPr>
          <w:trHeight w:val="460"/>
        </w:trPr>
        <w:tc>
          <w:tcPr>
            <w:tcW w:w="6062" w:type="dxa"/>
          </w:tcPr>
          <w:p w14:paraId="6E1CB461" w14:textId="77777777" w:rsidR="00090D8E" w:rsidRPr="00FE18D7" w:rsidRDefault="00090D8E" w:rsidP="0005024B">
            <w:pPr>
              <w:keepNext/>
              <w:keepLines/>
              <w:spacing w:after="0" w:line="240" w:lineRule="auto"/>
              <w:jc w:val="both"/>
              <w:rPr>
                <w:rFonts w:ascii="Tahoma" w:hAnsi="Tahoma" w:cs="Tahoma"/>
                <w:sz w:val="20"/>
                <w:szCs w:val="20"/>
              </w:rPr>
            </w:pPr>
          </w:p>
        </w:tc>
        <w:tc>
          <w:tcPr>
            <w:tcW w:w="3402" w:type="dxa"/>
          </w:tcPr>
          <w:p w14:paraId="5E40EAF7" w14:textId="77777777" w:rsidR="00090D8E" w:rsidRPr="00FE18D7" w:rsidRDefault="00090D8E" w:rsidP="0005024B">
            <w:pPr>
              <w:keepNext/>
              <w:keepLines/>
              <w:spacing w:after="0" w:line="240" w:lineRule="auto"/>
              <w:jc w:val="both"/>
              <w:rPr>
                <w:rFonts w:ascii="Tahoma" w:hAnsi="Tahoma" w:cs="Tahoma"/>
                <w:sz w:val="20"/>
                <w:szCs w:val="20"/>
              </w:rPr>
            </w:pPr>
          </w:p>
        </w:tc>
      </w:tr>
    </w:tbl>
    <w:p w14:paraId="6B5C80F2" w14:textId="77777777" w:rsidR="00090D8E" w:rsidRPr="00FE18D7" w:rsidRDefault="00090D8E" w:rsidP="0005024B">
      <w:pPr>
        <w:keepNext/>
        <w:keepLines/>
        <w:spacing w:after="0" w:line="240" w:lineRule="auto"/>
        <w:jc w:val="both"/>
        <w:rPr>
          <w:rFonts w:ascii="Tahoma" w:hAnsi="Tahoma" w:cs="Tahoma"/>
          <w:b/>
          <w:bCs/>
          <w:sz w:val="20"/>
          <w:szCs w:val="20"/>
        </w:rPr>
      </w:pPr>
    </w:p>
    <w:p w14:paraId="56CBA40C" w14:textId="77777777" w:rsidR="00090D8E" w:rsidRPr="00FE18D7" w:rsidRDefault="00090D8E" w:rsidP="0005024B">
      <w:pPr>
        <w:keepNext/>
        <w:keepLines/>
        <w:spacing w:after="0" w:line="240" w:lineRule="auto"/>
        <w:jc w:val="center"/>
        <w:rPr>
          <w:rFonts w:ascii="Tahoma" w:hAnsi="Tahoma" w:cs="Tahoma"/>
          <w:b/>
          <w:bCs/>
          <w:sz w:val="20"/>
          <w:szCs w:val="20"/>
        </w:rPr>
      </w:pPr>
      <w:r w:rsidRPr="00FE18D7">
        <w:rPr>
          <w:rFonts w:ascii="Tahoma" w:hAnsi="Tahoma" w:cs="Tahoma"/>
          <w:b/>
          <w:bCs/>
          <w:sz w:val="20"/>
          <w:szCs w:val="20"/>
        </w:rPr>
        <w:t>Pooblastilo A: v primeru, da je pri podizvajalcu označeno z "DA" - dajemo</w:t>
      </w:r>
    </w:p>
    <w:p w14:paraId="5D613BFF" w14:textId="77777777" w:rsidR="00090D8E" w:rsidRPr="00FE18D7" w:rsidRDefault="00090D8E" w:rsidP="0005024B">
      <w:pPr>
        <w:keepNext/>
        <w:keepLines/>
        <w:spacing w:after="0" w:line="240" w:lineRule="auto"/>
        <w:jc w:val="center"/>
        <w:rPr>
          <w:rFonts w:ascii="Tahoma" w:hAnsi="Tahoma" w:cs="Tahoma"/>
          <w:b/>
          <w:bCs/>
          <w:sz w:val="20"/>
          <w:szCs w:val="20"/>
        </w:rPr>
      </w:pPr>
      <w:r w:rsidRPr="00FE18D7">
        <w:rPr>
          <w:rFonts w:ascii="Tahoma" w:hAnsi="Tahoma" w:cs="Tahoma"/>
          <w:b/>
          <w:bCs/>
          <w:sz w:val="20"/>
          <w:szCs w:val="20"/>
        </w:rPr>
        <w:t>POOBLASTILO ZA NEPOSREDNO PLAČEVANJE PODIZVAJALCU</w:t>
      </w:r>
    </w:p>
    <w:p w14:paraId="76478518" w14:textId="77777777" w:rsidR="00090D8E" w:rsidRPr="00FE18D7" w:rsidRDefault="00090D8E" w:rsidP="0005024B">
      <w:pPr>
        <w:keepNext/>
        <w:keepLines/>
        <w:spacing w:after="0" w:line="240" w:lineRule="auto"/>
        <w:jc w:val="both"/>
        <w:rPr>
          <w:rFonts w:ascii="Tahoma" w:hAnsi="Tahoma" w:cs="Tahoma"/>
          <w:sz w:val="20"/>
          <w:szCs w:val="20"/>
        </w:rPr>
      </w:pPr>
    </w:p>
    <w:p w14:paraId="30C9D34B"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49BBBB8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 plačilom posameznega zneska podizvajalcu obveznost naročnika za plačilo ponudniku ugasne do višine tako plačanega zneska podizvajalcu.</w:t>
      </w:r>
    </w:p>
    <w:p w14:paraId="42166810" w14:textId="77777777" w:rsidR="00090D8E" w:rsidRPr="00FE18D7" w:rsidRDefault="00090D8E" w:rsidP="0005024B">
      <w:pPr>
        <w:keepNext/>
        <w:keepLines/>
        <w:tabs>
          <w:tab w:val="left" w:pos="2552"/>
        </w:tabs>
        <w:spacing w:after="0" w:line="240" w:lineRule="auto"/>
        <w:ind w:left="284" w:hanging="284"/>
        <w:jc w:val="both"/>
        <w:rPr>
          <w:rFonts w:ascii="Tahoma" w:eastAsia="Times New Roman" w:hAnsi="Tahoma" w:cs="Tahoma"/>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FE18D7" w14:paraId="2B27F44C" w14:textId="77777777" w:rsidTr="00A9443F">
        <w:trPr>
          <w:trHeight w:val="235"/>
        </w:trPr>
        <w:tc>
          <w:tcPr>
            <w:tcW w:w="3402" w:type="dxa"/>
            <w:tcBorders>
              <w:bottom w:val="single" w:sz="4" w:space="0" w:color="auto"/>
            </w:tcBorders>
          </w:tcPr>
          <w:p w14:paraId="70A2F9DD"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2268" w:type="dxa"/>
          </w:tcPr>
          <w:p w14:paraId="37587B23"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3686" w:type="dxa"/>
            <w:tcBorders>
              <w:bottom w:val="single" w:sz="4" w:space="0" w:color="auto"/>
            </w:tcBorders>
          </w:tcPr>
          <w:p w14:paraId="5878BE43"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szCs w:val="20"/>
                <w:lang w:eastAsia="sl-SI"/>
              </w:rPr>
            </w:pPr>
          </w:p>
        </w:tc>
      </w:tr>
      <w:tr w:rsidR="00090D8E" w:rsidRPr="00FE18D7" w14:paraId="16B49325" w14:textId="77777777" w:rsidTr="00A9443F">
        <w:trPr>
          <w:trHeight w:val="235"/>
        </w:trPr>
        <w:tc>
          <w:tcPr>
            <w:tcW w:w="3402" w:type="dxa"/>
            <w:tcBorders>
              <w:top w:val="single" w:sz="4" w:space="0" w:color="auto"/>
            </w:tcBorders>
          </w:tcPr>
          <w:p w14:paraId="36D3C6ED"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(kraj, datum)</w:t>
            </w:r>
          </w:p>
        </w:tc>
        <w:tc>
          <w:tcPr>
            <w:tcW w:w="2268" w:type="dxa"/>
          </w:tcPr>
          <w:p w14:paraId="7583383A" w14:textId="77777777" w:rsidR="00090D8E" w:rsidRPr="00FE18D7" w:rsidRDefault="00090D8E" w:rsidP="0005024B">
            <w:pPr>
              <w:keepNext/>
              <w:keepLines/>
              <w:spacing w:after="0" w:line="240" w:lineRule="auto"/>
              <w:jc w:val="center"/>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žig</w:t>
            </w:r>
          </w:p>
        </w:tc>
        <w:tc>
          <w:tcPr>
            <w:tcW w:w="3686" w:type="dxa"/>
            <w:tcBorders>
              <w:top w:val="single" w:sz="4" w:space="0" w:color="auto"/>
            </w:tcBorders>
          </w:tcPr>
          <w:p w14:paraId="461109DF"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w:t>
            </w:r>
            <w:r w:rsidRPr="00FE18D7">
              <w:rPr>
                <w:rFonts w:ascii="Tahoma" w:eastAsia="Times New Roman" w:hAnsi="Tahoma" w:cs="Tahoma"/>
                <w:snapToGrid w:val="0"/>
                <w:sz w:val="20"/>
                <w:szCs w:val="20"/>
                <w:lang w:eastAsia="sl-SI"/>
              </w:rPr>
              <w:t>i</w:t>
            </w:r>
            <w:r w:rsidRPr="00FE18D7">
              <w:rPr>
                <w:rFonts w:ascii="Tahoma" w:hAnsi="Tahoma" w:cs="Tahoma"/>
                <w:snapToGrid w:val="0"/>
                <w:sz w:val="20"/>
                <w:szCs w:val="20"/>
              </w:rPr>
              <w:t xml:space="preserve">me in priimek </w:t>
            </w:r>
            <w:r w:rsidR="004A6BBF" w:rsidRPr="00FE18D7">
              <w:rPr>
                <w:rFonts w:ascii="Tahoma" w:hAnsi="Tahoma" w:cs="Tahoma"/>
                <w:snapToGrid w:val="0"/>
                <w:sz w:val="20"/>
                <w:szCs w:val="20"/>
              </w:rPr>
              <w:t xml:space="preserve">ter podpis </w:t>
            </w:r>
            <w:r w:rsidRPr="00FE18D7">
              <w:rPr>
                <w:rFonts w:ascii="Tahoma" w:eastAsia="Times New Roman" w:hAnsi="Tahoma" w:cs="Tahoma"/>
                <w:snapToGrid w:val="0"/>
                <w:sz w:val="20"/>
                <w:szCs w:val="20"/>
                <w:lang w:eastAsia="sl-SI"/>
              </w:rPr>
              <w:t>odgovorne osebe</w:t>
            </w:r>
            <w:r w:rsidRPr="00FE18D7">
              <w:rPr>
                <w:rFonts w:ascii="Tahoma" w:hAnsi="Tahoma" w:cs="Tahoma"/>
                <w:snapToGrid w:val="0"/>
                <w:sz w:val="20"/>
                <w:szCs w:val="20"/>
              </w:rPr>
              <w:t xml:space="preserve"> ponudnika</w:t>
            </w:r>
            <w:r w:rsidRPr="00FE18D7">
              <w:rPr>
                <w:rFonts w:ascii="Tahoma" w:eastAsia="Times New Roman" w:hAnsi="Tahoma" w:cs="Tahoma"/>
                <w:snapToGrid w:val="0"/>
                <w:color w:val="000000"/>
                <w:sz w:val="18"/>
                <w:szCs w:val="20"/>
                <w:lang w:eastAsia="sl-SI"/>
              </w:rPr>
              <w:t>)</w:t>
            </w:r>
          </w:p>
        </w:tc>
      </w:tr>
    </w:tbl>
    <w:p w14:paraId="287DB1D5" w14:textId="77777777" w:rsidR="00090D8E" w:rsidRPr="00FE18D7" w:rsidRDefault="00090D8E" w:rsidP="0005024B">
      <w:pPr>
        <w:keepNext/>
        <w:keepLines/>
        <w:spacing w:after="0" w:line="240" w:lineRule="auto"/>
        <w:jc w:val="both"/>
        <w:rPr>
          <w:rFonts w:ascii="Tahoma" w:hAnsi="Tahoma" w:cs="Tahoma"/>
          <w:b/>
          <w:sz w:val="20"/>
          <w:szCs w:val="20"/>
        </w:rPr>
      </w:pPr>
    </w:p>
    <w:p w14:paraId="791C057A" w14:textId="77777777" w:rsidR="00090D8E" w:rsidRPr="00FE18D7" w:rsidRDefault="00090D8E" w:rsidP="0005024B">
      <w:pPr>
        <w:keepNext/>
        <w:keepLines/>
        <w:spacing w:after="0" w:line="240" w:lineRule="auto"/>
        <w:jc w:val="center"/>
        <w:rPr>
          <w:rFonts w:ascii="Tahoma" w:hAnsi="Tahoma" w:cs="Tahoma"/>
          <w:b/>
          <w:bCs/>
          <w:sz w:val="20"/>
          <w:szCs w:val="20"/>
        </w:rPr>
      </w:pPr>
      <w:r w:rsidRPr="00FE18D7">
        <w:rPr>
          <w:rFonts w:ascii="Tahoma" w:hAnsi="Tahoma" w:cs="Tahoma"/>
          <w:b/>
          <w:bCs/>
          <w:sz w:val="20"/>
          <w:szCs w:val="20"/>
        </w:rPr>
        <w:t>Pooblastilo B: v primeru, da je pri podizvajalcu označeno z "NE" – ne dajemo</w:t>
      </w:r>
    </w:p>
    <w:p w14:paraId="430B1600" w14:textId="77777777" w:rsidR="00090D8E" w:rsidRPr="00FE18D7" w:rsidRDefault="00090D8E" w:rsidP="0005024B">
      <w:pPr>
        <w:keepNext/>
        <w:keepLines/>
        <w:spacing w:after="0" w:line="240" w:lineRule="auto"/>
        <w:jc w:val="center"/>
        <w:rPr>
          <w:rFonts w:ascii="Tahoma" w:hAnsi="Tahoma" w:cs="Tahoma"/>
          <w:b/>
          <w:bCs/>
          <w:sz w:val="20"/>
          <w:szCs w:val="20"/>
        </w:rPr>
      </w:pPr>
      <w:r w:rsidRPr="00FE18D7">
        <w:rPr>
          <w:rFonts w:ascii="Tahoma" w:hAnsi="Tahoma" w:cs="Tahoma"/>
          <w:b/>
          <w:bCs/>
          <w:sz w:val="20"/>
          <w:szCs w:val="20"/>
        </w:rPr>
        <w:t>POOBLASTILA ZA NEPOSREDNO PLAČEVANJE PODIZVAJALCU</w:t>
      </w:r>
    </w:p>
    <w:p w14:paraId="1B57E16F" w14:textId="77777777" w:rsidR="00090D8E" w:rsidRPr="00FE18D7" w:rsidRDefault="00090D8E" w:rsidP="0005024B">
      <w:pPr>
        <w:keepNext/>
        <w:keepLines/>
        <w:spacing w:after="0" w:line="240" w:lineRule="auto"/>
        <w:jc w:val="both"/>
        <w:rPr>
          <w:rFonts w:ascii="Tahoma" w:hAnsi="Tahoma" w:cs="Tahoma"/>
          <w:b/>
          <w:sz w:val="20"/>
          <w:szCs w:val="20"/>
        </w:rPr>
      </w:pPr>
    </w:p>
    <w:p w14:paraId="1570143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Nastopamo s podizvajalcem, ki ne zahteva neposredno plačilo, kar pomeni, da s tem ni podana zahteva za neposredno plačilo podizvajalcu in naročnik plačuje ponudnikove obveznosti do podizvajalca ponudniku.</w:t>
      </w:r>
    </w:p>
    <w:p w14:paraId="07C4B1B1" w14:textId="23107D72"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w:t>
      </w:r>
      <w:r w:rsidR="00FD0F4F" w:rsidRPr="00FE18D7">
        <w:rPr>
          <w:rFonts w:ascii="Tahoma" w:eastAsia="Times New Roman" w:hAnsi="Tahoma" w:cs="Tahoma"/>
          <w:sz w:val="20"/>
          <w:szCs w:val="20"/>
          <w:lang w:eastAsia="sl-SI"/>
        </w:rPr>
        <w:t>a dela</w:t>
      </w:r>
      <w:r w:rsidRPr="00FE18D7">
        <w:rPr>
          <w:rFonts w:ascii="Tahoma" w:eastAsia="Times New Roman" w:hAnsi="Tahoma" w:cs="Tahoma"/>
          <w:sz w:val="20"/>
          <w:szCs w:val="20"/>
          <w:lang w:eastAsia="sl-SI"/>
        </w:rPr>
        <w:t>, ki je neposredno povezana s predmetom pogodbe. Če ponudnik naročniku na njegov poziv ne posreduje teh izjav, naročnik Državni revizijski komisiji poda predlog za uvedbo postopka o prekršku iz 2. točke prvega odstavka 112. člena ZJN-3.</w:t>
      </w:r>
    </w:p>
    <w:p w14:paraId="1FE184C1" w14:textId="77777777" w:rsidR="00090D8E" w:rsidRPr="00FE18D7" w:rsidRDefault="00090D8E" w:rsidP="0005024B">
      <w:pPr>
        <w:keepNext/>
        <w:keepLines/>
        <w:tabs>
          <w:tab w:val="left" w:pos="2552"/>
        </w:tabs>
        <w:spacing w:after="0" w:line="240" w:lineRule="auto"/>
        <w:ind w:left="284" w:hanging="284"/>
        <w:jc w:val="both"/>
        <w:rPr>
          <w:rFonts w:ascii="Tahoma" w:eastAsia="Times New Roman" w:hAnsi="Tahoma" w:cs="Tahoma"/>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FE18D7" w14:paraId="1616B134" w14:textId="77777777" w:rsidTr="00A9443F">
        <w:trPr>
          <w:trHeight w:val="235"/>
        </w:trPr>
        <w:tc>
          <w:tcPr>
            <w:tcW w:w="3402" w:type="dxa"/>
            <w:tcBorders>
              <w:bottom w:val="single" w:sz="4" w:space="0" w:color="auto"/>
            </w:tcBorders>
          </w:tcPr>
          <w:p w14:paraId="29AEB575"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2268" w:type="dxa"/>
          </w:tcPr>
          <w:p w14:paraId="2E741F13"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p>
        </w:tc>
        <w:tc>
          <w:tcPr>
            <w:tcW w:w="3686" w:type="dxa"/>
            <w:tcBorders>
              <w:bottom w:val="single" w:sz="4" w:space="0" w:color="auto"/>
            </w:tcBorders>
          </w:tcPr>
          <w:p w14:paraId="37D8E003" w14:textId="77777777" w:rsidR="00090D8E" w:rsidRPr="00FE18D7" w:rsidRDefault="00090D8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szCs w:val="20"/>
                <w:lang w:eastAsia="sl-SI"/>
              </w:rPr>
            </w:pPr>
          </w:p>
        </w:tc>
      </w:tr>
      <w:tr w:rsidR="00090D8E" w:rsidRPr="00FE18D7" w14:paraId="2700F2C7" w14:textId="77777777" w:rsidTr="00A9443F">
        <w:trPr>
          <w:trHeight w:val="235"/>
        </w:trPr>
        <w:tc>
          <w:tcPr>
            <w:tcW w:w="3402" w:type="dxa"/>
            <w:tcBorders>
              <w:top w:val="single" w:sz="4" w:space="0" w:color="auto"/>
            </w:tcBorders>
          </w:tcPr>
          <w:p w14:paraId="7F98D0C2"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(kraj, datum)</w:t>
            </w:r>
          </w:p>
        </w:tc>
        <w:tc>
          <w:tcPr>
            <w:tcW w:w="2268" w:type="dxa"/>
          </w:tcPr>
          <w:p w14:paraId="248D9D83" w14:textId="77777777" w:rsidR="00090D8E" w:rsidRPr="00FE18D7" w:rsidRDefault="00090D8E" w:rsidP="0005024B">
            <w:pPr>
              <w:keepNext/>
              <w:keepLines/>
              <w:spacing w:after="0" w:line="240" w:lineRule="auto"/>
              <w:jc w:val="center"/>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žig</w:t>
            </w:r>
          </w:p>
        </w:tc>
        <w:tc>
          <w:tcPr>
            <w:tcW w:w="3686" w:type="dxa"/>
            <w:tcBorders>
              <w:top w:val="single" w:sz="4" w:space="0" w:color="auto"/>
            </w:tcBorders>
          </w:tcPr>
          <w:p w14:paraId="67E067F4" w14:textId="77777777" w:rsidR="00090D8E" w:rsidRPr="00FE18D7" w:rsidRDefault="00090D8E" w:rsidP="0005024B">
            <w:pPr>
              <w:keepNext/>
              <w:keepLines/>
              <w:spacing w:after="0" w:line="240" w:lineRule="auto"/>
              <w:jc w:val="both"/>
              <w:rPr>
                <w:rFonts w:ascii="Tahoma" w:eastAsia="Times New Roman" w:hAnsi="Tahoma" w:cs="Tahoma"/>
                <w:snapToGrid w:val="0"/>
                <w:color w:val="000000"/>
                <w:sz w:val="18"/>
                <w:szCs w:val="20"/>
                <w:lang w:eastAsia="sl-SI"/>
              </w:rPr>
            </w:pPr>
            <w:r w:rsidRPr="00FE18D7">
              <w:rPr>
                <w:rFonts w:ascii="Tahoma" w:eastAsia="Times New Roman" w:hAnsi="Tahoma" w:cs="Tahoma"/>
                <w:snapToGrid w:val="0"/>
                <w:color w:val="000000"/>
                <w:sz w:val="18"/>
                <w:szCs w:val="20"/>
                <w:lang w:eastAsia="sl-SI"/>
              </w:rPr>
              <w:t>(</w:t>
            </w:r>
            <w:r w:rsidRPr="00FE18D7">
              <w:rPr>
                <w:rFonts w:ascii="Tahoma" w:eastAsia="Times New Roman" w:hAnsi="Tahoma" w:cs="Tahoma"/>
                <w:snapToGrid w:val="0"/>
                <w:sz w:val="20"/>
                <w:szCs w:val="20"/>
                <w:lang w:eastAsia="sl-SI"/>
              </w:rPr>
              <w:t>i</w:t>
            </w:r>
            <w:r w:rsidRPr="00FE18D7">
              <w:rPr>
                <w:rFonts w:ascii="Tahoma" w:hAnsi="Tahoma" w:cs="Tahoma"/>
                <w:snapToGrid w:val="0"/>
                <w:sz w:val="20"/>
                <w:szCs w:val="20"/>
              </w:rPr>
              <w:t xml:space="preserve">me in priimek </w:t>
            </w:r>
            <w:r w:rsidR="004A6BBF" w:rsidRPr="00FE18D7">
              <w:rPr>
                <w:rFonts w:ascii="Tahoma" w:hAnsi="Tahoma" w:cs="Tahoma"/>
                <w:snapToGrid w:val="0"/>
                <w:sz w:val="20"/>
                <w:szCs w:val="20"/>
              </w:rPr>
              <w:t>ter podpis</w:t>
            </w:r>
            <w:r w:rsidR="004A6BBF" w:rsidRPr="00FE18D7">
              <w:rPr>
                <w:rFonts w:ascii="Tahoma" w:eastAsia="Times New Roman" w:hAnsi="Tahoma" w:cs="Tahoma"/>
                <w:snapToGrid w:val="0"/>
                <w:sz w:val="20"/>
                <w:szCs w:val="20"/>
                <w:lang w:eastAsia="sl-SI"/>
              </w:rPr>
              <w:t xml:space="preserve"> </w:t>
            </w:r>
            <w:r w:rsidRPr="00FE18D7">
              <w:rPr>
                <w:rFonts w:ascii="Tahoma" w:eastAsia="Times New Roman" w:hAnsi="Tahoma" w:cs="Tahoma"/>
                <w:snapToGrid w:val="0"/>
                <w:sz w:val="20"/>
                <w:szCs w:val="20"/>
                <w:lang w:eastAsia="sl-SI"/>
              </w:rPr>
              <w:t>odgovorne osebe</w:t>
            </w:r>
            <w:r w:rsidRPr="00FE18D7">
              <w:rPr>
                <w:rFonts w:ascii="Tahoma" w:hAnsi="Tahoma" w:cs="Tahoma"/>
                <w:snapToGrid w:val="0"/>
                <w:sz w:val="20"/>
                <w:szCs w:val="20"/>
              </w:rPr>
              <w:t xml:space="preserve"> ponudnika</w:t>
            </w:r>
            <w:r w:rsidRPr="00FE18D7">
              <w:rPr>
                <w:rFonts w:ascii="Tahoma" w:eastAsia="Times New Roman" w:hAnsi="Tahoma" w:cs="Tahoma"/>
                <w:snapToGrid w:val="0"/>
                <w:color w:val="000000"/>
                <w:sz w:val="18"/>
                <w:szCs w:val="20"/>
                <w:lang w:eastAsia="sl-SI"/>
              </w:rPr>
              <w:t>)</w:t>
            </w:r>
          </w:p>
        </w:tc>
      </w:tr>
    </w:tbl>
    <w:p w14:paraId="6A6E8EC9" w14:textId="77777777" w:rsidR="00090D8E" w:rsidRPr="00FE18D7" w:rsidRDefault="00090D8E" w:rsidP="0005024B">
      <w:pPr>
        <w:keepNext/>
        <w:keepLines/>
        <w:tabs>
          <w:tab w:val="left" w:pos="284"/>
        </w:tabs>
        <w:spacing w:after="0" w:line="240" w:lineRule="auto"/>
        <w:jc w:val="both"/>
        <w:rPr>
          <w:rFonts w:ascii="Tahoma" w:hAnsi="Tahoma" w:cs="Tahoma"/>
          <w:b/>
          <w:i/>
          <w:sz w:val="14"/>
          <w:szCs w:val="14"/>
        </w:rPr>
      </w:pPr>
    </w:p>
    <w:p w14:paraId="2E68B4B3" w14:textId="77777777" w:rsidR="00090D8E" w:rsidRPr="00FE18D7" w:rsidRDefault="00090D8E" w:rsidP="0005024B">
      <w:pPr>
        <w:keepNext/>
        <w:keepLines/>
        <w:tabs>
          <w:tab w:val="left" w:pos="284"/>
        </w:tabs>
        <w:spacing w:after="0" w:line="240" w:lineRule="auto"/>
        <w:jc w:val="both"/>
        <w:rPr>
          <w:rFonts w:ascii="Tahoma" w:hAnsi="Tahoma" w:cs="Tahoma"/>
          <w:i/>
          <w:sz w:val="14"/>
          <w:szCs w:val="14"/>
        </w:rPr>
      </w:pPr>
      <w:r w:rsidRPr="00FE18D7">
        <w:rPr>
          <w:rFonts w:ascii="Tahoma" w:hAnsi="Tahoma" w:cs="Tahoma"/>
          <w:b/>
          <w:i/>
          <w:sz w:val="14"/>
          <w:szCs w:val="14"/>
        </w:rPr>
        <w:t>Opomba:</w:t>
      </w:r>
      <w:r w:rsidRPr="00FE18D7">
        <w:rPr>
          <w:rFonts w:ascii="Tahoma" w:hAnsi="Tahoma" w:cs="Tahoma"/>
          <w:i/>
          <w:sz w:val="14"/>
          <w:szCs w:val="14"/>
        </w:rPr>
        <w:t xml:space="preserve"> </w:t>
      </w:r>
    </w:p>
    <w:p w14:paraId="01E8FE4A" w14:textId="77777777" w:rsidR="00090D8E" w:rsidRPr="00FE18D7" w:rsidRDefault="00090D8E" w:rsidP="0005024B">
      <w:pPr>
        <w:keepNext/>
        <w:keepLines/>
        <w:numPr>
          <w:ilvl w:val="0"/>
          <w:numId w:val="3"/>
        </w:numPr>
        <w:tabs>
          <w:tab w:val="clear" w:pos="360"/>
        </w:tabs>
        <w:spacing w:after="0" w:line="240" w:lineRule="auto"/>
        <w:ind w:left="284" w:hanging="218"/>
        <w:jc w:val="both"/>
        <w:rPr>
          <w:rFonts w:ascii="Tahoma" w:hAnsi="Tahoma" w:cs="Tahoma"/>
          <w:i/>
          <w:iCs/>
          <w:sz w:val="14"/>
          <w:szCs w:val="14"/>
        </w:rPr>
      </w:pPr>
      <w:r w:rsidRPr="00FE18D7">
        <w:rPr>
          <w:rFonts w:ascii="Tahoma" w:hAnsi="Tahoma" w:cs="Tahoma"/>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62700664" w14:textId="77777777" w:rsidR="00090D8E" w:rsidRPr="00FE18D7" w:rsidRDefault="00090D8E" w:rsidP="0005024B">
      <w:pPr>
        <w:keepNext/>
        <w:keepLines/>
        <w:numPr>
          <w:ilvl w:val="0"/>
          <w:numId w:val="3"/>
        </w:numPr>
        <w:tabs>
          <w:tab w:val="clear" w:pos="360"/>
        </w:tabs>
        <w:spacing w:after="0" w:line="240" w:lineRule="auto"/>
        <w:ind w:left="284" w:hanging="218"/>
        <w:jc w:val="both"/>
        <w:rPr>
          <w:rFonts w:ascii="Tahoma" w:hAnsi="Tahoma" w:cs="Tahoma"/>
          <w:i/>
          <w:iCs/>
          <w:sz w:val="14"/>
          <w:szCs w:val="14"/>
        </w:rPr>
      </w:pPr>
      <w:r w:rsidRPr="00FE18D7">
        <w:rPr>
          <w:rFonts w:ascii="Tahoma" w:hAnsi="Tahoma" w:cs="Tahoma"/>
          <w:i/>
          <w:iCs/>
          <w:sz w:val="14"/>
          <w:szCs w:val="14"/>
        </w:rPr>
        <w:t>Obrazec se izpolni za vsakega podizvajalca posebej.</w:t>
      </w:r>
    </w:p>
    <w:p w14:paraId="7EB21C4B" w14:textId="77777777" w:rsidR="00090D8E" w:rsidRPr="00FE18D7" w:rsidRDefault="00090D8E" w:rsidP="0005024B">
      <w:pPr>
        <w:keepNext/>
        <w:keepLines/>
        <w:numPr>
          <w:ilvl w:val="0"/>
          <w:numId w:val="3"/>
        </w:numPr>
        <w:tabs>
          <w:tab w:val="clear" w:pos="360"/>
        </w:tabs>
        <w:spacing w:after="0" w:line="240" w:lineRule="auto"/>
        <w:ind w:left="284" w:hanging="218"/>
        <w:jc w:val="both"/>
        <w:rPr>
          <w:rFonts w:ascii="Tahoma" w:hAnsi="Tahoma" w:cs="Tahoma"/>
          <w:i/>
          <w:iCs/>
          <w:sz w:val="14"/>
          <w:szCs w:val="14"/>
        </w:rPr>
      </w:pPr>
      <w:r w:rsidRPr="00FE18D7">
        <w:rPr>
          <w:rFonts w:ascii="Tahoma" w:hAnsi="Tahoma" w:cs="Tahoma"/>
          <w:i/>
          <w:iCs/>
          <w:sz w:val="14"/>
          <w:szCs w:val="14"/>
        </w:rPr>
        <w:t xml:space="preserve">V primeru, da ponudnik ne namerava izvesti javno naročilo s podizvajalcem, obrazca ni potrebno izpolniti ter predložiti.  </w:t>
      </w:r>
    </w:p>
    <w:p w14:paraId="11F464A8" w14:textId="77777777" w:rsidR="00090D8E" w:rsidRPr="00FE18D7" w:rsidRDefault="00090D8E" w:rsidP="0005024B">
      <w:pPr>
        <w:keepNext/>
        <w:keepLines/>
        <w:tabs>
          <w:tab w:val="left" w:pos="567"/>
          <w:tab w:val="num" w:pos="851"/>
          <w:tab w:val="left" w:pos="993"/>
        </w:tabs>
        <w:spacing w:after="0" w:line="240" w:lineRule="auto"/>
        <w:jc w:val="both"/>
        <w:rPr>
          <w:rFonts w:ascii="Tahoma" w:hAnsi="Tahoma" w:cs="Tahoma"/>
          <w:b/>
          <w:i/>
          <w:sz w:val="10"/>
          <w:szCs w:val="10"/>
        </w:rPr>
      </w:pPr>
    </w:p>
    <w:p w14:paraId="67C63ACD" w14:textId="77777777" w:rsidR="00090D8E" w:rsidRPr="00FE18D7" w:rsidRDefault="00090D8E" w:rsidP="0005024B">
      <w:pPr>
        <w:keepNext/>
        <w:keepLines/>
        <w:tabs>
          <w:tab w:val="left" w:pos="567"/>
          <w:tab w:val="num" w:pos="851"/>
          <w:tab w:val="left" w:pos="993"/>
        </w:tabs>
        <w:spacing w:after="0" w:line="240" w:lineRule="auto"/>
        <w:jc w:val="both"/>
        <w:rPr>
          <w:rFonts w:ascii="Tahoma" w:hAnsi="Tahoma" w:cs="Tahoma"/>
          <w:i/>
          <w:sz w:val="14"/>
          <w:szCs w:val="14"/>
        </w:rPr>
      </w:pPr>
      <w:r w:rsidRPr="00FE18D7">
        <w:rPr>
          <w:rFonts w:ascii="Tahoma" w:hAnsi="Tahoma" w:cs="Tahoma"/>
          <w:b/>
          <w:i/>
          <w:sz w:val="14"/>
          <w:szCs w:val="14"/>
        </w:rPr>
        <w:t xml:space="preserve">Navodilo: </w:t>
      </w:r>
      <w:r w:rsidRPr="00FE18D7">
        <w:rPr>
          <w:rFonts w:ascii="Tahoma" w:hAnsi="Tahoma" w:cs="Tahoma"/>
          <w:i/>
          <w:sz w:val="14"/>
          <w:szCs w:val="14"/>
        </w:rPr>
        <w:t>Obrazec se po potrebi kopira!</w:t>
      </w:r>
    </w:p>
    <w:p w14:paraId="3ACAA609" w14:textId="77777777" w:rsidR="00090D8E" w:rsidRPr="00FE18D7" w:rsidRDefault="00090D8E" w:rsidP="0005024B">
      <w:pPr>
        <w:keepNext/>
        <w:keepLines/>
        <w:spacing w:after="0" w:line="240" w:lineRule="auto"/>
        <w:jc w:val="both"/>
        <w:rPr>
          <w:rFonts w:ascii="Tahoma" w:hAnsi="Tahoma" w:cs="Tahoma"/>
          <w:sz w:val="20"/>
          <w:szCs w:val="20"/>
        </w:rPr>
      </w:pPr>
      <w:r w:rsidRPr="00FE18D7">
        <w:rPr>
          <w:rFonts w:ascii="Tahoma" w:eastAsia="Times New Roman" w:hAnsi="Tahoma" w:cs="Tahoma"/>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FE18D7" w14:paraId="464C25D4" w14:textId="77777777" w:rsidTr="00A9443F">
        <w:tc>
          <w:tcPr>
            <w:tcW w:w="8008" w:type="dxa"/>
            <w:tcBorders>
              <w:top w:val="single" w:sz="4" w:space="0" w:color="auto"/>
              <w:bottom w:val="single" w:sz="4" w:space="0" w:color="auto"/>
            </w:tcBorders>
          </w:tcPr>
          <w:p w14:paraId="0B507FC3" w14:textId="77777777" w:rsidR="00090D8E" w:rsidRPr="00FE18D7" w:rsidRDefault="00090D8E" w:rsidP="0005024B">
            <w:pPr>
              <w:keepNext/>
              <w:keepLines/>
              <w:spacing w:after="0" w:line="240" w:lineRule="auto"/>
              <w:jc w:val="both"/>
              <w:outlineLvl w:val="1"/>
              <w:rPr>
                <w:rFonts w:ascii="Tahoma" w:eastAsia="Times New Roman" w:hAnsi="Tahoma" w:cs="Tahoma"/>
                <w:b/>
                <w:sz w:val="20"/>
                <w:szCs w:val="20"/>
                <w:lang w:eastAsia="sl-SI"/>
              </w:rPr>
            </w:pPr>
            <w:bookmarkStart w:id="24" w:name="_Toc495914072"/>
            <w:r w:rsidRPr="00FE18D7">
              <w:rPr>
                <w:rFonts w:ascii="Tahoma" w:eastAsia="Times New Roman" w:hAnsi="Tahoma" w:cs="Tahoma"/>
                <w:b/>
                <w:sz w:val="20"/>
                <w:szCs w:val="20"/>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2A42232C" w14:textId="77777777" w:rsidR="00090D8E" w:rsidRPr="00FE18D7" w:rsidRDefault="00090D8E" w:rsidP="0005024B">
            <w:pPr>
              <w:keepNext/>
              <w:keepLines/>
              <w:spacing w:after="0" w:line="240" w:lineRule="auto"/>
              <w:jc w:val="both"/>
              <w:outlineLvl w:val="1"/>
              <w:rPr>
                <w:rFonts w:ascii="Tahoma" w:eastAsia="Times New Roman" w:hAnsi="Tahoma" w:cs="Tahoma"/>
                <w:b/>
                <w:i/>
                <w:sz w:val="20"/>
                <w:szCs w:val="20"/>
                <w:lang w:eastAsia="sl-SI"/>
              </w:rPr>
            </w:pPr>
            <w:r w:rsidRPr="00FE18D7">
              <w:rPr>
                <w:rFonts w:ascii="Tahoma" w:eastAsia="Times New Roman" w:hAnsi="Tahoma" w:cs="Tahoma"/>
                <w:b/>
                <w:sz w:val="20"/>
                <w:szCs w:val="20"/>
                <w:lang w:eastAsia="sl-SI"/>
              </w:rPr>
              <w:t>Priloga 4/2</w:t>
            </w:r>
          </w:p>
        </w:tc>
      </w:tr>
    </w:tbl>
    <w:p w14:paraId="7253FD7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1B30D5EB" w14:textId="2709CDC6" w:rsidR="00090D8E" w:rsidRPr="00FE18D7" w:rsidRDefault="00096CE6" w:rsidP="0005024B">
      <w:pPr>
        <w:keepNext/>
        <w:keepLines/>
        <w:spacing w:after="0" w:line="240" w:lineRule="auto"/>
        <w:jc w:val="both"/>
        <w:rPr>
          <w:rFonts w:ascii="Tahoma" w:eastAsia="Times New Roman" w:hAnsi="Tahoma" w:cs="Tahoma"/>
          <w:b/>
          <w:sz w:val="18"/>
          <w:szCs w:val="20"/>
          <w:lang w:eastAsia="sl-SI"/>
        </w:rPr>
      </w:pPr>
      <w:r w:rsidRPr="00FE18D7">
        <w:rPr>
          <w:rFonts w:ascii="Tahoma" w:eastAsia="Times New Roman" w:hAnsi="Tahoma" w:cs="Tahoma"/>
          <w:b/>
          <w:noProof/>
          <w:sz w:val="18"/>
          <w:szCs w:val="20"/>
          <w:lang w:eastAsia="sl-SI"/>
        </w:rPr>
        <w:t>ENLJ-SPV-193/26</w:t>
      </w:r>
      <w:r w:rsidR="00090D8E" w:rsidRPr="00FE18D7">
        <w:rPr>
          <w:rFonts w:ascii="Tahoma" w:eastAsia="Times New Roman" w:hAnsi="Tahoma" w:cs="Tahoma"/>
          <w:b/>
          <w:noProof/>
          <w:sz w:val="18"/>
          <w:szCs w:val="20"/>
          <w:lang w:eastAsia="sl-SI"/>
        </w:rPr>
        <w:t xml:space="preserve"> -</w:t>
      </w:r>
      <w:r w:rsidR="00090D8E" w:rsidRPr="00FE18D7">
        <w:rPr>
          <w:rFonts w:ascii="Tahoma" w:eastAsia="Times New Roman" w:hAnsi="Tahoma" w:cs="Tahoma"/>
          <w:b/>
          <w:color w:val="000000"/>
          <w:sz w:val="18"/>
          <w:szCs w:val="20"/>
          <w:lang w:eastAsia="sl-SI"/>
        </w:rPr>
        <w:t xml:space="preserve"> </w:t>
      </w:r>
      <w:r w:rsidR="00A713DE" w:rsidRPr="00FE18D7">
        <w:rPr>
          <w:rFonts w:ascii="Tahoma" w:eastAsia="Times New Roman" w:hAnsi="Tahoma" w:cs="Tahoma"/>
          <w:b/>
          <w:sz w:val="18"/>
          <w:szCs w:val="20"/>
          <w:lang w:eastAsia="sl-SI"/>
        </w:rPr>
        <w:t>Elektroinštalacijska dela za obdobje dveh let</w:t>
      </w:r>
      <w:r w:rsidR="00090D8E" w:rsidRPr="00FE18D7">
        <w:rPr>
          <w:rFonts w:ascii="Tahoma" w:eastAsia="Times New Roman" w:hAnsi="Tahoma" w:cs="Tahoma"/>
          <w:b/>
          <w:sz w:val="18"/>
          <w:szCs w:val="20"/>
          <w:lang w:eastAsia="sl-SI"/>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6"/>
      </w:tblGrid>
      <w:tr w:rsidR="00090D8E" w:rsidRPr="00FE18D7" w14:paraId="0C1BBEF4" w14:textId="77777777" w:rsidTr="002308D5">
        <w:trPr>
          <w:trHeight w:val="385"/>
          <w:jc w:val="center"/>
        </w:trPr>
        <w:tc>
          <w:tcPr>
            <w:tcW w:w="3823" w:type="dxa"/>
          </w:tcPr>
          <w:p w14:paraId="3B8B57B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NAZIV PODIZVAJALCA</w:t>
            </w:r>
          </w:p>
          <w:p w14:paraId="6BAFC11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386" w:type="dxa"/>
          </w:tcPr>
          <w:p w14:paraId="508EA9F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4092EE6D" w14:textId="77777777" w:rsidTr="002308D5">
        <w:trPr>
          <w:jc w:val="center"/>
        </w:trPr>
        <w:tc>
          <w:tcPr>
            <w:tcW w:w="3823" w:type="dxa"/>
          </w:tcPr>
          <w:p w14:paraId="1F79560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POLNI NASLOV</w:t>
            </w:r>
          </w:p>
          <w:p w14:paraId="0CE63E0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386" w:type="dxa"/>
          </w:tcPr>
          <w:p w14:paraId="77E5A90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5BCB3AD7" w14:textId="77777777" w:rsidTr="002308D5">
        <w:trPr>
          <w:jc w:val="center"/>
        </w:trPr>
        <w:tc>
          <w:tcPr>
            <w:tcW w:w="3823" w:type="dxa"/>
          </w:tcPr>
          <w:p w14:paraId="5FD1A6E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TELEFON</w:t>
            </w:r>
          </w:p>
          <w:p w14:paraId="08FE08C7"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386" w:type="dxa"/>
          </w:tcPr>
          <w:p w14:paraId="14A367A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2E863346" w14:textId="77777777" w:rsidTr="002308D5">
        <w:trPr>
          <w:jc w:val="center"/>
        </w:trPr>
        <w:tc>
          <w:tcPr>
            <w:tcW w:w="3823" w:type="dxa"/>
            <w:tcBorders>
              <w:top w:val="single" w:sz="4" w:space="0" w:color="auto"/>
              <w:left w:val="single" w:sz="4" w:space="0" w:color="auto"/>
              <w:bottom w:val="single" w:sz="4" w:space="0" w:color="auto"/>
              <w:right w:val="single" w:sz="4" w:space="0" w:color="auto"/>
            </w:tcBorders>
          </w:tcPr>
          <w:p w14:paraId="1E9D4285"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KONTAKTNA OSEBA</w:t>
            </w:r>
          </w:p>
        </w:tc>
        <w:tc>
          <w:tcPr>
            <w:tcW w:w="5386" w:type="dxa"/>
            <w:tcBorders>
              <w:top w:val="single" w:sz="4" w:space="0" w:color="auto"/>
              <w:left w:val="single" w:sz="4" w:space="0" w:color="auto"/>
              <w:bottom w:val="single" w:sz="4" w:space="0" w:color="auto"/>
              <w:right w:val="single" w:sz="4" w:space="0" w:color="auto"/>
            </w:tcBorders>
          </w:tcPr>
          <w:p w14:paraId="120D97D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2C2594" w:rsidRPr="00FE18D7" w14:paraId="5EB295F2" w14:textId="77777777" w:rsidTr="002308D5">
        <w:trPr>
          <w:jc w:val="center"/>
        </w:trPr>
        <w:tc>
          <w:tcPr>
            <w:tcW w:w="3823" w:type="dxa"/>
            <w:tcBorders>
              <w:top w:val="single" w:sz="4" w:space="0" w:color="auto"/>
              <w:left w:val="single" w:sz="4" w:space="0" w:color="auto"/>
              <w:bottom w:val="single" w:sz="4" w:space="0" w:color="auto"/>
              <w:right w:val="single" w:sz="4" w:space="0" w:color="auto"/>
            </w:tcBorders>
          </w:tcPr>
          <w:p w14:paraId="6D69D20E" w14:textId="77777777" w:rsidR="002C2594" w:rsidRPr="00FE18D7" w:rsidRDefault="002C2594"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Vse osebe, ki so člani upravnega, vodstvenega ali nadzornega organa tega gospodarskega subjekta ali ki ima pooblastila za njegovo zastopanje ali odločanje ali nadzor v njem</w:t>
            </w:r>
          </w:p>
        </w:tc>
        <w:tc>
          <w:tcPr>
            <w:tcW w:w="5386" w:type="dxa"/>
            <w:tcBorders>
              <w:top w:val="single" w:sz="4" w:space="0" w:color="auto"/>
              <w:left w:val="single" w:sz="4" w:space="0" w:color="auto"/>
              <w:bottom w:val="single" w:sz="4" w:space="0" w:color="auto"/>
              <w:right w:val="single" w:sz="4" w:space="0" w:color="auto"/>
            </w:tcBorders>
          </w:tcPr>
          <w:p w14:paraId="0FAC43D2" w14:textId="77777777" w:rsidR="002C2594" w:rsidRPr="00FE18D7" w:rsidRDefault="002C2594" w:rsidP="0005024B">
            <w:pPr>
              <w:keepNext/>
              <w:keepLines/>
              <w:spacing w:after="0" w:line="240" w:lineRule="auto"/>
              <w:jc w:val="both"/>
              <w:rPr>
                <w:rFonts w:ascii="Tahoma" w:eastAsia="Times New Roman" w:hAnsi="Tahoma" w:cs="Tahoma"/>
                <w:sz w:val="20"/>
                <w:szCs w:val="20"/>
                <w:lang w:eastAsia="sl-SI"/>
              </w:rPr>
            </w:pPr>
          </w:p>
        </w:tc>
      </w:tr>
      <w:tr w:rsidR="00090D8E" w:rsidRPr="00FE18D7" w14:paraId="69AF1D56" w14:textId="77777777" w:rsidTr="002308D5">
        <w:trPr>
          <w:trHeight w:val="163"/>
          <w:jc w:val="center"/>
        </w:trPr>
        <w:tc>
          <w:tcPr>
            <w:tcW w:w="3823" w:type="dxa"/>
          </w:tcPr>
          <w:p w14:paraId="042F49C6"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MATIČNA ŠTEVILKA</w:t>
            </w:r>
          </w:p>
        </w:tc>
        <w:tc>
          <w:tcPr>
            <w:tcW w:w="5386" w:type="dxa"/>
          </w:tcPr>
          <w:p w14:paraId="252DD0C7"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2A153514" w14:textId="77777777" w:rsidTr="002308D5">
        <w:trPr>
          <w:jc w:val="center"/>
        </w:trPr>
        <w:tc>
          <w:tcPr>
            <w:tcW w:w="3823" w:type="dxa"/>
          </w:tcPr>
          <w:p w14:paraId="7E054B2C"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DAVČNA ŠTEVILKA</w:t>
            </w:r>
          </w:p>
        </w:tc>
        <w:tc>
          <w:tcPr>
            <w:tcW w:w="5386" w:type="dxa"/>
          </w:tcPr>
          <w:p w14:paraId="2C21DC8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20BDA87E" w14:textId="77777777" w:rsidTr="002308D5">
        <w:trPr>
          <w:jc w:val="center"/>
        </w:trPr>
        <w:tc>
          <w:tcPr>
            <w:tcW w:w="3823" w:type="dxa"/>
          </w:tcPr>
          <w:p w14:paraId="0AA20F8B"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TRANSAKCIJSKI RAČUN in navedba banke</w:t>
            </w:r>
          </w:p>
        </w:tc>
        <w:tc>
          <w:tcPr>
            <w:tcW w:w="5386" w:type="dxa"/>
          </w:tcPr>
          <w:p w14:paraId="063B01B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513C65E9" w14:textId="77777777" w:rsidTr="002308D5">
        <w:trPr>
          <w:trHeight w:val="1276"/>
          <w:jc w:val="center"/>
        </w:trPr>
        <w:tc>
          <w:tcPr>
            <w:tcW w:w="3823" w:type="dxa"/>
          </w:tcPr>
          <w:p w14:paraId="26F5A98A" w14:textId="77777777" w:rsidR="00090D8E" w:rsidRPr="00FE18D7" w:rsidRDefault="00090D8E"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Vsak del javnega naročila (storitev/gradnja/blago), ki se oddaja v podizvajanje (vrsta/opis del)</w:t>
            </w:r>
          </w:p>
        </w:tc>
        <w:tc>
          <w:tcPr>
            <w:tcW w:w="5386" w:type="dxa"/>
          </w:tcPr>
          <w:p w14:paraId="3975DCB7"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79A11A3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3476AF1B"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48286877"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31F3E085" w14:textId="77777777" w:rsidTr="002308D5">
        <w:trPr>
          <w:trHeight w:val="208"/>
          <w:jc w:val="center"/>
        </w:trPr>
        <w:tc>
          <w:tcPr>
            <w:tcW w:w="3823" w:type="dxa"/>
          </w:tcPr>
          <w:p w14:paraId="151E7CD4" w14:textId="77777777" w:rsidR="00090D8E" w:rsidRPr="00FE18D7" w:rsidRDefault="00090D8E"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Količina/Delež (%) javnega naročila, ki se oddaja v podizvajanje</w:t>
            </w:r>
          </w:p>
        </w:tc>
        <w:tc>
          <w:tcPr>
            <w:tcW w:w="5386" w:type="dxa"/>
          </w:tcPr>
          <w:p w14:paraId="4DA79B0B"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564365B5" w14:textId="77777777" w:rsidTr="002308D5">
        <w:trPr>
          <w:jc w:val="center"/>
        </w:trPr>
        <w:tc>
          <w:tcPr>
            <w:tcW w:w="3823" w:type="dxa"/>
          </w:tcPr>
          <w:p w14:paraId="73F91AE4" w14:textId="3C33BFF0"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VREDNOST DEL</w:t>
            </w:r>
            <w:r w:rsidR="008E323C" w:rsidRPr="00FE18D7">
              <w:rPr>
                <w:rFonts w:ascii="Tahoma" w:eastAsia="Times New Roman" w:hAnsi="Tahoma" w:cs="Tahoma"/>
                <w:sz w:val="20"/>
                <w:szCs w:val="20"/>
                <w:lang w:eastAsia="sl-SI"/>
              </w:rPr>
              <w:t xml:space="preserve"> </w:t>
            </w:r>
            <w:r w:rsidR="002308D5" w:rsidRPr="00FE18D7">
              <w:rPr>
                <w:rFonts w:ascii="Tahoma" w:eastAsia="Times New Roman" w:hAnsi="Tahoma" w:cs="Tahoma"/>
                <w:sz w:val="20"/>
                <w:szCs w:val="20"/>
                <w:lang w:eastAsia="sl-SI"/>
              </w:rPr>
              <w:t xml:space="preserve">v EUR </w:t>
            </w:r>
            <w:r w:rsidR="008E323C" w:rsidRPr="00FE18D7">
              <w:rPr>
                <w:rFonts w:ascii="Tahoma" w:eastAsia="Times New Roman" w:hAnsi="Tahoma" w:cs="Tahoma"/>
                <w:sz w:val="20"/>
                <w:szCs w:val="20"/>
                <w:lang w:eastAsia="sl-SI"/>
              </w:rPr>
              <w:t>brez DDV</w:t>
            </w:r>
          </w:p>
        </w:tc>
        <w:tc>
          <w:tcPr>
            <w:tcW w:w="5386" w:type="dxa"/>
          </w:tcPr>
          <w:p w14:paraId="36898F1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bl>
    <w:p w14:paraId="72A1B05C"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3FF7B0EF" w14:textId="77777777" w:rsidR="00090D8E" w:rsidRPr="00FE18D7" w:rsidRDefault="00090D8E" w:rsidP="0005024B">
      <w:pPr>
        <w:keepNext/>
        <w:keepLines/>
        <w:spacing w:after="0" w:line="240" w:lineRule="auto"/>
        <w:jc w:val="center"/>
        <w:rPr>
          <w:rFonts w:ascii="Tahoma" w:eastAsia="Times New Roman" w:hAnsi="Tahoma" w:cs="Tahoma"/>
          <w:b/>
          <w:bCs/>
          <w:sz w:val="20"/>
          <w:szCs w:val="20"/>
          <w:lang w:eastAsia="sl-SI"/>
        </w:rPr>
      </w:pPr>
      <w:r w:rsidRPr="00FE18D7">
        <w:rPr>
          <w:rFonts w:ascii="Tahoma" w:eastAsia="Times New Roman" w:hAnsi="Tahoma" w:cs="Tahoma"/>
          <w:b/>
          <w:bCs/>
          <w:sz w:val="20"/>
          <w:szCs w:val="20"/>
          <w:lang w:eastAsia="sl-SI"/>
        </w:rPr>
        <w:t>SOGLASJE ZA NEPOSREDNO PLAČEVANJE PODIZVAJALCEM</w:t>
      </w:r>
    </w:p>
    <w:p w14:paraId="1C4B8FE0" w14:textId="77777777" w:rsidR="00090D8E" w:rsidRPr="00FE18D7" w:rsidRDefault="00090D8E" w:rsidP="0005024B">
      <w:pPr>
        <w:keepNext/>
        <w:keepLines/>
        <w:spacing w:after="0" w:line="240" w:lineRule="auto"/>
        <w:jc w:val="center"/>
        <w:rPr>
          <w:rFonts w:ascii="Tahoma" w:eastAsia="Times New Roman" w:hAnsi="Tahoma" w:cs="Tahoma"/>
          <w:b/>
          <w:bCs/>
          <w:sz w:val="20"/>
          <w:szCs w:val="20"/>
          <w:lang w:eastAsia="sl-SI"/>
        </w:rPr>
      </w:pPr>
    </w:p>
    <w:p w14:paraId="19DB500E" w14:textId="77777777" w:rsidR="00090D8E" w:rsidRPr="00FE18D7" w:rsidRDefault="00090D8E" w:rsidP="0005024B">
      <w:pPr>
        <w:keepNext/>
        <w:keepLines/>
        <w:spacing w:after="0" w:line="240" w:lineRule="auto"/>
        <w:jc w:val="both"/>
        <w:rPr>
          <w:rFonts w:ascii="Tahoma" w:hAnsi="Tahoma" w:cs="Tahoma"/>
          <w:sz w:val="20"/>
          <w:szCs w:val="20"/>
        </w:rPr>
      </w:pPr>
      <w:r w:rsidRPr="00FE18D7">
        <w:rPr>
          <w:rFonts w:ascii="Tahoma" w:hAnsi="Tahoma" w:cs="Tahoma"/>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FE18D7" w14:paraId="050ED45B" w14:textId="77777777" w:rsidTr="00A9443F">
        <w:tc>
          <w:tcPr>
            <w:tcW w:w="4820" w:type="dxa"/>
          </w:tcPr>
          <w:p w14:paraId="0D9AEE19" w14:textId="77777777" w:rsidR="00090D8E" w:rsidRPr="00FE18D7" w:rsidRDefault="00090D8E" w:rsidP="0005024B">
            <w:pPr>
              <w:keepNext/>
              <w:keepLines/>
              <w:numPr>
                <w:ilvl w:val="0"/>
                <w:numId w:val="4"/>
              </w:numPr>
              <w:spacing w:after="0" w:line="240" w:lineRule="auto"/>
              <w:ind w:left="318" w:hanging="426"/>
              <w:jc w:val="both"/>
              <w:rPr>
                <w:rFonts w:ascii="Tahoma" w:hAnsi="Tahoma" w:cs="Tahoma"/>
                <w:b/>
                <w:sz w:val="20"/>
                <w:szCs w:val="20"/>
              </w:rPr>
            </w:pPr>
            <w:r w:rsidRPr="00FE18D7">
              <w:rPr>
                <w:rFonts w:ascii="Tahoma" w:hAnsi="Tahoma" w:cs="Tahoma"/>
                <w:sz w:val="20"/>
                <w:szCs w:val="20"/>
              </w:rPr>
              <w:t>zahtevam in soglašam,</w:t>
            </w:r>
          </w:p>
        </w:tc>
        <w:tc>
          <w:tcPr>
            <w:tcW w:w="4394" w:type="dxa"/>
          </w:tcPr>
          <w:p w14:paraId="0BACF3BA" w14:textId="77777777" w:rsidR="00090D8E" w:rsidRPr="00FE18D7" w:rsidRDefault="00090D8E" w:rsidP="0005024B">
            <w:pPr>
              <w:keepNext/>
              <w:keepLines/>
              <w:numPr>
                <w:ilvl w:val="0"/>
                <w:numId w:val="4"/>
              </w:numPr>
              <w:spacing w:after="0" w:line="240" w:lineRule="auto"/>
              <w:ind w:left="459"/>
              <w:jc w:val="both"/>
              <w:rPr>
                <w:rFonts w:ascii="Tahoma" w:hAnsi="Tahoma" w:cs="Tahoma"/>
                <w:b/>
                <w:sz w:val="20"/>
                <w:szCs w:val="20"/>
              </w:rPr>
            </w:pPr>
            <w:r w:rsidRPr="00FE18D7">
              <w:rPr>
                <w:rFonts w:ascii="Tahoma" w:hAnsi="Tahoma" w:cs="Tahoma"/>
                <w:sz w:val="20"/>
                <w:szCs w:val="20"/>
              </w:rPr>
              <w:t>ne soglašam,</w:t>
            </w:r>
          </w:p>
        </w:tc>
      </w:tr>
    </w:tbl>
    <w:p w14:paraId="24F559DD" w14:textId="77777777" w:rsidR="00090D8E" w:rsidRPr="00FE18D7" w:rsidRDefault="00090D8E" w:rsidP="0005024B">
      <w:pPr>
        <w:keepNext/>
        <w:keepLines/>
        <w:spacing w:after="0" w:line="240" w:lineRule="auto"/>
        <w:jc w:val="both"/>
        <w:rPr>
          <w:rFonts w:ascii="Tahoma" w:hAnsi="Tahoma" w:cs="Tahoma"/>
          <w:sz w:val="20"/>
          <w:szCs w:val="20"/>
        </w:rPr>
      </w:pPr>
      <w:r w:rsidRPr="00FE18D7">
        <w:rPr>
          <w:rFonts w:ascii="Tahoma" w:hAnsi="Tahoma" w:cs="Tahoma"/>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3852C9A" w14:textId="77777777" w:rsidR="00090D8E" w:rsidRPr="00FE18D7" w:rsidRDefault="00090D8E" w:rsidP="0005024B">
      <w:pPr>
        <w:keepNext/>
        <w:keepLines/>
        <w:tabs>
          <w:tab w:val="left" w:pos="5400"/>
        </w:tabs>
        <w:spacing w:after="0" w:line="240" w:lineRule="auto"/>
        <w:jc w:val="both"/>
        <w:rPr>
          <w:rFonts w:ascii="Tahoma" w:hAnsi="Tahoma" w:cs="Tahoma"/>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FE18D7" w14:paraId="098307AF" w14:textId="77777777" w:rsidTr="00A9443F">
        <w:trPr>
          <w:trHeight w:val="235"/>
        </w:trPr>
        <w:tc>
          <w:tcPr>
            <w:tcW w:w="3374" w:type="dxa"/>
            <w:tcBorders>
              <w:bottom w:val="single" w:sz="4" w:space="0" w:color="auto"/>
            </w:tcBorders>
          </w:tcPr>
          <w:p w14:paraId="570D0E6C" w14:textId="77777777" w:rsidR="00090D8E" w:rsidRPr="00FE18D7" w:rsidRDefault="00090D8E" w:rsidP="0005024B">
            <w:pPr>
              <w:keepNext/>
              <w:keepLines/>
              <w:spacing w:after="0" w:line="240" w:lineRule="auto"/>
              <w:jc w:val="both"/>
              <w:rPr>
                <w:rFonts w:ascii="Tahoma" w:hAnsi="Tahoma" w:cs="Tahoma"/>
                <w:snapToGrid w:val="0"/>
                <w:sz w:val="20"/>
                <w:szCs w:val="20"/>
              </w:rPr>
            </w:pPr>
          </w:p>
        </w:tc>
        <w:tc>
          <w:tcPr>
            <w:tcW w:w="2977" w:type="dxa"/>
          </w:tcPr>
          <w:p w14:paraId="2AEF3674" w14:textId="77777777" w:rsidR="00090D8E" w:rsidRPr="00FE18D7" w:rsidRDefault="00090D8E" w:rsidP="0005024B">
            <w:pPr>
              <w:keepNext/>
              <w:keepLines/>
              <w:spacing w:after="0" w:line="240" w:lineRule="auto"/>
              <w:jc w:val="both"/>
              <w:rPr>
                <w:rFonts w:ascii="Tahoma" w:hAnsi="Tahoma" w:cs="Tahoma"/>
                <w:snapToGrid w:val="0"/>
                <w:sz w:val="20"/>
                <w:szCs w:val="20"/>
              </w:rPr>
            </w:pPr>
          </w:p>
        </w:tc>
        <w:tc>
          <w:tcPr>
            <w:tcW w:w="3119" w:type="dxa"/>
            <w:tcBorders>
              <w:bottom w:val="single" w:sz="4" w:space="0" w:color="auto"/>
            </w:tcBorders>
          </w:tcPr>
          <w:p w14:paraId="3608C53A" w14:textId="77777777" w:rsidR="00090D8E" w:rsidRPr="00FE18D7" w:rsidRDefault="00090D8E" w:rsidP="0005024B">
            <w:pPr>
              <w:keepNext/>
              <w:keepLines/>
              <w:spacing w:after="0" w:line="240" w:lineRule="auto"/>
              <w:jc w:val="both"/>
              <w:rPr>
                <w:rFonts w:ascii="Tahoma" w:hAnsi="Tahoma" w:cs="Tahoma"/>
                <w:snapToGrid w:val="0"/>
                <w:sz w:val="20"/>
                <w:szCs w:val="20"/>
              </w:rPr>
            </w:pPr>
          </w:p>
        </w:tc>
      </w:tr>
      <w:tr w:rsidR="00090D8E" w:rsidRPr="00FE18D7" w14:paraId="7095C84B" w14:textId="77777777" w:rsidTr="00A9443F">
        <w:trPr>
          <w:trHeight w:val="235"/>
        </w:trPr>
        <w:tc>
          <w:tcPr>
            <w:tcW w:w="3374" w:type="dxa"/>
            <w:tcBorders>
              <w:top w:val="single" w:sz="4" w:space="0" w:color="auto"/>
            </w:tcBorders>
          </w:tcPr>
          <w:p w14:paraId="02CA6E3D" w14:textId="77777777" w:rsidR="00090D8E" w:rsidRPr="00FE18D7" w:rsidRDefault="00090D8E" w:rsidP="0005024B">
            <w:pPr>
              <w:keepNext/>
              <w:keepLines/>
              <w:spacing w:after="0" w:line="240" w:lineRule="auto"/>
              <w:jc w:val="center"/>
              <w:rPr>
                <w:rFonts w:ascii="Tahoma" w:hAnsi="Tahoma" w:cs="Tahoma"/>
                <w:snapToGrid w:val="0"/>
                <w:sz w:val="20"/>
                <w:szCs w:val="20"/>
              </w:rPr>
            </w:pPr>
            <w:r w:rsidRPr="00FE18D7">
              <w:rPr>
                <w:rFonts w:ascii="Tahoma" w:hAnsi="Tahoma" w:cs="Tahoma"/>
                <w:snapToGrid w:val="0"/>
                <w:sz w:val="20"/>
                <w:szCs w:val="20"/>
              </w:rPr>
              <w:t>kraj, datum</w:t>
            </w:r>
          </w:p>
        </w:tc>
        <w:tc>
          <w:tcPr>
            <w:tcW w:w="2977" w:type="dxa"/>
          </w:tcPr>
          <w:p w14:paraId="2AF3CD56" w14:textId="77777777" w:rsidR="00090D8E" w:rsidRPr="00FE18D7" w:rsidRDefault="00090D8E" w:rsidP="0005024B">
            <w:pPr>
              <w:keepNext/>
              <w:keepLines/>
              <w:spacing w:after="0" w:line="240" w:lineRule="auto"/>
              <w:jc w:val="center"/>
              <w:rPr>
                <w:rFonts w:ascii="Tahoma" w:hAnsi="Tahoma" w:cs="Tahoma"/>
                <w:snapToGrid w:val="0"/>
                <w:sz w:val="20"/>
                <w:szCs w:val="20"/>
              </w:rPr>
            </w:pPr>
            <w:r w:rsidRPr="00FE18D7">
              <w:rPr>
                <w:rFonts w:ascii="Tahoma" w:hAnsi="Tahoma" w:cs="Tahoma"/>
                <w:snapToGrid w:val="0"/>
                <w:sz w:val="20"/>
                <w:szCs w:val="20"/>
              </w:rPr>
              <w:t>žig</w:t>
            </w:r>
          </w:p>
        </w:tc>
        <w:tc>
          <w:tcPr>
            <w:tcW w:w="3119" w:type="dxa"/>
            <w:tcBorders>
              <w:top w:val="single" w:sz="4" w:space="0" w:color="auto"/>
            </w:tcBorders>
          </w:tcPr>
          <w:p w14:paraId="66193868" w14:textId="77777777" w:rsidR="00090D8E" w:rsidRPr="00FE18D7" w:rsidRDefault="00090D8E" w:rsidP="0005024B">
            <w:pPr>
              <w:keepNext/>
              <w:keepLines/>
              <w:spacing w:after="0" w:line="240" w:lineRule="auto"/>
              <w:jc w:val="center"/>
              <w:rPr>
                <w:rFonts w:ascii="Tahoma" w:hAnsi="Tahoma" w:cs="Tahoma"/>
                <w:snapToGrid w:val="0"/>
                <w:sz w:val="20"/>
                <w:szCs w:val="20"/>
              </w:rPr>
            </w:pPr>
            <w:r w:rsidRPr="00FE18D7">
              <w:rPr>
                <w:rFonts w:ascii="Tahoma" w:hAnsi="Tahoma" w:cs="Tahoma"/>
                <w:sz w:val="20"/>
                <w:szCs w:val="20"/>
              </w:rPr>
              <w:t xml:space="preserve">ime in priimek ter </w:t>
            </w:r>
            <w:r w:rsidRPr="00FE18D7">
              <w:rPr>
                <w:rFonts w:ascii="Tahoma" w:hAnsi="Tahoma" w:cs="Tahoma"/>
                <w:snapToGrid w:val="0"/>
                <w:sz w:val="20"/>
                <w:szCs w:val="20"/>
              </w:rPr>
              <w:t>podpis odgovorne osebe podizvajalca</w:t>
            </w:r>
          </w:p>
        </w:tc>
      </w:tr>
    </w:tbl>
    <w:p w14:paraId="3D31CF45" w14:textId="77777777" w:rsidR="00090D8E" w:rsidRPr="00FE18D7" w:rsidRDefault="00090D8E" w:rsidP="0005024B">
      <w:pPr>
        <w:keepNext/>
        <w:keepLines/>
        <w:spacing w:after="0" w:line="240" w:lineRule="auto"/>
        <w:jc w:val="both"/>
        <w:rPr>
          <w:rFonts w:ascii="Tahoma" w:hAnsi="Tahoma" w:cs="Tahoma"/>
          <w:sz w:val="20"/>
          <w:szCs w:val="20"/>
        </w:rPr>
      </w:pPr>
    </w:p>
    <w:p w14:paraId="3AE964CE" w14:textId="77777777" w:rsidR="00090D8E" w:rsidRPr="00FE18D7" w:rsidRDefault="00090D8E" w:rsidP="0005024B">
      <w:pPr>
        <w:keepNext/>
        <w:keepLines/>
        <w:tabs>
          <w:tab w:val="left" w:pos="284"/>
        </w:tabs>
        <w:spacing w:after="0" w:line="240" w:lineRule="auto"/>
        <w:jc w:val="both"/>
        <w:rPr>
          <w:rFonts w:ascii="Tahoma" w:hAnsi="Tahoma" w:cs="Tahoma"/>
          <w:i/>
          <w:sz w:val="14"/>
          <w:szCs w:val="14"/>
        </w:rPr>
      </w:pPr>
      <w:r w:rsidRPr="00FE18D7">
        <w:rPr>
          <w:rFonts w:ascii="Tahoma" w:hAnsi="Tahoma" w:cs="Tahoma"/>
          <w:b/>
          <w:i/>
          <w:sz w:val="14"/>
          <w:szCs w:val="14"/>
        </w:rPr>
        <w:t>Opomba:</w:t>
      </w:r>
      <w:r w:rsidRPr="00FE18D7">
        <w:rPr>
          <w:rFonts w:ascii="Tahoma" w:hAnsi="Tahoma" w:cs="Tahoma"/>
          <w:i/>
          <w:sz w:val="14"/>
          <w:szCs w:val="14"/>
        </w:rPr>
        <w:t xml:space="preserve"> </w:t>
      </w:r>
    </w:p>
    <w:p w14:paraId="26CD0B67" w14:textId="77777777" w:rsidR="00090D8E" w:rsidRPr="00FE18D7" w:rsidRDefault="00090D8E" w:rsidP="0005024B">
      <w:pPr>
        <w:keepNext/>
        <w:keepLines/>
        <w:numPr>
          <w:ilvl w:val="0"/>
          <w:numId w:val="3"/>
        </w:numPr>
        <w:tabs>
          <w:tab w:val="clear" w:pos="360"/>
        </w:tabs>
        <w:spacing w:after="0" w:line="240" w:lineRule="auto"/>
        <w:ind w:left="284" w:hanging="218"/>
        <w:jc w:val="both"/>
        <w:rPr>
          <w:rFonts w:ascii="Tahoma" w:hAnsi="Tahoma" w:cs="Tahoma"/>
          <w:i/>
          <w:iCs/>
          <w:sz w:val="14"/>
          <w:szCs w:val="14"/>
        </w:rPr>
      </w:pPr>
      <w:r w:rsidRPr="00FE18D7">
        <w:rPr>
          <w:rFonts w:ascii="Tahoma" w:hAnsi="Tahoma" w:cs="Tahoma"/>
          <w:i/>
          <w:iCs/>
          <w:sz w:val="14"/>
          <w:szCs w:val="14"/>
        </w:rPr>
        <w:t>Obrazec se izpolni za vsakega podizvajalca posebej.</w:t>
      </w:r>
    </w:p>
    <w:p w14:paraId="233B3CB8"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b/>
          <w:i/>
          <w:sz w:val="14"/>
          <w:szCs w:val="20"/>
          <w:lang w:eastAsia="ar-SA"/>
        </w:rPr>
      </w:pPr>
    </w:p>
    <w:p w14:paraId="32953191"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i/>
          <w:sz w:val="18"/>
          <w:szCs w:val="20"/>
          <w:lang w:eastAsia="ar-SA"/>
        </w:rPr>
      </w:pPr>
      <w:r w:rsidRPr="00FE18D7">
        <w:rPr>
          <w:rFonts w:ascii="Tahoma" w:eastAsia="Times New Roman" w:hAnsi="Tahoma" w:cs="Tahoma"/>
          <w:b/>
          <w:i/>
          <w:sz w:val="14"/>
          <w:szCs w:val="20"/>
          <w:lang w:eastAsia="ar-SA"/>
        </w:rPr>
        <w:t>Navodilo</w:t>
      </w:r>
      <w:r w:rsidRPr="00FE18D7">
        <w:rPr>
          <w:rFonts w:ascii="Tahoma" w:eastAsia="Times New Roman" w:hAnsi="Tahoma" w:cs="Tahoma"/>
          <w:i/>
          <w:sz w:val="14"/>
          <w:szCs w:val="20"/>
          <w:lang w:eastAsia="ar-SA"/>
        </w:rPr>
        <w:t>: Obrazec se po potrebi kopira!</w:t>
      </w:r>
    </w:p>
    <w:p w14:paraId="209B4F89"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i/>
          <w:sz w:val="18"/>
          <w:szCs w:val="20"/>
          <w:lang w:eastAsia="ar-SA"/>
        </w:rPr>
      </w:pPr>
    </w:p>
    <w:p w14:paraId="0146F5AB" w14:textId="77777777" w:rsidR="00090D8E" w:rsidRPr="00FE18D7" w:rsidRDefault="00090D8E" w:rsidP="0005024B">
      <w:pPr>
        <w:keepNext/>
        <w:keepLines/>
        <w:spacing w:after="0" w:line="240" w:lineRule="auto"/>
        <w:rPr>
          <w:rFonts w:ascii="Tahoma" w:hAnsi="Tahoma" w:cs="Tahoma"/>
          <w:sz w:val="20"/>
          <w:szCs w:val="20"/>
        </w:rPr>
      </w:pPr>
      <w:r w:rsidRPr="00FE18D7">
        <w:rPr>
          <w:rFonts w:ascii="Tahoma" w:hAnsi="Tahoma" w:cs="Tahoma"/>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FE18D7" w14:paraId="5F212A68" w14:textId="77777777" w:rsidTr="00A9443F">
        <w:tc>
          <w:tcPr>
            <w:tcW w:w="8008" w:type="dxa"/>
            <w:tcBorders>
              <w:top w:val="single" w:sz="4" w:space="0" w:color="auto"/>
              <w:bottom w:val="single" w:sz="4" w:space="0" w:color="auto"/>
            </w:tcBorders>
          </w:tcPr>
          <w:p w14:paraId="1A4B4BC2" w14:textId="77777777" w:rsidR="00090D8E" w:rsidRPr="00FE18D7" w:rsidRDefault="00090D8E" w:rsidP="0005024B">
            <w:pPr>
              <w:keepNext/>
              <w:keepLines/>
              <w:spacing w:after="0" w:line="240" w:lineRule="auto"/>
              <w:jc w:val="both"/>
              <w:outlineLvl w:val="1"/>
              <w:rPr>
                <w:rFonts w:ascii="Tahoma" w:eastAsia="Times New Roman" w:hAnsi="Tahoma" w:cs="Tahoma"/>
                <w:b/>
                <w:sz w:val="20"/>
                <w:szCs w:val="20"/>
                <w:lang w:eastAsia="sl-SI"/>
              </w:rPr>
            </w:pPr>
            <w:bookmarkStart w:id="25" w:name="_Toc495914073"/>
            <w:r w:rsidRPr="00FE18D7">
              <w:rPr>
                <w:rFonts w:ascii="Tahoma" w:eastAsia="Times New Roman" w:hAnsi="Tahoma" w:cs="Tahoma"/>
                <w:b/>
                <w:sz w:val="20"/>
                <w:szCs w:val="20"/>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55A61284" w14:textId="77777777" w:rsidR="00090D8E" w:rsidRPr="00FE18D7" w:rsidRDefault="00090D8E" w:rsidP="0005024B">
            <w:pPr>
              <w:keepNext/>
              <w:keepLines/>
              <w:spacing w:after="0" w:line="240" w:lineRule="auto"/>
              <w:jc w:val="both"/>
              <w:outlineLvl w:val="1"/>
              <w:rPr>
                <w:rFonts w:ascii="Tahoma" w:eastAsia="Times New Roman" w:hAnsi="Tahoma" w:cs="Tahoma"/>
                <w:b/>
                <w:i/>
                <w:sz w:val="20"/>
                <w:szCs w:val="20"/>
                <w:lang w:eastAsia="sl-SI"/>
              </w:rPr>
            </w:pPr>
            <w:r w:rsidRPr="00FE18D7">
              <w:rPr>
                <w:rFonts w:ascii="Tahoma" w:eastAsia="Times New Roman" w:hAnsi="Tahoma" w:cs="Tahoma"/>
                <w:b/>
                <w:sz w:val="20"/>
                <w:szCs w:val="20"/>
                <w:lang w:eastAsia="sl-SI"/>
              </w:rPr>
              <w:t>Priloga 4/3</w:t>
            </w:r>
          </w:p>
        </w:tc>
      </w:tr>
    </w:tbl>
    <w:p w14:paraId="1664AED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p w14:paraId="2F949738" w14:textId="1C889E38" w:rsidR="00090D8E" w:rsidRPr="00FE18D7" w:rsidRDefault="00096CE6" w:rsidP="0005024B">
      <w:pPr>
        <w:keepNext/>
        <w:keepLines/>
        <w:spacing w:after="0" w:line="240" w:lineRule="auto"/>
        <w:jc w:val="both"/>
        <w:rPr>
          <w:rFonts w:ascii="Tahoma" w:eastAsia="Times New Roman" w:hAnsi="Tahoma" w:cs="Tahoma"/>
          <w:b/>
          <w:sz w:val="18"/>
          <w:szCs w:val="20"/>
          <w:lang w:eastAsia="sl-SI"/>
        </w:rPr>
      </w:pPr>
      <w:r w:rsidRPr="00FE18D7">
        <w:rPr>
          <w:rFonts w:ascii="Tahoma" w:eastAsia="Times New Roman" w:hAnsi="Tahoma" w:cs="Tahoma"/>
          <w:b/>
          <w:noProof/>
          <w:sz w:val="18"/>
          <w:szCs w:val="20"/>
          <w:lang w:eastAsia="sl-SI"/>
        </w:rPr>
        <w:t>ENLJ-SPV-193/26</w:t>
      </w:r>
      <w:r w:rsidR="00090D8E" w:rsidRPr="00FE18D7">
        <w:rPr>
          <w:rFonts w:ascii="Tahoma" w:eastAsia="Times New Roman" w:hAnsi="Tahoma" w:cs="Tahoma"/>
          <w:b/>
          <w:noProof/>
          <w:sz w:val="18"/>
          <w:szCs w:val="20"/>
          <w:lang w:eastAsia="sl-SI"/>
        </w:rPr>
        <w:t xml:space="preserve"> -</w:t>
      </w:r>
      <w:r w:rsidR="00090D8E" w:rsidRPr="00FE18D7">
        <w:rPr>
          <w:rFonts w:ascii="Tahoma" w:eastAsia="Times New Roman" w:hAnsi="Tahoma" w:cs="Tahoma"/>
          <w:b/>
          <w:color w:val="000000"/>
          <w:sz w:val="18"/>
          <w:szCs w:val="20"/>
          <w:lang w:eastAsia="sl-SI"/>
        </w:rPr>
        <w:t xml:space="preserve"> </w:t>
      </w:r>
      <w:r w:rsidR="00A713DE" w:rsidRPr="00FE18D7">
        <w:rPr>
          <w:rFonts w:ascii="Tahoma" w:eastAsia="Times New Roman" w:hAnsi="Tahoma" w:cs="Tahoma"/>
          <w:b/>
          <w:sz w:val="18"/>
          <w:szCs w:val="20"/>
          <w:lang w:eastAsia="sl-SI"/>
        </w:rPr>
        <w:t>Elektroinštalacijska dela za obdobje dveh let</w:t>
      </w:r>
      <w:r w:rsidR="00090D8E" w:rsidRPr="00FE18D7">
        <w:rPr>
          <w:rFonts w:ascii="Tahoma" w:eastAsia="Times New Roman" w:hAnsi="Tahoma" w:cs="Tahoma"/>
          <w:b/>
          <w:sz w:val="18"/>
          <w:szCs w:val="20"/>
          <w:lang w:eastAsia="sl-SI"/>
        </w:rPr>
        <w:t xml:space="preserve"> </w:t>
      </w:r>
    </w:p>
    <w:p w14:paraId="727A17C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742"/>
      </w:tblGrid>
      <w:tr w:rsidR="00090D8E" w:rsidRPr="00FE18D7" w14:paraId="4BDB34F3" w14:textId="77777777" w:rsidTr="002308D5">
        <w:trPr>
          <w:trHeight w:val="385"/>
          <w:jc w:val="center"/>
        </w:trPr>
        <w:tc>
          <w:tcPr>
            <w:tcW w:w="3681" w:type="dxa"/>
          </w:tcPr>
          <w:p w14:paraId="50EE5434"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NAZIV GOSPODARSKEGA SUBJEKTA</w:t>
            </w:r>
          </w:p>
          <w:p w14:paraId="622129ED"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742" w:type="dxa"/>
          </w:tcPr>
          <w:p w14:paraId="2D525D8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109AF522" w14:textId="77777777" w:rsidTr="002308D5">
        <w:trPr>
          <w:jc w:val="center"/>
        </w:trPr>
        <w:tc>
          <w:tcPr>
            <w:tcW w:w="3681" w:type="dxa"/>
          </w:tcPr>
          <w:p w14:paraId="338B227F"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POLNI NASLOV</w:t>
            </w:r>
          </w:p>
          <w:p w14:paraId="7BB74244"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742" w:type="dxa"/>
          </w:tcPr>
          <w:p w14:paraId="40762CA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7265BF5F" w14:textId="77777777" w:rsidTr="002308D5">
        <w:trPr>
          <w:jc w:val="center"/>
        </w:trPr>
        <w:tc>
          <w:tcPr>
            <w:tcW w:w="3681" w:type="dxa"/>
          </w:tcPr>
          <w:p w14:paraId="23BAC84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TELEFON</w:t>
            </w:r>
          </w:p>
          <w:p w14:paraId="4FA15A9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742" w:type="dxa"/>
          </w:tcPr>
          <w:p w14:paraId="7C1CA7FE"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63F8C949" w14:textId="77777777" w:rsidTr="002308D5">
        <w:trPr>
          <w:trHeight w:val="341"/>
          <w:jc w:val="center"/>
        </w:trPr>
        <w:tc>
          <w:tcPr>
            <w:tcW w:w="3681" w:type="dxa"/>
          </w:tcPr>
          <w:p w14:paraId="446B8258"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KONTAKTNA OSEBA</w:t>
            </w:r>
          </w:p>
        </w:tc>
        <w:tc>
          <w:tcPr>
            <w:tcW w:w="5742" w:type="dxa"/>
          </w:tcPr>
          <w:p w14:paraId="6B7433EC"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2C2594" w:rsidRPr="00FE18D7" w14:paraId="4A426D3F" w14:textId="77777777" w:rsidTr="002308D5">
        <w:trPr>
          <w:jc w:val="center"/>
        </w:trPr>
        <w:tc>
          <w:tcPr>
            <w:tcW w:w="3681" w:type="dxa"/>
          </w:tcPr>
          <w:p w14:paraId="5A4EECBB" w14:textId="77777777" w:rsidR="002C2594" w:rsidRPr="00FE18D7" w:rsidRDefault="002C2594"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Vse osebe, ki so člani upravnega, vodstvenega ali nadzornega organa tega gospodarskega subjekta ali ki ima pooblastila za njegovo zastopanje ali odločanje ali nadzor v njem</w:t>
            </w:r>
          </w:p>
        </w:tc>
        <w:tc>
          <w:tcPr>
            <w:tcW w:w="5742" w:type="dxa"/>
          </w:tcPr>
          <w:p w14:paraId="20DC9B66" w14:textId="77777777" w:rsidR="002C2594" w:rsidRPr="00FE18D7" w:rsidRDefault="002C2594" w:rsidP="0005024B">
            <w:pPr>
              <w:keepNext/>
              <w:keepLines/>
              <w:spacing w:after="0" w:line="240" w:lineRule="auto"/>
              <w:jc w:val="both"/>
              <w:rPr>
                <w:rFonts w:ascii="Tahoma" w:eastAsia="Times New Roman" w:hAnsi="Tahoma" w:cs="Tahoma"/>
                <w:sz w:val="20"/>
                <w:szCs w:val="20"/>
                <w:lang w:eastAsia="sl-SI"/>
              </w:rPr>
            </w:pPr>
          </w:p>
        </w:tc>
      </w:tr>
      <w:tr w:rsidR="00090D8E" w:rsidRPr="00FE18D7" w14:paraId="01B7F095" w14:textId="77777777" w:rsidTr="002308D5">
        <w:trPr>
          <w:jc w:val="center"/>
        </w:trPr>
        <w:tc>
          <w:tcPr>
            <w:tcW w:w="3681" w:type="dxa"/>
          </w:tcPr>
          <w:p w14:paraId="7165F7E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MATIČNA ŠTEVILKA</w:t>
            </w:r>
          </w:p>
        </w:tc>
        <w:tc>
          <w:tcPr>
            <w:tcW w:w="5742" w:type="dxa"/>
          </w:tcPr>
          <w:p w14:paraId="6FE36573"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335F7F1F" w14:textId="77777777" w:rsidTr="002308D5">
        <w:trPr>
          <w:jc w:val="center"/>
        </w:trPr>
        <w:tc>
          <w:tcPr>
            <w:tcW w:w="3681" w:type="dxa"/>
          </w:tcPr>
          <w:p w14:paraId="089524BA"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DAVČNA ŠTEVILKA</w:t>
            </w:r>
          </w:p>
        </w:tc>
        <w:tc>
          <w:tcPr>
            <w:tcW w:w="5742" w:type="dxa"/>
          </w:tcPr>
          <w:p w14:paraId="5CAEA792"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1F848C7D" w14:textId="77777777" w:rsidTr="002308D5">
        <w:trPr>
          <w:jc w:val="center"/>
        </w:trPr>
        <w:tc>
          <w:tcPr>
            <w:tcW w:w="3681" w:type="dxa"/>
          </w:tcPr>
          <w:p w14:paraId="719C92D0"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TRANSAKCIJSKI RAČUN in navedba banke</w:t>
            </w:r>
          </w:p>
          <w:p w14:paraId="1EB92B81"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742" w:type="dxa"/>
          </w:tcPr>
          <w:p w14:paraId="40C6A3BE"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r w:rsidR="00090D8E" w:rsidRPr="00FE18D7" w14:paraId="791E3909" w14:textId="77777777" w:rsidTr="002308D5">
        <w:trPr>
          <w:jc w:val="center"/>
        </w:trPr>
        <w:tc>
          <w:tcPr>
            <w:tcW w:w="3681" w:type="dxa"/>
            <w:vAlign w:val="center"/>
          </w:tcPr>
          <w:p w14:paraId="3B0E506E" w14:textId="77777777" w:rsidR="00090D8E" w:rsidRPr="00FE18D7" w:rsidRDefault="00090D8E" w:rsidP="0005024B">
            <w:pPr>
              <w:keepNext/>
              <w:keepLines/>
              <w:spacing w:after="0" w:line="240" w:lineRule="auto"/>
              <w:rPr>
                <w:rFonts w:ascii="Tahoma" w:hAnsi="Tahoma" w:cs="Tahoma"/>
                <w:sz w:val="20"/>
                <w:szCs w:val="16"/>
              </w:rPr>
            </w:pPr>
            <w:r w:rsidRPr="00FE18D7">
              <w:rPr>
                <w:rFonts w:ascii="Tahoma" w:hAnsi="Tahoma" w:cs="Tahoma"/>
                <w:sz w:val="20"/>
                <w:szCs w:val="16"/>
              </w:rPr>
              <w:t>Vsak del javnega naročila, za katere namerava ponudnik uporabiti zmogljivost gospodarskega subjekta</w:t>
            </w:r>
          </w:p>
        </w:tc>
        <w:tc>
          <w:tcPr>
            <w:tcW w:w="5742" w:type="dxa"/>
            <w:vAlign w:val="center"/>
          </w:tcPr>
          <w:p w14:paraId="2F306E91" w14:textId="77777777" w:rsidR="00090D8E" w:rsidRPr="00FE18D7" w:rsidRDefault="00090D8E" w:rsidP="0005024B">
            <w:pPr>
              <w:keepNext/>
              <w:keepLines/>
              <w:spacing w:after="0" w:line="240" w:lineRule="auto"/>
              <w:rPr>
                <w:rFonts w:ascii="Tahoma" w:hAnsi="Tahoma" w:cs="Tahoma"/>
                <w:sz w:val="16"/>
                <w:szCs w:val="16"/>
              </w:rPr>
            </w:pPr>
          </w:p>
          <w:p w14:paraId="700E8C03" w14:textId="77777777" w:rsidR="00090D8E" w:rsidRPr="00FE18D7" w:rsidRDefault="00090D8E" w:rsidP="0005024B">
            <w:pPr>
              <w:keepNext/>
              <w:keepLines/>
              <w:spacing w:after="0" w:line="240" w:lineRule="auto"/>
              <w:rPr>
                <w:rFonts w:ascii="Tahoma" w:hAnsi="Tahoma" w:cs="Tahoma"/>
                <w:sz w:val="16"/>
                <w:szCs w:val="16"/>
              </w:rPr>
            </w:pPr>
          </w:p>
        </w:tc>
      </w:tr>
      <w:tr w:rsidR="00090D8E" w:rsidRPr="00FE18D7" w14:paraId="0F1F65C9" w14:textId="77777777" w:rsidTr="002308D5">
        <w:trPr>
          <w:jc w:val="center"/>
        </w:trPr>
        <w:tc>
          <w:tcPr>
            <w:tcW w:w="3681" w:type="dxa"/>
            <w:vAlign w:val="center"/>
          </w:tcPr>
          <w:p w14:paraId="177F087B" w14:textId="77777777" w:rsidR="00090D8E" w:rsidRPr="00FE18D7" w:rsidRDefault="00090D8E" w:rsidP="0005024B">
            <w:pPr>
              <w:keepNext/>
              <w:keepLines/>
              <w:spacing w:after="0" w:line="240" w:lineRule="auto"/>
              <w:rPr>
                <w:rFonts w:ascii="Tahoma" w:hAnsi="Tahoma" w:cs="Tahoma"/>
                <w:sz w:val="20"/>
                <w:szCs w:val="16"/>
              </w:rPr>
            </w:pPr>
            <w:r w:rsidRPr="00FE18D7">
              <w:rPr>
                <w:rFonts w:ascii="Tahoma" w:hAnsi="Tahoma" w:cs="Tahoma"/>
                <w:sz w:val="20"/>
                <w:szCs w:val="16"/>
              </w:rPr>
              <w:t>Količina/Delež (%) javnega naročila</w:t>
            </w:r>
          </w:p>
        </w:tc>
        <w:tc>
          <w:tcPr>
            <w:tcW w:w="5742" w:type="dxa"/>
            <w:vAlign w:val="center"/>
          </w:tcPr>
          <w:p w14:paraId="7F75140C" w14:textId="77777777" w:rsidR="00090D8E" w:rsidRPr="00FE18D7" w:rsidRDefault="00090D8E" w:rsidP="0005024B">
            <w:pPr>
              <w:keepNext/>
              <w:keepLines/>
              <w:spacing w:after="0" w:line="240" w:lineRule="auto"/>
              <w:rPr>
                <w:rFonts w:ascii="Tahoma" w:hAnsi="Tahoma" w:cs="Tahoma"/>
                <w:sz w:val="16"/>
                <w:szCs w:val="16"/>
              </w:rPr>
            </w:pPr>
          </w:p>
          <w:p w14:paraId="498F077F" w14:textId="77777777" w:rsidR="00090D8E" w:rsidRPr="00FE18D7" w:rsidRDefault="00090D8E" w:rsidP="0005024B">
            <w:pPr>
              <w:keepNext/>
              <w:keepLines/>
              <w:spacing w:after="0" w:line="240" w:lineRule="auto"/>
              <w:rPr>
                <w:rFonts w:ascii="Tahoma" w:hAnsi="Tahoma" w:cs="Tahoma"/>
                <w:sz w:val="16"/>
                <w:szCs w:val="16"/>
              </w:rPr>
            </w:pPr>
          </w:p>
        </w:tc>
      </w:tr>
      <w:tr w:rsidR="00090D8E" w:rsidRPr="00FE18D7" w14:paraId="2DC41961" w14:textId="77777777" w:rsidTr="002308D5">
        <w:trPr>
          <w:jc w:val="center"/>
        </w:trPr>
        <w:tc>
          <w:tcPr>
            <w:tcW w:w="3681" w:type="dxa"/>
          </w:tcPr>
          <w:p w14:paraId="429090E8" w14:textId="1EC3E8DD" w:rsidR="00090D8E" w:rsidRPr="00FE18D7" w:rsidRDefault="00090D8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VREDNOST DEL </w:t>
            </w:r>
            <w:r w:rsidR="002308D5" w:rsidRPr="00FE18D7">
              <w:rPr>
                <w:rFonts w:ascii="Tahoma" w:eastAsia="Times New Roman" w:hAnsi="Tahoma" w:cs="Tahoma"/>
                <w:sz w:val="20"/>
                <w:szCs w:val="20"/>
                <w:lang w:eastAsia="sl-SI"/>
              </w:rPr>
              <w:t xml:space="preserve">v EUR </w:t>
            </w:r>
            <w:r w:rsidRPr="00FE18D7">
              <w:rPr>
                <w:rFonts w:ascii="Tahoma" w:eastAsia="Times New Roman" w:hAnsi="Tahoma" w:cs="Tahoma"/>
                <w:sz w:val="20"/>
                <w:szCs w:val="20"/>
                <w:lang w:eastAsia="sl-SI"/>
              </w:rPr>
              <w:t>brez DDV</w:t>
            </w:r>
          </w:p>
          <w:p w14:paraId="3F13F9A9"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c>
          <w:tcPr>
            <w:tcW w:w="5742" w:type="dxa"/>
          </w:tcPr>
          <w:p w14:paraId="7C5D9904" w14:textId="77777777" w:rsidR="00090D8E" w:rsidRPr="00FE18D7" w:rsidRDefault="00090D8E" w:rsidP="0005024B">
            <w:pPr>
              <w:keepNext/>
              <w:keepLines/>
              <w:spacing w:after="0" w:line="240" w:lineRule="auto"/>
              <w:jc w:val="both"/>
              <w:rPr>
                <w:rFonts w:ascii="Tahoma" w:eastAsia="Times New Roman" w:hAnsi="Tahoma" w:cs="Tahoma"/>
                <w:sz w:val="20"/>
                <w:szCs w:val="20"/>
                <w:lang w:eastAsia="sl-SI"/>
              </w:rPr>
            </w:pPr>
          </w:p>
        </w:tc>
      </w:tr>
    </w:tbl>
    <w:p w14:paraId="570E5981"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5C8C9DB3" w14:textId="77777777" w:rsidR="00090D8E" w:rsidRPr="00FE18D7" w:rsidRDefault="00090D8E" w:rsidP="0005024B">
      <w:pPr>
        <w:keepNext/>
        <w:keepLines/>
        <w:tabs>
          <w:tab w:val="left" w:pos="5400"/>
        </w:tabs>
        <w:spacing w:after="0" w:line="240" w:lineRule="auto"/>
        <w:rPr>
          <w:rFonts w:ascii="Tahoma" w:eastAsia="Times New Roman" w:hAnsi="Tahoma" w:cs="Tahoma"/>
          <w:sz w:val="20"/>
          <w:szCs w:val="20"/>
          <w:lang w:val="x-none" w:eastAsia="x-none"/>
        </w:rPr>
      </w:pPr>
      <w:r w:rsidRPr="00FE18D7">
        <w:rPr>
          <w:rFonts w:ascii="Tahoma" w:eastAsia="Times New Roman" w:hAnsi="Tahoma" w:cs="Tahoma"/>
          <w:sz w:val="20"/>
          <w:szCs w:val="20"/>
          <w:lang w:val="x-none" w:eastAsia="x-none"/>
        </w:rPr>
        <w:t>Datum:.........................</w:t>
      </w:r>
      <w:r w:rsidRPr="00FE18D7">
        <w:rPr>
          <w:rFonts w:ascii="Tahoma" w:eastAsia="Times New Roman" w:hAnsi="Tahoma" w:cs="Tahoma"/>
          <w:sz w:val="20"/>
          <w:szCs w:val="20"/>
          <w:lang w:val="x-none" w:eastAsia="x-none"/>
        </w:rPr>
        <w:tab/>
      </w:r>
    </w:p>
    <w:p w14:paraId="198AD530" w14:textId="77777777" w:rsidR="00090D8E" w:rsidRPr="00FE18D7" w:rsidRDefault="00090D8E" w:rsidP="0005024B">
      <w:pPr>
        <w:keepNext/>
        <w:keepLines/>
        <w:tabs>
          <w:tab w:val="left" w:pos="5400"/>
        </w:tabs>
        <w:spacing w:after="0" w:line="240" w:lineRule="auto"/>
        <w:jc w:val="both"/>
        <w:rPr>
          <w:rFonts w:ascii="Tahoma" w:eastAsia="Times New Roman" w:hAnsi="Tahoma" w:cs="Tahoma"/>
          <w:sz w:val="20"/>
          <w:szCs w:val="20"/>
          <w:lang w:eastAsia="x-none"/>
        </w:rPr>
      </w:pPr>
    </w:p>
    <w:p w14:paraId="7E216142" w14:textId="77777777" w:rsidR="00090D8E" w:rsidRPr="00FE18D7" w:rsidRDefault="00090D8E" w:rsidP="0005024B">
      <w:pPr>
        <w:keepNext/>
        <w:keepLines/>
        <w:tabs>
          <w:tab w:val="left" w:pos="5400"/>
        </w:tabs>
        <w:spacing w:after="0" w:line="240" w:lineRule="auto"/>
        <w:jc w:val="both"/>
        <w:rPr>
          <w:rFonts w:ascii="Tahoma" w:eastAsia="Times New Roman" w:hAnsi="Tahoma" w:cs="Tahoma"/>
          <w:sz w:val="20"/>
          <w:szCs w:val="20"/>
          <w:lang w:eastAsia="x-none"/>
        </w:rPr>
      </w:pPr>
    </w:p>
    <w:tbl>
      <w:tblPr>
        <w:tblW w:w="0" w:type="auto"/>
        <w:tblLook w:val="04A0" w:firstRow="1" w:lastRow="0" w:firstColumn="1" w:lastColumn="0" w:noHBand="0" w:noVBand="1"/>
      </w:tblPr>
      <w:tblGrid>
        <w:gridCol w:w="5406"/>
        <w:gridCol w:w="3948"/>
      </w:tblGrid>
      <w:tr w:rsidR="00090D8E" w:rsidRPr="00FE18D7" w14:paraId="3DA73BB1" w14:textId="77777777" w:rsidTr="00A9443F">
        <w:tc>
          <w:tcPr>
            <w:tcW w:w="5495" w:type="dxa"/>
          </w:tcPr>
          <w:p w14:paraId="619D2479" w14:textId="77777777" w:rsidR="00090D8E" w:rsidRPr="00FE18D7" w:rsidRDefault="00090D8E" w:rsidP="0005024B">
            <w:pPr>
              <w:keepNext/>
              <w:keepLines/>
              <w:tabs>
                <w:tab w:val="left" w:pos="5400"/>
              </w:tabs>
              <w:spacing w:after="0" w:line="240" w:lineRule="auto"/>
              <w:jc w:val="both"/>
              <w:rPr>
                <w:rFonts w:ascii="Tahoma" w:eastAsia="Times New Roman" w:hAnsi="Tahoma" w:cs="Tahoma"/>
                <w:snapToGrid w:val="0"/>
                <w:sz w:val="20"/>
                <w:szCs w:val="20"/>
              </w:rPr>
            </w:pPr>
            <w:r w:rsidRPr="00FE18D7">
              <w:rPr>
                <w:rFonts w:ascii="Tahoma" w:eastAsia="Times New Roman" w:hAnsi="Tahoma" w:cs="Tahoma"/>
                <w:snapToGrid w:val="0"/>
                <w:sz w:val="20"/>
                <w:szCs w:val="20"/>
                <w:lang w:eastAsia="sl-SI"/>
              </w:rPr>
              <w:t>I</w:t>
            </w:r>
            <w:r w:rsidRPr="00FE18D7">
              <w:rPr>
                <w:rFonts w:ascii="Tahoma" w:eastAsia="Times New Roman" w:hAnsi="Tahoma" w:cs="Tahoma"/>
                <w:snapToGrid w:val="0"/>
                <w:sz w:val="20"/>
                <w:szCs w:val="20"/>
              </w:rPr>
              <w:t xml:space="preserve">me in priimek </w:t>
            </w:r>
            <w:r w:rsidR="004A6BBF" w:rsidRPr="00FE18D7">
              <w:rPr>
                <w:rFonts w:ascii="Tahoma" w:eastAsia="Times New Roman" w:hAnsi="Tahoma" w:cs="Tahoma"/>
                <w:snapToGrid w:val="0"/>
                <w:sz w:val="20"/>
                <w:szCs w:val="20"/>
              </w:rPr>
              <w:t xml:space="preserve">ter podpis </w:t>
            </w:r>
          </w:p>
          <w:p w14:paraId="648D2DC4" w14:textId="77777777" w:rsidR="00090D8E" w:rsidRPr="00FE18D7" w:rsidRDefault="004A6BBF" w:rsidP="0005024B">
            <w:pPr>
              <w:keepNext/>
              <w:keepLines/>
              <w:tabs>
                <w:tab w:val="left" w:pos="5400"/>
              </w:tabs>
              <w:spacing w:after="0" w:line="240" w:lineRule="auto"/>
              <w:jc w:val="both"/>
              <w:rPr>
                <w:rFonts w:ascii="Tahoma" w:eastAsia="Times New Roman" w:hAnsi="Tahoma" w:cs="Tahoma"/>
                <w:sz w:val="20"/>
                <w:szCs w:val="20"/>
                <w:lang w:eastAsia="x-none"/>
              </w:rPr>
            </w:pPr>
            <w:r w:rsidRPr="00FE18D7">
              <w:rPr>
                <w:rFonts w:ascii="Tahoma" w:eastAsia="Times New Roman" w:hAnsi="Tahoma" w:cs="Tahoma"/>
                <w:snapToGrid w:val="0"/>
                <w:sz w:val="20"/>
                <w:szCs w:val="20"/>
                <w:lang w:eastAsia="sl-SI"/>
              </w:rPr>
              <w:t>odgovorne osebe</w:t>
            </w:r>
            <w:r w:rsidRPr="00FE18D7">
              <w:rPr>
                <w:rFonts w:ascii="Tahoma" w:eastAsia="Times New Roman" w:hAnsi="Tahoma" w:cs="Tahoma"/>
                <w:snapToGrid w:val="0"/>
                <w:sz w:val="20"/>
                <w:szCs w:val="20"/>
              </w:rPr>
              <w:t xml:space="preserve"> </w:t>
            </w:r>
            <w:r w:rsidR="00090D8E" w:rsidRPr="00FE18D7">
              <w:rPr>
                <w:rFonts w:ascii="Tahoma" w:eastAsia="Times New Roman" w:hAnsi="Tahoma" w:cs="Tahoma"/>
                <w:snapToGrid w:val="0"/>
                <w:sz w:val="20"/>
                <w:szCs w:val="20"/>
              </w:rPr>
              <w:t>ponudnika:</w:t>
            </w:r>
          </w:p>
        </w:tc>
        <w:tc>
          <w:tcPr>
            <w:tcW w:w="3999" w:type="dxa"/>
          </w:tcPr>
          <w:p w14:paraId="1721A30E" w14:textId="77777777" w:rsidR="00090D8E" w:rsidRPr="00FE18D7" w:rsidRDefault="00090D8E" w:rsidP="0005024B">
            <w:pPr>
              <w:keepNext/>
              <w:keepLines/>
              <w:tabs>
                <w:tab w:val="left" w:pos="5400"/>
              </w:tabs>
              <w:spacing w:after="0" w:line="240" w:lineRule="auto"/>
              <w:jc w:val="both"/>
              <w:rPr>
                <w:rFonts w:ascii="Tahoma" w:eastAsia="Times New Roman" w:hAnsi="Tahoma" w:cs="Tahoma"/>
                <w:snapToGrid w:val="0"/>
                <w:sz w:val="20"/>
                <w:szCs w:val="20"/>
              </w:rPr>
            </w:pPr>
            <w:r w:rsidRPr="00FE18D7">
              <w:rPr>
                <w:rFonts w:ascii="Tahoma" w:eastAsia="Times New Roman" w:hAnsi="Tahoma" w:cs="Tahoma"/>
                <w:sz w:val="20"/>
                <w:szCs w:val="20"/>
                <w:lang w:val="x-none" w:eastAsia="x-none"/>
              </w:rPr>
              <w:t xml:space="preserve">Ime in priimek </w:t>
            </w:r>
            <w:r w:rsidR="004A6BBF" w:rsidRPr="00FE18D7">
              <w:rPr>
                <w:rFonts w:ascii="Tahoma" w:eastAsia="Times New Roman" w:hAnsi="Tahoma" w:cs="Tahoma"/>
                <w:snapToGrid w:val="0"/>
                <w:sz w:val="20"/>
                <w:szCs w:val="20"/>
              </w:rPr>
              <w:t>ter podpis</w:t>
            </w:r>
            <w:r w:rsidR="004A6BBF" w:rsidRPr="00FE18D7">
              <w:rPr>
                <w:rFonts w:ascii="Tahoma" w:eastAsia="Times New Roman" w:hAnsi="Tahoma" w:cs="Tahoma"/>
                <w:sz w:val="20"/>
                <w:szCs w:val="20"/>
                <w:lang w:eastAsia="x-none"/>
              </w:rPr>
              <w:t xml:space="preserve"> </w:t>
            </w:r>
            <w:r w:rsidRPr="00FE18D7">
              <w:rPr>
                <w:rFonts w:ascii="Tahoma" w:eastAsia="Times New Roman" w:hAnsi="Tahoma" w:cs="Tahoma"/>
                <w:snapToGrid w:val="0"/>
                <w:sz w:val="20"/>
                <w:szCs w:val="20"/>
                <w:lang w:eastAsia="sl-SI"/>
              </w:rPr>
              <w:t>odgovorne osebe</w:t>
            </w:r>
            <w:r w:rsidRPr="00FE18D7">
              <w:rPr>
                <w:rFonts w:ascii="Tahoma" w:eastAsia="Times New Roman" w:hAnsi="Tahoma" w:cs="Tahoma"/>
                <w:snapToGrid w:val="0"/>
                <w:sz w:val="20"/>
                <w:szCs w:val="20"/>
              </w:rPr>
              <w:t xml:space="preserve"> </w:t>
            </w:r>
            <w:r w:rsidR="004A6BBF" w:rsidRPr="00FE18D7">
              <w:rPr>
                <w:rFonts w:ascii="Tahoma" w:eastAsia="Times New Roman" w:hAnsi="Tahoma" w:cs="Tahoma"/>
                <w:sz w:val="20"/>
                <w:szCs w:val="20"/>
                <w:lang w:eastAsia="x-none"/>
              </w:rPr>
              <w:t>gospodarskega subjekta:</w:t>
            </w:r>
          </w:p>
          <w:p w14:paraId="00790451" w14:textId="77777777" w:rsidR="00090D8E" w:rsidRPr="00FE18D7" w:rsidRDefault="00090D8E" w:rsidP="0005024B">
            <w:pPr>
              <w:keepNext/>
              <w:keepLines/>
              <w:tabs>
                <w:tab w:val="left" w:pos="5400"/>
              </w:tabs>
              <w:spacing w:after="0" w:line="240" w:lineRule="auto"/>
              <w:jc w:val="both"/>
              <w:rPr>
                <w:rFonts w:ascii="Tahoma" w:eastAsia="Times New Roman" w:hAnsi="Tahoma" w:cs="Tahoma"/>
                <w:sz w:val="20"/>
                <w:szCs w:val="20"/>
                <w:lang w:eastAsia="x-none"/>
              </w:rPr>
            </w:pPr>
          </w:p>
        </w:tc>
      </w:tr>
    </w:tbl>
    <w:p w14:paraId="53A9CBD8" w14:textId="77777777" w:rsidR="00090D8E" w:rsidRPr="00FE18D7" w:rsidRDefault="00090D8E" w:rsidP="0005024B">
      <w:pPr>
        <w:keepNext/>
        <w:keepLines/>
        <w:tabs>
          <w:tab w:val="left" w:pos="5400"/>
        </w:tabs>
        <w:spacing w:after="0" w:line="240" w:lineRule="auto"/>
        <w:rPr>
          <w:rFonts w:ascii="Tahoma" w:eastAsia="Times New Roman" w:hAnsi="Tahoma" w:cs="Tahoma"/>
          <w:sz w:val="20"/>
          <w:szCs w:val="20"/>
          <w:lang w:val="x-none" w:eastAsia="x-none"/>
        </w:rPr>
      </w:pPr>
    </w:p>
    <w:p w14:paraId="33FDFAE8" w14:textId="77777777" w:rsidR="00090D8E" w:rsidRPr="00FE18D7" w:rsidRDefault="00090D8E" w:rsidP="0005024B">
      <w:pPr>
        <w:keepNext/>
        <w:keepLines/>
        <w:tabs>
          <w:tab w:val="left" w:pos="5387"/>
        </w:tabs>
        <w:spacing w:after="0" w:line="240" w:lineRule="auto"/>
        <w:rPr>
          <w:rFonts w:ascii="Tahoma" w:eastAsia="Times New Roman" w:hAnsi="Tahoma" w:cs="Tahoma"/>
          <w:sz w:val="20"/>
          <w:szCs w:val="20"/>
          <w:lang w:val="x-none" w:eastAsia="x-none"/>
        </w:rPr>
      </w:pPr>
      <w:r w:rsidRPr="00FE18D7">
        <w:rPr>
          <w:rFonts w:ascii="Tahoma" w:eastAsia="Times New Roman" w:hAnsi="Tahoma" w:cs="Tahoma"/>
          <w:sz w:val="20"/>
          <w:szCs w:val="20"/>
          <w:lang w:val="x-none" w:eastAsia="x-none"/>
        </w:rPr>
        <w:t>..........................................</w:t>
      </w:r>
      <w:r w:rsidRPr="00FE18D7">
        <w:rPr>
          <w:rFonts w:ascii="Tahoma" w:eastAsia="Times New Roman" w:hAnsi="Tahoma" w:cs="Tahoma"/>
          <w:sz w:val="20"/>
          <w:szCs w:val="20"/>
          <w:lang w:val="x-none" w:eastAsia="x-none"/>
        </w:rPr>
        <w:tab/>
        <w:t>………………………………………………</w:t>
      </w:r>
    </w:p>
    <w:p w14:paraId="318F5D2A" w14:textId="77777777" w:rsidR="00090D8E" w:rsidRPr="00FE18D7" w:rsidRDefault="00090D8E" w:rsidP="0005024B">
      <w:pPr>
        <w:keepNext/>
        <w:keepLines/>
        <w:tabs>
          <w:tab w:val="left" w:pos="284"/>
        </w:tabs>
        <w:spacing w:after="0" w:line="240" w:lineRule="auto"/>
        <w:jc w:val="both"/>
        <w:rPr>
          <w:rFonts w:ascii="Tahoma" w:hAnsi="Tahoma" w:cs="Tahoma"/>
          <w:b/>
          <w:sz w:val="20"/>
          <w:szCs w:val="20"/>
        </w:rPr>
      </w:pPr>
      <w:r w:rsidRPr="00FE18D7">
        <w:rPr>
          <w:rFonts w:ascii="Tahoma" w:hAnsi="Tahoma" w:cs="Tahoma"/>
          <w:b/>
          <w:sz w:val="20"/>
          <w:szCs w:val="20"/>
        </w:rPr>
        <w:tab/>
      </w:r>
      <w:r w:rsidRPr="00FE18D7">
        <w:rPr>
          <w:rFonts w:ascii="Tahoma" w:hAnsi="Tahoma" w:cs="Tahoma"/>
          <w:b/>
          <w:sz w:val="20"/>
          <w:szCs w:val="20"/>
        </w:rPr>
        <w:tab/>
        <w:t xml:space="preserve"> </w:t>
      </w:r>
      <w:r w:rsidRPr="00FE18D7">
        <w:rPr>
          <w:rFonts w:ascii="Tahoma" w:hAnsi="Tahoma" w:cs="Tahoma"/>
          <w:sz w:val="20"/>
          <w:szCs w:val="20"/>
        </w:rPr>
        <w:t xml:space="preserve">Žig: </w:t>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r>
      <w:r w:rsidRPr="00FE18D7">
        <w:rPr>
          <w:rFonts w:ascii="Tahoma" w:hAnsi="Tahoma" w:cs="Tahoma"/>
          <w:sz w:val="20"/>
          <w:szCs w:val="20"/>
        </w:rPr>
        <w:tab/>
        <w:t>Žig:</w:t>
      </w:r>
    </w:p>
    <w:p w14:paraId="63F5E7A7" w14:textId="77777777" w:rsidR="00090D8E" w:rsidRPr="00FE18D7" w:rsidRDefault="00090D8E" w:rsidP="0005024B">
      <w:pPr>
        <w:keepNext/>
        <w:keepLines/>
        <w:spacing w:after="0" w:line="240" w:lineRule="auto"/>
        <w:jc w:val="both"/>
        <w:rPr>
          <w:rFonts w:ascii="Tahoma" w:hAnsi="Tahoma" w:cs="Tahoma"/>
          <w:sz w:val="20"/>
          <w:szCs w:val="20"/>
        </w:rPr>
      </w:pPr>
    </w:p>
    <w:p w14:paraId="6BC4D1E0" w14:textId="77777777" w:rsidR="00090D8E" w:rsidRPr="00FE18D7" w:rsidRDefault="00090D8E" w:rsidP="0005024B">
      <w:pPr>
        <w:keepNext/>
        <w:keepLines/>
        <w:spacing w:after="0" w:line="240" w:lineRule="auto"/>
        <w:jc w:val="both"/>
        <w:rPr>
          <w:rFonts w:ascii="Tahoma" w:hAnsi="Tahoma" w:cs="Tahoma"/>
          <w:sz w:val="20"/>
          <w:szCs w:val="20"/>
        </w:rPr>
      </w:pPr>
    </w:p>
    <w:p w14:paraId="78B460E7" w14:textId="77777777" w:rsidR="00090D8E" w:rsidRPr="00FE18D7" w:rsidRDefault="00090D8E" w:rsidP="0005024B">
      <w:pPr>
        <w:keepNext/>
        <w:keepLines/>
        <w:tabs>
          <w:tab w:val="left" w:pos="567"/>
          <w:tab w:val="left" w:pos="851"/>
          <w:tab w:val="left" w:pos="993"/>
        </w:tabs>
        <w:spacing w:after="0" w:line="240" w:lineRule="auto"/>
        <w:jc w:val="both"/>
        <w:rPr>
          <w:rFonts w:ascii="Tahoma" w:eastAsia="Times New Roman" w:hAnsi="Tahoma" w:cs="Tahoma"/>
          <w:i/>
          <w:sz w:val="16"/>
          <w:szCs w:val="20"/>
          <w:lang w:eastAsia="ar-SA"/>
        </w:rPr>
      </w:pPr>
      <w:r w:rsidRPr="00FE18D7">
        <w:rPr>
          <w:rFonts w:ascii="Tahoma" w:eastAsia="Times New Roman" w:hAnsi="Tahoma" w:cs="Tahoma"/>
          <w:b/>
          <w:i/>
          <w:sz w:val="16"/>
          <w:szCs w:val="20"/>
          <w:lang w:eastAsia="ar-SA"/>
        </w:rPr>
        <w:t>Navodilo</w:t>
      </w:r>
      <w:r w:rsidRPr="00FE18D7">
        <w:rPr>
          <w:rFonts w:ascii="Tahoma" w:eastAsia="Times New Roman" w:hAnsi="Tahoma" w:cs="Tahoma"/>
          <w:i/>
          <w:sz w:val="16"/>
          <w:szCs w:val="20"/>
          <w:lang w:eastAsia="ar-SA"/>
        </w:rPr>
        <w:t>: Obrazec se po potrebi kopira!</w:t>
      </w:r>
    </w:p>
    <w:p w14:paraId="3AF678BA" w14:textId="77777777" w:rsidR="00090D8E" w:rsidRPr="00FE18D7" w:rsidRDefault="00090D8E" w:rsidP="0005024B">
      <w:pPr>
        <w:keepNext/>
        <w:keepLines/>
        <w:spacing w:after="0" w:line="240" w:lineRule="auto"/>
        <w:rPr>
          <w:rFonts w:ascii="Tahoma" w:hAnsi="Tahoma" w:cs="Tahoma"/>
          <w:sz w:val="20"/>
          <w:szCs w:val="20"/>
        </w:rPr>
      </w:pPr>
    </w:p>
    <w:p w14:paraId="1C824653" w14:textId="77777777" w:rsidR="00090D8E" w:rsidRPr="00FE18D7" w:rsidRDefault="00090D8E" w:rsidP="0005024B">
      <w:pPr>
        <w:pStyle w:val="Telobesedila33"/>
        <w:keepNext/>
        <w:keepLines/>
        <w:tabs>
          <w:tab w:val="clear" w:pos="142"/>
          <w:tab w:val="left" w:pos="567"/>
          <w:tab w:val="left" w:pos="851"/>
          <w:tab w:val="left" w:pos="993"/>
        </w:tabs>
        <w:suppressAutoHyphens w:val="0"/>
        <w:rPr>
          <w:rFonts w:ascii="Tahoma" w:hAnsi="Tahoma" w:cs="Tahoma"/>
          <w:i/>
          <w:sz w:val="16"/>
          <w:szCs w:val="18"/>
          <w:lang w:eastAsia="sl-SI"/>
        </w:rPr>
      </w:pPr>
    </w:p>
    <w:p w14:paraId="4CD08DF5" w14:textId="77777777" w:rsidR="00F03D24" w:rsidRPr="00FE18D7" w:rsidRDefault="00090D8E" w:rsidP="0005024B">
      <w:pPr>
        <w:keepNext/>
        <w:keepLines/>
        <w:spacing w:after="0" w:line="240" w:lineRule="auto"/>
        <w:rPr>
          <w:rFonts w:ascii="Tahoma" w:hAnsi="Tahoma" w:cs="Tahoma"/>
          <w:sz w:val="20"/>
          <w:szCs w:val="20"/>
        </w:rPr>
      </w:pPr>
      <w:r w:rsidRPr="00FE18D7">
        <w:rPr>
          <w:rFonts w:ascii="Tahoma" w:hAnsi="Tahoma" w:cs="Tahoma"/>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2132C" w:rsidRPr="00FE18D7" w14:paraId="3A1D81CF" w14:textId="77777777" w:rsidTr="00B44AD4">
        <w:tc>
          <w:tcPr>
            <w:tcW w:w="7867" w:type="dxa"/>
            <w:tcBorders>
              <w:top w:val="single" w:sz="4" w:space="0" w:color="auto"/>
              <w:bottom w:val="single" w:sz="4" w:space="0" w:color="auto"/>
            </w:tcBorders>
          </w:tcPr>
          <w:p w14:paraId="77E2C57E" w14:textId="77777777" w:rsidR="0042132C" w:rsidRPr="00FE18D7" w:rsidRDefault="0042132C" w:rsidP="0005024B">
            <w:pPr>
              <w:keepNext/>
              <w:keepLines/>
              <w:spacing w:after="0" w:line="240" w:lineRule="auto"/>
              <w:jc w:val="both"/>
              <w:rPr>
                <w:rFonts w:ascii="Tahoma" w:hAnsi="Tahoma" w:cs="Tahoma"/>
                <w:sz w:val="20"/>
                <w:szCs w:val="20"/>
              </w:rPr>
            </w:pPr>
            <w:r w:rsidRPr="00FE18D7">
              <w:rPr>
                <w:rFonts w:ascii="Tahoma" w:eastAsia="Times New Roman" w:hAnsi="Tahoma" w:cs="Tahoma"/>
                <w:b/>
                <w:sz w:val="20"/>
                <w:szCs w:val="20"/>
                <w:lang w:eastAsia="sl-SI"/>
              </w:rPr>
              <w:lastRenderedPageBreak/>
              <w:br w:type="page"/>
            </w:r>
            <w:r w:rsidRPr="00FE18D7">
              <w:rPr>
                <w:rFonts w:ascii="Tahoma" w:eastAsia="Times New Roman" w:hAnsi="Tahoma" w:cs="Tahoma"/>
                <w:b/>
                <w:sz w:val="20"/>
                <w:szCs w:val="20"/>
                <w:lang w:eastAsia="sl-SI"/>
              </w:rPr>
              <w:br w:type="page"/>
            </w:r>
            <w:r w:rsidRPr="00FE18D7">
              <w:rPr>
                <w:rFonts w:ascii="Tahoma" w:hAnsi="Tahoma" w:cs="Tahoma"/>
                <w:b/>
                <w:sz w:val="20"/>
                <w:szCs w:val="20"/>
              </w:rPr>
              <w:br w:type="page"/>
            </w:r>
            <w:r w:rsidRPr="00FE18D7">
              <w:rPr>
                <w:rFonts w:ascii="Tahoma" w:hAnsi="Tahoma" w:cs="Tahoma"/>
                <w:sz w:val="20"/>
                <w:szCs w:val="20"/>
              </w:rPr>
              <w:t>POTRDITEV REFERENC S STRANI POSAMEZNIH NAROČNIKOV</w:t>
            </w:r>
          </w:p>
        </w:tc>
        <w:tc>
          <w:tcPr>
            <w:tcW w:w="1559" w:type="dxa"/>
            <w:tcBorders>
              <w:top w:val="single" w:sz="4" w:space="0" w:color="auto"/>
              <w:bottom w:val="single" w:sz="4" w:space="0" w:color="auto"/>
            </w:tcBorders>
          </w:tcPr>
          <w:p w14:paraId="51BF7CA4" w14:textId="77777777" w:rsidR="0042132C" w:rsidRPr="00FE18D7" w:rsidRDefault="0042132C" w:rsidP="0005024B">
            <w:pPr>
              <w:keepNext/>
              <w:keepLines/>
              <w:spacing w:after="0" w:line="240" w:lineRule="auto"/>
              <w:jc w:val="both"/>
              <w:rPr>
                <w:rFonts w:ascii="Tahoma" w:hAnsi="Tahoma" w:cs="Tahoma"/>
                <w:b/>
                <w:i/>
                <w:sz w:val="20"/>
                <w:szCs w:val="20"/>
              </w:rPr>
            </w:pPr>
            <w:r w:rsidRPr="00FE18D7">
              <w:rPr>
                <w:rFonts w:ascii="Tahoma" w:hAnsi="Tahoma" w:cs="Tahoma"/>
                <w:b/>
                <w:i/>
                <w:sz w:val="20"/>
                <w:szCs w:val="20"/>
              </w:rPr>
              <w:t>Priloga 5</w:t>
            </w:r>
          </w:p>
        </w:tc>
      </w:tr>
    </w:tbl>
    <w:p w14:paraId="1909C110" w14:textId="77777777" w:rsidR="0042132C" w:rsidRPr="00A3279E" w:rsidRDefault="0042132C" w:rsidP="0005024B">
      <w:pPr>
        <w:keepNext/>
        <w:keepLines/>
        <w:spacing w:after="0" w:line="240" w:lineRule="auto"/>
        <w:jc w:val="center"/>
        <w:rPr>
          <w:rFonts w:ascii="Tahoma" w:eastAsia="Times New Roman" w:hAnsi="Tahoma" w:cs="Tahoma"/>
          <w:b/>
          <w:sz w:val="20"/>
          <w:szCs w:val="20"/>
          <w:lang w:eastAsia="sl-SI"/>
        </w:rPr>
      </w:pPr>
      <w:r w:rsidRPr="00A3279E">
        <w:rPr>
          <w:rFonts w:ascii="Tahoma" w:eastAsia="Times New Roman" w:hAnsi="Tahoma" w:cs="Tahoma"/>
          <w:b/>
          <w:sz w:val="20"/>
          <w:szCs w:val="20"/>
          <w:lang w:eastAsia="sl-SI"/>
        </w:rPr>
        <w:t>Javno naročilo:</w:t>
      </w:r>
    </w:p>
    <w:p w14:paraId="264034A4" w14:textId="3B5A39BE" w:rsidR="0042132C" w:rsidRPr="00A3279E" w:rsidRDefault="00096CE6" w:rsidP="0005024B">
      <w:pPr>
        <w:keepNext/>
        <w:keepLines/>
        <w:spacing w:after="0" w:line="240" w:lineRule="auto"/>
        <w:jc w:val="center"/>
        <w:rPr>
          <w:rFonts w:ascii="Tahoma" w:eastAsia="Times New Roman" w:hAnsi="Tahoma" w:cs="Tahoma"/>
          <w:b/>
          <w:sz w:val="18"/>
          <w:szCs w:val="20"/>
          <w:lang w:eastAsia="sl-SI"/>
        </w:rPr>
      </w:pPr>
      <w:r w:rsidRPr="00A3279E">
        <w:rPr>
          <w:rFonts w:ascii="Tahoma" w:eastAsia="Times New Roman" w:hAnsi="Tahoma" w:cs="Tahoma"/>
          <w:b/>
          <w:noProof/>
          <w:sz w:val="18"/>
          <w:szCs w:val="20"/>
          <w:lang w:eastAsia="sl-SI"/>
        </w:rPr>
        <w:t>ENLJ-SPV-193/26</w:t>
      </w:r>
      <w:r w:rsidR="0042132C" w:rsidRPr="00A3279E">
        <w:rPr>
          <w:rFonts w:ascii="Tahoma" w:eastAsia="Times New Roman" w:hAnsi="Tahoma" w:cs="Tahoma"/>
          <w:b/>
          <w:noProof/>
          <w:sz w:val="18"/>
          <w:szCs w:val="20"/>
          <w:lang w:eastAsia="sl-SI"/>
        </w:rPr>
        <w:t xml:space="preserve"> -</w:t>
      </w:r>
      <w:r w:rsidR="0042132C" w:rsidRPr="00A3279E">
        <w:rPr>
          <w:rFonts w:ascii="Tahoma" w:eastAsia="Times New Roman" w:hAnsi="Tahoma" w:cs="Tahoma"/>
          <w:b/>
          <w:color w:val="000000"/>
          <w:sz w:val="18"/>
          <w:szCs w:val="20"/>
          <w:lang w:eastAsia="sl-SI"/>
        </w:rPr>
        <w:t xml:space="preserve"> </w:t>
      </w:r>
      <w:r w:rsidR="00A713DE" w:rsidRPr="00A3279E">
        <w:rPr>
          <w:rFonts w:ascii="Tahoma" w:eastAsia="Times New Roman" w:hAnsi="Tahoma" w:cs="Tahoma"/>
          <w:b/>
          <w:sz w:val="18"/>
          <w:szCs w:val="20"/>
          <w:lang w:eastAsia="sl-SI"/>
        </w:rPr>
        <w:t>Elektroinštalacijska dela za obdobje dveh let</w:t>
      </w:r>
    </w:p>
    <w:p w14:paraId="08304967" w14:textId="77777777" w:rsidR="0042132C" w:rsidRPr="00A3279E" w:rsidRDefault="0042132C" w:rsidP="0005024B">
      <w:pPr>
        <w:keepNext/>
        <w:keepLines/>
        <w:spacing w:after="0" w:line="240" w:lineRule="auto"/>
        <w:jc w:val="both"/>
        <w:rPr>
          <w:rFonts w:ascii="Tahoma" w:eastAsia="Times New Roman" w:hAnsi="Tahoma" w:cs="Tahoma"/>
          <w:b/>
          <w:sz w:val="20"/>
          <w:szCs w:val="20"/>
          <w:lang w:eastAsia="sl-SI"/>
        </w:rPr>
      </w:pPr>
    </w:p>
    <w:p w14:paraId="3F7CB562" w14:textId="77777777" w:rsidR="0042132C" w:rsidRPr="00A3279E" w:rsidRDefault="0042132C" w:rsidP="0005024B">
      <w:pPr>
        <w:keepNext/>
        <w:keepLines/>
        <w:spacing w:after="0" w:line="240" w:lineRule="auto"/>
        <w:jc w:val="right"/>
        <w:rPr>
          <w:rFonts w:ascii="Tahoma" w:eastAsia="Times New Roman" w:hAnsi="Tahoma" w:cs="Tahoma"/>
          <w:i/>
          <w:sz w:val="18"/>
          <w:szCs w:val="20"/>
          <w:lang w:eastAsia="sl-SI"/>
        </w:rPr>
      </w:pPr>
      <w:r w:rsidRPr="00A3279E">
        <w:rPr>
          <w:rFonts w:ascii="Tahoma" w:eastAsia="Times New Roman" w:hAnsi="Tahoma" w:cs="Tahoma"/>
          <w:i/>
          <w:sz w:val="18"/>
          <w:szCs w:val="20"/>
          <w:lang w:eastAsia="sl-SI"/>
        </w:rPr>
        <w:t>……/…… (št. izvoda / št. vseh izvodov)</w:t>
      </w:r>
    </w:p>
    <w:p w14:paraId="2E473696" w14:textId="77777777" w:rsidR="0042132C" w:rsidRPr="00A3279E" w:rsidRDefault="0042132C" w:rsidP="0005024B">
      <w:pPr>
        <w:keepNext/>
        <w:keepLines/>
        <w:spacing w:after="0" w:line="240" w:lineRule="auto"/>
        <w:jc w:val="both"/>
        <w:rPr>
          <w:rFonts w:ascii="Tahoma" w:eastAsia="Times New Roman" w:hAnsi="Tahoma" w:cs="Tahoma"/>
          <w:b/>
          <w:i/>
          <w:sz w:val="18"/>
          <w:szCs w:val="18"/>
          <w:lang w:eastAsia="sl-SI"/>
        </w:rPr>
      </w:pPr>
    </w:p>
    <w:p w14:paraId="713FE889" w14:textId="77777777" w:rsidR="00A3279E" w:rsidRPr="00A3279E" w:rsidRDefault="00A3279E" w:rsidP="0005024B">
      <w:pPr>
        <w:keepNext/>
        <w:keepLines/>
        <w:tabs>
          <w:tab w:val="left" w:pos="0"/>
        </w:tabs>
        <w:spacing w:after="0" w:line="240" w:lineRule="auto"/>
        <w:jc w:val="center"/>
        <w:rPr>
          <w:rFonts w:ascii="Tahoma" w:eastAsia="Times New Roman" w:hAnsi="Tahoma" w:cs="Tahoma"/>
          <w:b/>
          <w:lang w:eastAsia="sl-SI"/>
        </w:rPr>
      </w:pPr>
      <w:r w:rsidRPr="00A3279E">
        <w:rPr>
          <w:rFonts w:ascii="Tahoma" w:eastAsia="Times New Roman" w:hAnsi="Tahoma" w:cs="Tahoma"/>
          <w:b/>
          <w:lang w:eastAsia="sl-SI"/>
        </w:rPr>
        <w:t>Seznam referenčnih objektov</w:t>
      </w:r>
    </w:p>
    <w:p w14:paraId="7A438779" w14:textId="77777777" w:rsidR="00A3279E" w:rsidRPr="00A3279E" w:rsidRDefault="00A3279E" w:rsidP="0005024B">
      <w:pPr>
        <w:keepNext/>
        <w:keepLines/>
        <w:tabs>
          <w:tab w:val="left" w:pos="0"/>
        </w:tabs>
        <w:spacing w:after="0" w:line="240" w:lineRule="auto"/>
        <w:jc w:val="center"/>
        <w:rPr>
          <w:rFonts w:ascii="Tahoma" w:eastAsia="Times New Roman" w:hAnsi="Tahoma" w:cs="Tahoma"/>
          <w:b/>
          <w:lang w:eastAsia="sl-SI"/>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4395"/>
        <w:gridCol w:w="3118"/>
        <w:gridCol w:w="1276"/>
      </w:tblGrid>
      <w:tr w:rsidR="00A3279E" w:rsidRPr="00A3279E" w14:paraId="3B2A4EEC" w14:textId="77777777" w:rsidTr="00A66DB9">
        <w:trPr>
          <w:trHeight w:val="482"/>
        </w:trPr>
        <w:tc>
          <w:tcPr>
            <w:tcW w:w="564" w:type="dxa"/>
            <w:tcBorders>
              <w:top w:val="single" w:sz="2" w:space="0" w:color="auto"/>
              <w:left w:val="single" w:sz="2" w:space="0" w:color="auto"/>
              <w:bottom w:val="single" w:sz="12" w:space="0" w:color="auto"/>
              <w:right w:val="single" w:sz="2" w:space="0" w:color="auto"/>
            </w:tcBorders>
            <w:hideMark/>
          </w:tcPr>
          <w:p w14:paraId="769C6E68"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sz w:val="20"/>
                <w:lang w:eastAsia="sl-SI"/>
              </w:rPr>
            </w:pPr>
            <w:r w:rsidRPr="00A3279E">
              <w:rPr>
                <w:rFonts w:ascii="Tahoma" w:eastAsia="Times New Roman" w:hAnsi="Tahoma" w:cs="Tahoma"/>
                <w:sz w:val="20"/>
                <w:lang w:eastAsia="sl-SI"/>
              </w:rPr>
              <w:t>Zap. št.</w:t>
            </w:r>
          </w:p>
        </w:tc>
        <w:tc>
          <w:tcPr>
            <w:tcW w:w="4395" w:type="dxa"/>
            <w:tcBorders>
              <w:top w:val="single" w:sz="2" w:space="0" w:color="auto"/>
              <w:left w:val="single" w:sz="2" w:space="0" w:color="auto"/>
              <w:bottom w:val="single" w:sz="12" w:space="0" w:color="auto"/>
              <w:right w:val="single" w:sz="2" w:space="0" w:color="auto"/>
            </w:tcBorders>
            <w:vAlign w:val="center"/>
            <w:hideMark/>
          </w:tcPr>
          <w:p w14:paraId="6A448889"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Investitor referenčnega objekta</w:t>
            </w:r>
          </w:p>
          <w:p w14:paraId="6236DA3E"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naziv in naslov</w:t>
            </w:r>
          </w:p>
        </w:tc>
        <w:tc>
          <w:tcPr>
            <w:tcW w:w="3118" w:type="dxa"/>
            <w:tcBorders>
              <w:top w:val="single" w:sz="2" w:space="0" w:color="auto"/>
              <w:left w:val="single" w:sz="2" w:space="0" w:color="auto"/>
              <w:bottom w:val="single" w:sz="12" w:space="0" w:color="auto"/>
              <w:right w:val="single" w:sz="2" w:space="0" w:color="auto"/>
            </w:tcBorders>
            <w:vAlign w:val="center"/>
            <w:hideMark/>
          </w:tcPr>
          <w:p w14:paraId="6D5F5AA2"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Naziv del</w:t>
            </w:r>
          </w:p>
        </w:tc>
        <w:tc>
          <w:tcPr>
            <w:tcW w:w="1276" w:type="dxa"/>
            <w:tcBorders>
              <w:top w:val="single" w:sz="2" w:space="0" w:color="auto"/>
              <w:left w:val="single" w:sz="2" w:space="0" w:color="auto"/>
              <w:bottom w:val="single" w:sz="12" w:space="0" w:color="auto"/>
              <w:right w:val="single" w:sz="2" w:space="0" w:color="auto"/>
            </w:tcBorders>
          </w:tcPr>
          <w:p w14:paraId="7E24D815"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 xml:space="preserve">Priloga </w:t>
            </w:r>
          </w:p>
          <w:p w14:paraId="668298BC" w14:textId="79E45783"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5/1 - 5/</w:t>
            </w:r>
            <w:r w:rsidR="00E84045">
              <w:rPr>
                <w:rFonts w:ascii="Tahoma" w:eastAsia="Times New Roman" w:hAnsi="Tahoma" w:cs="Tahoma"/>
                <w:lang w:eastAsia="sl-SI"/>
              </w:rPr>
              <w:t>3</w:t>
            </w:r>
          </w:p>
        </w:tc>
      </w:tr>
      <w:tr w:rsidR="00A3279E" w:rsidRPr="00A3279E" w14:paraId="563C5E7C" w14:textId="77777777" w:rsidTr="00A66DB9">
        <w:trPr>
          <w:trHeight w:val="780"/>
        </w:trPr>
        <w:tc>
          <w:tcPr>
            <w:tcW w:w="564" w:type="dxa"/>
            <w:tcBorders>
              <w:top w:val="nil"/>
              <w:left w:val="single" w:sz="4" w:space="0" w:color="auto"/>
              <w:bottom w:val="single" w:sz="4" w:space="0" w:color="auto"/>
              <w:right w:val="single" w:sz="4" w:space="0" w:color="auto"/>
            </w:tcBorders>
            <w:vAlign w:val="center"/>
            <w:hideMark/>
          </w:tcPr>
          <w:p w14:paraId="6122796A"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1.</w:t>
            </w:r>
          </w:p>
        </w:tc>
        <w:tc>
          <w:tcPr>
            <w:tcW w:w="4395" w:type="dxa"/>
            <w:tcBorders>
              <w:top w:val="nil"/>
              <w:left w:val="single" w:sz="4" w:space="0" w:color="auto"/>
              <w:bottom w:val="single" w:sz="4" w:space="0" w:color="auto"/>
              <w:right w:val="single" w:sz="4" w:space="0" w:color="auto"/>
            </w:tcBorders>
          </w:tcPr>
          <w:p w14:paraId="0298D4DE"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3C2AF7B4"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576D90EE"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nil"/>
              <w:left w:val="single" w:sz="4" w:space="0" w:color="auto"/>
              <w:bottom w:val="single" w:sz="4" w:space="0" w:color="auto"/>
              <w:right w:val="single" w:sz="4" w:space="0" w:color="auto"/>
            </w:tcBorders>
          </w:tcPr>
          <w:p w14:paraId="215DD174"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nil"/>
              <w:left w:val="single" w:sz="4" w:space="0" w:color="auto"/>
              <w:bottom w:val="single" w:sz="4" w:space="0" w:color="auto"/>
              <w:right w:val="single" w:sz="4" w:space="0" w:color="auto"/>
            </w:tcBorders>
          </w:tcPr>
          <w:p w14:paraId="27392490"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5A6B5C35"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6501A166"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2.</w:t>
            </w:r>
          </w:p>
        </w:tc>
        <w:tc>
          <w:tcPr>
            <w:tcW w:w="4395" w:type="dxa"/>
            <w:tcBorders>
              <w:top w:val="single" w:sz="4" w:space="0" w:color="auto"/>
              <w:left w:val="single" w:sz="4" w:space="0" w:color="auto"/>
              <w:bottom w:val="single" w:sz="4" w:space="0" w:color="auto"/>
              <w:right w:val="single" w:sz="4" w:space="0" w:color="auto"/>
            </w:tcBorders>
          </w:tcPr>
          <w:p w14:paraId="0A99A48B"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434A1DD8"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0D67CDE6"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6252AFA4"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19292489"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43DCB45D"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63BD3F2F"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3.</w:t>
            </w:r>
          </w:p>
        </w:tc>
        <w:tc>
          <w:tcPr>
            <w:tcW w:w="4395" w:type="dxa"/>
            <w:tcBorders>
              <w:top w:val="single" w:sz="4" w:space="0" w:color="auto"/>
              <w:left w:val="single" w:sz="4" w:space="0" w:color="auto"/>
              <w:bottom w:val="single" w:sz="4" w:space="0" w:color="auto"/>
              <w:right w:val="single" w:sz="4" w:space="0" w:color="auto"/>
            </w:tcBorders>
          </w:tcPr>
          <w:p w14:paraId="6E2DD76C"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6FAE32E8"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08E3E50C"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29D6AD17"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2BBB19E2"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73B5CD65"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50035A5"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4.</w:t>
            </w:r>
          </w:p>
        </w:tc>
        <w:tc>
          <w:tcPr>
            <w:tcW w:w="4395" w:type="dxa"/>
            <w:tcBorders>
              <w:top w:val="single" w:sz="4" w:space="0" w:color="auto"/>
              <w:left w:val="single" w:sz="4" w:space="0" w:color="auto"/>
              <w:bottom w:val="single" w:sz="4" w:space="0" w:color="auto"/>
              <w:right w:val="single" w:sz="4" w:space="0" w:color="auto"/>
            </w:tcBorders>
          </w:tcPr>
          <w:p w14:paraId="7416B6F5"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2675C1CD"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0E98A56D"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110EF2C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0585A91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211880BF"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2095924E"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5.</w:t>
            </w:r>
          </w:p>
        </w:tc>
        <w:tc>
          <w:tcPr>
            <w:tcW w:w="4395" w:type="dxa"/>
            <w:tcBorders>
              <w:top w:val="single" w:sz="4" w:space="0" w:color="auto"/>
              <w:left w:val="single" w:sz="4" w:space="0" w:color="auto"/>
              <w:bottom w:val="single" w:sz="4" w:space="0" w:color="auto"/>
              <w:right w:val="single" w:sz="4" w:space="0" w:color="auto"/>
            </w:tcBorders>
          </w:tcPr>
          <w:p w14:paraId="251A827E"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050CF28B"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5CC17F02"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063258A1"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547ED75A"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56E8E408"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40FEC30"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6.</w:t>
            </w:r>
          </w:p>
        </w:tc>
        <w:tc>
          <w:tcPr>
            <w:tcW w:w="4395" w:type="dxa"/>
            <w:tcBorders>
              <w:top w:val="single" w:sz="4" w:space="0" w:color="auto"/>
              <w:left w:val="single" w:sz="4" w:space="0" w:color="auto"/>
              <w:bottom w:val="single" w:sz="4" w:space="0" w:color="auto"/>
              <w:right w:val="single" w:sz="4" w:space="0" w:color="auto"/>
            </w:tcBorders>
          </w:tcPr>
          <w:p w14:paraId="31E4CE3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31C91470"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0A21E675"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5192BAD8"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0516CDFC"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6C51A433"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F80FC8B"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7.</w:t>
            </w:r>
          </w:p>
        </w:tc>
        <w:tc>
          <w:tcPr>
            <w:tcW w:w="4395" w:type="dxa"/>
            <w:tcBorders>
              <w:top w:val="single" w:sz="4" w:space="0" w:color="auto"/>
              <w:left w:val="single" w:sz="4" w:space="0" w:color="auto"/>
              <w:bottom w:val="single" w:sz="4" w:space="0" w:color="auto"/>
              <w:right w:val="single" w:sz="4" w:space="0" w:color="auto"/>
            </w:tcBorders>
          </w:tcPr>
          <w:p w14:paraId="52654114"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117E7B47"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p w14:paraId="3C4C128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4D70C187"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79BD401D"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26F174F1"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1315288C"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8.</w:t>
            </w:r>
          </w:p>
        </w:tc>
        <w:tc>
          <w:tcPr>
            <w:tcW w:w="4395" w:type="dxa"/>
            <w:tcBorders>
              <w:top w:val="single" w:sz="4" w:space="0" w:color="auto"/>
              <w:left w:val="single" w:sz="4" w:space="0" w:color="auto"/>
              <w:bottom w:val="single" w:sz="4" w:space="0" w:color="auto"/>
              <w:right w:val="single" w:sz="4" w:space="0" w:color="auto"/>
            </w:tcBorders>
          </w:tcPr>
          <w:p w14:paraId="2DC14B9E"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6B7EAE2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75ED2D58"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5E62895E"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182011A7"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9.</w:t>
            </w:r>
          </w:p>
        </w:tc>
        <w:tc>
          <w:tcPr>
            <w:tcW w:w="4395" w:type="dxa"/>
            <w:tcBorders>
              <w:top w:val="single" w:sz="4" w:space="0" w:color="auto"/>
              <w:left w:val="single" w:sz="4" w:space="0" w:color="auto"/>
              <w:bottom w:val="single" w:sz="4" w:space="0" w:color="auto"/>
              <w:right w:val="single" w:sz="4" w:space="0" w:color="auto"/>
            </w:tcBorders>
          </w:tcPr>
          <w:p w14:paraId="2151EDD1"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5F1D1C9A"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7ADF2A31"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r w:rsidR="00A3279E" w:rsidRPr="00A3279E" w14:paraId="535E1612" w14:textId="77777777" w:rsidTr="00A66DB9">
        <w:trPr>
          <w:trHeight w:val="780"/>
        </w:trPr>
        <w:tc>
          <w:tcPr>
            <w:tcW w:w="564" w:type="dxa"/>
            <w:tcBorders>
              <w:top w:val="single" w:sz="4" w:space="0" w:color="auto"/>
              <w:left w:val="single" w:sz="4" w:space="0" w:color="auto"/>
              <w:bottom w:val="single" w:sz="4" w:space="0" w:color="auto"/>
              <w:right w:val="single" w:sz="4" w:space="0" w:color="auto"/>
            </w:tcBorders>
            <w:vAlign w:val="center"/>
          </w:tcPr>
          <w:p w14:paraId="053CC6D3" w14:textId="77777777" w:rsidR="00A3279E" w:rsidRPr="00A3279E" w:rsidRDefault="00A3279E" w:rsidP="0005024B">
            <w:pPr>
              <w:keepNext/>
              <w:keepLines/>
              <w:tabs>
                <w:tab w:val="left" w:pos="567"/>
                <w:tab w:val="num" w:pos="851"/>
                <w:tab w:val="left" w:pos="993"/>
              </w:tabs>
              <w:spacing w:after="0" w:line="240" w:lineRule="auto"/>
              <w:jc w:val="center"/>
              <w:rPr>
                <w:rFonts w:ascii="Tahoma" w:eastAsia="Times New Roman" w:hAnsi="Tahoma" w:cs="Tahoma"/>
                <w:lang w:eastAsia="sl-SI"/>
              </w:rPr>
            </w:pPr>
            <w:r w:rsidRPr="00A3279E">
              <w:rPr>
                <w:rFonts w:ascii="Tahoma" w:eastAsia="Times New Roman" w:hAnsi="Tahoma" w:cs="Tahoma"/>
                <w:lang w:eastAsia="sl-SI"/>
              </w:rPr>
              <w:t>10.</w:t>
            </w:r>
          </w:p>
        </w:tc>
        <w:tc>
          <w:tcPr>
            <w:tcW w:w="4395" w:type="dxa"/>
            <w:tcBorders>
              <w:top w:val="single" w:sz="4" w:space="0" w:color="auto"/>
              <w:left w:val="single" w:sz="4" w:space="0" w:color="auto"/>
              <w:bottom w:val="single" w:sz="4" w:space="0" w:color="auto"/>
              <w:right w:val="single" w:sz="4" w:space="0" w:color="auto"/>
            </w:tcBorders>
          </w:tcPr>
          <w:p w14:paraId="07A440CE"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3118" w:type="dxa"/>
            <w:tcBorders>
              <w:top w:val="single" w:sz="4" w:space="0" w:color="auto"/>
              <w:left w:val="single" w:sz="4" w:space="0" w:color="auto"/>
              <w:bottom w:val="single" w:sz="4" w:space="0" w:color="auto"/>
              <w:right w:val="single" w:sz="4" w:space="0" w:color="auto"/>
            </w:tcBorders>
          </w:tcPr>
          <w:p w14:paraId="4356E27F"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c>
          <w:tcPr>
            <w:tcW w:w="1276" w:type="dxa"/>
            <w:tcBorders>
              <w:top w:val="single" w:sz="4" w:space="0" w:color="auto"/>
              <w:left w:val="single" w:sz="4" w:space="0" w:color="auto"/>
              <w:bottom w:val="single" w:sz="4" w:space="0" w:color="auto"/>
              <w:right w:val="single" w:sz="4" w:space="0" w:color="auto"/>
            </w:tcBorders>
          </w:tcPr>
          <w:p w14:paraId="773BFCCC" w14:textId="77777777" w:rsidR="00A3279E" w:rsidRPr="00A3279E" w:rsidRDefault="00A3279E" w:rsidP="0005024B">
            <w:pPr>
              <w:keepNext/>
              <w:keepLines/>
              <w:tabs>
                <w:tab w:val="left" w:pos="567"/>
                <w:tab w:val="num" w:pos="851"/>
                <w:tab w:val="left" w:pos="993"/>
              </w:tabs>
              <w:spacing w:after="0" w:line="240" w:lineRule="auto"/>
              <w:rPr>
                <w:rFonts w:ascii="Tahoma" w:eastAsia="Times New Roman" w:hAnsi="Tahoma" w:cs="Tahoma"/>
                <w:lang w:eastAsia="sl-SI"/>
              </w:rPr>
            </w:pPr>
          </w:p>
        </w:tc>
      </w:tr>
    </w:tbl>
    <w:p w14:paraId="254F848A" w14:textId="77777777" w:rsidR="00A3279E" w:rsidRPr="00A3279E" w:rsidRDefault="00A3279E" w:rsidP="0005024B">
      <w:pPr>
        <w:keepNext/>
        <w:keepLines/>
        <w:tabs>
          <w:tab w:val="left" w:pos="0"/>
        </w:tabs>
        <w:spacing w:after="0" w:line="240" w:lineRule="auto"/>
        <w:jc w:val="center"/>
        <w:rPr>
          <w:rFonts w:ascii="Tahoma" w:eastAsia="Times New Roman" w:hAnsi="Tahoma" w:cs="Tahoma"/>
          <w:b/>
          <w:lang w:eastAsia="sl-SI"/>
        </w:rPr>
      </w:pPr>
    </w:p>
    <w:p w14:paraId="72D7A8D1" w14:textId="77777777" w:rsidR="00A3279E" w:rsidRPr="00A3279E" w:rsidRDefault="00A3279E" w:rsidP="0005024B">
      <w:pPr>
        <w:keepNext/>
        <w:keepLines/>
        <w:spacing w:after="0" w:line="240" w:lineRule="auto"/>
        <w:jc w:val="both"/>
        <w:rPr>
          <w:rFonts w:ascii="Tahoma" w:eastAsia="Times New Roman" w:hAnsi="Tahoma" w:cs="Tahoma"/>
          <w:lang w:eastAsia="sl-SI"/>
        </w:rPr>
      </w:pPr>
      <w:r w:rsidRPr="00A3279E">
        <w:rPr>
          <w:rFonts w:ascii="Tahoma" w:eastAsia="Times New Roman" w:hAnsi="Tahoma" w:cs="Tahoma"/>
          <w:lang w:eastAsia="sl-SI"/>
        </w:rPr>
        <w:t>OPOMBA: Obrazec po potrebi tudi kopirate.</w:t>
      </w:r>
    </w:p>
    <w:p w14:paraId="5674454C" w14:textId="77777777" w:rsidR="00A3279E" w:rsidRPr="00A3279E" w:rsidRDefault="00A3279E" w:rsidP="0005024B">
      <w:pPr>
        <w:keepNext/>
        <w:keepLines/>
        <w:spacing w:after="0" w:line="240" w:lineRule="auto"/>
        <w:jc w:val="both"/>
        <w:rPr>
          <w:rFonts w:ascii="Tahoma" w:eastAsia="Times New Roman" w:hAnsi="Tahoma" w:cs="Tahoma"/>
          <w:lang w:eastAsia="sl-SI"/>
        </w:rPr>
      </w:pPr>
    </w:p>
    <w:p w14:paraId="459359B0" w14:textId="77777777" w:rsidR="00A3279E" w:rsidRPr="00A3279E" w:rsidRDefault="00A3279E" w:rsidP="000502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A3279E" w:rsidRPr="00A3279E" w14:paraId="6445D0EF" w14:textId="77777777" w:rsidTr="00A66DB9">
        <w:trPr>
          <w:trHeight w:val="235"/>
        </w:trPr>
        <w:tc>
          <w:tcPr>
            <w:tcW w:w="3119" w:type="dxa"/>
            <w:tcBorders>
              <w:bottom w:val="single" w:sz="4" w:space="0" w:color="auto"/>
            </w:tcBorders>
          </w:tcPr>
          <w:p w14:paraId="40E4900D" w14:textId="77777777" w:rsidR="00A3279E" w:rsidRPr="00A3279E" w:rsidRDefault="00A3279E" w:rsidP="0005024B">
            <w:pPr>
              <w:keepNext/>
              <w:keepLines/>
              <w:spacing w:after="0" w:line="240" w:lineRule="auto"/>
              <w:jc w:val="both"/>
              <w:rPr>
                <w:rFonts w:ascii="Tahoma" w:eastAsia="Times New Roman" w:hAnsi="Tahoma" w:cs="Tahoma"/>
                <w:snapToGrid w:val="0"/>
                <w:color w:val="000000"/>
                <w:lang w:eastAsia="sl-SI"/>
              </w:rPr>
            </w:pPr>
          </w:p>
        </w:tc>
        <w:tc>
          <w:tcPr>
            <w:tcW w:w="2552" w:type="dxa"/>
          </w:tcPr>
          <w:p w14:paraId="1B7717C5" w14:textId="77777777" w:rsidR="00A3279E" w:rsidRPr="00A3279E" w:rsidRDefault="00A3279E" w:rsidP="000502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42D79A43" w14:textId="77777777" w:rsidR="00A3279E" w:rsidRPr="00A3279E" w:rsidRDefault="00A3279E"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A3279E" w:rsidRPr="00A3279E" w14:paraId="7349C86C" w14:textId="77777777" w:rsidTr="00A66DB9">
        <w:trPr>
          <w:trHeight w:val="235"/>
        </w:trPr>
        <w:tc>
          <w:tcPr>
            <w:tcW w:w="3119" w:type="dxa"/>
            <w:tcBorders>
              <w:top w:val="single" w:sz="4" w:space="0" w:color="auto"/>
            </w:tcBorders>
          </w:tcPr>
          <w:p w14:paraId="656D3D6F" w14:textId="77777777" w:rsidR="00A3279E" w:rsidRPr="00A3279E" w:rsidRDefault="00A3279E" w:rsidP="0005024B">
            <w:pPr>
              <w:keepNext/>
              <w:keepLines/>
              <w:spacing w:after="0" w:line="240" w:lineRule="auto"/>
              <w:jc w:val="both"/>
              <w:rPr>
                <w:rFonts w:ascii="Tahoma" w:eastAsia="Times New Roman" w:hAnsi="Tahoma" w:cs="Tahoma"/>
                <w:snapToGrid w:val="0"/>
                <w:color w:val="000000"/>
                <w:lang w:eastAsia="sl-SI"/>
              </w:rPr>
            </w:pPr>
            <w:r w:rsidRPr="00A3279E">
              <w:rPr>
                <w:rFonts w:ascii="Tahoma" w:eastAsia="Times New Roman" w:hAnsi="Tahoma" w:cs="Tahoma"/>
                <w:snapToGrid w:val="0"/>
                <w:color w:val="000000"/>
                <w:lang w:eastAsia="sl-SI"/>
              </w:rPr>
              <w:t>(kraj, datum)</w:t>
            </w:r>
          </w:p>
        </w:tc>
        <w:tc>
          <w:tcPr>
            <w:tcW w:w="2552" w:type="dxa"/>
          </w:tcPr>
          <w:p w14:paraId="2ADAB8A5" w14:textId="77777777" w:rsidR="00A3279E" w:rsidRPr="00A3279E" w:rsidRDefault="00A3279E" w:rsidP="0005024B">
            <w:pPr>
              <w:keepNext/>
              <w:keepLines/>
              <w:spacing w:after="0" w:line="240" w:lineRule="auto"/>
              <w:jc w:val="center"/>
              <w:rPr>
                <w:rFonts w:ascii="Tahoma" w:eastAsia="Times New Roman" w:hAnsi="Tahoma" w:cs="Tahoma"/>
                <w:snapToGrid w:val="0"/>
                <w:color w:val="000000"/>
                <w:lang w:eastAsia="sl-SI"/>
              </w:rPr>
            </w:pPr>
            <w:r w:rsidRPr="00A3279E">
              <w:rPr>
                <w:rFonts w:ascii="Tahoma" w:eastAsia="Times New Roman" w:hAnsi="Tahoma" w:cs="Tahoma"/>
                <w:snapToGrid w:val="0"/>
                <w:color w:val="000000"/>
                <w:lang w:eastAsia="sl-SI"/>
              </w:rPr>
              <w:t>žig</w:t>
            </w:r>
          </w:p>
        </w:tc>
        <w:tc>
          <w:tcPr>
            <w:tcW w:w="3685" w:type="dxa"/>
            <w:tcBorders>
              <w:top w:val="single" w:sz="4" w:space="0" w:color="auto"/>
            </w:tcBorders>
          </w:tcPr>
          <w:p w14:paraId="23EA6C4F" w14:textId="77777777" w:rsidR="00A3279E" w:rsidRPr="00A3279E" w:rsidRDefault="00A3279E" w:rsidP="0005024B">
            <w:pPr>
              <w:keepNext/>
              <w:keepLines/>
              <w:spacing w:after="0" w:line="240" w:lineRule="auto"/>
              <w:jc w:val="both"/>
              <w:rPr>
                <w:rFonts w:ascii="Tahoma" w:eastAsia="Times New Roman" w:hAnsi="Tahoma" w:cs="Tahoma"/>
                <w:snapToGrid w:val="0"/>
                <w:color w:val="000000"/>
                <w:lang w:eastAsia="sl-SI"/>
              </w:rPr>
            </w:pPr>
            <w:r w:rsidRPr="00A3279E">
              <w:rPr>
                <w:rFonts w:ascii="Tahoma" w:eastAsia="Times New Roman" w:hAnsi="Tahoma" w:cs="Tahoma"/>
                <w:snapToGrid w:val="0"/>
                <w:color w:val="000000"/>
                <w:lang w:eastAsia="sl-SI"/>
              </w:rPr>
              <w:t>(i</w:t>
            </w:r>
            <w:r w:rsidRPr="00A3279E">
              <w:rPr>
                <w:rFonts w:ascii="Tahoma" w:hAnsi="Tahoma" w:cs="Tahoma"/>
                <w:snapToGrid w:val="0"/>
                <w:color w:val="000000"/>
              </w:rPr>
              <w:t xml:space="preserve">me in priimek ter podpis </w:t>
            </w:r>
            <w:r w:rsidRPr="00A3279E">
              <w:rPr>
                <w:rFonts w:ascii="Tahoma" w:eastAsia="Times New Roman" w:hAnsi="Tahoma" w:cs="Tahoma"/>
                <w:snapToGrid w:val="0"/>
                <w:color w:val="000000"/>
                <w:lang w:eastAsia="sl-SI"/>
              </w:rPr>
              <w:t>odgovorne osebe</w:t>
            </w:r>
            <w:r w:rsidRPr="00A3279E">
              <w:rPr>
                <w:rFonts w:ascii="Tahoma" w:hAnsi="Tahoma" w:cs="Tahoma"/>
                <w:snapToGrid w:val="0"/>
                <w:color w:val="000000"/>
              </w:rPr>
              <w:t xml:space="preserve"> ponudnika</w:t>
            </w:r>
            <w:r w:rsidRPr="00A3279E">
              <w:rPr>
                <w:rFonts w:ascii="Tahoma" w:eastAsia="Times New Roman" w:hAnsi="Tahoma" w:cs="Tahoma"/>
                <w:snapToGrid w:val="0"/>
                <w:color w:val="000000"/>
                <w:lang w:eastAsia="sl-SI"/>
              </w:rPr>
              <w:t>)</w:t>
            </w:r>
          </w:p>
        </w:tc>
      </w:tr>
    </w:tbl>
    <w:p w14:paraId="662ECF92" w14:textId="77777777" w:rsidR="0042132C" w:rsidRPr="00A3279E" w:rsidRDefault="0042132C" w:rsidP="0005024B">
      <w:pPr>
        <w:keepNext/>
        <w:keepLines/>
        <w:spacing w:after="0" w:line="240" w:lineRule="auto"/>
        <w:jc w:val="both"/>
        <w:rPr>
          <w:rFonts w:ascii="Tahoma" w:hAnsi="Tahoma" w:cs="Tahoma"/>
          <w:sz w:val="20"/>
          <w:szCs w:val="20"/>
          <w:lang w:eastAsia="sl-SI"/>
        </w:rPr>
      </w:pPr>
    </w:p>
    <w:p w14:paraId="3F8CB121" w14:textId="77777777" w:rsidR="0042132C" w:rsidRPr="00AE1EF6" w:rsidRDefault="0042132C" w:rsidP="0005024B">
      <w:pPr>
        <w:keepNext/>
        <w:keepLines/>
        <w:tabs>
          <w:tab w:val="left" w:pos="2552"/>
        </w:tabs>
        <w:spacing w:after="0" w:line="240" w:lineRule="auto"/>
        <w:ind w:left="284" w:hanging="284"/>
        <w:jc w:val="both"/>
        <w:rPr>
          <w:rFonts w:ascii="Tahoma" w:eastAsia="Times New Roman" w:hAnsi="Tahoma" w:cs="Tahoma"/>
          <w:sz w:val="16"/>
          <w:szCs w:val="20"/>
          <w:highlight w:val="yellow"/>
          <w:lang w:eastAsia="sl-SI"/>
        </w:rPr>
      </w:pPr>
    </w:p>
    <w:p w14:paraId="35A1510E" w14:textId="77777777" w:rsidR="005D0701" w:rsidRDefault="005D0701" w:rsidP="0005024B">
      <w:pPr>
        <w:keepNext/>
        <w:keepLines/>
        <w:spacing w:after="0" w:line="240" w:lineRule="auto"/>
        <w:rPr>
          <w:rFonts w:ascii="Tahoma" w:eastAsia="Times New Roman" w:hAnsi="Tahoma" w:cs="Tahoma"/>
          <w:sz w:val="16"/>
          <w:szCs w:val="20"/>
          <w:lang w:eastAsia="sl-SI"/>
        </w:rPr>
      </w:pPr>
    </w:p>
    <w:p w14:paraId="5AE02E67" w14:textId="77777777" w:rsidR="00A3279E" w:rsidRDefault="00A3279E" w:rsidP="0005024B">
      <w:pPr>
        <w:keepNext/>
        <w:keepLines/>
        <w:spacing w:after="0" w:line="240" w:lineRule="auto"/>
        <w:rPr>
          <w:rFonts w:ascii="Tahoma" w:eastAsia="Times New Roman" w:hAnsi="Tahoma" w:cs="Tahoma"/>
          <w:sz w:val="16"/>
          <w:szCs w:val="20"/>
          <w:lang w:eastAsia="sl-SI"/>
        </w:rPr>
      </w:pPr>
    </w:p>
    <w:p w14:paraId="599CC590" w14:textId="77777777" w:rsidR="00A3279E" w:rsidRDefault="00A3279E" w:rsidP="0005024B">
      <w:pPr>
        <w:keepNext/>
        <w:keepLines/>
        <w:spacing w:after="0" w:line="240" w:lineRule="auto"/>
        <w:rPr>
          <w:rFonts w:ascii="Tahoma" w:eastAsia="Times New Roman" w:hAnsi="Tahoma" w:cs="Tahoma"/>
          <w:sz w:val="16"/>
          <w:szCs w:val="20"/>
          <w:lang w:eastAsia="sl-SI"/>
        </w:rPr>
      </w:pPr>
    </w:p>
    <w:p w14:paraId="2AA387FC" w14:textId="77777777" w:rsidR="00A3279E" w:rsidRDefault="00A3279E" w:rsidP="0005024B">
      <w:pPr>
        <w:keepNext/>
        <w:keepLines/>
        <w:spacing w:after="0" w:line="240" w:lineRule="auto"/>
        <w:rPr>
          <w:rFonts w:ascii="Tahoma" w:eastAsia="Times New Roman" w:hAnsi="Tahoma" w:cs="Tahoma"/>
          <w:sz w:val="16"/>
          <w:szCs w:val="20"/>
          <w:lang w:eastAsia="sl-SI"/>
        </w:rPr>
      </w:pPr>
    </w:p>
    <w:p w14:paraId="0BC44936" w14:textId="77777777" w:rsidR="00D57D55" w:rsidRDefault="00D57D55" w:rsidP="0005024B">
      <w:pPr>
        <w:keepNext/>
        <w:keepLines/>
        <w:spacing w:after="0" w:line="240" w:lineRule="auto"/>
        <w:rPr>
          <w:rFonts w:ascii="Tahoma" w:eastAsia="Times New Roman" w:hAnsi="Tahoma" w:cs="Tahoma"/>
          <w:sz w:val="16"/>
          <w:szCs w:val="20"/>
          <w:lang w:eastAsia="sl-SI"/>
        </w:rPr>
      </w:pPr>
    </w:p>
    <w:p w14:paraId="264C742F" w14:textId="77777777" w:rsidR="00D57D55" w:rsidRDefault="00D57D55" w:rsidP="0005024B">
      <w:pPr>
        <w:keepNext/>
        <w:keepLines/>
        <w:spacing w:after="0" w:line="240" w:lineRule="auto"/>
        <w:rPr>
          <w:rFonts w:ascii="Tahoma" w:eastAsia="Times New Roman" w:hAnsi="Tahoma" w:cs="Tahoma"/>
          <w:sz w:val="16"/>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7D55" w:rsidRPr="00D57D55" w14:paraId="76DE41DF" w14:textId="77777777" w:rsidTr="00A66DB9">
        <w:tc>
          <w:tcPr>
            <w:tcW w:w="7867" w:type="dxa"/>
            <w:tcBorders>
              <w:top w:val="single" w:sz="4" w:space="0" w:color="auto"/>
              <w:bottom w:val="single" w:sz="4" w:space="0" w:color="auto"/>
            </w:tcBorders>
          </w:tcPr>
          <w:p w14:paraId="2F80BC01" w14:textId="77777777" w:rsidR="00D57D55" w:rsidRPr="00D57D55" w:rsidRDefault="00D57D55" w:rsidP="0005024B">
            <w:pPr>
              <w:keepNext/>
              <w:keepLines/>
              <w:spacing w:after="0" w:line="240" w:lineRule="auto"/>
              <w:jc w:val="both"/>
              <w:rPr>
                <w:rFonts w:ascii="Tahoma" w:hAnsi="Tahoma" w:cs="Tahoma"/>
              </w:rPr>
            </w:pPr>
            <w:r w:rsidRPr="00D57D55">
              <w:rPr>
                <w:rFonts w:ascii="Tahoma" w:eastAsia="Times New Roman" w:hAnsi="Tahoma" w:cs="Tahoma"/>
                <w:b/>
                <w:lang w:eastAsia="sl-SI"/>
              </w:rPr>
              <w:lastRenderedPageBreak/>
              <w:br w:type="page"/>
            </w:r>
            <w:r w:rsidRPr="00D57D55">
              <w:rPr>
                <w:rFonts w:ascii="Tahoma" w:eastAsia="Times New Roman" w:hAnsi="Tahoma" w:cs="Tahoma"/>
                <w:b/>
                <w:lang w:eastAsia="sl-SI"/>
              </w:rPr>
              <w:br w:type="page"/>
            </w:r>
            <w:r w:rsidRPr="00D57D55">
              <w:rPr>
                <w:rFonts w:ascii="Tahoma" w:hAnsi="Tahoma" w:cs="Tahoma"/>
                <w:b/>
              </w:rPr>
              <w:br w:type="page"/>
            </w:r>
            <w:r w:rsidRPr="00D57D55">
              <w:rPr>
                <w:rFonts w:ascii="Tahoma" w:hAnsi="Tahoma" w:cs="Tahoma"/>
              </w:rPr>
              <w:t>POTRDITEV REFERENC S STRANI POSAMEZNIH NAROČNIKOV</w:t>
            </w:r>
          </w:p>
        </w:tc>
        <w:tc>
          <w:tcPr>
            <w:tcW w:w="1559" w:type="dxa"/>
            <w:tcBorders>
              <w:top w:val="single" w:sz="4" w:space="0" w:color="auto"/>
              <w:bottom w:val="single" w:sz="4" w:space="0" w:color="auto"/>
            </w:tcBorders>
          </w:tcPr>
          <w:p w14:paraId="78B946CE" w14:textId="77777777" w:rsidR="00D57D55" w:rsidRPr="00D57D55" w:rsidRDefault="00D57D55" w:rsidP="0005024B">
            <w:pPr>
              <w:keepNext/>
              <w:keepLines/>
              <w:spacing w:after="0" w:line="240" w:lineRule="auto"/>
              <w:jc w:val="both"/>
              <w:rPr>
                <w:rFonts w:ascii="Tahoma" w:hAnsi="Tahoma" w:cs="Tahoma"/>
                <w:b/>
                <w:i/>
              </w:rPr>
            </w:pPr>
            <w:r w:rsidRPr="00D57D55">
              <w:rPr>
                <w:rFonts w:ascii="Tahoma" w:hAnsi="Tahoma" w:cs="Tahoma"/>
                <w:b/>
                <w:i/>
              </w:rPr>
              <w:t>Priloga 5/1</w:t>
            </w:r>
          </w:p>
        </w:tc>
      </w:tr>
    </w:tbl>
    <w:p w14:paraId="4791FDB9"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lang w:eastAsia="sl-SI"/>
        </w:rPr>
        <w:t>Javno naročilo:</w:t>
      </w:r>
    </w:p>
    <w:p w14:paraId="46BF89D5"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noProof/>
          <w:lang w:eastAsia="sl-SI"/>
        </w:rPr>
        <w:t>ENLJ-SPV-193/26 -</w:t>
      </w:r>
      <w:r w:rsidRPr="00D57D55">
        <w:rPr>
          <w:rFonts w:ascii="Tahoma" w:eastAsia="Times New Roman" w:hAnsi="Tahoma" w:cs="Tahoma"/>
          <w:b/>
          <w:color w:val="000000"/>
          <w:lang w:eastAsia="sl-SI"/>
        </w:rPr>
        <w:t xml:space="preserve"> </w:t>
      </w:r>
      <w:r w:rsidRPr="00D57D55">
        <w:rPr>
          <w:rFonts w:ascii="Tahoma" w:eastAsia="Times New Roman" w:hAnsi="Tahoma" w:cs="Tahoma"/>
          <w:b/>
          <w:lang w:eastAsia="sl-SI"/>
        </w:rPr>
        <w:t xml:space="preserve">Elektroinštalacijska dela za obdobje dveh let </w:t>
      </w:r>
    </w:p>
    <w:p w14:paraId="3D17923C" w14:textId="77777777" w:rsidR="00D57D55" w:rsidRPr="00D57D55" w:rsidRDefault="00D57D55" w:rsidP="0005024B">
      <w:pPr>
        <w:keepNext/>
        <w:keepLines/>
        <w:spacing w:after="0" w:line="240" w:lineRule="auto"/>
        <w:jc w:val="both"/>
        <w:rPr>
          <w:rFonts w:ascii="Tahoma" w:eastAsia="Times New Roman" w:hAnsi="Tahoma" w:cs="Tahoma"/>
          <w:b/>
          <w:lang w:eastAsia="sl-SI"/>
        </w:rPr>
      </w:pPr>
    </w:p>
    <w:p w14:paraId="4C51EA2D" w14:textId="77777777" w:rsidR="00D57D55" w:rsidRPr="00D57D55" w:rsidRDefault="00D57D55" w:rsidP="0005024B">
      <w:pPr>
        <w:keepNext/>
        <w:keepLines/>
        <w:spacing w:after="0" w:line="240" w:lineRule="auto"/>
        <w:jc w:val="right"/>
        <w:rPr>
          <w:rFonts w:ascii="Tahoma" w:eastAsia="Times New Roman" w:hAnsi="Tahoma" w:cs="Tahoma"/>
          <w:i/>
          <w:lang w:eastAsia="sl-SI"/>
        </w:rPr>
      </w:pPr>
      <w:r w:rsidRPr="00D57D55">
        <w:rPr>
          <w:rFonts w:ascii="Tahoma" w:eastAsia="Times New Roman" w:hAnsi="Tahoma" w:cs="Tahoma"/>
          <w:i/>
          <w:lang w:eastAsia="sl-SI"/>
        </w:rPr>
        <w:t>……/…… (št. izvoda / št. vseh izvodov)</w:t>
      </w:r>
    </w:p>
    <w:p w14:paraId="7D91AD24" w14:textId="77777777" w:rsidR="00D57D55" w:rsidRPr="00D57D55" w:rsidRDefault="00D57D55" w:rsidP="0005024B">
      <w:pPr>
        <w:keepNext/>
        <w:keepLines/>
        <w:spacing w:after="0" w:line="240" w:lineRule="auto"/>
        <w:jc w:val="both"/>
        <w:rPr>
          <w:rFonts w:ascii="Tahoma" w:eastAsia="Times New Roman" w:hAnsi="Tahoma" w:cs="Tahoma"/>
          <w:b/>
          <w:i/>
          <w:lang w:eastAsia="sl-SI"/>
        </w:rPr>
      </w:pPr>
    </w:p>
    <w:p w14:paraId="58AC3464" w14:textId="77777777" w:rsidR="00D57D55" w:rsidRPr="00D57D55" w:rsidRDefault="00D57D55" w:rsidP="0005024B">
      <w:pPr>
        <w:keepNext/>
        <w:keepLines/>
        <w:spacing w:after="0" w:line="240" w:lineRule="auto"/>
        <w:jc w:val="both"/>
        <w:rPr>
          <w:rFonts w:ascii="Tahoma" w:hAnsi="Tahoma" w:cs="Tahoma"/>
          <w:lang w:eastAsia="sl-SI"/>
        </w:rPr>
      </w:pPr>
      <w:r w:rsidRPr="00D57D55">
        <w:rPr>
          <w:rFonts w:ascii="Tahoma" w:eastAsia="Times New Roman" w:hAnsi="Tahoma" w:cs="Tahoma"/>
          <w:lang w:eastAsia="sl-SI"/>
        </w:rPr>
        <w:t xml:space="preserve">Pod kazensko in materialno odgovornostjo izjavljamo, da so spodaj navedeni podatki o referenčnih delih/storitvah resnični in da se nanašajo </w:t>
      </w:r>
      <w:r w:rsidRPr="00D57D55">
        <w:rPr>
          <w:rFonts w:ascii="Tahoma" w:hAnsi="Tahoma" w:cs="Tahoma"/>
          <w:lang w:eastAsia="sl-SI"/>
        </w:rPr>
        <w:t xml:space="preserve">na uspešno izvajanje elektroinštalacijskih del v </w:t>
      </w:r>
      <w:r w:rsidRPr="00D57D55">
        <w:rPr>
          <w:rFonts w:ascii="Tahoma" w:eastAsia="Times New Roman" w:hAnsi="Tahoma" w:cs="Tahoma"/>
          <w:lang w:eastAsia="sl-SI"/>
        </w:rPr>
        <w:t>energetskih/industrijskih objektih</w:t>
      </w:r>
      <w:r w:rsidRPr="00D57D55">
        <w:rPr>
          <w:rFonts w:ascii="Tahoma" w:hAnsi="Tahoma" w:cs="Tahoma"/>
          <w:lang w:eastAsia="sl-SI"/>
        </w:rPr>
        <w:t xml:space="preserve">. </w:t>
      </w:r>
      <w:r w:rsidRPr="00D57D55">
        <w:rPr>
          <w:rFonts w:ascii="Tahoma" w:eastAsia="Times New Roman" w:hAnsi="Tahoma" w:cs="Tahoma"/>
          <w:lang w:eastAsia="sl-SI"/>
        </w:rPr>
        <w:t>Na podlagi poziva bomo naročniku v zahtevanem roku predložili dodatna dokazila o uspešni izvedbi navedenih referenčnih del oziroma</w:t>
      </w:r>
      <w:r w:rsidRPr="00D57D55">
        <w:rPr>
          <w:rFonts w:ascii="Tahoma" w:eastAsia="Times New Roman" w:hAnsi="Tahoma" w:cs="Tahoma"/>
          <w:b/>
          <w:lang w:eastAsia="sl-SI"/>
        </w:rPr>
        <w:t xml:space="preserve"> </w:t>
      </w:r>
      <w:r w:rsidRPr="00D57D55">
        <w:rPr>
          <w:rFonts w:ascii="Tahoma" w:eastAsia="Times New Roman" w:hAnsi="Tahoma" w:cs="Tahoma"/>
          <w:lang w:eastAsia="sl-SI"/>
        </w:rPr>
        <w:t xml:space="preserve">uspešno izvedenih poslov ponudnika. </w:t>
      </w:r>
    </w:p>
    <w:p w14:paraId="6162B2F9" w14:textId="77777777" w:rsidR="00D57D55" w:rsidRPr="00D57D55" w:rsidRDefault="00D57D55" w:rsidP="0005024B">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D57D55" w:rsidRPr="00D57D55" w14:paraId="4164D561" w14:textId="77777777" w:rsidTr="00A66DB9">
        <w:trPr>
          <w:trHeight w:val="310"/>
        </w:trPr>
        <w:tc>
          <w:tcPr>
            <w:tcW w:w="3544" w:type="dxa"/>
            <w:vAlign w:val="center"/>
          </w:tcPr>
          <w:p w14:paraId="2278E1B6" w14:textId="77777777" w:rsidR="00D57D55" w:rsidRPr="00D57D55" w:rsidRDefault="00D57D55" w:rsidP="0005024B">
            <w:pPr>
              <w:keepNext/>
              <w:keepLines/>
              <w:spacing w:after="0" w:line="240" w:lineRule="auto"/>
              <w:rPr>
                <w:rFonts w:ascii="Tahoma" w:eastAsia="Times New Roman" w:hAnsi="Tahoma" w:cs="Tahoma"/>
                <w:b/>
                <w:lang w:eastAsia="sl-SI"/>
              </w:rPr>
            </w:pPr>
            <w:r w:rsidRPr="00D57D55">
              <w:rPr>
                <w:rFonts w:ascii="Tahoma" w:eastAsia="Times New Roman" w:hAnsi="Tahoma" w:cs="Tahoma"/>
                <w:b/>
                <w:lang w:eastAsia="sl-SI"/>
              </w:rPr>
              <w:t>Naročnik:</w:t>
            </w:r>
          </w:p>
        </w:tc>
        <w:tc>
          <w:tcPr>
            <w:tcW w:w="5812" w:type="dxa"/>
          </w:tcPr>
          <w:p w14:paraId="1277C223" w14:textId="77777777" w:rsidR="00D57D55" w:rsidRPr="00D57D55" w:rsidRDefault="00D57D55" w:rsidP="0005024B">
            <w:pPr>
              <w:keepNext/>
              <w:keepLines/>
              <w:spacing w:after="0" w:line="240" w:lineRule="auto"/>
              <w:rPr>
                <w:rFonts w:ascii="Tahoma" w:eastAsia="Times New Roman" w:hAnsi="Tahoma" w:cs="Tahoma"/>
                <w:b/>
                <w:sz w:val="18"/>
                <w:lang w:eastAsia="sl-SI"/>
              </w:rPr>
            </w:pPr>
          </w:p>
          <w:p w14:paraId="175F62FA" w14:textId="77777777" w:rsidR="00D57D55" w:rsidRPr="00D57D55" w:rsidRDefault="00D57D55" w:rsidP="0005024B">
            <w:pPr>
              <w:keepNext/>
              <w:keepLines/>
              <w:spacing w:after="0" w:line="240" w:lineRule="auto"/>
              <w:rPr>
                <w:rFonts w:ascii="Tahoma" w:eastAsia="Times New Roman" w:hAnsi="Tahoma" w:cs="Tahoma"/>
                <w:b/>
                <w:sz w:val="18"/>
                <w:lang w:eastAsia="sl-SI"/>
              </w:rPr>
            </w:pPr>
          </w:p>
        </w:tc>
      </w:tr>
      <w:tr w:rsidR="00D57D55" w:rsidRPr="00D57D55" w14:paraId="4552F4E0" w14:textId="77777777" w:rsidTr="00A66DB9">
        <w:trPr>
          <w:trHeight w:val="375"/>
        </w:trPr>
        <w:tc>
          <w:tcPr>
            <w:tcW w:w="3544" w:type="dxa"/>
            <w:vAlign w:val="center"/>
          </w:tcPr>
          <w:p w14:paraId="545ACBCB"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Naslov:</w:t>
            </w:r>
          </w:p>
        </w:tc>
        <w:tc>
          <w:tcPr>
            <w:tcW w:w="5812" w:type="dxa"/>
          </w:tcPr>
          <w:p w14:paraId="3A49179E" w14:textId="77777777" w:rsidR="00D57D55" w:rsidRPr="00D57D55" w:rsidRDefault="00D57D55" w:rsidP="0005024B">
            <w:pPr>
              <w:keepNext/>
              <w:keepLines/>
              <w:spacing w:after="0" w:line="240" w:lineRule="auto"/>
              <w:rPr>
                <w:rFonts w:ascii="Tahoma" w:eastAsia="Times New Roman" w:hAnsi="Tahoma" w:cs="Tahoma"/>
                <w:b/>
                <w:sz w:val="18"/>
                <w:lang w:eastAsia="sl-SI"/>
              </w:rPr>
            </w:pPr>
          </w:p>
          <w:p w14:paraId="211BDF51" w14:textId="77777777" w:rsidR="00D57D55" w:rsidRPr="00D57D55" w:rsidRDefault="00D57D55" w:rsidP="0005024B">
            <w:pPr>
              <w:keepNext/>
              <w:keepLines/>
              <w:spacing w:after="0" w:line="240" w:lineRule="auto"/>
              <w:rPr>
                <w:rFonts w:ascii="Tahoma" w:eastAsia="Times New Roman" w:hAnsi="Tahoma" w:cs="Tahoma"/>
                <w:b/>
                <w:sz w:val="18"/>
                <w:lang w:eastAsia="sl-SI"/>
              </w:rPr>
            </w:pPr>
          </w:p>
        </w:tc>
      </w:tr>
      <w:tr w:rsidR="00D57D55" w:rsidRPr="00D57D55" w14:paraId="7BBDBE1B" w14:textId="77777777" w:rsidTr="00A66DB9">
        <w:trPr>
          <w:trHeight w:val="461"/>
        </w:trPr>
        <w:tc>
          <w:tcPr>
            <w:tcW w:w="3544" w:type="dxa"/>
            <w:vAlign w:val="center"/>
          </w:tcPr>
          <w:p w14:paraId="1A891609"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Kontaktna oseba naročnika:</w:t>
            </w:r>
          </w:p>
        </w:tc>
        <w:tc>
          <w:tcPr>
            <w:tcW w:w="5812" w:type="dxa"/>
          </w:tcPr>
          <w:p w14:paraId="181F16E3"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202A1748" w14:textId="77777777" w:rsidTr="00A66DB9">
        <w:trPr>
          <w:trHeight w:val="461"/>
        </w:trPr>
        <w:tc>
          <w:tcPr>
            <w:tcW w:w="3544" w:type="dxa"/>
            <w:vAlign w:val="center"/>
          </w:tcPr>
          <w:p w14:paraId="39330220"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Telefonska številka:</w:t>
            </w:r>
          </w:p>
        </w:tc>
        <w:tc>
          <w:tcPr>
            <w:tcW w:w="5812" w:type="dxa"/>
          </w:tcPr>
          <w:p w14:paraId="74E56A40"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426618C4" w14:textId="77777777" w:rsidTr="00A66DB9">
        <w:trPr>
          <w:trHeight w:val="601"/>
        </w:trPr>
        <w:tc>
          <w:tcPr>
            <w:tcW w:w="3544" w:type="dxa"/>
            <w:vAlign w:val="center"/>
          </w:tcPr>
          <w:p w14:paraId="09CBECB7"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Izvajalec:</w:t>
            </w:r>
          </w:p>
        </w:tc>
        <w:tc>
          <w:tcPr>
            <w:tcW w:w="5812" w:type="dxa"/>
          </w:tcPr>
          <w:p w14:paraId="6F44EDDD"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3B9AEFCC" w14:textId="77777777" w:rsidTr="00A66DB9">
        <w:trPr>
          <w:trHeight w:val="461"/>
        </w:trPr>
        <w:tc>
          <w:tcPr>
            <w:tcW w:w="3544" w:type="dxa"/>
            <w:vAlign w:val="center"/>
          </w:tcPr>
          <w:p w14:paraId="61D0FD2E"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Naziv objekta:</w:t>
            </w:r>
          </w:p>
        </w:tc>
        <w:tc>
          <w:tcPr>
            <w:tcW w:w="5812" w:type="dxa"/>
          </w:tcPr>
          <w:p w14:paraId="298DAFB8"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4DFF8708" w14:textId="77777777" w:rsidTr="00A66DB9">
        <w:trPr>
          <w:cantSplit/>
          <w:trHeight w:val="461"/>
        </w:trPr>
        <w:tc>
          <w:tcPr>
            <w:tcW w:w="3544" w:type="dxa"/>
            <w:vAlign w:val="center"/>
          </w:tcPr>
          <w:p w14:paraId="41EE49AA"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Kraj in leto izvedbe:</w:t>
            </w:r>
          </w:p>
        </w:tc>
        <w:tc>
          <w:tcPr>
            <w:tcW w:w="5812" w:type="dxa"/>
            <w:vAlign w:val="bottom"/>
          </w:tcPr>
          <w:p w14:paraId="6D8CCF74"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4812F410" w14:textId="77777777" w:rsidTr="00A66DB9">
        <w:trPr>
          <w:trHeight w:val="998"/>
        </w:trPr>
        <w:tc>
          <w:tcPr>
            <w:tcW w:w="3544" w:type="dxa"/>
            <w:tcBorders>
              <w:right w:val="single" w:sz="4" w:space="0" w:color="auto"/>
            </w:tcBorders>
          </w:tcPr>
          <w:p w14:paraId="5EEC1B57"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Kratek opis predmeta naročila:</w:t>
            </w:r>
          </w:p>
          <w:p w14:paraId="22E1C5DA" w14:textId="77777777" w:rsidR="00D57D55" w:rsidRPr="00D57D55" w:rsidRDefault="00D57D55" w:rsidP="0005024B">
            <w:pPr>
              <w:keepNext/>
              <w:keepLines/>
              <w:spacing w:after="0" w:line="240" w:lineRule="auto"/>
              <w:rPr>
                <w:rFonts w:ascii="Tahoma" w:eastAsia="Times New Roman" w:hAnsi="Tahoma" w:cs="Tahoma"/>
                <w:lang w:eastAsia="sl-SI"/>
              </w:rPr>
            </w:pPr>
          </w:p>
        </w:tc>
        <w:tc>
          <w:tcPr>
            <w:tcW w:w="5812" w:type="dxa"/>
            <w:tcBorders>
              <w:top w:val="single" w:sz="4" w:space="0" w:color="auto"/>
              <w:left w:val="single" w:sz="4" w:space="0" w:color="auto"/>
              <w:bottom w:val="single" w:sz="4" w:space="0" w:color="auto"/>
              <w:right w:val="single" w:sz="4" w:space="0" w:color="auto"/>
            </w:tcBorders>
          </w:tcPr>
          <w:p w14:paraId="4A700F97"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bl>
    <w:p w14:paraId="1A29EC59" w14:textId="77777777" w:rsidR="00D57D55" w:rsidRPr="00D57D55" w:rsidRDefault="00D57D55" w:rsidP="0005024B">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57D55" w:rsidRPr="00D57D55" w14:paraId="4860F1D7" w14:textId="77777777" w:rsidTr="00A66DB9">
        <w:trPr>
          <w:trHeight w:val="235"/>
        </w:trPr>
        <w:tc>
          <w:tcPr>
            <w:tcW w:w="3402" w:type="dxa"/>
            <w:tcBorders>
              <w:bottom w:val="single" w:sz="4" w:space="0" w:color="auto"/>
            </w:tcBorders>
          </w:tcPr>
          <w:p w14:paraId="555CC056"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624B914F"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8127D63"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D57D55" w:rsidRPr="00D57D55" w14:paraId="229EF900" w14:textId="77777777" w:rsidTr="00A66DB9">
        <w:trPr>
          <w:trHeight w:val="235"/>
        </w:trPr>
        <w:tc>
          <w:tcPr>
            <w:tcW w:w="3402" w:type="dxa"/>
            <w:tcBorders>
              <w:top w:val="single" w:sz="4" w:space="0" w:color="auto"/>
            </w:tcBorders>
          </w:tcPr>
          <w:p w14:paraId="4A2AABC2"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(kraj, datum)</w:t>
            </w:r>
          </w:p>
        </w:tc>
        <w:tc>
          <w:tcPr>
            <w:tcW w:w="2268" w:type="dxa"/>
          </w:tcPr>
          <w:p w14:paraId="620C0578" w14:textId="77777777" w:rsidR="00D57D55" w:rsidRPr="00D57D55" w:rsidRDefault="00D57D55" w:rsidP="0005024B">
            <w:pPr>
              <w:keepNext/>
              <w:keepLines/>
              <w:spacing w:after="0" w:line="240" w:lineRule="auto"/>
              <w:jc w:val="center"/>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žig</w:t>
            </w:r>
          </w:p>
        </w:tc>
        <w:tc>
          <w:tcPr>
            <w:tcW w:w="3686" w:type="dxa"/>
            <w:tcBorders>
              <w:top w:val="single" w:sz="4" w:space="0" w:color="auto"/>
            </w:tcBorders>
          </w:tcPr>
          <w:p w14:paraId="023ABE30"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(ime in priimek ter podpis odgovorne osebe gospodarskega subjekta)</w:t>
            </w:r>
          </w:p>
        </w:tc>
      </w:tr>
    </w:tbl>
    <w:p w14:paraId="47C34C5E" w14:textId="77777777" w:rsidR="00D57D55" w:rsidRPr="00D57D55" w:rsidRDefault="00D57D55" w:rsidP="0005024B">
      <w:pPr>
        <w:keepNext/>
        <w:keepLines/>
        <w:pBdr>
          <w:bottom w:val="single" w:sz="12" w:space="1" w:color="auto"/>
        </w:pBdr>
        <w:spacing w:after="0" w:line="240" w:lineRule="auto"/>
        <w:rPr>
          <w:rFonts w:ascii="Tahoma" w:eastAsia="Times New Roman" w:hAnsi="Tahoma" w:cs="Tahoma"/>
          <w:b/>
          <w:sz w:val="18"/>
          <w:lang w:eastAsia="sl-SI"/>
        </w:rPr>
      </w:pPr>
    </w:p>
    <w:p w14:paraId="2A559B0D"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IZPOLNI INVESTITOR REFERENČNEGA OBJEKTA (Izdajatelj reference)!!!</w:t>
      </w:r>
    </w:p>
    <w:p w14:paraId="312A0097"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3365638B"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Potrjujemo, da nam je na podlagi našega naročila, zgoraj navedeni izvajalec opravil navedena dela/storitve v skladu s sklenjeno pogodbo/okvirnem sporazumom oziroma v roku, količini, kvaliteti in po ceni, navedeni v izvajalčevi ponudbi.</w:t>
      </w:r>
    </w:p>
    <w:p w14:paraId="53A8984C"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05E77C6C"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Potrdilo izdajamo na prošnjo izvajalca in velja izključno za potrebe pri njegovi oddaji ponudbe za pridobitev predmetnega javnega naročila.</w:t>
      </w:r>
    </w:p>
    <w:p w14:paraId="1C9CE26D"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ab/>
        <w:t xml:space="preserve"> </w:t>
      </w:r>
    </w:p>
    <w:p w14:paraId="49A72300" w14:textId="77777777" w:rsidR="00D57D55" w:rsidRPr="00D57D55" w:rsidRDefault="00D57D55" w:rsidP="0005024B">
      <w:pPr>
        <w:keepNext/>
        <w:keepLines/>
        <w:spacing w:after="0" w:line="240" w:lineRule="auto"/>
        <w:jc w:val="center"/>
        <w:rPr>
          <w:rFonts w:ascii="Tahoma" w:eastAsia="Times New Roman" w:hAnsi="Tahoma" w:cs="Tahoma"/>
          <w:sz w:val="18"/>
          <w:lang w:eastAsia="sl-SI"/>
        </w:rPr>
      </w:pPr>
      <w:r w:rsidRPr="00D57D55">
        <w:rPr>
          <w:rFonts w:ascii="Tahoma" w:eastAsia="Times New Roman" w:hAnsi="Tahoma" w:cs="Tahoma"/>
          <w:sz w:val="18"/>
          <w:lang w:eastAsia="sl-SI"/>
        </w:rPr>
        <w:t xml:space="preserve">Izjavljamo, da smo   </w:t>
      </w:r>
      <w:r w:rsidRPr="00D57D55">
        <w:rPr>
          <w:rFonts w:ascii="Tahoma" w:eastAsia="Times New Roman" w:hAnsi="Tahoma" w:cs="Tahoma"/>
          <w:b/>
          <w:i/>
          <w:sz w:val="18"/>
          <w:lang w:eastAsia="sl-SI"/>
        </w:rPr>
        <w:t>javni  /  zasebni</w:t>
      </w:r>
      <w:r w:rsidRPr="00D57D55">
        <w:rPr>
          <w:rFonts w:ascii="Tahoma" w:eastAsia="Times New Roman" w:hAnsi="Tahoma" w:cs="Tahoma"/>
          <w:sz w:val="18"/>
          <w:lang w:eastAsia="sl-SI"/>
        </w:rPr>
        <w:t xml:space="preserve">   naročnik. (Ustrezno obkrožite)</w:t>
      </w:r>
    </w:p>
    <w:p w14:paraId="2BF681B4" w14:textId="77777777" w:rsidR="00D57D55" w:rsidRPr="00D57D55" w:rsidRDefault="00D57D55" w:rsidP="0005024B">
      <w:pPr>
        <w:keepNext/>
        <w:keepLines/>
        <w:spacing w:after="0" w:line="240" w:lineRule="auto"/>
        <w:rPr>
          <w:rFonts w:ascii="Tahoma" w:eastAsia="Times New Roman" w:hAnsi="Tahoma" w:cs="Tahoma"/>
          <w:sz w:val="18"/>
          <w:lang w:eastAsia="sl-SI"/>
        </w:rPr>
      </w:pPr>
    </w:p>
    <w:p w14:paraId="2ADAB3E7"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D57D55" w:rsidRPr="00D57D55" w14:paraId="0B6F24F3" w14:textId="77777777" w:rsidTr="00A66DB9">
        <w:trPr>
          <w:trHeight w:val="235"/>
        </w:trPr>
        <w:tc>
          <w:tcPr>
            <w:tcW w:w="3402" w:type="dxa"/>
            <w:tcBorders>
              <w:bottom w:val="single" w:sz="4" w:space="0" w:color="auto"/>
            </w:tcBorders>
          </w:tcPr>
          <w:p w14:paraId="233472C5" w14:textId="77777777" w:rsidR="00D57D55" w:rsidRPr="00D57D55" w:rsidRDefault="00D57D55" w:rsidP="0005024B">
            <w:pPr>
              <w:keepNext/>
              <w:keepLines/>
              <w:spacing w:after="0" w:line="240" w:lineRule="auto"/>
              <w:jc w:val="both"/>
              <w:rPr>
                <w:rFonts w:ascii="Tahoma" w:eastAsia="Times New Roman" w:hAnsi="Tahoma" w:cs="Tahoma"/>
                <w:snapToGrid w:val="0"/>
                <w:sz w:val="18"/>
                <w:lang w:eastAsia="sl-SI"/>
              </w:rPr>
            </w:pPr>
          </w:p>
        </w:tc>
        <w:tc>
          <w:tcPr>
            <w:tcW w:w="2977" w:type="dxa"/>
          </w:tcPr>
          <w:p w14:paraId="2E23BED8"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2C5D1EB1"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D57D55" w:rsidRPr="00D57D55" w14:paraId="79905D9F" w14:textId="77777777" w:rsidTr="00A66DB9">
        <w:trPr>
          <w:trHeight w:val="235"/>
        </w:trPr>
        <w:tc>
          <w:tcPr>
            <w:tcW w:w="3402" w:type="dxa"/>
            <w:tcBorders>
              <w:top w:val="single" w:sz="4" w:space="0" w:color="auto"/>
            </w:tcBorders>
          </w:tcPr>
          <w:p w14:paraId="41E93E0B"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(kraj, datum)</w:t>
            </w:r>
          </w:p>
        </w:tc>
        <w:tc>
          <w:tcPr>
            <w:tcW w:w="2977" w:type="dxa"/>
          </w:tcPr>
          <w:p w14:paraId="2BFDF594"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žig</w:t>
            </w:r>
          </w:p>
        </w:tc>
        <w:tc>
          <w:tcPr>
            <w:tcW w:w="3119" w:type="dxa"/>
            <w:tcBorders>
              <w:top w:val="single" w:sz="4" w:space="0" w:color="auto"/>
            </w:tcBorders>
          </w:tcPr>
          <w:p w14:paraId="48C2F07A"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w:t>
            </w:r>
            <w:r w:rsidRPr="00D57D55">
              <w:rPr>
                <w:rFonts w:ascii="Tahoma" w:eastAsia="Times New Roman" w:hAnsi="Tahoma" w:cs="Tahoma"/>
                <w:snapToGrid w:val="0"/>
                <w:color w:val="000000"/>
                <w:sz w:val="18"/>
                <w:lang w:eastAsia="sl-SI"/>
              </w:rPr>
              <w:t>ime in priimek ter podpis odgovorne osebe investitorja</w:t>
            </w:r>
            <w:r w:rsidRPr="00D57D55">
              <w:rPr>
                <w:rFonts w:ascii="Tahoma" w:eastAsia="Times New Roman" w:hAnsi="Tahoma" w:cs="Tahoma"/>
                <w:snapToGrid w:val="0"/>
                <w:sz w:val="18"/>
                <w:lang w:eastAsia="sl-SI"/>
              </w:rPr>
              <w:t>)</w:t>
            </w:r>
          </w:p>
        </w:tc>
      </w:tr>
    </w:tbl>
    <w:p w14:paraId="32648CC8"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56799D69"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1298AD4C"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063D0285"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6D966DD9" w14:textId="77777777" w:rsidR="00D57D55" w:rsidRPr="00D57D55" w:rsidRDefault="00D57D55" w:rsidP="0005024B">
      <w:pPr>
        <w:keepNext/>
        <w:keepLines/>
        <w:spacing w:after="0" w:line="240" w:lineRule="auto"/>
      </w:pPr>
      <w:r w:rsidRPr="00D57D55">
        <w:rPr>
          <w:rFonts w:ascii="Tahoma" w:eastAsia="Times New Roman" w:hAnsi="Tahoma" w:cs="Tahoma"/>
          <w:b/>
          <w:sz w:val="16"/>
          <w:lang w:eastAsia="sl-SI"/>
        </w:rPr>
        <w:t>OPOMBA:</w:t>
      </w:r>
      <w:r w:rsidRPr="00D57D55">
        <w:rPr>
          <w:rFonts w:ascii="Tahoma" w:eastAsia="Times New Roman" w:hAnsi="Tahoma" w:cs="Tahoma"/>
          <w:sz w:val="16"/>
          <w:lang w:eastAsia="sl-SI"/>
        </w:rPr>
        <w:t xml:space="preserve"> Obrazec lahko po potrebi tudi kopirate.</w:t>
      </w:r>
      <w:r w:rsidRPr="00D57D55">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7D55" w:rsidRPr="00D57D55" w14:paraId="29951640" w14:textId="77777777" w:rsidTr="00A66DB9">
        <w:tc>
          <w:tcPr>
            <w:tcW w:w="7867" w:type="dxa"/>
            <w:tcBorders>
              <w:top w:val="single" w:sz="4" w:space="0" w:color="auto"/>
              <w:bottom w:val="single" w:sz="4" w:space="0" w:color="auto"/>
            </w:tcBorders>
          </w:tcPr>
          <w:p w14:paraId="26662DFD" w14:textId="77777777" w:rsidR="00D57D55" w:rsidRPr="00D57D55" w:rsidRDefault="00D57D55" w:rsidP="0005024B">
            <w:pPr>
              <w:keepNext/>
              <w:keepLines/>
              <w:spacing w:after="0" w:line="240" w:lineRule="auto"/>
              <w:jc w:val="both"/>
              <w:rPr>
                <w:rFonts w:ascii="Tahoma" w:hAnsi="Tahoma" w:cs="Tahoma"/>
              </w:rPr>
            </w:pPr>
            <w:r w:rsidRPr="00D57D55">
              <w:rPr>
                <w:rFonts w:ascii="Tahoma" w:eastAsia="Times New Roman" w:hAnsi="Tahoma" w:cs="Tahoma"/>
                <w:b/>
                <w:lang w:eastAsia="sl-SI"/>
              </w:rPr>
              <w:lastRenderedPageBreak/>
              <w:br w:type="page"/>
            </w:r>
            <w:r w:rsidRPr="00D57D55">
              <w:rPr>
                <w:rFonts w:ascii="Tahoma" w:eastAsia="Times New Roman" w:hAnsi="Tahoma" w:cs="Tahoma"/>
                <w:b/>
                <w:lang w:eastAsia="sl-SI"/>
              </w:rPr>
              <w:br w:type="page"/>
            </w:r>
            <w:r w:rsidRPr="00D57D55">
              <w:rPr>
                <w:rFonts w:ascii="Tahoma" w:hAnsi="Tahoma" w:cs="Tahoma"/>
                <w:b/>
              </w:rPr>
              <w:br w:type="page"/>
            </w:r>
            <w:r w:rsidRPr="00D57D55">
              <w:rPr>
                <w:rFonts w:ascii="Tahoma" w:hAnsi="Tahoma" w:cs="Tahoma"/>
              </w:rPr>
              <w:t>POTRDITEV REFERENC S STRANI POSAMEZNIH NAROČNIKOV</w:t>
            </w:r>
          </w:p>
        </w:tc>
        <w:tc>
          <w:tcPr>
            <w:tcW w:w="1559" w:type="dxa"/>
            <w:tcBorders>
              <w:top w:val="single" w:sz="4" w:space="0" w:color="auto"/>
              <w:bottom w:val="single" w:sz="4" w:space="0" w:color="auto"/>
            </w:tcBorders>
          </w:tcPr>
          <w:p w14:paraId="38FEFF4E" w14:textId="77777777" w:rsidR="00D57D55" w:rsidRPr="00D57D55" w:rsidRDefault="00D57D55" w:rsidP="0005024B">
            <w:pPr>
              <w:keepNext/>
              <w:keepLines/>
              <w:spacing w:after="0" w:line="240" w:lineRule="auto"/>
              <w:jc w:val="both"/>
              <w:rPr>
                <w:rFonts w:ascii="Tahoma" w:hAnsi="Tahoma" w:cs="Tahoma"/>
                <w:b/>
                <w:i/>
              </w:rPr>
            </w:pPr>
            <w:r w:rsidRPr="00D57D55">
              <w:rPr>
                <w:rFonts w:ascii="Tahoma" w:hAnsi="Tahoma" w:cs="Tahoma"/>
                <w:b/>
                <w:i/>
              </w:rPr>
              <w:t>Priloga 5/2</w:t>
            </w:r>
          </w:p>
        </w:tc>
      </w:tr>
    </w:tbl>
    <w:p w14:paraId="57835098"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lang w:eastAsia="sl-SI"/>
        </w:rPr>
        <w:t>Javno naročilo:</w:t>
      </w:r>
    </w:p>
    <w:p w14:paraId="63B7ABA9"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noProof/>
          <w:lang w:eastAsia="sl-SI"/>
        </w:rPr>
        <w:t>ENLJ-SPV-193/26 -</w:t>
      </w:r>
      <w:r w:rsidRPr="00D57D55">
        <w:rPr>
          <w:rFonts w:ascii="Tahoma" w:eastAsia="Times New Roman" w:hAnsi="Tahoma" w:cs="Tahoma"/>
          <w:b/>
          <w:color w:val="000000"/>
          <w:lang w:eastAsia="sl-SI"/>
        </w:rPr>
        <w:t xml:space="preserve"> </w:t>
      </w:r>
      <w:r w:rsidRPr="00D57D55">
        <w:rPr>
          <w:rFonts w:ascii="Tahoma" w:eastAsia="Times New Roman" w:hAnsi="Tahoma" w:cs="Tahoma"/>
          <w:b/>
          <w:lang w:eastAsia="sl-SI"/>
        </w:rPr>
        <w:t xml:space="preserve">Elektroinštalacijska dela za obdobje dveh let </w:t>
      </w:r>
    </w:p>
    <w:p w14:paraId="1841676F" w14:textId="77777777" w:rsidR="00D57D55" w:rsidRPr="00D57D55" w:rsidRDefault="00D57D55" w:rsidP="0005024B">
      <w:pPr>
        <w:keepNext/>
        <w:keepLines/>
        <w:spacing w:after="0" w:line="240" w:lineRule="auto"/>
        <w:jc w:val="both"/>
        <w:rPr>
          <w:rFonts w:ascii="Tahoma" w:eastAsia="Times New Roman" w:hAnsi="Tahoma" w:cs="Tahoma"/>
          <w:b/>
          <w:lang w:eastAsia="sl-SI"/>
        </w:rPr>
      </w:pPr>
    </w:p>
    <w:p w14:paraId="2029DC87" w14:textId="77777777" w:rsidR="00D57D55" w:rsidRPr="00D57D55" w:rsidRDefault="00D57D55" w:rsidP="0005024B">
      <w:pPr>
        <w:keepNext/>
        <w:keepLines/>
        <w:spacing w:after="0" w:line="240" w:lineRule="auto"/>
        <w:jc w:val="right"/>
        <w:rPr>
          <w:rFonts w:ascii="Tahoma" w:eastAsia="Times New Roman" w:hAnsi="Tahoma" w:cs="Tahoma"/>
          <w:i/>
          <w:lang w:eastAsia="sl-SI"/>
        </w:rPr>
      </w:pPr>
      <w:r w:rsidRPr="00D57D55">
        <w:rPr>
          <w:rFonts w:ascii="Tahoma" w:eastAsia="Times New Roman" w:hAnsi="Tahoma" w:cs="Tahoma"/>
          <w:i/>
          <w:lang w:eastAsia="sl-SI"/>
        </w:rPr>
        <w:t>……/…… (št. izvoda / št. vseh izvodov)</w:t>
      </w:r>
    </w:p>
    <w:p w14:paraId="00FDDA4C" w14:textId="77777777" w:rsidR="00D57D55" w:rsidRPr="00D57D55" w:rsidRDefault="00D57D55" w:rsidP="0005024B">
      <w:pPr>
        <w:keepNext/>
        <w:keepLines/>
        <w:spacing w:after="0" w:line="240" w:lineRule="auto"/>
        <w:jc w:val="both"/>
        <w:rPr>
          <w:rFonts w:ascii="Tahoma" w:eastAsia="Times New Roman" w:hAnsi="Tahoma" w:cs="Tahoma"/>
          <w:b/>
          <w:i/>
          <w:lang w:eastAsia="sl-SI"/>
        </w:rPr>
      </w:pPr>
    </w:p>
    <w:p w14:paraId="25AC5261" w14:textId="67B8876C" w:rsidR="00D57D55" w:rsidRPr="009551D4" w:rsidRDefault="00D57D55" w:rsidP="0005024B">
      <w:pPr>
        <w:keepNext/>
        <w:keepLines/>
        <w:spacing w:after="0" w:line="240" w:lineRule="auto"/>
        <w:jc w:val="both"/>
        <w:rPr>
          <w:rFonts w:ascii="Tahoma" w:hAnsi="Tahoma" w:cs="Tahoma"/>
          <w:lang w:eastAsia="sl-SI"/>
        </w:rPr>
      </w:pPr>
      <w:r w:rsidRPr="00D57D55">
        <w:rPr>
          <w:rFonts w:ascii="Tahoma" w:eastAsia="Times New Roman" w:hAnsi="Tahoma" w:cs="Tahoma"/>
          <w:lang w:eastAsia="sl-SI"/>
        </w:rPr>
        <w:t xml:space="preserve">Pod kazensko in materialno odgovornostjo izjavljamo, da so spodaj navedeni podatki o </w:t>
      </w:r>
      <w:r w:rsidRPr="009551D4">
        <w:rPr>
          <w:rFonts w:ascii="Tahoma" w:eastAsia="Times New Roman" w:hAnsi="Tahoma" w:cs="Tahoma"/>
          <w:lang w:eastAsia="sl-SI"/>
        </w:rPr>
        <w:t xml:space="preserve">referenčnih delih/storitvah resnični in da se nanašajo </w:t>
      </w:r>
      <w:r w:rsidRPr="009551D4">
        <w:rPr>
          <w:rFonts w:ascii="Tahoma" w:hAnsi="Tahoma" w:cs="Tahoma"/>
          <w:lang w:eastAsia="sl-SI"/>
        </w:rPr>
        <w:t xml:space="preserve">na uspešno izvedbo </w:t>
      </w:r>
      <w:r w:rsidR="001F66EC" w:rsidRPr="009551D4">
        <w:rPr>
          <w:rFonts w:ascii="Tahoma" w:hAnsi="Tahoma" w:cs="Tahoma"/>
          <w:lang w:eastAsia="sl-SI"/>
        </w:rPr>
        <w:t xml:space="preserve">vgradnje in vzdrževanja </w:t>
      </w:r>
      <w:r w:rsidRPr="009551D4">
        <w:rPr>
          <w:rFonts w:ascii="Tahoma" w:eastAsia="Times New Roman" w:hAnsi="Tahoma" w:cs="Tahoma"/>
        </w:rPr>
        <w:t>elektroinštalacijske opreme v Ex območju</w:t>
      </w:r>
      <w:r w:rsidRPr="009551D4">
        <w:rPr>
          <w:rFonts w:ascii="Tahoma" w:hAnsi="Tahoma" w:cs="Tahoma"/>
          <w:lang w:eastAsia="sl-SI"/>
        </w:rPr>
        <w:t xml:space="preserve">. </w:t>
      </w:r>
      <w:r w:rsidRPr="009551D4">
        <w:rPr>
          <w:rFonts w:ascii="Tahoma" w:eastAsia="Times New Roman" w:hAnsi="Tahoma" w:cs="Tahoma"/>
          <w:lang w:eastAsia="sl-SI"/>
        </w:rPr>
        <w:t>Na podlagi poziva bomo naročniku v zahtevanem roku predložili dodatna dokazila o uspešni izvedbi navedenih referenčnih del oziroma</w:t>
      </w:r>
      <w:r w:rsidRPr="009551D4">
        <w:rPr>
          <w:rFonts w:ascii="Tahoma" w:eastAsia="Times New Roman" w:hAnsi="Tahoma" w:cs="Tahoma"/>
          <w:b/>
          <w:lang w:eastAsia="sl-SI"/>
        </w:rPr>
        <w:t xml:space="preserve"> </w:t>
      </w:r>
      <w:r w:rsidRPr="009551D4">
        <w:rPr>
          <w:rFonts w:ascii="Tahoma" w:eastAsia="Times New Roman" w:hAnsi="Tahoma" w:cs="Tahoma"/>
          <w:lang w:eastAsia="sl-SI"/>
        </w:rPr>
        <w:t xml:space="preserve">uspešno izvedenih poslov ponudnika. </w:t>
      </w:r>
    </w:p>
    <w:p w14:paraId="5EE112A1" w14:textId="77777777" w:rsidR="00D57D55" w:rsidRPr="009551D4" w:rsidRDefault="00D57D55" w:rsidP="0005024B">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D57D55" w:rsidRPr="009551D4" w14:paraId="09697AD8" w14:textId="77777777" w:rsidTr="00A66DB9">
        <w:trPr>
          <w:trHeight w:val="310"/>
        </w:trPr>
        <w:tc>
          <w:tcPr>
            <w:tcW w:w="3544" w:type="dxa"/>
            <w:vAlign w:val="center"/>
          </w:tcPr>
          <w:p w14:paraId="7B948316" w14:textId="77777777" w:rsidR="00D57D55" w:rsidRPr="009551D4" w:rsidRDefault="00D57D55" w:rsidP="0005024B">
            <w:pPr>
              <w:keepNext/>
              <w:keepLines/>
              <w:spacing w:after="0" w:line="240" w:lineRule="auto"/>
              <w:rPr>
                <w:rFonts w:ascii="Tahoma" w:eastAsia="Times New Roman" w:hAnsi="Tahoma" w:cs="Tahoma"/>
                <w:b/>
                <w:lang w:eastAsia="sl-SI"/>
              </w:rPr>
            </w:pPr>
            <w:r w:rsidRPr="009551D4">
              <w:rPr>
                <w:rFonts w:ascii="Tahoma" w:eastAsia="Times New Roman" w:hAnsi="Tahoma" w:cs="Tahoma"/>
                <w:b/>
                <w:lang w:eastAsia="sl-SI"/>
              </w:rPr>
              <w:t>Naročnik:</w:t>
            </w:r>
          </w:p>
        </w:tc>
        <w:tc>
          <w:tcPr>
            <w:tcW w:w="5812" w:type="dxa"/>
          </w:tcPr>
          <w:p w14:paraId="0B75EE5D" w14:textId="77777777" w:rsidR="00D57D55" w:rsidRPr="009551D4" w:rsidRDefault="00D57D55" w:rsidP="0005024B">
            <w:pPr>
              <w:keepNext/>
              <w:keepLines/>
              <w:spacing w:after="0" w:line="240" w:lineRule="auto"/>
              <w:rPr>
                <w:rFonts w:ascii="Tahoma" w:eastAsia="Times New Roman" w:hAnsi="Tahoma" w:cs="Tahoma"/>
                <w:b/>
                <w:sz w:val="18"/>
                <w:lang w:eastAsia="sl-SI"/>
              </w:rPr>
            </w:pPr>
          </w:p>
          <w:p w14:paraId="46461391" w14:textId="77777777" w:rsidR="00D57D55" w:rsidRPr="009551D4" w:rsidRDefault="00D57D55" w:rsidP="0005024B">
            <w:pPr>
              <w:keepNext/>
              <w:keepLines/>
              <w:spacing w:after="0" w:line="240" w:lineRule="auto"/>
              <w:rPr>
                <w:rFonts w:ascii="Tahoma" w:eastAsia="Times New Roman" w:hAnsi="Tahoma" w:cs="Tahoma"/>
                <w:b/>
                <w:sz w:val="18"/>
                <w:lang w:eastAsia="sl-SI"/>
              </w:rPr>
            </w:pPr>
          </w:p>
        </w:tc>
      </w:tr>
      <w:tr w:rsidR="00D57D55" w:rsidRPr="009551D4" w14:paraId="16FCAF38" w14:textId="77777777" w:rsidTr="00A66DB9">
        <w:trPr>
          <w:trHeight w:val="375"/>
        </w:trPr>
        <w:tc>
          <w:tcPr>
            <w:tcW w:w="3544" w:type="dxa"/>
            <w:vAlign w:val="center"/>
          </w:tcPr>
          <w:p w14:paraId="2E9A69CA"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Naslov:</w:t>
            </w:r>
          </w:p>
        </w:tc>
        <w:tc>
          <w:tcPr>
            <w:tcW w:w="5812" w:type="dxa"/>
          </w:tcPr>
          <w:p w14:paraId="74D9427F" w14:textId="77777777" w:rsidR="00D57D55" w:rsidRPr="009551D4" w:rsidRDefault="00D57D55" w:rsidP="0005024B">
            <w:pPr>
              <w:keepNext/>
              <w:keepLines/>
              <w:spacing w:after="0" w:line="240" w:lineRule="auto"/>
              <w:rPr>
                <w:rFonts w:ascii="Tahoma" w:eastAsia="Times New Roman" w:hAnsi="Tahoma" w:cs="Tahoma"/>
                <w:b/>
                <w:sz w:val="18"/>
                <w:lang w:eastAsia="sl-SI"/>
              </w:rPr>
            </w:pPr>
          </w:p>
          <w:p w14:paraId="4DD8F35A" w14:textId="77777777" w:rsidR="00D57D55" w:rsidRPr="009551D4" w:rsidRDefault="00D57D55" w:rsidP="0005024B">
            <w:pPr>
              <w:keepNext/>
              <w:keepLines/>
              <w:spacing w:after="0" w:line="240" w:lineRule="auto"/>
              <w:rPr>
                <w:rFonts w:ascii="Tahoma" w:eastAsia="Times New Roman" w:hAnsi="Tahoma" w:cs="Tahoma"/>
                <w:b/>
                <w:sz w:val="18"/>
                <w:lang w:eastAsia="sl-SI"/>
              </w:rPr>
            </w:pPr>
          </w:p>
        </w:tc>
      </w:tr>
      <w:tr w:rsidR="00D57D55" w:rsidRPr="009551D4" w14:paraId="72744733" w14:textId="77777777" w:rsidTr="00A66DB9">
        <w:trPr>
          <w:trHeight w:val="461"/>
        </w:trPr>
        <w:tc>
          <w:tcPr>
            <w:tcW w:w="3544" w:type="dxa"/>
            <w:vAlign w:val="center"/>
          </w:tcPr>
          <w:p w14:paraId="76DAC3EB"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Kontaktna oseba naročnika:</w:t>
            </w:r>
          </w:p>
        </w:tc>
        <w:tc>
          <w:tcPr>
            <w:tcW w:w="5812" w:type="dxa"/>
          </w:tcPr>
          <w:p w14:paraId="419B00A3"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9551D4" w14:paraId="29182F5B" w14:textId="77777777" w:rsidTr="00A66DB9">
        <w:trPr>
          <w:trHeight w:val="461"/>
        </w:trPr>
        <w:tc>
          <w:tcPr>
            <w:tcW w:w="3544" w:type="dxa"/>
            <w:vAlign w:val="center"/>
          </w:tcPr>
          <w:p w14:paraId="71DC757F"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Telefonska številka:</w:t>
            </w:r>
          </w:p>
        </w:tc>
        <w:tc>
          <w:tcPr>
            <w:tcW w:w="5812" w:type="dxa"/>
          </w:tcPr>
          <w:p w14:paraId="319480A6"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9551D4" w14:paraId="5EA5291F" w14:textId="77777777" w:rsidTr="00A66DB9">
        <w:trPr>
          <w:trHeight w:val="601"/>
        </w:trPr>
        <w:tc>
          <w:tcPr>
            <w:tcW w:w="3544" w:type="dxa"/>
            <w:vAlign w:val="center"/>
          </w:tcPr>
          <w:p w14:paraId="1FDD81BD"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Izvajalec:</w:t>
            </w:r>
          </w:p>
        </w:tc>
        <w:tc>
          <w:tcPr>
            <w:tcW w:w="5812" w:type="dxa"/>
          </w:tcPr>
          <w:p w14:paraId="0FC6F4AC"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9551D4" w14:paraId="53FBAF9E" w14:textId="77777777" w:rsidTr="00A66DB9">
        <w:trPr>
          <w:trHeight w:val="461"/>
        </w:trPr>
        <w:tc>
          <w:tcPr>
            <w:tcW w:w="3544" w:type="dxa"/>
            <w:vAlign w:val="center"/>
          </w:tcPr>
          <w:p w14:paraId="012784C6"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Naziv objekta:</w:t>
            </w:r>
          </w:p>
        </w:tc>
        <w:tc>
          <w:tcPr>
            <w:tcW w:w="5812" w:type="dxa"/>
          </w:tcPr>
          <w:p w14:paraId="641D52BB"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9551D4" w14:paraId="3641F58E" w14:textId="77777777" w:rsidTr="00A66DB9">
        <w:trPr>
          <w:cantSplit/>
          <w:trHeight w:val="461"/>
        </w:trPr>
        <w:tc>
          <w:tcPr>
            <w:tcW w:w="3544" w:type="dxa"/>
            <w:vAlign w:val="center"/>
          </w:tcPr>
          <w:p w14:paraId="798D23FA"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Kraj in leto izvedbe:</w:t>
            </w:r>
          </w:p>
        </w:tc>
        <w:tc>
          <w:tcPr>
            <w:tcW w:w="5812" w:type="dxa"/>
            <w:vAlign w:val="bottom"/>
          </w:tcPr>
          <w:p w14:paraId="36AA1705"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9551D4" w14:paraId="6E26BC48" w14:textId="77777777" w:rsidTr="00A66DB9">
        <w:trPr>
          <w:trHeight w:val="663"/>
        </w:trPr>
        <w:tc>
          <w:tcPr>
            <w:tcW w:w="3544" w:type="dxa"/>
            <w:tcBorders>
              <w:right w:val="single" w:sz="4" w:space="0" w:color="auto"/>
            </w:tcBorders>
          </w:tcPr>
          <w:p w14:paraId="1B762127" w14:textId="77777777" w:rsidR="00D57D55" w:rsidRPr="009551D4" w:rsidRDefault="00D57D55"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Kratek opis predmeta naročila:</w:t>
            </w:r>
          </w:p>
          <w:p w14:paraId="1DE2A378" w14:textId="77777777" w:rsidR="00D57D55" w:rsidRPr="009551D4" w:rsidRDefault="00D57D55" w:rsidP="0005024B">
            <w:pPr>
              <w:keepNext/>
              <w:keepLines/>
              <w:spacing w:after="0" w:line="240" w:lineRule="auto"/>
              <w:rPr>
                <w:rFonts w:ascii="Tahoma" w:eastAsia="Times New Roman" w:hAnsi="Tahoma" w:cs="Tahoma"/>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1AA60551" w14:textId="77777777" w:rsidR="00D57D55" w:rsidRPr="009551D4" w:rsidRDefault="00D57D55" w:rsidP="0005024B">
            <w:pPr>
              <w:keepNext/>
              <w:keepLines/>
              <w:spacing w:after="0" w:line="240" w:lineRule="auto"/>
              <w:rPr>
                <w:rFonts w:ascii="Tahoma" w:eastAsia="Times New Roman" w:hAnsi="Tahoma" w:cs="Tahoma"/>
                <w:sz w:val="18"/>
                <w:lang w:eastAsia="sl-SI"/>
              </w:rPr>
            </w:pPr>
          </w:p>
        </w:tc>
      </w:tr>
      <w:tr w:rsidR="00D57D55" w:rsidRPr="00D57D55" w14:paraId="689AF201" w14:textId="77777777" w:rsidTr="00A66DB9">
        <w:trPr>
          <w:trHeight w:val="469"/>
        </w:trPr>
        <w:tc>
          <w:tcPr>
            <w:tcW w:w="3544" w:type="dxa"/>
            <w:tcBorders>
              <w:right w:val="single" w:sz="4" w:space="0" w:color="auto"/>
            </w:tcBorders>
            <w:vAlign w:val="center"/>
          </w:tcPr>
          <w:p w14:paraId="5F11F769" w14:textId="1FE50898" w:rsidR="00D57D55" w:rsidRPr="009551D4" w:rsidRDefault="001F66EC" w:rsidP="0005024B">
            <w:pPr>
              <w:keepNext/>
              <w:keepLines/>
              <w:spacing w:after="0" w:line="240" w:lineRule="auto"/>
              <w:rPr>
                <w:rFonts w:ascii="Tahoma" w:eastAsia="Times New Roman" w:hAnsi="Tahoma" w:cs="Tahoma"/>
                <w:lang w:eastAsia="sl-SI"/>
              </w:rPr>
            </w:pPr>
            <w:r w:rsidRPr="009551D4">
              <w:rPr>
                <w:rFonts w:ascii="Tahoma" w:eastAsia="Times New Roman" w:hAnsi="Tahoma" w:cs="Tahoma"/>
                <w:lang w:eastAsia="sl-SI"/>
              </w:rPr>
              <w:t xml:space="preserve">Vgradnja in vzdrževanje </w:t>
            </w:r>
            <w:r w:rsidR="00D57D55" w:rsidRPr="009551D4">
              <w:rPr>
                <w:rFonts w:ascii="Tahoma" w:eastAsia="Times New Roman" w:hAnsi="Tahoma" w:cs="Tahoma"/>
                <w:lang w:eastAsia="sl-SI"/>
              </w:rPr>
              <w:t>v Ex območju:</w:t>
            </w:r>
          </w:p>
        </w:tc>
        <w:tc>
          <w:tcPr>
            <w:tcW w:w="5812" w:type="dxa"/>
            <w:tcBorders>
              <w:top w:val="single" w:sz="4" w:space="0" w:color="auto"/>
              <w:left w:val="single" w:sz="4" w:space="0" w:color="auto"/>
              <w:bottom w:val="single" w:sz="4" w:space="0" w:color="auto"/>
              <w:right w:val="single" w:sz="4" w:space="0" w:color="auto"/>
            </w:tcBorders>
            <w:vAlign w:val="center"/>
          </w:tcPr>
          <w:p w14:paraId="4F4D6EA8" w14:textId="77777777" w:rsidR="00D57D55" w:rsidRPr="00D57D55" w:rsidRDefault="00D57D55" w:rsidP="0005024B">
            <w:pPr>
              <w:keepNext/>
              <w:keepLines/>
              <w:spacing w:after="0" w:line="240" w:lineRule="auto"/>
              <w:jc w:val="center"/>
              <w:rPr>
                <w:rFonts w:ascii="Tahoma" w:eastAsia="Times New Roman" w:hAnsi="Tahoma" w:cs="Tahoma"/>
                <w:sz w:val="18"/>
                <w:lang w:eastAsia="sl-SI"/>
              </w:rPr>
            </w:pPr>
            <w:r w:rsidRPr="009551D4">
              <w:rPr>
                <w:rFonts w:ascii="Tahoma" w:eastAsia="Times New Roman" w:hAnsi="Tahoma" w:cs="Tahoma"/>
                <w:lang w:eastAsia="sl-SI"/>
              </w:rPr>
              <w:t>DA      /             NE          (ustrezno obkroži)</w:t>
            </w:r>
          </w:p>
        </w:tc>
      </w:tr>
    </w:tbl>
    <w:p w14:paraId="1B42FB70" w14:textId="77777777" w:rsidR="00D57D55" w:rsidRPr="00D57D55" w:rsidRDefault="00D57D55" w:rsidP="0005024B">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57D55" w:rsidRPr="00D57D55" w14:paraId="0334CDF8" w14:textId="77777777" w:rsidTr="00A66DB9">
        <w:trPr>
          <w:trHeight w:val="235"/>
        </w:trPr>
        <w:tc>
          <w:tcPr>
            <w:tcW w:w="3402" w:type="dxa"/>
            <w:tcBorders>
              <w:bottom w:val="single" w:sz="4" w:space="0" w:color="auto"/>
            </w:tcBorders>
          </w:tcPr>
          <w:p w14:paraId="73B4C0D1"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7855F68D"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14E07D54"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D57D55" w:rsidRPr="00D57D55" w14:paraId="76BFF733" w14:textId="77777777" w:rsidTr="00A66DB9">
        <w:trPr>
          <w:trHeight w:val="235"/>
        </w:trPr>
        <w:tc>
          <w:tcPr>
            <w:tcW w:w="3402" w:type="dxa"/>
            <w:tcBorders>
              <w:top w:val="single" w:sz="4" w:space="0" w:color="auto"/>
            </w:tcBorders>
          </w:tcPr>
          <w:p w14:paraId="1BCE5D64"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(kraj, datum)</w:t>
            </w:r>
          </w:p>
        </w:tc>
        <w:tc>
          <w:tcPr>
            <w:tcW w:w="2268" w:type="dxa"/>
          </w:tcPr>
          <w:p w14:paraId="56E184F2" w14:textId="77777777" w:rsidR="00D57D55" w:rsidRPr="00D57D55" w:rsidRDefault="00D57D55" w:rsidP="0005024B">
            <w:pPr>
              <w:keepNext/>
              <w:keepLines/>
              <w:spacing w:after="0" w:line="240" w:lineRule="auto"/>
              <w:jc w:val="center"/>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žig</w:t>
            </w:r>
          </w:p>
        </w:tc>
        <w:tc>
          <w:tcPr>
            <w:tcW w:w="3686" w:type="dxa"/>
            <w:tcBorders>
              <w:top w:val="single" w:sz="4" w:space="0" w:color="auto"/>
            </w:tcBorders>
          </w:tcPr>
          <w:p w14:paraId="24B60A90"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(ime in priimek ter podpis odgovorne osebe gospodarskega subjekta)</w:t>
            </w:r>
          </w:p>
        </w:tc>
      </w:tr>
    </w:tbl>
    <w:p w14:paraId="3D7B44E8" w14:textId="77777777" w:rsidR="00D57D55" w:rsidRPr="00D57D55" w:rsidRDefault="00D57D55" w:rsidP="0005024B">
      <w:pPr>
        <w:keepNext/>
        <w:keepLines/>
        <w:pBdr>
          <w:bottom w:val="single" w:sz="12" w:space="1" w:color="auto"/>
        </w:pBdr>
        <w:spacing w:after="0" w:line="240" w:lineRule="auto"/>
        <w:rPr>
          <w:rFonts w:ascii="Tahoma" w:eastAsia="Times New Roman" w:hAnsi="Tahoma" w:cs="Tahoma"/>
          <w:b/>
          <w:sz w:val="18"/>
          <w:lang w:eastAsia="sl-SI"/>
        </w:rPr>
      </w:pPr>
    </w:p>
    <w:p w14:paraId="3D0F48FB"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IZPOLNI INVESTITOR REFERENČNEGA OBJEKTA (Izdajatelj reference)!!!</w:t>
      </w:r>
    </w:p>
    <w:p w14:paraId="0E6F90B7"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690F738D"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Potrjujemo, da nam je na podlagi našega naročila, zgoraj navedeni izvajalec opravil navedena dela/storitve v skladu s sklenjeno pogodbo/okvirnem sporazumom oziroma v roku, količini, kvaliteti in po ceni, navedeni v izvajalčevi ponudbi.</w:t>
      </w:r>
    </w:p>
    <w:p w14:paraId="10D0D579"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369A2FFD"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Potrdilo izdajamo na prošnjo izvajalca in velja izključno za potrebe pri njegovi oddaji ponudbe za pridobitev predmetnega javnega naročila.</w:t>
      </w:r>
    </w:p>
    <w:p w14:paraId="542FDD1E"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ab/>
        <w:t xml:space="preserve"> </w:t>
      </w:r>
    </w:p>
    <w:p w14:paraId="4B42AA6E" w14:textId="77777777" w:rsidR="00D57D55" w:rsidRPr="00D57D55" w:rsidRDefault="00D57D55" w:rsidP="0005024B">
      <w:pPr>
        <w:keepNext/>
        <w:keepLines/>
        <w:spacing w:after="0" w:line="240" w:lineRule="auto"/>
        <w:jc w:val="center"/>
        <w:rPr>
          <w:rFonts w:ascii="Tahoma" w:eastAsia="Times New Roman" w:hAnsi="Tahoma" w:cs="Tahoma"/>
          <w:sz w:val="18"/>
          <w:lang w:eastAsia="sl-SI"/>
        </w:rPr>
      </w:pPr>
      <w:r w:rsidRPr="00D57D55">
        <w:rPr>
          <w:rFonts w:ascii="Tahoma" w:eastAsia="Times New Roman" w:hAnsi="Tahoma" w:cs="Tahoma"/>
          <w:sz w:val="18"/>
          <w:lang w:eastAsia="sl-SI"/>
        </w:rPr>
        <w:t xml:space="preserve">Izjavljamo, da smo   </w:t>
      </w:r>
      <w:r w:rsidRPr="00D57D55">
        <w:rPr>
          <w:rFonts w:ascii="Tahoma" w:eastAsia="Times New Roman" w:hAnsi="Tahoma" w:cs="Tahoma"/>
          <w:b/>
          <w:i/>
          <w:sz w:val="18"/>
          <w:lang w:eastAsia="sl-SI"/>
        </w:rPr>
        <w:t>javni  /  zasebni</w:t>
      </w:r>
      <w:r w:rsidRPr="00D57D55">
        <w:rPr>
          <w:rFonts w:ascii="Tahoma" w:eastAsia="Times New Roman" w:hAnsi="Tahoma" w:cs="Tahoma"/>
          <w:sz w:val="18"/>
          <w:lang w:eastAsia="sl-SI"/>
        </w:rPr>
        <w:t xml:space="preserve">   naročnik. (Ustrezno obkrožite)</w:t>
      </w:r>
    </w:p>
    <w:p w14:paraId="57911254" w14:textId="77777777" w:rsidR="00D57D55" w:rsidRPr="00D57D55" w:rsidRDefault="00D57D55" w:rsidP="0005024B">
      <w:pPr>
        <w:keepNext/>
        <w:keepLines/>
        <w:spacing w:after="0" w:line="240" w:lineRule="auto"/>
        <w:rPr>
          <w:rFonts w:ascii="Tahoma" w:eastAsia="Times New Roman" w:hAnsi="Tahoma" w:cs="Tahoma"/>
          <w:sz w:val="18"/>
          <w:lang w:eastAsia="sl-SI"/>
        </w:rPr>
      </w:pPr>
    </w:p>
    <w:p w14:paraId="73790E95"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D57D55" w:rsidRPr="00D57D55" w14:paraId="1156759F" w14:textId="77777777" w:rsidTr="00A66DB9">
        <w:trPr>
          <w:trHeight w:val="235"/>
        </w:trPr>
        <w:tc>
          <w:tcPr>
            <w:tcW w:w="3402" w:type="dxa"/>
            <w:tcBorders>
              <w:bottom w:val="single" w:sz="4" w:space="0" w:color="auto"/>
            </w:tcBorders>
          </w:tcPr>
          <w:p w14:paraId="063163D1" w14:textId="77777777" w:rsidR="00D57D55" w:rsidRPr="00D57D55" w:rsidRDefault="00D57D55" w:rsidP="0005024B">
            <w:pPr>
              <w:keepNext/>
              <w:keepLines/>
              <w:spacing w:after="0" w:line="240" w:lineRule="auto"/>
              <w:jc w:val="both"/>
              <w:rPr>
                <w:rFonts w:ascii="Tahoma" w:eastAsia="Times New Roman" w:hAnsi="Tahoma" w:cs="Tahoma"/>
                <w:snapToGrid w:val="0"/>
                <w:sz w:val="18"/>
                <w:lang w:eastAsia="sl-SI"/>
              </w:rPr>
            </w:pPr>
          </w:p>
        </w:tc>
        <w:tc>
          <w:tcPr>
            <w:tcW w:w="2977" w:type="dxa"/>
          </w:tcPr>
          <w:p w14:paraId="2FCEFBCE"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329ECE20"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D57D55" w:rsidRPr="00D57D55" w14:paraId="60FA5D11" w14:textId="77777777" w:rsidTr="00A66DB9">
        <w:trPr>
          <w:trHeight w:val="235"/>
        </w:trPr>
        <w:tc>
          <w:tcPr>
            <w:tcW w:w="3402" w:type="dxa"/>
            <w:tcBorders>
              <w:top w:val="single" w:sz="4" w:space="0" w:color="auto"/>
            </w:tcBorders>
          </w:tcPr>
          <w:p w14:paraId="3CEB1FFE"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(kraj, datum)</w:t>
            </w:r>
          </w:p>
        </w:tc>
        <w:tc>
          <w:tcPr>
            <w:tcW w:w="2977" w:type="dxa"/>
          </w:tcPr>
          <w:p w14:paraId="233714D6"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žig</w:t>
            </w:r>
          </w:p>
        </w:tc>
        <w:tc>
          <w:tcPr>
            <w:tcW w:w="3119" w:type="dxa"/>
            <w:tcBorders>
              <w:top w:val="single" w:sz="4" w:space="0" w:color="auto"/>
            </w:tcBorders>
          </w:tcPr>
          <w:p w14:paraId="13272D1D"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w:t>
            </w:r>
            <w:r w:rsidRPr="00D57D55">
              <w:rPr>
                <w:rFonts w:ascii="Tahoma" w:eastAsia="Times New Roman" w:hAnsi="Tahoma" w:cs="Tahoma"/>
                <w:snapToGrid w:val="0"/>
                <w:color w:val="000000"/>
                <w:sz w:val="18"/>
                <w:lang w:eastAsia="sl-SI"/>
              </w:rPr>
              <w:t>ime in priimek ter podpis odgovorne osebe investitorja</w:t>
            </w:r>
            <w:r w:rsidRPr="00D57D55">
              <w:rPr>
                <w:rFonts w:ascii="Tahoma" w:eastAsia="Times New Roman" w:hAnsi="Tahoma" w:cs="Tahoma"/>
                <w:snapToGrid w:val="0"/>
                <w:sz w:val="18"/>
                <w:lang w:eastAsia="sl-SI"/>
              </w:rPr>
              <w:t>)</w:t>
            </w:r>
          </w:p>
        </w:tc>
      </w:tr>
    </w:tbl>
    <w:p w14:paraId="7FD14377"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1A163AD2"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61DB573D"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36AEADE8"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66526297" w14:textId="77777777" w:rsidR="00D57D55" w:rsidRPr="00D57D55" w:rsidRDefault="00D57D55" w:rsidP="0005024B">
      <w:pPr>
        <w:keepNext/>
        <w:keepLines/>
        <w:spacing w:after="0" w:line="240" w:lineRule="auto"/>
      </w:pPr>
      <w:r w:rsidRPr="00D57D55">
        <w:rPr>
          <w:rFonts w:ascii="Tahoma" w:eastAsia="Times New Roman" w:hAnsi="Tahoma" w:cs="Tahoma"/>
          <w:b/>
          <w:sz w:val="16"/>
          <w:lang w:eastAsia="sl-SI"/>
        </w:rPr>
        <w:t>OPOMBA:</w:t>
      </w:r>
      <w:r w:rsidRPr="00D57D55">
        <w:rPr>
          <w:rFonts w:ascii="Tahoma" w:eastAsia="Times New Roman" w:hAnsi="Tahoma" w:cs="Tahoma"/>
          <w:sz w:val="16"/>
          <w:lang w:eastAsia="sl-SI"/>
        </w:rPr>
        <w:t xml:space="preserve"> Obrazec lahko po potrebi tudi kopirate.</w:t>
      </w:r>
      <w:r w:rsidRPr="00D57D55">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7D55" w:rsidRPr="00D57D55" w14:paraId="1ACE9067" w14:textId="77777777" w:rsidTr="00A66DB9">
        <w:tc>
          <w:tcPr>
            <w:tcW w:w="7867" w:type="dxa"/>
            <w:tcBorders>
              <w:top w:val="single" w:sz="4" w:space="0" w:color="auto"/>
              <w:bottom w:val="single" w:sz="4" w:space="0" w:color="auto"/>
            </w:tcBorders>
          </w:tcPr>
          <w:p w14:paraId="0249A12D" w14:textId="77777777" w:rsidR="00D57D55" w:rsidRPr="00D57D55" w:rsidRDefault="00D57D55" w:rsidP="0005024B">
            <w:pPr>
              <w:keepNext/>
              <w:keepLines/>
              <w:spacing w:after="0" w:line="240" w:lineRule="auto"/>
              <w:jc w:val="both"/>
              <w:rPr>
                <w:rFonts w:ascii="Tahoma" w:hAnsi="Tahoma" w:cs="Tahoma"/>
              </w:rPr>
            </w:pPr>
            <w:r w:rsidRPr="00D57D55">
              <w:rPr>
                <w:rFonts w:ascii="Tahoma" w:eastAsia="Times New Roman" w:hAnsi="Tahoma" w:cs="Tahoma"/>
                <w:b/>
                <w:lang w:eastAsia="sl-SI"/>
              </w:rPr>
              <w:lastRenderedPageBreak/>
              <w:br w:type="page"/>
            </w:r>
            <w:r w:rsidRPr="00D57D55">
              <w:rPr>
                <w:rFonts w:ascii="Tahoma" w:eastAsia="Times New Roman" w:hAnsi="Tahoma" w:cs="Tahoma"/>
                <w:b/>
                <w:lang w:eastAsia="sl-SI"/>
              </w:rPr>
              <w:br w:type="page"/>
            </w:r>
            <w:r w:rsidRPr="00D57D55">
              <w:rPr>
                <w:rFonts w:ascii="Tahoma" w:hAnsi="Tahoma" w:cs="Tahoma"/>
                <w:b/>
              </w:rPr>
              <w:br w:type="page"/>
            </w:r>
            <w:r w:rsidRPr="00D57D55">
              <w:rPr>
                <w:rFonts w:ascii="Tahoma" w:hAnsi="Tahoma" w:cs="Tahoma"/>
              </w:rPr>
              <w:t>POTRDITEV REFERENC S STRANI POSAMEZNIH NAROČNIKOV</w:t>
            </w:r>
          </w:p>
        </w:tc>
        <w:tc>
          <w:tcPr>
            <w:tcW w:w="1559" w:type="dxa"/>
            <w:tcBorders>
              <w:top w:val="single" w:sz="4" w:space="0" w:color="auto"/>
              <w:bottom w:val="single" w:sz="4" w:space="0" w:color="auto"/>
            </w:tcBorders>
          </w:tcPr>
          <w:p w14:paraId="5DB8EFA6" w14:textId="77777777" w:rsidR="00D57D55" w:rsidRPr="00D57D55" w:rsidRDefault="00D57D55" w:rsidP="0005024B">
            <w:pPr>
              <w:keepNext/>
              <w:keepLines/>
              <w:spacing w:after="0" w:line="240" w:lineRule="auto"/>
              <w:jc w:val="both"/>
              <w:rPr>
                <w:rFonts w:ascii="Tahoma" w:hAnsi="Tahoma" w:cs="Tahoma"/>
                <w:b/>
                <w:i/>
              </w:rPr>
            </w:pPr>
            <w:r w:rsidRPr="00D57D55">
              <w:rPr>
                <w:rFonts w:ascii="Tahoma" w:hAnsi="Tahoma" w:cs="Tahoma"/>
                <w:b/>
                <w:i/>
              </w:rPr>
              <w:t>Priloga 5/3</w:t>
            </w:r>
          </w:p>
        </w:tc>
      </w:tr>
    </w:tbl>
    <w:p w14:paraId="01868987"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lang w:eastAsia="sl-SI"/>
        </w:rPr>
        <w:t>Javno naročilo:</w:t>
      </w:r>
    </w:p>
    <w:p w14:paraId="2156A5CF" w14:textId="77777777" w:rsidR="00D57D55" w:rsidRPr="00D57D55" w:rsidRDefault="00D57D55" w:rsidP="0005024B">
      <w:pPr>
        <w:keepNext/>
        <w:keepLines/>
        <w:spacing w:after="0" w:line="240" w:lineRule="auto"/>
        <w:jc w:val="center"/>
        <w:rPr>
          <w:rFonts w:ascii="Tahoma" w:eastAsia="Times New Roman" w:hAnsi="Tahoma" w:cs="Tahoma"/>
          <w:b/>
          <w:lang w:eastAsia="sl-SI"/>
        </w:rPr>
      </w:pPr>
      <w:r w:rsidRPr="00D57D55">
        <w:rPr>
          <w:rFonts w:ascii="Tahoma" w:eastAsia="Times New Roman" w:hAnsi="Tahoma" w:cs="Tahoma"/>
          <w:b/>
          <w:noProof/>
          <w:lang w:eastAsia="sl-SI"/>
        </w:rPr>
        <w:t>ENLJ-SPV-193/26 -</w:t>
      </w:r>
      <w:r w:rsidRPr="00D57D55">
        <w:rPr>
          <w:rFonts w:ascii="Tahoma" w:eastAsia="Times New Roman" w:hAnsi="Tahoma" w:cs="Tahoma"/>
          <w:b/>
          <w:color w:val="000000"/>
          <w:lang w:eastAsia="sl-SI"/>
        </w:rPr>
        <w:t xml:space="preserve"> </w:t>
      </w:r>
      <w:r w:rsidRPr="00D57D55">
        <w:rPr>
          <w:rFonts w:ascii="Tahoma" w:eastAsia="Times New Roman" w:hAnsi="Tahoma" w:cs="Tahoma"/>
          <w:b/>
          <w:lang w:eastAsia="sl-SI"/>
        </w:rPr>
        <w:t xml:space="preserve">Elektroinštalacijska dela za obdobje dveh let </w:t>
      </w:r>
    </w:p>
    <w:p w14:paraId="1423BEA9" w14:textId="77777777" w:rsidR="00D57D55" w:rsidRPr="00D57D55" w:rsidRDefault="00D57D55" w:rsidP="0005024B">
      <w:pPr>
        <w:keepNext/>
        <w:keepLines/>
        <w:spacing w:after="0" w:line="240" w:lineRule="auto"/>
        <w:jc w:val="both"/>
        <w:rPr>
          <w:rFonts w:ascii="Tahoma" w:eastAsia="Times New Roman" w:hAnsi="Tahoma" w:cs="Tahoma"/>
          <w:b/>
          <w:lang w:eastAsia="sl-SI"/>
        </w:rPr>
      </w:pPr>
    </w:p>
    <w:p w14:paraId="3A560ACF" w14:textId="77777777" w:rsidR="00D57D55" w:rsidRPr="00D57D55" w:rsidRDefault="00D57D55" w:rsidP="0005024B">
      <w:pPr>
        <w:keepNext/>
        <w:keepLines/>
        <w:spacing w:after="0" w:line="240" w:lineRule="auto"/>
        <w:jc w:val="right"/>
        <w:rPr>
          <w:rFonts w:ascii="Tahoma" w:eastAsia="Times New Roman" w:hAnsi="Tahoma" w:cs="Tahoma"/>
          <w:i/>
          <w:lang w:eastAsia="sl-SI"/>
        </w:rPr>
      </w:pPr>
      <w:r w:rsidRPr="00D57D55">
        <w:rPr>
          <w:rFonts w:ascii="Tahoma" w:eastAsia="Times New Roman" w:hAnsi="Tahoma" w:cs="Tahoma"/>
          <w:i/>
          <w:lang w:eastAsia="sl-SI"/>
        </w:rPr>
        <w:t>……/…… (št. izvoda / št. vseh izvodov)</w:t>
      </w:r>
    </w:p>
    <w:p w14:paraId="11E98C3E" w14:textId="77777777" w:rsidR="00D57D55" w:rsidRPr="00D57D55" w:rsidRDefault="00D57D55" w:rsidP="0005024B">
      <w:pPr>
        <w:keepNext/>
        <w:keepLines/>
        <w:spacing w:after="0" w:line="240" w:lineRule="auto"/>
        <w:jc w:val="both"/>
        <w:rPr>
          <w:rFonts w:ascii="Tahoma" w:eastAsia="Times New Roman" w:hAnsi="Tahoma" w:cs="Tahoma"/>
          <w:b/>
          <w:i/>
          <w:lang w:eastAsia="sl-SI"/>
        </w:rPr>
      </w:pPr>
    </w:p>
    <w:p w14:paraId="47B5EB02" w14:textId="77777777" w:rsidR="00D57D55" w:rsidRPr="00D57D55" w:rsidRDefault="00D57D55" w:rsidP="0005024B">
      <w:pPr>
        <w:keepNext/>
        <w:keepLines/>
        <w:spacing w:after="0" w:line="240" w:lineRule="auto"/>
        <w:jc w:val="both"/>
        <w:rPr>
          <w:rFonts w:ascii="Tahoma" w:hAnsi="Tahoma" w:cs="Tahoma"/>
          <w:lang w:eastAsia="sl-SI"/>
        </w:rPr>
      </w:pPr>
      <w:r w:rsidRPr="00D57D55">
        <w:rPr>
          <w:rFonts w:ascii="Tahoma" w:eastAsia="Times New Roman" w:hAnsi="Tahoma" w:cs="Tahoma"/>
          <w:lang w:eastAsia="sl-SI"/>
        </w:rPr>
        <w:t xml:space="preserve">Pod kazensko in materialno odgovornostjo izjavljamo, da so spodaj navedeni podatki o referenčnih delih/storitvah resnični in da se nanašajo </w:t>
      </w:r>
      <w:r w:rsidRPr="00D57D55">
        <w:rPr>
          <w:rFonts w:ascii="Tahoma" w:hAnsi="Tahoma" w:cs="Tahoma"/>
          <w:lang w:eastAsia="sl-SI"/>
        </w:rPr>
        <w:t xml:space="preserve">na uspešno izvedbo </w:t>
      </w:r>
      <w:r w:rsidRPr="00D57D55">
        <w:rPr>
          <w:rFonts w:ascii="Tahoma" w:eastAsia="Times New Roman" w:hAnsi="Tahoma" w:cs="Tahoma"/>
          <w:lang w:eastAsia="sl-SI"/>
        </w:rPr>
        <w:t>tesnjenja kabelskih prehodov</w:t>
      </w:r>
      <w:r w:rsidRPr="00D57D55">
        <w:rPr>
          <w:rFonts w:ascii="Tahoma" w:hAnsi="Tahoma" w:cs="Tahoma"/>
          <w:lang w:eastAsia="sl-SI"/>
        </w:rPr>
        <w:t xml:space="preserve">. </w:t>
      </w:r>
      <w:r w:rsidRPr="00D57D55">
        <w:rPr>
          <w:rFonts w:ascii="Tahoma" w:eastAsia="Times New Roman" w:hAnsi="Tahoma" w:cs="Tahoma"/>
          <w:lang w:eastAsia="sl-SI"/>
        </w:rPr>
        <w:t>Na podlagi poziva bomo naročniku v zahtevanem roku predložili dodatna dokazila o uspešni izvedbi navedenih referenčnih del oziroma</w:t>
      </w:r>
      <w:r w:rsidRPr="00D57D55">
        <w:rPr>
          <w:rFonts w:ascii="Tahoma" w:eastAsia="Times New Roman" w:hAnsi="Tahoma" w:cs="Tahoma"/>
          <w:b/>
          <w:lang w:eastAsia="sl-SI"/>
        </w:rPr>
        <w:t xml:space="preserve"> </w:t>
      </w:r>
      <w:r w:rsidRPr="00D57D55">
        <w:rPr>
          <w:rFonts w:ascii="Tahoma" w:eastAsia="Times New Roman" w:hAnsi="Tahoma" w:cs="Tahoma"/>
          <w:lang w:eastAsia="sl-SI"/>
        </w:rPr>
        <w:t xml:space="preserve">uspešno izvedenih poslov ponudnika. </w:t>
      </w:r>
    </w:p>
    <w:p w14:paraId="29058651" w14:textId="77777777" w:rsidR="00D57D55" w:rsidRPr="00D57D55" w:rsidRDefault="00D57D55" w:rsidP="0005024B">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D57D55" w:rsidRPr="00D57D55" w14:paraId="2B7C1AC5" w14:textId="77777777" w:rsidTr="00A66DB9">
        <w:trPr>
          <w:trHeight w:val="310"/>
        </w:trPr>
        <w:tc>
          <w:tcPr>
            <w:tcW w:w="3544" w:type="dxa"/>
            <w:vAlign w:val="center"/>
          </w:tcPr>
          <w:p w14:paraId="53FE9C0E" w14:textId="77777777" w:rsidR="00D57D55" w:rsidRPr="00D57D55" w:rsidRDefault="00D57D55" w:rsidP="0005024B">
            <w:pPr>
              <w:keepNext/>
              <w:keepLines/>
              <w:spacing w:after="0" w:line="240" w:lineRule="auto"/>
              <w:rPr>
                <w:rFonts w:ascii="Tahoma" w:eastAsia="Times New Roman" w:hAnsi="Tahoma" w:cs="Tahoma"/>
                <w:b/>
                <w:lang w:eastAsia="sl-SI"/>
              </w:rPr>
            </w:pPr>
            <w:r w:rsidRPr="00D57D55">
              <w:rPr>
                <w:rFonts w:ascii="Tahoma" w:eastAsia="Times New Roman" w:hAnsi="Tahoma" w:cs="Tahoma"/>
                <w:b/>
                <w:lang w:eastAsia="sl-SI"/>
              </w:rPr>
              <w:t>Naročnik:</w:t>
            </w:r>
          </w:p>
        </w:tc>
        <w:tc>
          <w:tcPr>
            <w:tcW w:w="5812" w:type="dxa"/>
          </w:tcPr>
          <w:p w14:paraId="69B59BA0" w14:textId="77777777" w:rsidR="00D57D55" w:rsidRPr="00D57D55" w:rsidRDefault="00D57D55" w:rsidP="0005024B">
            <w:pPr>
              <w:keepNext/>
              <w:keepLines/>
              <w:spacing w:after="0" w:line="240" w:lineRule="auto"/>
              <w:rPr>
                <w:rFonts w:ascii="Tahoma" w:eastAsia="Times New Roman" w:hAnsi="Tahoma" w:cs="Tahoma"/>
                <w:b/>
                <w:sz w:val="18"/>
                <w:lang w:eastAsia="sl-SI"/>
              </w:rPr>
            </w:pPr>
          </w:p>
          <w:p w14:paraId="77204175" w14:textId="77777777" w:rsidR="00D57D55" w:rsidRPr="00D57D55" w:rsidRDefault="00D57D55" w:rsidP="0005024B">
            <w:pPr>
              <w:keepNext/>
              <w:keepLines/>
              <w:spacing w:after="0" w:line="240" w:lineRule="auto"/>
              <w:rPr>
                <w:rFonts w:ascii="Tahoma" w:eastAsia="Times New Roman" w:hAnsi="Tahoma" w:cs="Tahoma"/>
                <w:b/>
                <w:sz w:val="18"/>
                <w:lang w:eastAsia="sl-SI"/>
              </w:rPr>
            </w:pPr>
          </w:p>
        </w:tc>
      </w:tr>
      <w:tr w:rsidR="00D57D55" w:rsidRPr="00D57D55" w14:paraId="588C66CC" w14:textId="77777777" w:rsidTr="00A66DB9">
        <w:trPr>
          <w:trHeight w:val="375"/>
        </w:trPr>
        <w:tc>
          <w:tcPr>
            <w:tcW w:w="3544" w:type="dxa"/>
            <w:vAlign w:val="center"/>
          </w:tcPr>
          <w:p w14:paraId="531BB562"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Naslov:</w:t>
            </w:r>
          </w:p>
        </w:tc>
        <w:tc>
          <w:tcPr>
            <w:tcW w:w="5812" w:type="dxa"/>
          </w:tcPr>
          <w:p w14:paraId="690A44D2" w14:textId="77777777" w:rsidR="00D57D55" w:rsidRPr="00D57D55" w:rsidRDefault="00D57D55" w:rsidP="0005024B">
            <w:pPr>
              <w:keepNext/>
              <w:keepLines/>
              <w:spacing w:after="0" w:line="240" w:lineRule="auto"/>
              <w:rPr>
                <w:rFonts w:ascii="Tahoma" w:eastAsia="Times New Roman" w:hAnsi="Tahoma" w:cs="Tahoma"/>
                <w:b/>
                <w:sz w:val="18"/>
                <w:lang w:eastAsia="sl-SI"/>
              </w:rPr>
            </w:pPr>
          </w:p>
          <w:p w14:paraId="49FF0C6C" w14:textId="77777777" w:rsidR="00D57D55" w:rsidRPr="00D57D55" w:rsidRDefault="00D57D55" w:rsidP="0005024B">
            <w:pPr>
              <w:keepNext/>
              <w:keepLines/>
              <w:spacing w:after="0" w:line="240" w:lineRule="auto"/>
              <w:rPr>
                <w:rFonts w:ascii="Tahoma" w:eastAsia="Times New Roman" w:hAnsi="Tahoma" w:cs="Tahoma"/>
                <w:b/>
                <w:sz w:val="18"/>
                <w:lang w:eastAsia="sl-SI"/>
              </w:rPr>
            </w:pPr>
          </w:p>
        </w:tc>
      </w:tr>
      <w:tr w:rsidR="00D57D55" w:rsidRPr="00D57D55" w14:paraId="3E6641A3" w14:textId="77777777" w:rsidTr="00A66DB9">
        <w:trPr>
          <w:trHeight w:val="461"/>
        </w:trPr>
        <w:tc>
          <w:tcPr>
            <w:tcW w:w="3544" w:type="dxa"/>
            <w:vAlign w:val="center"/>
          </w:tcPr>
          <w:p w14:paraId="1D50789A"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Kontaktna oseba naročnika:</w:t>
            </w:r>
          </w:p>
        </w:tc>
        <w:tc>
          <w:tcPr>
            <w:tcW w:w="5812" w:type="dxa"/>
          </w:tcPr>
          <w:p w14:paraId="332F7347"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19649ABB" w14:textId="77777777" w:rsidTr="00A66DB9">
        <w:trPr>
          <w:trHeight w:val="461"/>
        </w:trPr>
        <w:tc>
          <w:tcPr>
            <w:tcW w:w="3544" w:type="dxa"/>
            <w:vAlign w:val="center"/>
          </w:tcPr>
          <w:p w14:paraId="73F0D1B2"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Telefonska številka:</w:t>
            </w:r>
          </w:p>
        </w:tc>
        <w:tc>
          <w:tcPr>
            <w:tcW w:w="5812" w:type="dxa"/>
          </w:tcPr>
          <w:p w14:paraId="78A97E71"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52120FFB" w14:textId="77777777" w:rsidTr="00A66DB9">
        <w:trPr>
          <w:trHeight w:val="601"/>
        </w:trPr>
        <w:tc>
          <w:tcPr>
            <w:tcW w:w="3544" w:type="dxa"/>
            <w:vAlign w:val="center"/>
          </w:tcPr>
          <w:p w14:paraId="4390BE24"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Izvajalec:</w:t>
            </w:r>
          </w:p>
        </w:tc>
        <w:tc>
          <w:tcPr>
            <w:tcW w:w="5812" w:type="dxa"/>
          </w:tcPr>
          <w:p w14:paraId="22DB4C7D"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066717D3" w14:textId="77777777" w:rsidTr="00A66DB9">
        <w:trPr>
          <w:trHeight w:val="461"/>
        </w:trPr>
        <w:tc>
          <w:tcPr>
            <w:tcW w:w="3544" w:type="dxa"/>
            <w:vAlign w:val="center"/>
          </w:tcPr>
          <w:p w14:paraId="19FBEF58"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Naziv objekta:</w:t>
            </w:r>
          </w:p>
        </w:tc>
        <w:tc>
          <w:tcPr>
            <w:tcW w:w="5812" w:type="dxa"/>
          </w:tcPr>
          <w:p w14:paraId="7119D0AB"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15E092EB" w14:textId="77777777" w:rsidTr="00A66DB9">
        <w:trPr>
          <w:cantSplit/>
          <w:trHeight w:val="461"/>
        </w:trPr>
        <w:tc>
          <w:tcPr>
            <w:tcW w:w="3544" w:type="dxa"/>
            <w:vAlign w:val="center"/>
          </w:tcPr>
          <w:p w14:paraId="3C09BC1D"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Kraj in leto izvedbe:</w:t>
            </w:r>
          </w:p>
        </w:tc>
        <w:tc>
          <w:tcPr>
            <w:tcW w:w="5812" w:type="dxa"/>
            <w:vAlign w:val="bottom"/>
          </w:tcPr>
          <w:p w14:paraId="5C8282CB"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r w:rsidR="00D57D55" w:rsidRPr="00D57D55" w14:paraId="4BCADF5D" w14:textId="77777777" w:rsidTr="00A66DB9">
        <w:trPr>
          <w:trHeight w:val="663"/>
        </w:trPr>
        <w:tc>
          <w:tcPr>
            <w:tcW w:w="3544" w:type="dxa"/>
            <w:tcBorders>
              <w:right w:val="single" w:sz="4" w:space="0" w:color="auto"/>
            </w:tcBorders>
          </w:tcPr>
          <w:p w14:paraId="63710DCC" w14:textId="77777777" w:rsidR="00D57D55" w:rsidRPr="00D57D55" w:rsidRDefault="00D57D55" w:rsidP="0005024B">
            <w:pPr>
              <w:keepNext/>
              <w:keepLines/>
              <w:spacing w:after="0" w:line="240" w:lineRule="auto"/>
              <w:rPr>
                <w:rFonts w:ascii="Tahoma" w:eastAsia="Times New Roman" w:hAnsi="Tahoma" w:cs="Tahoma"/>
                <w:lang w:eastAsia="sl-SI"/>
              </w:rPr>
            </w:pPr>
            <w:r w:rsidRPr="00D57D55">
              <w:rPr>
                <w:rFonts w:ascii="Tahoma" w:eastAsia="Times New Roman" w:hAnsi="Tahoma" w:cs="Tahoma"/>
                <w:lang w:eastAsia="sl-SI"/>
              </w:rPr>
              <w:t>Kratek opis predmeta naročila:</w:t>
            </w:r>
          </w:p>
          <w:p w14:paraId="032B2F71" w14:textId="77777777" w:rsidR="00D57D55" w:rsidRPr="00D57D55" w:rsidRDefault="00D57D55" w:rsidP="0005024B">
            <w:pPr>
              <w:keepNext/>
              <w:keepLines/>
              <w:spacing w:after="0" w:line="240" w:lineRule="auto"/>
              <w:rPr>
                <w:rFonts w:ascii="Tahoma" w:eastAsia="Times New Roman" w:hAnsi="Tahoma" w:cs="Tahoma"/>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2AC7BDD8" w14:textId="77777777" w:rsidR="00D57D55" w:rsidRPr="00D57D55" w:rsidRDefault="00D57D55" w:rsidP="0005024B">
            <w:pPr>
              <w:keepNext/>
              <w:keepLines/>
              <w:spacing w:after="0" w:line="240" w:lineRule="auto"/>
              <w:rPr>
                <w:rFonts w:ascii="Tahoma" w:eastAsia="Times New Roman" w:hAnsi="Tahoma" w:cs="Tahoma"/>
                <w:sz w:val="18"/>
                <w:lang w:eastAsia="sl-SI"/>
              </w:rPr>
            </w:pPr>
          </w:p>
        </w:tc>
      </w:tr>
    </w:tbl>
    <w:p w14:paraId="40E7BFBD" w14:textId="77777777" w:rsidR="00D57D55" w:rsidRPr="00D57D55" w:rsidRDefault="00D57D55" w:rsidP="0005024B">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57D55" w:rsidRPr="00D57D55" w14:paraId="50D609DB" w14:textId="77777777" w:rsidTr="00A66DB9">
        <w:trPr>
          <w:trHeight w:val="235"/>
        </w:trPr>
        <w:tc>
          <w:tcPr>
            <w:tcW w:w="3402" w:type="dxa"/>
            <w:tcBorders>
              <w:bottom w:val="single" w:sz="4" w:space="0" w:color="auto"/>
            </w:tcBorders>
          </w:tcPr>
          <w:p w14:paraId="15B37E0B"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21F7314F"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232B57DA"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D57D55" w:rsidRPr="00D57D55" w14:paraId="79AF0FD2" w14:textId="77777777" w:rsidTr="00A66DB9">
        <w:trPr>
          <w:trHeight w:val="235"/>
        </w:trPr>
        <w:tc>
          <w:tcPr>
            <w:tcW w:w="3402" w:type="dxa"/>
            <w:tcBorders>
              <w:top w:val="single" w:sz="4" w:space="0" w:color="auto"/>
            </w:tcBorders>
          </w:tcPr>
          <w:p w14:paraId="3E44F139"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(kraj, datum)</w:t>
            </w:r>
          </w:p>
        </w:tc>
        <w:tc>
          <w:tcPr>
            <w:tcW w:w="2268" w:type="dxa"/>
          </w:tcPr>
          <w:p w14:paraId="75E6E94D" w14:textId="77777777" w:rsidR="00D57D55" w:rsidRPr="00D57D55" w:rsidRDefault="00D57D55" w:rsidP="0005024B">
            <w:pPr>
              <w:keepNext/>
              <w:keepLines/>
              <w:spacing w:after="0" w:line="240" w:lineRule="auto"/>
              <w:jc w:val="center"/>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žig</w:t>
            </w:r>
          </w:p>
        </w:tc>
        <w:tc>
          <w:tcPr>
            <w:tcW w:w="3686" w:type="dxa"/>
            <w:tcBorders>
              <w:top w:val="single" w:sz="4" w:space="0" w:color="auto"/>
            </w:tcBorders>
          </w:tcPr>
          <w:p w14:paraId="369127C2" w14:textId="77777777" w:rsidR="00D57D55" w:rsidRPr="00D57D55" w:rsidRDefault="00D57D55" w:rsidP="0005024B">
            <w:pPr>
              <w:keepNext/>
              <w:keepLines/>
              <w:spacing w:after="0" w:line="240" w:lineRule="auto"/>
              <w:jc w:val="both"/>
              <w:rPr>
                <w:rFonts w:ascii="Tahoma" w:eastAsia="Times New Roman" w:hAnsi="Tahoma" w:cs="Tahoma"/>
                <w:snapToGrid w:val="0"/>
                <w:color w:val="000000"/>
                <w:sz w:val="18"/>
                <w:lang w:eastAsia="sl-SI"/>
              </w:rPr>
            </w:pPr>
            <w:r w:rsidRPr="00D57D55">
              <w:rPr>
                <w:rFonts w:ascii="Tahoma" w:eastAsia="Times New Roman" w:hAnsi="Tahoma" w:cs="Tahoma"/>
                <w:snapToGrid w:val="0"/>
                <w:color w:val="000000"/>
                <w:sz w:val="18"/>
                <w:lang w:eastAsia="sl-SI"/>
              </w:rPr>
              <w:t>(ime in priimek ter podpis odgovorne osebe gospodarskega subjekta)</w:t>
            </w:r>
          </w:p>
        </w:tc>
      </w:tr>
    </w:tbl>
    <w:p w14:paraId="4BFEDD08" w14:textId="77777777" w:rsidR="00D57D55" w:rsidRPr="00D57D55" w:rsidRDefault="00D57D55" w:rsidP="0005024B">
      <w:pPr>
        <w:keepNext/>
        <w:keepLines/>
        <w:pBdr>
          <w:bottom w:val="single" w:sz="12" w:space="1" w:color="auto"/>
        </w:pBdr>
        <w:spacing w:after="0" w:line="240" w:lineRule="auto"/>
        <w:rPr>
          <w:rFonts w:ascii="Tahoma" w:eastAsia="Times New Roman" w:hAnsi="Tahoma" w:cs="Tahoma"/>
          <w:b/>
          <w:sz w:val="18"/>
          <w:lang w:eastAsia="sl-SI"/>
        </w:rPr>
      </w:pPr>
    </w:p>
    <w:p w14:paraId="0B724B8F"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IZPOLNI INVESTITOR REFERENČNEGA OBJEKTA (Izdajatelj reference)!!!</w:t>
      </w:r>
    </w:p>
    <w:p w14:paraId="3AC963A6"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5B00A1B5"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Potrjujemo, da nam je na podlagi našega naročila, zgoraj navedeni izvajalec opravil navedena dela/storitve v skladu s sklenjeno pogodbo/okvirnem sporazumom oziroma v roku, količini, kvaliteti in po ceni, navedeni v izvajalčevi ponudbi.</w:t>
      </w:r>
    </w:p>
    <w:p w14:paraId="424884C1"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p>
    <w:p w14:paraId="7319BE72" w14:textId="77777777" w:rsidR="00D57D55" w:rsidRPr="00D57D55" w:rsidRDefault="00D57D55" w:rsidP="0005024B">
      <w:pPr>
        <w:keepNext/>
        <w:keepLines/>
        <w:spacing w:after="0" w:line="240" w:lineRule="auto"/>
        <w:jc w:val="both"/>
        <w:rPr>
          <w:rFonts w:ascii="Tahoma" w:eastAsia="Times New Roman" w:hAnsi="Tahoma" w:cs="Tahoma"/>
          <w:sz w:val="18"/>
          <w:lang w:eastAsia="sl-SI"/>
        </w:rPr>
      </w:pPr>
      <w:r w:rsidRPr="00D57D55">
        <w:rPr>
          <w:rFonts w:ascii="Tahoma" w:eastAsia="Times New Roman" w:hAnsi="Tahoma" w:cs="Tahoma"/>
          <w:sz w:val="18"/>
          <w:lang w:eastAsia="sl-SI"/>
        </w:rPr>
        <w:t>Potrdilo izdajamo na prošnjo izvajalca in velja izključno za potrebe pri njegovi oddaji ponudbe za pridobitev predmetnega javnega naročila.</w:t>
      </w:r>
    </w:p>
    <w:p w14:paraId="3DAC0F8E"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ab/>
        <w:t xml:space="preserve"> </w:t>
      </w:r>
    </w:p>
    <w:p w14:paraId="0CDD830C" w14:textId="77777777" w:rsidR="00D57D55" w:rsidRPr="00D57D55" w:rsidRDefault="00D57D55" w:rsidP="0005024B">
      <w:pPr>
        <w:keepNext/>
        <w:keepLines/>
        <w:spacing w:after="0" w:line="240" w:lineRule="auto"/>
        <w:jc w:val="center"/>
        <w:rPr>
          <w:rFonts w:ascii="Tahoma" w:eastAsia="Times New Roman" w:hAnsi="Tahoma" w:cs="Tahoma"/>
          <w:sz w:val="18"/>
          <w:lang w:eastAsia="sl-SI"/>
        </w:rPr>
      </w:pPr>
      <w:r w:rsidRPr="00D57D55">
        <w:rPr>
          <w:rFonts w:ascii="Tahoma" w:eastAsia="Times New Roman" w:hAnsi="Tahoma" w:cs="Tahoma"/>
          <w:sz w:val="18"/>
          <w:lang w:eastAsia="sl-SI"/>
        </w:rPr>
        <w:t xml:space="preserve">Izjavljamo, da smo   </w:t>
      </w:r>
      <w:r w:rsidRPr="00D57D55">
        <w:rPr>
          <w:rFonts w:ascii="Tahoma" w:eastAsia="Times New Roman" w:hAnsi="Tahoma" w:cs="Tahoma"/>
          <w:b/>
          <w:i/>
          <w:sz w:val="18"/>
          <w:lang w:eastAsia="sl-SI"/>
        </w:rPr>
        <w:t>javni  /  zasebni</w:t>
      </w:r>
      <w:r w:rsidRPr="00D57D55">
        <w:rPr>
          <w:rFonts w:ascii="Tahoma" w:eastAsia="Times New Roman" w:hAnsi="Tahoma" w:cs="Tahoma"/>
          <w:sz w:val="18"/>
          <w:lang w:eastAsia="sl-SI"/>
        </w:rPr>
        <w:t xml:space="preserve">   naročnik. (Ustrezno obkrožite)</w:t>
      </w:r>
    </w:p>
    <w:p w14:paraId="28F90946" w14:textId="77777777" w:rsidR="00D57D55" w:rsidRPr="00D57D55" w:rsidRDefault="00D57D55" w:rsidP="0005024B">
      <w:pPr>
        <w:keepNext/>
        <w:keepLines/>
        <w:spacing w:after="0" w:line="240" w:lineRule="auto"/>
        <w:rPr>
          <w:rFonts w:ascii="Tahoma" w:eastAsia="Times New Roman" w:hAnsi="Tahoma" w:cs="Tahoma"/>
          <w:sz w:val="18"/>
          <w:lang w:eastAsia="sl-SI"/>
        </w:rPr>
      </w:pPr>
    </w:p>
    <w:p w14:paraId="74E598D2" w14:textId="77777777" w:rsidR="00D57D55" w:rsidRPr="00D57D55" w:rsidRDefault="00D57D55" w:rsidP="0005024B">
      <w:pPr>
        <w:keepNext/>
        <w:keepLines/>
        <w:spacing w:after="0" w:line="240" w:lineRule="auto"/>
        <w:rPr>
          <w:rFonts w:ascii="Tahoma" w:eastAsia="Times New Roman" w:hAnsi="Tahoma" w:cs="Tahoma"/>
          <w:sz w:val="18"/>
          <w:lang w:eastAsia="sl-SI"/>
        </w:rPr>
      </w:pPr>
      <w:r w:rsidRPr="00D57D5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D57D55" w:rsidRPr="00D57D55" w14:paraId="63E1F30E" w14:textId="77777777" w:rsidTr="00A66DB9">
        <w:trPr>
          <w:trHeight w:val="235"/>
        </w:trPr>
        <w:tc>
          <w:tcPr>
            <w:tcW w:w="3402" w:type="dxa"/>
            <w:tcBorders>
              <w:bottom w:val="single" w:sz="4" w:space="0" w:color="auto"/>
            </w:tcBorders>
          </w:tcPr>
          <w:p w14:paraId="27249AB0" w14:textId="77777777" w:rsidR="00D57D55" w:rsidRPr="00D57D55" w:rsidRDefault="00D57D55" w:rsidP="0005024B">
            <w:pPr>
              <w:keepNext/>
              <w:keepLines/>
              <w:spacing w:after="0" w:line="240" w:lineRule="auto"/>
              <w:jc w:val="both"/>
              <w:rPr>
                <w:rFonts w:ascii="Tahoma" w:eastAsia="Times New Roman" w:hAnsi="Tahoma" w:cs="Tahoma"/>
                <w:snapToGrid w:val="0"/>
                <w:sz w:val="18"/>
                <w:lang w:eastAsia="sl-SI"/>
              </w:rPr>
            </w:pPr>
          </w:p>
        </w:tc>
        <w:tc>
          <w:tcPr>
            <w:tcW w:w="2977" w:type="dxa"/>
          </w:tcPr>
          <w:p w14:paraId="424F2914"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71E7C79E" w14:textId="77777777" w:rsidR="00D57D55" w:rsidRPr="00D57D55" w:rsidRDefault="00D57D55" w:rsidP="0005024B">
            <w:pPr>
              <w:keepNext/>
              <w:keepLines/>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D57D55" w:rsidRPr="00D57D55" w14:paraId="7FE44951" w14:textId="77777777" w:rsidTr="00A66DB9">
        <w:trPr>
          <w:trHeight w:val="235"/>
        </w:trPr>
        <w:tc>
          <w:tcPr>
            <w:tcW w:w="3402" w:type="dxa"/>
            <w:tcBorders>
              <w:top w:val="single" w:sz="4" w:space="0" w:color="auto"/>
            </w:tcBorders>
          </w:tcPr>
          <w:p w14:paraId="6E364742"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(kraj, datum)</w:t>
            </w:r>
          </w:p>
        </w:tc>
        <w:tc>
          <w:tcPr>
            <w:tcW w:w="2977" w:type="dxa"/>
          </w:tcPr>
          <w:p w14:paraId="3358B3C0"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žig</w:t>
            </w:r>
          </w:p>
        </w:tc>
        <w:tc>
          <w:tcPr>
            <w:tcW w:w="3119" w:type="dxa"/>
            <w:tcBorders>
              <w:top w:val="single" w:sz="4" w:space="0" w:color="auto"/>
            </w:tcBorders>
          </w:tcPr>
          <w:p w14:paraId="6CF4A17E" w14:textId="77777777" w:rsidR="00D57D55" w:rsidRPr="00D57D55" w:rsidRDefault="00D57D55" w:rsidP="0005024B">
            <w:pPr>
              <w:keepNext/>
              <w:keepLines/>
              <w:spacing w:after="0" w:line="240" w:lineRule="auto"/>
              <w:jc w:val="center"/>
              <w:rPr>
                <w:rFonts w:ascii="Tahoma" w:eastAsia="Times New Roman" w:hAnsi="Tahoma" w:cs="Tahoma"/>
                <w:snapToGrid w:val="0"/>
                <w:sz w:val="18"/>
                <w:lang w:eastAsia="sl-SI"/>
              </w:rPr>
            </w:pPr>
            <w:r w:rsidRPr="00D57D55">
              <w:rPr>
                <w:rFonts w:ascii="Tahoma" w:eastAsia="Times New Roman" w:hAnsi="Tahoma" w:cs="Tahoma"/>
                <w:snapToGrid w:val="0"/>
                <w:sz w:val="18"/>
                <w:lang w:eastAsia="sl-SI"/>
              </w:rPr>
              <w:t>(</w:t>
            </w:r>
            <w:r w:rsidRPr="00D57D55">
              <w:rPr>
                <w:rFonts w:ascii="Tahoma" w:eastAsia="Times New Roman" w:hAnsi="Tahoma" w:cs="Tahoma"/>
                <w:snapToGrid w:val="0"/>
                <w:color w:val="000000"/>
                <w:sz w:val="18"/>
                <w:lang w:eastAsia="sl-SI"/>
              </w:rPr>
              <w:t>ime in priimek ter podpis odgovorne osebe investitorja</w:t>
            </w:r>
            <w:r w:rsidRPr="00D57D55">
              <w:rPr>
                <w:rFonts w:ascii="Tahoma" w:eastAsia="Times New Roman" w:hAnsi="Tahoma" w:cs="Tahoma"/>
                <w:snapToGrid w:val="0"/>
                <w:sz w:val="18"/>
                <w:lang w:eastAsia="sl-SI"/>
              </w:rPr>
              <w:t>)</w:t>
            </w:r>
          </w:p>
        </w:tc>
      </w:tr>
    </w:tbl>
    <w:p w14:paraId="73DDB404"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1B4FE695" w14:textId="77777777" w:rsidR="00D57D55" w:rsidRPr="00D57D55" w:rsidRDefault="00D57D55" w:rsidP="0005024B">
      <w:pPr>
        <w:keepNext/>
        <w:keepLines/>
        <w:spacing w:after="0" w:line="240" w:lineRule="auto"/>
        <w:jc w:val="both"/>
        <w:rPr>
          <w:rFonts w:ascii="Tahoma" w:eastAsia="Times New Roman" w:hAnsi="Tahoma" w:cs="Tahoma"/>
          <w:b/>
          <w:sz w:val="14"/>
          <w:lang w:eastAsia="sl-SI"/>
        </w:rPr>
      </w:pPr>
    </w:p>
    <w:p w14:paraId="634D8F9C"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318B3754" w14:textId="77777777" w:rsidR="00D57D55" w:rsidRPr="00D57D55" w:rsidRDefault="00D57D55" w:rsidP="0005024B">
      <w:pPr>
        <w:keepNext/>
        <w:keepLines/>
        <w:spacing w:after="0" w:line="240" w:lineRule="auto"/>
        <w:rPr>
          <w:rFonts w:ascii="Tahoma" w:eastAsia="Times New Roman" w:hAnsi="Tahoma" w:cs="Tahoma"/>
          <w:b/>
          <w:sz w:val="16"/>
          <w:lang w:eastAsia="sl-SI"/>
        </w:rPr>
      </w:pPr>
    </w:p>
    <w:p w14:paraId="44D65B52" w14:textId="77777777" w:rsidR="00D57D55" w:rsidRPr="00D57D55" w:rsidRDefault="00D57D55" w:rsidP="0005024B">
      <w:pPr>
        <w:keepNext/>
        <w:keepLines/>
        <w:spacing w:after="0" w:line="240" w:lineRule="auto"/>
      </w:pPr>
      <w:r w:rsidRPr="00D57D55">
        <w:rPr>
          <w:rFonts w:ascii="Tahoma" w:eastAsia="Times New Roman" w:hAnsi="Tahoma" w:cs="Tahoma"/>
          <w:b/>
          <w:sz w:val="16"/>
          <w:lang w:eastAsia="sl-SI"/>
        </w:rPr>
        <w:t>OPOMBA:</w:t>
      </w:r>
      <w:r w:rsidRPr="00D57D55">
        <w:rPr>
          <w:rFonts w:ascii="Tahoma" w:eastAsia="Times New Roman" w:hAnsi="Tahoma" w:cs="Tahoma"/>
          <w:sz w:val="16"/>
          <w:lang w:eastAsia="sl-SI"/>
        </w:rPr>
        <w:t xml:space="preserve"> Obrazec lahko po potrebi tudi kopirate.</w:t>
      </w:r>
      <w:r w:rsidRPr="00D57D55">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AE1EF6" w14:paraId="192B4B55" w14:textId="77777777" w:rsidTr="006D62CE">
        <w:tc>
          <w:tcPr>
            <w:tcW w:w="8150" w:type="dxa"/>
            <w:tcBorders>
              <w:top w:val="single" w:sz="4" w:space="0" w:color="auto"/>
              <w:bottom w:val="single" w:sz="4" w:space="0" w:color="auto"/>
            </w:tcBorders>
          </w:tcPr>
          <w:p w14:paraId="08AF5CEE" w14:textId="77777777" w:rsidR="00100B17" w:rsidRPr="00AE1EF6" w:rsidRDefault="00100B17" w:rsidP="0005024B">
            <w:pPr>
              <w:keepNext/>
              <w:keepLines/>
              <w:spacing w:after="0" w:line="240" w:lineRule="auto"/>
              <w:jc w:val="both"/>
              <w:rPr>
                <w:rFonts w:ascii="Tahoma" w:eastAsia="Times New Roman" w:hAnsi="Tahoma" w:cs="Tahoma"/>
                <w:sz w:val="20"/>
                <w:szCs w:val="20"/>
                <w:lang w:eastAsia="sl-SI"/>
              </w:rPr>
            </w:pPr>
            <w:r w:rsidRPr="00AE1EF6">
              <w:rPr>
                <w:rFonts w:ascii="Tahoma" w:hAnsi="Tahoma" w:cs="Tahoma"/>
                <w:sz w:val="20"/>
                <w:szCs w:val="20"/>
              </w:rPr>
              <w:lastRenderedPageBreak/>
              <w:br w:type="page"/>
            </w:r>
            <w:r w:rsidRPr="00AE1EF6">
              <w:rPr>
                <w:rFonts w:ascii="Tahoma" w:hAnsi="Tahoma" w:cs="Tahoma"/>
                <w:sz w:val="20"/>
                <w:szCs w:val="20"/>
              </w:rPr>
              <w:br w:type="page"/>
            </w:r>
            <w:r w:rsidRPr="00AE1EF6">
              <w:rPr>
                <w:rFonts w:ascii="Tahoma" w:eastAsia="Times New Roman" w:hAnsi="Tahoma" w:cs="Tahoma"/>
                <w:sz w:val="20"/>
                <w:szCs w:val="20"/>
                <w:lang w:eastAsia="sl-SI"/>
              </w:rPr>
              <w:br w:type="page"/>
              <w:t>DOKAZILO O KADRIH</w:t>
            </w:r>
          </w:p>
        </w:tc>
        <w:tc>
          <w:tcPr>
            <w:tcW w:w="1418" w:type="dxa"/>
            <w:tcBorders>
              <w:top w:val="single" w:sz="4" w:space="0" w:color="auto"/>
              <w:bottom w:val="single" w:sz="4" w:space="0" w:color="auto"/>
            </w:tcBorders>
          </w:tcPr>
          <w:p w14:paraId="4A8CDDF1" w14:textId="77777777" w:rsidR="00100B17" w:rsidRPr="00AE1EF6" w:rsidRDefault="00100B17" w:rsidP="0005024B">
            <w:pPr>
              <w:keepNext/>
              <w:keepLines/>
              <w:spacing w:after="0" w:line="240" w:lineRule="auto"/>
              <w:jc w:val="both"/>
              <w:rPr>
                <w:rFonts w:ascii="Tahoma" w:eastAsia="Times New Roman" w:hAnsi="Tahoma" w:cs="Tahoma"/>
                <w:b/>
                <w:i/>
                <w:sz w:val="20"/>
                <w:szCs w:val="20"/>
                <w:lang w:eastAsia="sl-SI"/>
              </w:rPr>
            </w:pPr>
            <w:r w:rsidRPr="00AE1EF6">
              <w:rPr>
                <w:rFonts w:ascii="Tahoma" w:eastAsia="Times New Roman" w:hAnsi="Tahoma" w:cs="Tahoma"/>
                <w:b/>
                <w:i/>
                <w:sz w:val="20"/>
                <w:szCs w:val="20"/>
                <w:lang w:eastAsia="sl-SI"/>
              </w:rPr>
              <w:t xml:space="preserve">Priloga </w:t>
            </w:r>
            <w:r w:rsidR="005D0701" w:rsidRPr="00AE1EF6">
              <w:rPr>
                <w:rFonts w:ascii="Tahoma" w:eastAsia="Times New Roman" w:hAnsi="Tahoma" w:cs="Tahoma"/>
                <w:b/>
                <w:i/>
                <w:sz w:val="20"/>
                <w:szCs w:val="20"/>
                <w:lang w:eastAsia="sl-SI"/>
              </w:rPr>
              <w:t>6</w:t>
            </w:r>
          </w:p>
        </w:tc>
      </w:tr>
    </w:tbl>
    <w:p w14:paraId="2CF5BB1F" w14:textId="77777777" w:rsidR="00100B17" w:rsidRPr="00AE1EF6" w:rsidRDefault="00100B17" w:rsidP="0005024B">
      <w:pPr>
        <w:keepNext/>
        <w:keepLines/>
        <w:spacing w:after="0" w:line="240" w:lineRule="auto"/>
        <w:jc w:val="center"/>
        <w:rPr>
          <w:rFonts w:ascii="Tahoma" w:eastAsia="Times New Roman" w:hAnsi="Tahoma" w:cs="Tahoma"/>
          <w:b/>
          <w:sz w:val="20"/>
          <w:szCs w:val="20"/>
          <w:lang w:eastAsia="sl-SI"/>
        </w:rPr>
      </w:pPr>
      <w:r w:rsidRPr="00AE1EF6">
        <w:rPr>
          <w:rFonts w:ascii="Tahoma" w:eastAsia="Times New Roman" w:hAnsi="Tahoma" w:cs="Tahoma"/>
          <w:b/>
          <w:sz w:val="20"/>
          <w:szCs w:val="20"/>
          <w:lang w:eastAsia="sl-SI"/>
        </w:rPr>
        <w:t>Javno naročilo:</w:t>
      </w:r>
    </w:p>
    <w:p w14:paraId="6A18536D" w14:textId="5884D83D" w:rsidR="00100B17" w:rsidRPr="00AE1EF6" w:rsidRDefault="00096CE6" w:rsidP="0005024B">
      <w:pPr>
        <w:keepNext/>
        <w:keepLines/>
        <w:spacing w:after="0" w:line="240" w:lineRule="auto"/>
        <w:jc w:val="center"/>
        <w:rPr>
          <w:rFonts w:ascii="Tahoma" w:eastAsia="Times New Roman" w:hAnsi="Tahoma" w:cs="Tahoma"/>
          <w:b/>
          <w:sz w:val="20"/>
          <w:szCs w:val="20"/>
          <w:lang w:eastAsia="sl-SI"/>
        </w:rPr>
      </w:pPr>
      <w:r w:rsidRPr="00AE1EF6">
        <w:rPr>
          <w:rFonts w:ascii="Tahoma" w:eastAsia="Times New Roman" w:hAnsi="Tahoma" w:cs="Tahoma"/>
          <w:b/>
          <w:noProof/>
          <w:sz w:val="20"/>
          <w:szCs w:val="20"/>
          <w:lang w:eastAsia="sl-SI"/>
        </w:rPr>
        <w:t>ENLJ-SPV-193/26</w:t>
      </w:r>
      <w:r w:rsidR="00100B17" w:rsidRPr="00AE1EF6">
        <w:rPr>
          <w:rFonts w:ascii="Tahoma" w:eastAsia="Times New Roman" w:hAnsi="Tahoma" w:cs="Tahoma"/>
          <w:b/>
          <w:noProof/>
          <w:sz w:val="20"/>
          <w:szCs w:val="20"/>
          <w:lang w:eastAsia="sl-SI"/>
        </w:rPr>
        <w:t xml:space="preserve"> -</w:t>
      </w:r>
      <w:r w:rsidR="00100B17" w:rsidRPr="00AE1EF6">
        <w:rPr>
          <w:rFonts w:ascii="Tahoma" w:eastAsia="Times New Roman" w:hAnsi="Tahoma" w:cs="Tahoma"/>
          <w:b/>
          <w:color w:val="000000"/>
          <w:sz w:val="20"/>
          <w:szCs w:val="20"/>
          <w:lang w:eastAsia="sl-SI"/>
        </w:rPr>
        <w:t xml:space="preserve"> </w:t>
      </w:r>
      <w:r w:rsidR="00A713DE" w:rsidRPr="00AE1EF6">
        <w:rPr>
          <w:rFonts w:ascii="Tahoma" w:eastAsia="Times New Roman" w:hAnsi="Tahoma" w:cs="Tahoma"/>
          <w:b/>
          <w:sz w:val="20"/>
          <w:szCs w:val="20"/>
          <w:lang w:eastAsia="sl-SI"/>
        </w:rPr>
        <w:t>Elektroinštalacijska dela za obdobje dveh let</w:t>
      </w:r>
      <w:r w:rsidR="00100B17" w:rsidRPr="00AE1EF6">
        <w:rPr>
          <w:rFonts w:ascii="Tahoma" w:eastAsia="Times New Roman" w:hAnsi="Tahoma" w:cs="Tahoma"/>
          <w:b/>
          <w:sz w:val="20"/>
          <w:szCs w:val="20"/>
          <w:lang w:eastAsia="sl-SI"/>
        </w:rPr>
        <w:t xml:space="preserve"> </w:t>
      </w:r>
    </w:p>
    <w:p w14:paraId="42455B28" w14:textId="77777777" w:rsidR="00100B17" w:rsidRPr="00AE1EF6" w:rsidRDefault="00100B17" w:rsidP="0005024B">
      <w:pPr>
        <w:keepNext/>
        <w:keepLines/>
        <w:spacing w:after="0" w:line="240" w:lineRule="auto"/>
        <w:jc w:val="both"/>
        <w:rPr>
          <w:rFonts w:ascii="Tahoma" w:eastAsia="Times New Roman" w:hAnsi="Tahoma" w:cs="Tahoma"/>
          <w:sz w:val="20"/>
          <w:szCs w:val="20"/>
          <w:lang w:eastAsia="sl-SI"/>
        </w:rPr>
      </w:pPr>
    </w:p>
    <w:p w14:paraId="79C6F035" w14:textId="77777777" w:rsidR="00100B17" w:rsidRPr="00AE1EF6" w:rsidRDefault="00100B17" w:rsidP="0005024B">
      <w:pPr>
        <w:keepNext/>
        <w:keepLines/>
        <w:spacing w:after="0" w:line="240" w:lineRule="auto"/>
        <w:jc w:val="both"/>
        <w:rPr>
          <w:rFonts w:ascii="Tahoma" w:eastAsia="Times New Roman" w:hAnsi="Tahoma" w:cs="Tahoma"/>
          <w:sz w:val="18"/>
          <w:szCs w:val="20"/>
          <w:lang w:eastAsia="sl-SI"/>
        </w:rPr>
      </w:pPr>
      <w:r w:rsidRPr="00AE1EF6">
        <w:rPr>
          <w:rFonts w:ascii="Tahoma" w:eastAsia="Times New Roman" w:hAnsi="Tahoma" w:cs="Tahoma"/>
          <w:b/>
          <w:sz w:val="18"/>
          <w:szCs w:val="20"/>
          <w:lang w:eastAsia="sl-SI"/>
        </w:rPr>
        <w:t>SEZNAM PRIJAVLJENIH DELAVCEV</w:t>
      </w:r>
      <w:r w:rsidRPr="00AE1EF6">
        <w:rPr>
          <w:rFonts w:ascii="Tahoma" w:eastAsia="Times New Roman" w:hAnsi="Tahoma" w:cs="Tahoma"/>
          <w:sz w:val="18"/>
          <w:szCs w:val="20"/>
          <w:lang w:eastAsia="sl-SI"/>
        </w:rPr>
        <w:t xml:space="preserve"> </w:t>
      </w:r>
    </w:p>
    <w:p w14:paraId="5FFA29EC" w14:textId="77777777" w:rsidR="00F10D83" w:rsidRPr="00AE1EF6" w:rsidRDefault="00F10D83" w:rsidP="0005024B">
      <w:pPr>
        <w:keepNext/>
        <w:keepLines/>
        <w:spacing w:after="0" w:line="240" w:lineRule="auto"/>
        <w:jc w:val="both"/>
        <w:rPr>
          <w:rFonts w:ascii="Tahoma" w:eastAsia="Times New Roman" w:hAnsi="Tahoma" w:cs="Tahoma"/>
          <w:sz w:val="18"/>
          <w:szCs w:val="20"/>
          <w:lang w:eastAsia="sl-SI"/>
        </w:rPr>
      </w:pPr>
    </w:p>
    <w:p w14:paraId="1D93DBAF" w14:textId="77777777" w:rsidR="00CE563D" w:rsidRPr="00CE563D" w:rsidRDefault="00CE563D" w:rsidP="0005024B">
      <w:pPr>
        <w:keepNext/>
        <w:keepLines/>
        <w:spacing w:after="0" w:line="240" w:lineRule="auto"/>
        <w:jc w:val="both"/>
        <w:rPr>
          <w:rFonts w:ascii="Tahoma" w:eastAsia="Times New Roman" w:hAnsi="Tahoma" w:cs="Tahoma"/>
          <w:sz w:val="20"/>
          <w:lang w:eastAsia="sl-SI"/>
        </w:rPr>
      </w:pPr>
    </w:p>
    <w:p w14:paraId="4C5F93A7" w14:textId="77777777" w:rsidR="00CE563D" w:rsidRPr="00CE563D" w:rsidRDefault="00CE563D" w:rsidP="0005024B">
      <w:pPr>
        <w:keepNext/>
        <w:keepLines/>
        <w:spacing w:after="0" w:line="240" w:lineRule="auto"/>
        <w:jc w:val="both"/>
        <w:rPr>
          <w:rFonts w:ascii="Tahoma" w:hAnsi="Tahoma" w:cs="Tahoma"/>
          <w:sz w:val="20"/>
        </w:rPr>
      </w:pPr>
      <w:r w:rsidRPr="00CE563D">
        <w:rPr>
          <w:rFonts w:ascii="Tahoma" w:hAnsi="Tahoma" w:cs="Tahoma"/>
          <w:sz w:val="20"/>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1985"/>
        <w:gridCol w:w="2055"/>
        <w:gridCol w:w="2056"/>
      </w:tblGrid>
      <w:tr w:rsidR="00CE563D" w:rsidRPr="00CE563D" w14:paraId="773A262B" w14:textId="77777777" w:rsidTr="00A66DB9">
        <w:tc>
          <w:tcPr>
            <w:tcW w:w="675" w:type="dxa"/>
          </w:tcPr>
          <w:p w14:paraId="09B047A9" w14:textId="77777777" w:rsidR="00CE563D" w:rsidRPr="00CE563D" w:rsidRDefault="00CE563D" w:rsidP="0005024B">
            <w:pPr>
              <w:keepNext/>
              <w:keepLines/>
              <w:spacing w:after="0" w:line="240" w:lineRule="auto"/>
              <w:jc w:val="both"/>
              <w:rPr>
                <w:rFonts w:ascii="Tahoma" w:eastAsia="Times New Roman" w:hAnsi="Tahoma" w:cs="Tahoma"/>
                <w:sz w:val="20"/>
                <w:lang w:eastAsia="sl-SI"/>
              </w:rPr>
            </w:pPr>
            <w:r w:rsidRPr="00CE563D">
              <w:rPr>
                <w:rFonts w:ascii="Tahoma" w:eastAsia="Times New Roman" w:hAnsi="Tahoma" w:cs="Tahoma"/>
                <w:sz w:val="20"/>
                <w:lang w:eastAsia="sl-SI"/>
              </w:rPr>
              <w:t>Zap. Št.</w:t>
            </w:r>
          </w:p>
        </w:tc>
        <w:tc>
          <w:tcPr>
            <w:tcW w:w="2722" w:type="dxa"/>
          </w:tcPr>
          <w:p w14:paraId="4AB9D7A4" w14:textId="77777777" w:rsidR="00CE563D" w:rsidRPr="00CE563D" w:rsidRDefault="00CE563D" w:rsidP="0005024B">
            <w:pPr>
              <w:keepNext/>
              <w:keepLines/>
              <w:spacing w:after="0" w:line="240" w:lineRule="auto"/>
              <w:jc w:val="both"/>
              <w:rPr>
                <w:rFonts w:ascii="Tahoma" w:eastAsia="Times New Roman" w:hAnsi="Tahoma" w:cs="Tahoma"/>
                <w:sz w:val="20"/>
                <w:lang w:eastAsia="sl-SI"/>
              </w:rPr>
            </w:pPr>
            <w:r w:rsidRPr="00CE563D">
              <w:rPr>
                <w:rFonts w:ascii="Tahoma" w:eastAsia="Times New Roman" w:hAnsi="Tahoma" w:cs="Tahoma"/>
                <w:sz w:val="20"/>
                <w:lang w:eastAsia="sl-SI"/>
              </w:rPr>
              <w:t>Ime in priimek</w:t>
            </w:r>
          </w:p>
        </w:tc>
        <w:tc>
          <w:tcPr>
            <w:tcW w:w="1985" w:type="dxa"/>
          </w:tcPr>
          <w:p w14:paraId="56927FB9" w14:textId="77777777" w:rsidR="00CE563D" w:rsidRPr="00CE563D" w:rsidRDefault="00CE563D" w:rsidP="0005024B">
            <w:pPr>
              <w:keepNext/>
              <w:keepLines/>
              <w:spacing w:after="0" w:line="240" w:lineRule="auto"/>
              <w:jc w:val="center"/>
              <w:rPr>
                <w:rFonts w:ascii="Tahoma" w:eastAsia="Times New Roman" w:hAnsi="Tahoma" w:cs="Tahoma"/>
                <w:sz w:val="20"/>
                <w:lang w:eastAsia="sl-SI"/>
              </w:rPr>
            </w:pPr>
            <w:r w:rsidRPr="00CE563D">
              <w:rPr>
                <w:rFonts w:ascii="Tahoma" w:eastAsia="Times New Roman" w:hAnsi="Tahoma" w:cs="Tahoma"/>
                <w:sz w:val="20"/>
                <w:lang w:eastAsia="sl-SI"/>
              </w:rPr>
              <w:t>delodajalec</w:t>
            </w:r>
          </w:p>
        </w:tc>
        <w:tc>
          <w:tcPr>
            <w:tcW w:w="2055" w:type="dxa"/>
          </w:tcPr>
          <w:p w14:paraId="4D3AD18B" w14:textId="77777777" w:rsidR="00CE563D" w:rsidRPr="00CE563D" w:rsidRDefault="00CE563D" w:rsidP="0005024B">
            <w:pPr>
              <w:keepNext/>
              <w:keepLines/>
              <w:spacing w:after="0" w:line="240" w:lineRule="auto"/>
              <w:jc w:val="center"/>
              <w:rPr>
                <w:rFonts w:ascii="Tahoma" w:eastAsia="Times New Roman" w:hAnsi="Tahoma" w:cs="Tahoma"/>
                <w:sz w:val="20"/>
                <w:lang w:eastAsia="sl-SI"/>
              </w:rPr>
            </w:pPr>
            <w:r w:rsidRPr="00CE563D">
              <w:rPr>
                <w:rFonts w:ascii="Tahoma" w:eastAsia="Times New Roman" w:hAnsi="Tahoma" w:cs="Tahoma"/>
                <w:sz w:val="20"/>
                <w:lang w:eastAsia="sl-SI"/>
              </w:rPr>
              <w:t>Zadolžitev</w:t>
            </w:r>
          </w:p>
        </w:tc>
        <w:tc>
          <w:tcPr>
            <w:tcW w:w="2056" w:type="dxa"/>
          </w:tcPr>
          <w:p w14:paraId="6485AC91" w14:textId="77777777" w:rsidR="00CE563D" w:rsidRPr="00CE563D" w:rsidRDefault="00CE563D" w:rsidP="0005024B">
            <w:pPr>
              <w:keepNext/>
              <w:keepLines/>
              <w:spacing w:after="0" w:line="240" w:lineRule="auto"/>
              <w:jc w:val="center"/>
              <w:rPr>
                <w:rFonts w:ascii="Tahoma" w:eastAsia="Times New Roman" w:hAnsi="Tahoma" w:cs="Tahoma"/>
                <w:sz w:val="20"/>
                <w:lang w:eastAsia="sl-SI"/>
              </w:rPr>
            </w:pPr>
            <w:r w:rsidRPr="00CE563D">
              <w:rPr>
                <w:rFonts w:ascii="Tahoma" w:eastAsia="Times New Roman" w:hAnsi="Tahoma" w:cs="Tahoma"/>
                <w:sz w:val="20"/>
                <w:lang w:eastAsia="sl-SI"/>
              </w:rPr>
              <w:t>Naziv potrdila</w:t>
            </w:r>
          </w:p>
        </w:tc>
      </w:tr>
      <w:tr w:rsidR="00CE563D" w:rsidRPr="00CE563D" w14:paraId="3B8BA925" w14:textId="77777777" w:rsidTr="00A66DB9">
        <w:trPr>
          <w:trHeight w:val="344"/>
        </w:trPr>
        <w:tc>
          <w:tcPr>
            <w:tcW w:w="675" w:type="dxa"/>
            <w:vAlign w:val="center"/>
          </w:tcPr>
          <w:p w14:paraId="0CD72441"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349682FE"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0D2C18A7"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6FBA71FE"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5EB4075F"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7F0B4A4C" w14:textId="77777777" w:rsidTr="00A66DB9">
        <w:trPr>
          <w:trHeight w:val="344"/>
        </w:trPr>
        <w:tc>
          <w:tcPr>
            <w:tcW w:w="675" w:type="dxa"/>
            <w:vAlign w:val="center"/>
          </w:tcPr>
          <w:p w14:paraId="77E4BDEA"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1D56B32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22244786"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64D89D6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651C057C"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2AF53275" w14:textId="77777777" w:rsidTr="00A66DB9">
        <w:trPr>
          <w:trHeight w:val="344"/>
        </w:trPr>
        <w:tc>
          <w:tcPr>
            <w:tcW w:w="675" w:type="dxa"/>
            <w:vAlign w:val="center"/>
          </w:tcPr>
          <w:p w14:paraId="6F2E4728"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5D6CCBF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31DA3F2A"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1CB60614"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0E13DC40"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5CB22FE7" w14:textId="77777777" w:rsidTr="00A66DB9">
        <w:trPr>
          <w:trHeight w:val="344"/>
        </w:trPr>
        <w:tc>
          <w:tcPr>
            <w:tcW w:w="675" w:type="dxa"/>
            <w:vAlign w:val="center"/>
          </w:tcPr>
          <w:p w14:paraId="1B9D769E"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02DC4326"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5708C1AD"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05FADE86"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0437688A"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4BE2E574" w14:textId="77777777" w:rsidTr="00A66DB9">
        <w:trPr>
          <w:trHeight w:val="344"/>
        </w:trPr>
        <w:tc>
          <w:tcPr>
            <w:tcW w:w="675" w:type="dxa"/>
            <w:vAlign w:val="center"/>
          </w:tcPr>
          <w:p w14:paraId="3AE48C7B"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6CEE232C"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06C83CAF"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4ACCB60D"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2A70FE92"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4EEF35B0" w14:textId="77777777" w:rsidTr="00A66DB9">
        <w:trPr>
          <w:trHeight w:val="344"/>
        </w:trPr>
        <w:tc>
          <w:tcPr>
            <w:tcW w:w="675" w:type="dxa"/>
            <w:vAlign w:val="center"/>
          </w:tcPr>
          <w:p w14:paraId="5A8978BE"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66E9F68D"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38A45DC8"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14AEA457"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0AE3598D"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6E06A370" w14:textId="77777777" w:rsidTr="00A66DB9">
        <w:trPr>
          <w:trHeight w:val="344"/>
        </w:trPr>
        <w:tc>
          <w:tcPr>
            <w:tcW w:w="675" w:type="dxa"/>
            <w:vAlign w:val="center"/>
          </w:tcPr>
          <w:p w14:paraId="49EB7502"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68F49FEC"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0BA8048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47C2F9E0"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1DF8D4C1"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2AAD31AF" w14:textId="77777777" w:rsidTr="00A66DB9">
        <w:trPr>
          <w:trHeight w:val="344"/>
        </w:trPr>
        <w:tc>
          <w:tcPr>
            <w:tcW w:w="675" w:type="dxa"/>
            <w:vAlign w:val="center"/>
          </w:tcPr>
          <w:p w14:paraId="0FB8E9CA"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43EDA5A7"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0EF8C526"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78AFEF3C"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1079C5FD"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316D06B6" w14:textId="77777777" w:rsidTr="00A66DB9">
        <w:trPr>
          <w:trHeight w:val="344"/>
        </w:trPr>
        <w:tc>
          <w:tcPr>
            <w:tcW w:w="675" w:type="dxa"/>
            <w:vAlign w:val="center"/>
          </w:tcPr>
          <w:p w14:paraId="5157D7F2"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320442C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68834474"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0EE606C3"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299E1A8B"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r w:rsidR="00CE563D" w:rsidRPr="00CE563D" w14:paraId="10B65BD3" w14:textId="77777777" w:rsidTr="00A66DB9">
        <w:trPr>
          <w:trHeight w:val="344"/>
        </w:trPr>
        <w:tc>
          <w:tcPr>
            <w:tcW w:w="675" w:type="dxa"/>
            <w:vAlign w:val="center"/>
          </w:tcPr>
          <w:p w14:paraId="3EA74125" w14:textId="77777777" w:rsidR="00CE563D" w:rsidRPr="00CE563D" w:rsidRDefault="00CE563D" w:rsidP="0005024B">
            <w:pPr>
              <w:keepNext/>
              <w:keepLines/>
              <w:numPr>
                <w:ilvl w:val="0"/>
                <w:numId w:val="55"/>
              </w:numPr>
              <w:spacing w:after="0" w:line="240" w:lineRule="auto"/>
              <w:rPr>
                <w:rFonts w:ascii="Tahoma" w:eastAsia="Times New Roman" w:hAnsi="Tahoma" w:cs="Tahoma"/>
                <w:sz w:val="20"/>
                <w:lang w:eastAsia="sl-SI"/>
              </w:rPr>
            </w:pPr>
          </w:p>
        </w:tc>
        <w:tc>
          <w:tcPr>
            <w:tcW w:w="2722" w:type="dxa"/>
            <w:vAlign w:val="center"/>
          </w:tcPr>
          <w:p w14:paraId="317AF7CB"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1985" w:type="dxa"/>
            <w:vAlign w:val="center"/>
          </w:tcPr>
          <w:p w14:paraId="5580E7EF"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5" w:type="dxa"/>
          </w:tcPr>
          <w:p w14:paraId="4D4E96B6" w14:textId="77777777" w:rsidR="00CE563D" w:rsidRPr="00CE563D" w:rsidRDefault="00CE563D" w:rsidP="0005024B">
            <w:pPr>
              <w:keepNext/>
              <w:keepLines/>
              <w:spacing w:after="0" w:line="240" w:lineRule="auto"/>
              <w:rPr>
                <w:rFonts w:ascii="Tahoma" w:eastAsia="Times New Roman" w:hAnsi="Tahoma" w:cs="Tahoma"/>
                <w:sz w:val="20"/>
                <w:lang w:eastAsia="sl-SI"/>
              </w:rPr>
            </w:pPr>
          </w:p>
        </w:tc>
        <w:tc>
          <w:tcPr>
            <w:tcW w:w="2056" w:type="dxa"/>
          </w:tcPr>
          <w:p w14:paraId="5AF8AA9E" w14:textId="77777777" w:rsidR="00CE563D" w:rsidRPr="00CE563D" w:rsidRDefault="00CE563D" w:rsidP="0005024B">
            <w:pPr>
              <w:keepNext/>
              <w:keepLines/>
              <w:spacing w:after="0" w:line="240" w:lineRule="auto"/>
              <w:rPr>
                <w:rFonts w:ascii="Tahoma" w:eastAsia="Times New Roman" w:hAnsi="Tahoma" w:cs="Tahoma"/>
                <w:sz w:val="20"/>
                <w:lang w:eastAsia="sl-SI"/>
              </w:rPr>
            </w:pPr>
          </w:p>
        </w:tc>
      </w:tr>
    </w:tbl>
    <w:p w14:paraId="3EED5AC2" w14:textId="4DCFEECE" w:rsidR="00CE563D" w:rsidRPr="00F177AF" w:rsidRDefault="00407D19" w:rsidP="0005024B">
      <w:pPr>
        <w:keepNext/>
        <w:keepLines/>
        <w:spacing w:after="0" w:line="240" w:lineRule="auto"/>
        <w:jc w:val="both"/>
        <w:rPr>
          <w:rFonts w:ascii="Tahoma" w:eastAsia="Times New Roman" w:hAnsi="Tahoma" w:cs="Tahoma"/>
          <w:bCs/>
          <w:i/>
          <w:iCs/>
          <w:sz w:val="18"/>
          <w:szCs w:val="18"/>
          <w:lang w:eastAsia="sl-SI"/>
        </w:rPr>
      </w:pPr>
      <w:r w:rsidRPr="00F177AF">
        <w:rPr>
          <w:rFonts w:ascii="Tahoma" w:eastAsia="Times New Roman" w:hAnsi="Tahoma" w:cs="Tahoma"/>
          <w:bCs/>
          <w:i/>
          <w:iCs/>
          <w:sz w:val="18"/>
          <w:szCs w:val="18"/>
          <w:lang w:eastAsia="sl-SI"/>
        </w:rPr>
        <w:t>Opomba: Ponudnik mora zagotoviti najmanj 5 (pet) delavcev. Tabelo lahko po potrebi kopirate ali razširite z dodatnimi vrsticami.</w:t>
      </w:r>
    </w:p>
    <w:p w14:paraId="7042A4A6" w14:textId="77777777" w:rsidR="00407D19" w:rsidRPr="00CE563D" w:rsidRDefault="00407D19" w:rsidP="0005024B">
      <w:pPr>
        <w:keepNext/>
        <w:keepLines/>
        <w:spacing w:after="0" w:line="240" w:lineRule="auto"/>
        <w:jc w:val="both"/>
        <w:rPr>
          <w:rFonts w:ascii="Tahoma" w:eastAsia="Times New Roman" w:hAnsi="Tahoma" w:cs="Tahoma"/>
          <w:b/>
          <w:sz w:val="20"/>
          <w:szCs w:val="20"/>
          <w:lang w:eastAsia="sl-SI"/>
        </w:rPr>
      </w:pPr>
    </w:p>
    <w:p w14:paraId="32BFABA7" w14:textId="77777777" w:rsidR="00CE563D" w:rsidRPr="00CE563D" w:rsidRDefault="00CE563D" w:rsidP="0005024B">
      <w:pPr>
        <w:keepNext/>
        <w:keepLines/>
        <w:spacing w:after="0" w:line="240" w:lineRule="auto"/>
        <w:jc w:val="both"/>
        <w:rPr>
          <w:rFonts w:ascii="Tahoma" w:eastAsia="Times New Roman" w:hAnsi="Tahoma" w:cs="Tahoma"/>
          <w:sz w:val="20"/>
          <w:szCs w:val="20"/>
          <w:lang w:eastAsia="sl-SI"/>
        </w:rPr>
      </w:pPr>
      <w:r w:rsidRPr="00CE563D">
        <w:rPr>
          <w:rFonts w:ascii="Tahoma" w:eastAsia="Times New Roman" w:hAnsi="Tahoma" w:cs="Tahoma"/>
          <w:sz w:val="20"/>
          <w:szCs w:val="20"/>
          <w:lang w:eastAsia="sl-SI"/>
        </w:rPr>
        <w:t>Vsi zgoraj zahtevani delavci morajo imeti:</w:t>
      </w:r>
    </w:p>
    <w:p w14:paraId="7E290413" w14:textId="77777777" w:rsidR="00CE563D" w:rsidRPr="00CE563D" w:rsidRDefault="00CE563D" w:rsidP="0005024B">
      <w:pPr>
        <w:keepNext/>
        <w:keepLines/>
        <w:numPr>
          <w:ilvl w:val="0"/>
          <w:numId w:val="53"/>
        </w:numPr>
        <w:spacing w:after="0" w:line="240" w:lineRule="auto"/>
        <w:jc w:val="both"/>
        <w:rPr>
          <w:rFonts w:ascii="Tahoma" w:eastAsia="Times New Roman" w:hAnsi="Tahoma" w:cs="Tahoma"/>
          <w:sz w:val="20"/>
          <w:szCs w:val="20"/>
          <w:lang w:eastAsia="sl-SI"/>
        </w:rPr>
      </w:pPr>
      <w:r w:rsidRPr="00CE563D">
        <w:rPr>
          <w:rFonts w:ascii="Tahoma" w:eastAsia="Times New Roman" w:hAnsi="Tahoma" w:cs="Tahoma"/>
          <w:sz w:val="20"/>
          <w:szCs w:val="20"/>
          <w:lang w:eastAsia="sl-SI"/>
        </w:rPr>
        <w:t xml:space="preserve">opravljen zdravniški pregled za delo na višini ter da so sposobni za dela v ozkih in zaprtih prostorih, dela v okolju zaprašenem s premogovim in lesnim prahom, ter delo v povišanem ropotu, </w:t>
      </w:r>
    </w:p>
    <w:p w14:paraId="068E4803" w14:textId="77777777" w:rsidR="00CE563D" w:rsidRPr="00CE563D" w:rsidRDefault="00CE563D" w:rsidP="0005024B">
      <w:pPr>
        <w:keepNext/>
        <w:keepLines/>
        <w:numPr>
          <w:ilvl w:val="0"/>
          <w:numId w:val="53"/>
        </w:numPr>
        <w:spacing w:after="0" w:line="240" w:lineRule="auto"/>
        <w:jc w:val="both"/>
        <w:rPr>
          <w:rFonts w:ascii="Tahoma" w:eastAsia="Times New Roman" w:hAnsi="Tahoma" w:cs="Tahoma"/>
          <w:sz w:val="20"/>
          <w:szCs w:val="20"/>
          <w:lang w:eastAsia="sl-SI"/>
        </w:rPr>
      </w:pPr>
      <w:r w:rsidRPr="00CE563D">
        <w:rPr>
          <w:rFonts w:ascii="Tahoma" w:eastAsia="Times New Roman" w:hAnsi="Tahoma" w:cs="Tahoma"/>
          <w:sz w:val="20"/>
          <w:szCs w:val="20"/>
          <w:lang w:eastAsia="sl-SI"/>
        </w:rPr>
        <w:t>opravljen izpit iz varstva pri delu in požarnega varstva.</w:t>
      </w:r>
    </w:p>
    <w:p w14:paraId="1B6D5F5A" w14:textId="77777777" w:rsidR="00CE563D" w:rsidRPr="00CE563D" w:rsidRDefault="00CE563D" w:rsidP="0005024B">
      <w:pPr>
        <w:keepNext/>
        <w:keepLines/>
        <w:spacing w:after="0" w:line="240" w:lineRule="auto"/>
        <w:jc w:val="both"/>
        <w:rPr>
          <w:rFonts w:ascii="Tahoma" w:eastAsia="Times New Roman" w:hAnsi="Tahoma" w:cs="Tahoma"/>
          <w:b/>
          <w:sz w:val="20"/>
          <w:szCs w:val="20"/>
          <w:lang w:eastAsia="sl-SI"/>
        </w:rPr>
      </w:pPr>
    </w:p>
    <w:p w14:paraId="4DEFC561" w14:textId="77777777" w:rsidR="00CE563D" w:rsidRPr="00CE563D" w:rsidRDefault="00CE563D" w:rsidP="0005024B">
      <w:pPr>
        <w:keepNext/>
        <w:keepLines/>
        <w:spacing w:after="0" w:line="240" w:lineRule="auto"/>
        <w:jc w:val="both"/>
        <w:rPr>
          <w:rFonts w:ascii="Tahoma" w:eastAsia="Times New Roman" w:hAnsi="Tahoma" w:cs="Tahoma"/>
          <w:sz w:val="20"/>
          <w:szCs w:val="20"/>
          <w:lang w:eastAsia="sl-SI"/>
        </w:rPr>
      </w:pPr>
      <w:r w:rsidRPr="00CE563D">
        <w:rPr>
          <w:rFonts w:ascii="Tahoma" w:eastAsia="Times New Roman" w:hAnsi="Tahoma" w:cs="Tahoma"/>
          <w:sz w:val="20"/>
          <w:szCs w:val="20"/>
          <w:lang w:eastAsia="sl-SI"/>
        </w:rPr>
        <w:t>Ponudnik za to stranjo predloži:</w:t>
      </w:r>
    </w:p>
    <w:p w14:paraId="0273F13C" w14:textId="689F9EDE" w:rsidR="00CE563D" w:rsidRPr="00CE563D" w:rsidRDefault="00CE563D" w:rsidP="0005024B">
      <w:pPr>
        <w:keepNext/>
        <w:keepLines/>
        <w:numPr>
          <w:ilvl w:val="0"/>
          <w:numId w:val="19"/>
        </w:numPr>
        <w:spacing w:after="0" w:line="240" w:lineRule="auto"/>
        <w:jc w:val="both"/>
        <w:rPr>
          <w:rFonts w:ascii="Tahoma" w:eastAsia="Times New Roman" w:hAnsi="Tahoma" w:cs="Tahoma"/>
          <w:sz w:val="20"/>
          <w:szCs w:val="20"/>
          <w:lang w:eastAsia="sl-SI"/>
        </w:rPr>
      </w:pPr>
      <w:r w:rsidRPr="00CE563D">
        <w:rPr>
          <w:rFonts w:ascii="Tahoma" w:eastAsia="Times New Roman" w:hAnsi="Tahoma" w:cs="Tahoma"/>
          <w:sz w:val="20"/>
          <w:szCs w:val="20"/>
          <w:lang w:eastAsia="sl-SI"/>
        </w:rPr>
        <w:t>za 2 (dva) navedena delavca potrdilo o opravljenem izpitu za delo v Ex - nevarnih conah (priloga 6/1)</w:t>
      </w:r>
      <w:r w:rsidR="003A1665">
        <w:rPr>
          <w:rFonts w:ascii="Tahoma" w:eastAsia="Times New Roman" w:hAnsi="Tahoma" w:cs="Tahoma"/>
          <w:sz w:val="20"/>
          <w:szCs w:val="20"/>
          <w:lang w:eastAsia="sl-SI"/>
        </w:rPr>
        <w:t>.</w:t>
      </w:r>
    </w:p>
    <w:p w14:paraId="7E8A3CBB" w14:textId="77777777" w:rsidR="00CE563D" w:rsidRPr="00CE563D" w:rsidRDefault="00CE563D" w:rsidP="0005024B">
      <w:pPr>
        <w:keepNext/>
        <w:keepLines/>
        <w:spacing w:after="0" w:line="240" w:lineRule="auto"/>
        <w:jc w:val="both"/>
        <w:rPr>
          <w:rFonts w:ascii="Tahoma" w:eastAsia="Times New Roman" w:hAnsi="Tahoma" w:cs="Tahoma"/>
          <w:b/>
          <w:sz w:val="20"/>
          <w:szCs w:val="20"/>
          <w:lang w:eastAsia="sl-SI"/>
        </w:rPr>
      </w:pPr>
    </w:p>
    <w:p w14:paraId="1848CF4B" w14:textId="4CC79AC5" w:rsidR="00CE563D" w:rsidRPr="00CE563D" w:rsidRDefault="00CE563D" w:rsidP="0005024B">
      <w:pPr>
        <w:keepNext/>
        <w:keepLines/>
        <w:spacing w:after="0" w:line="240" w:lineRule="auto"/>
        <w:jc w:val="both"/>
        <w:rPr>
          <w:rFonts w:ascii="Tahoma" w:eastAsia="Times New Roman" w:hAnsi="Tahoma" w:cs="Tahoma"/>
          <w:b/>
          <w:sz w:val="20"/>
          <w:szCs w:val="20"/>
          <w:lang w:eastAsia="sl-SI"/>
        </w:rPr>
      </w:pPr>
      <w:r w:rsidRPr="00CE563D">
        <w:rPr>
          <w:rFonts w:ascii="Tahoma" w:eastAsia="Times New Roman" w:hAnsi="Tahoma" w:cs="Tahoma"/>
          <w:b/>
          <w:bCs/>
          <w:sz w:val="20"/>
          <w:szCs w:val="20"/>
          <w:lang w:eastAsia="sl-SI"/>
        </w:rPr>
        <w:t xml:space="preserve">Ponudnik se z oddajo ponudbe zavezuje, da bodo navedeni delavci, </w:t>
      </w:r>
      <w:r w:rsidRPr="00CE563D">
        <w:rPr>
          <w:rFonts w:ascii="Tahoma" w:eastAsia="Times New Roman" w:hAnsi="Tahoma" w:cs="Tahoma"/>
          <w:b/>
          <w:sz w:val="20"/>
          <w:szCs w:val="20"/>
          <w:lang w:eastAsia="sl-SI"/>
        </w:rPr>
        <w:t>za katere je predložil dokazila,</w:t>
      </w:r>
      <w:r w:rsidRPr="00CE563D">
        <w:rPr>
          <w:rFonts w:ascii="Tahoma" w:eastAsia="Times New Roman" w:hAnsi="Tahoma" w:cs="Tahoma"/>
          <w:b/>
          <w:bCs/>
          <w:sz w:val="20"/>
          <w:szCs w:val="20"/>
          <w:lang w:eastAsia="sl-SI"/>
        </w:rPr>
        <w:t xml:space="preserve"> tudi dejansko prisotni pri izvedbi storitev na predmetnem razpisu. </w:t>
      </w:r>
      <w:r w:rsidR="00C779CA" w:rsidRPr="00024E39">
        <w:rPr>
          <w:rFonts w:ascii="Tahoma" w:eastAsia="Times New Roman" w:hAnsi="Tahoma" w:cs="Tahoma"/>
          <w:b/>
          <w:bCs/>
          <w:sz w:val="20"/>
          <w:szCs w:val="20"/>
          <w:lang w:eastAsia="sl-SI"/>
        </w:rPr>
        <w:t xml:space="preserve">Naročnik dopušča zamenjavo </w:t>
      </w:r>
      <w:r w:rsidR="00024E39" w:rsidRPr="00024E39">
        <w:rPr>
          <w:rFonts w:ascii="Tahoma" w:eastAsia="Times New Roman" w:hAnsi="Tahoma" w:cs="Tahoma"/>
          <w:b/>
          <w:bCs/>
          <w:sz w:val="20"/>
          <w:szCs w:val="20"/>
          <w:lang w:eastAsia="sl-SI"/>
        </w:rPr>
        <w:t>delavca</w:t>
      </w:r>
      <w:r w:rsidR="00C779CA" w:rsidRPr="00024E39">
        <w:rPr>
          <w:rFonts w:ascii="Tahoma" w:eastAsia="Times New Roman" w:hAnsi="Tahoma" w:cs="Tahoma"/>
          <w:b/>
          <w:bCs/>
          <w:sz w:val="20"/>
          <w:szCs w:val="20"/>
          <w:lang w:eastAsia="sl-SI"/>
        </w:rPr>
        <w:t xml:space="preserve"> </w:t>
      </w:r>
      <w:r w:rsidR="00024E39" w:rsidRPr="00024E39">
        <w:rPr>
          <w:rFonts w:ascii="Tahoma" w:eastAsia="Times New Roman" w:hAnsi="Tahoma" w:cs="Tahoma"/>
          <w:b/>
          <w:bCs/>
          <w:sz w:val="20"/>
          <w:szCs w:val="20"/>
          <w:lang w:eastAsia="sl-SI"/>
        </w:rPr>
        <w:t xml:space="preserve">v času izvedbe storitev na predmetnem razpisu </w:t>
      </w:r>
      <w:r w:rsidR="00C779CA" w:rsidRPr="00024E39">
        <w:rPr>
          <w:rFonts w:ascii="Tahoma" w:eastAsia="Times New Roman" w:hAnsi="Tahoma" w:cs="Tahoma"/>
          <w:b/>
          <w:bCs/>
          <w:sz w:val="20"/>
          <w:szCs w:val="20"/>
          <w:lang w:eastAsia="sl-SI"/>
        </w:rPr>
        <w:t>ob predhodnem pisnem soglasju naročnika, in pod pogojem, da novi kader izpolnjuje najmanj enake pogoje in usposobljenosti kot so bili zahtevani za kader, ki ga nadomešča.</w:t>
      </w:r>
      <w:r w:rsidR="00C779CA" w:rsidRPr="00273675">
        <w:rPr>
          <w:rFonts w:ascii="Tahoma" w:eastAsia="Times New Roman" w:hAnsi="Tahoma" w:cs="Tahoma"/>
          <w:b/>
          <w:bCs/>
          <w:sz w:val="20"/>
          <w:szCs w:val="20"/>
          <w:lang w:eastAsia="sl-SI"/>
        </w:rPr>
        <w:t xml:space="preserve">  </w:t>
      </w:r>
      <w:r w:rsidRPr="00CE563D">
        <w:rPr>
          <w:rFonts w:ascii="Tahoma" w:eastAsia="Times New Roman" w:hAnsi="Tahoma" w:cs="Tahoma"/>
          <w:b/>
          <w:bCs/>
          <w:sz w:val="20"/>
          <w:szCs w:val="20"/>
          <w:lang w:eastAsia="sl-SI"/>
        </w:rPr>
        <w:t>V tem primeru mora ponudnik za novega delavca priložiti ustrezn</w:t>
      </w:r>
      <w:r w:rsidR="008B7786">
        <w:rPr>
          <w:rFonts w:ascii="Tahoma" w:eastAsia="Times New Roman" w:hAnsi="Tahoma" w:cs="Tahoma"/>
          <w:b/>
          <w:bCs/>
          <w:sz w:val="20"/>
          <w:szCs w:val="20"/>
          <w:lang w:eastAsia="sl-SI"/>
        </w:rPr>
        <w:t>a</w:t>
      </w:r>
      <w:r w:rsidRPr="00CE563D">
        <w:rPr>
          <w:rFonts w:ascii="Tahoma" w:eastAsia="Times New Roman" w:hAnsi="Tahoma" w:cs="Tahoma"/>
          <w:b/>
          <w:bCs/>
          <w:sz w:val="20"/>
          <w:szCs w:val="20"/>
          <w:lang w:eastAsia="sl-SI"/>
        </w:rPr>
        <w:t xml:space="preserve"> dokazila, ki so po vsebini enaka kot jih naročnik zahteva za delavca.</w:t>
      </w:r>
    </w:p>
    <w:p w14:paraId="3C451F60" w14:textId="77777777" w:rsidR="00CE563D" w:rsidRPr="00CE563D" w:rsidRDefault="00CE563D" w:rsidP="0005024B">
      <w:pPr>
        <w:keepNext/>
        <w:keepLines/>
        <w:spacing w:after="0" w:line="240" w:lineRule="auto"/>
        <w:jc w:val="both"/>
        <w:rPr>
          <w:rFonts w:ascii="Tahoma" w:eastAsia="Times New Roman" w:hAnsi="Tahoma" w:cs="Tahoma"/>
          <w:b/>
          <w:sz w:val="20"/>
          <w:szCs w:val="20"/>
          <w:lang w:eastAsia="sl-SI"/>
        </w:rPr>
      </w:pPr>
    </w:p>
    <w:p w14:paraId="42D18961" w14:textId="52DE45AA" w:rsidR="00CE563D" w:rsidRPr="00CE563D" w:rsidRDefault="009C2A85" w:rsidP="0005024B">
      <w:pPr>
        <w:keepNext/>
        <w:keepLines/>
        <w:spacing w:after="0" w:line="240" w:lineRule="auto"/>
        <w:jc w:val="both"/>
        <w:rPr>
          <w:rFonts w:ascii="Tahoma" w:eastAsia="Times New Roman" w:hAnsi="Tahoma" w:cs="Tahoma"/>
          <w:b/>
          <w:sz w:val="20"/>
          <w:szCs w:val="20"/>
          <w:lang w:eastAsia="sl-SI"/>
        </w:rPr>
      </w:pPr>
      <w:r w:rsidRPr="009C2A85">
        <w:rPr>
          <w:rFonts w:ascii="Tahoma" w:eastAsia="Times New Roman" w:hAnsi="Tahoma" w:cs="Tahoma"/>
          <w:b/>
          <w:sz w:val="20"/>
          <w:szCs w:val="20"/>
          <w:lang w:eastAsia="sl-SI"/>
        </w:rPr>
        <w:t xml:space="preserve">Ta pogoj lahko izpolni ponudnik sam, skupina ponudnikov v okviru skupne ponudbe ali s prijavljenimi podizvajalci. </w:t>
      </w:r>
      <w:r w:rsidR="00CE563D" w:rsidRPr="00CE563D">
        <w:rPr>
          <w:rFonts w:ascii="Tahoma" w:eastAsia="Times New Roman" w:hAnsi="Tahoma" w:cs="Tahoma"/>
          <w:b/>
          <w:sz w:val="20"/>
          <w:szCs w:val="20"/>
          <w:lang w:eastAsia="sl-SI"/>
        </w:rPr>
        <w:t>V primeru, da prijavljeni delavci niso zaposleni pri ponudniku, mora ponudnik predložiti pogodbo o medsebojnem sodelovanju in jih obvezno prijaviti kot podizvajalce.</w:t>
      </w:r>
    </w:p>
    <w:p w14:paraId="7B903077" w14:textId="77777777" w:rsidR="00CE563D" w:rsidRPr="00CE563D" w:rsidRDefault="00CE563D" w:rsidP="0005024B">
      <w:pPr>
        <w:keepNext/>
        <w:keepLines/>
        <w:spacing w:after="0" w:line="240" w:lineRule="auto"/>
        <w:jc w:val="both"/>
        <w:rPr>
          <w:rFonts w:ascii="Tahoma" w:eastAsia="Times New Roman" w:hAnsi="Tahoma" w:cs="Tahoma"/>
          <w:sz w:val="20"/>
          <w:szCs w:val="20"/>
          <w:lang w:eastAsia="sl-SI"/>
        </w:rPr>
      </w:pPr>
    </w:p>
    <w:p w14:paraId="65A04A73" w14:textId="78D51518" w:rsidR="00CE563D" w:rsidRPr="00CE563D" w:rsidRDefault="00CE563D" w:rsidP="0005024B">
      <w:pPr>
        <w:keepNext/>
        <w:keepLines/>
        <w:spacing w:after="0" w:line="240" w:lineRule="auto"/>
        <w:jc w:val="both"/>
        <w:rPr>
          <w:rFonts w:ascii="Tahoma" w:hAnsi="Tahoma" w:cs="Tahoma"/>
          <w:b/>
          <w:bCs/>
          <w:sz w:val="20"/>
        </w:rPr>
      </w:pPr>
    </w:p>
    <w:p w14:paraId="51551C7B" w14:textId="77777777" w:rsidR="00CE563D" w:rsidRPr="00CE563D" w:rsidRDefault="00CE563D" w:rsidP="0005024B">
      <w:pPr>
        <w:keepNext/>
        <w:keepLines/>
        <w:spacing w:after="0" w:line="240" w:lineRule="auto"/>
        <w:jc w:val="both"/>
        <w:rPr>
          <w:rFonts w:ascii="Tahoma" w:eastAsia="Times New Roman" w:hAnsi="Tahoma" w:cs="Tahoma"/>
          <w:b/>
          <w:sz w:val="18"/>
          <w:lang w:eastAsia="sl-SI"/>
        </w:rPr>
      </w:pPr>
    </w:p>
    <w:p w14:paraId="49327A71" w14:textId="77777777" w:rsidR="00CE563D" w:rsidRPr="00CE563D" w:rsidRDefault="00CE563D" w:rsidP="0005024B">
      <w:pPr>
        <w:keepNext/>
        <w:keepLines/>
        <w:spacing w:after="0" w:line="240" w:lineRule="auto"/>
        <w:jc w:val="both"/>
        <w:rPr>
          <w:rFonts w:ascii="Tahoma" w:eastAsia="Times New Roman" w:hAnsi="Tahoma" w:cs="Tahoma"/>
          <w:sz w:val="14"/>
          <w:lang w:eastAsia="sl-SI"/>
        </w:rPr>
      </w:pPr>
      <w:r w:rsidRPr="00CE563D">
        <w:rPr>
          <w:rFonts w:ascii="Tahoma" w:eastAsia="Times New Roman" w:hAnsi="Tahoma" w:cs="Tahoma"/>
          <w:sz w:val="14"/>
          <w:lang w:eastAsia="sl-SI"/>
        </w:rPr>
        <w:t>OPOMBA: Obrazec lahko po potrebi tudi kopirate</w:t>
      </w:r>
    </w:p>
    <w:p w14:paraId="30902023" w14:textId="77777777" w:rsidR="00CE563D" w:rsidRPr="00CE563D" w:rsidRDefault="00CE563D" w:rsidP="0005024B">
      <w:pPr>
        <w:keepNext/>
        <w:keepLines/>
        <w:spacing w:after="0" w:line="240" w:lineRule="auto"/>
        <w:jc w:val="both"/>
        <w:rPr>
          <w:rFonts w:ascii="Tahoma" w:eastAsia="Times New Roman" w:hAnsi="Tahoma" w:cs="Tahoma"/>
          <w:lang w:eastAsia="sl-SI"/>
        </w:rPr>
      </w:pPr>
    </w:p>
    <w:p w14:paraId="242DA573" w14:textId="77777777" w:rsidR="00CE563D" w:rsidRPr="00CE563D" w:rsidRDefault="00CE563D" w:rsidP="000502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CE563D" w:rsidRPr="00CE563D" w14:paraId="1D729589" w14:textId="77777777" w:rsidTr="00A66DB9">
        <w:trPr>
          <w:trHeight w:val="235"/>
        </w:trPr>
        <w:tc>
          <w:tcPr>
            <w:tcW w:w="2977" w:type="dxa"/>
            <w:tcBorders>
              <w:bottom w:val="single" w:sz="4" w:space="0" w:color="auto"/>
            </w:tcBorders>
          </w:tcPr>
          <w:p w14:paraId="0630F23D" w14:textId="77777777" w:rsidR="00CE563D" w:rsidRPr="00CE563D" w:rsidRDefault="00CE563D" w:rsidP="0005024B">
            <w:pPr>
              <w:keepNext/>
              <w:keepLines/>
              <w:spacing w:after="0" w:line="240" w:lineRule="auto"/>
              <w:jc w:val="both"/>
              <w:rPr>
                <w:rFonts w:ascii="Tahoma" w:eastAsia="Times New Roman" w:hAnsi="Tahoma" w:cs="Tahoma"/>
                <w:snapToGrid w:val="0"/>
                <w:color w:val="000000"/>
                <w:lang w:eastAsia="sl-SI"/>
              </w:rPr>
            </w:pPr>
          </w:p>
        </w:tc>
        <w:tc>
          <w:tcPr>
            <w:tcW w:w="2552" w:type="dxa"/>
          </w:tcPr>
          <w:p w14:paraId="1EC9D040" w14:textId="77777777" w:rsidR="00CE563D" w:rsidRPr="00CE563D" w:rsidRDefault="00CE563D" w:rsidP="0005024B">
            <w:pPr>
              <w:keepNext/>
              <w:keepLines/>
              <w:spacing w:after="0" w:line="240" w:lineRule="auto"/>
              <w:jc w:val="both"/>
              <w:rPr>
                <w:rFonts w:ascii="Tahoma" w:eastAsia="Times New Roman" w:hAnsi="Tahoma" w:cs="Tahoma"/>
                <w:snapToGrid w:val="0"/>
                <w:color w:val="000000"/>
                <w:lang w:eastAsia="sl-SI"/>
              </w:rPr>
            </w:pPr>
          </w:p>
        </w:tc>
        <w:tc>
          <w:tcPr>
            <w:tcW w:w="3827" w:type="dxa"/>
            <w:tcBorders>
              <w:bottom w:val="single" w:sz="4" w:space="0" w:color="auto"/>
            </w:tcBorders>
          </w:tcPr>
          <w:p w14:paraId="3F46E2AB" w14:textId="77777777" w:rsidR="00CE563D" w:rsidRPr="00CE563D" w:rsidRDefault="00CE563D"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E563D" w:rsidRPr="00CA5E72" w14:paraId="5958BF48" w14:textId="77777777" w:rsidTr="00A66DB9">
        <w:trPr>
          <w:trHeight w:val="235"/>
        </w:trPr>
        <w:tc>
          <w:tcPr>
            <w:tcW w:w="2977" w:type="dxa"/>
            <w:tcBorders>
              <w:top w:val="single" w:sz="4" w:space="0" w:color="auto"/>
            </w:tcBorders>
          </w:tcPr>
          <w:p w14:paraId="4FDF7353" w14:textId="77777777" w:rsidR="00CE563D" w:rsidRPr="00CE563D" w:rsidRDefault="00CE563D" w:rsidP="0005024B">
            <w:pPr>
              <w:keepNext/>
              <w:keepLines/>
              <w:spacing w:after="0" w:line="240" w:lineRule="auto"/>
              <w:jc w:val="both"/>
              <w:rPr>
                <w:rFonts w:ascii="Tahoma" w:eastAsia="Times New Roman" w:hAnsi="Tahoma" w:cs="Tahoma"/>
                <w:snapToGrid w:val="0"/>
                <w:color w:val="000000"/>
                <w:lang w:eastAsia="sl-SI"/>
              </w:rPr>
            </w:pPr>
            <w:r w:rsidRPr="00CE563D">
              <w:rPr>
                <w:rFonts w:ascii="Tahoma" w:eastAsia="Times New Roman" w:hAnsi="Tahoma" w:cs="Tahoma"/>
                <w:snapToGrid w:val="0"/>
                <w:color w:val="000000"/>
                <w:lang w:eastAsia="sl-SI"/>
              </w:rPr>
              <w:t>(kraj, datum)</w:t>
            </w:r>
          </w:p>
        </w:tc>
        <w:tc>
          <w:tcPr>
            <w:tcW w:w="2552" w:type="dxa"/>
          </w:tcPr>
          <w:p w14:paraId="4A5806BA" w14:textId="77777777" w:rsidR="00CE563D" w:rsidRPr="00CE563D" w:rsidRDefault="00CE563D" w:rsidP="0005024B">
            <w:pPr>
              <w:keepNext/>
              <w:keepLines/>
              <w:spacing w:after="0" w:line="240" w:lineRule="auto"/>
              <w:jc w:val="center"/>
              <w:rPr>
                <w:rFonts w:ascii="Tahoma" w:eastAsia="Times New Roman" w:hAnsi="Tahoma" w:cs="Tahoma"/>
                <w:snapToGrid w:val="0"/>
                <w:color w:val="000000"/>
                <w:lang w:eastAsia="sl-SI"/>
              </w:rPr>
            </w:pPr>
            <w:r w:rsidRPr="00CE563D">
              <w:rPr>
                <w:rFonts w:ascii="Tahoma" w:eastAsia="Times New Roman" w:hAnsi="Tahoma" w:cs="Tahoma"/>
                <w:snapToGrid w:val="0"/>
                <w:color w:val="000000"/>
                <w:lang w:eastAsia="sl-SI"/>
              </w:rPr>
              <w:t>žig</w:t>
            </w:r>
          </w:p>
        </w:tc>
        <w:tc>
          <w:tcPr>
            <w:tcW w:w="3827" w:type="dxa"/>
            <w:tcBorders>
              <w:top w:val="single" w:sz="4" w:space="0" w:color="auto"/>
            </w:tcBorders>
          </w:tcPr>
          <w:p w14:paraId="2E06E3AA" w14:textId="77777777" w:rsidR="00CE563D" w:rsidRPr="00CE563D" w:rsidRDefault="00CE563D" w:rsidP="0005024B">
            <w:pPr>
              <w:keepNext/>
              <w:keepLines/>
              <w:spacing w:after="0" w:line="240" w:lineRule="auto"/>
              <w:jc w:val="both"/>
              <w:rPr>
                <w:rFonts w:ascii="Tahoma" w:eastAsia="Times New Roman" w:hAnsi="Tahoma" w:cs="Tahoma"/>
                <w:snapToGrid w:val="0"/>
                <w:color w:val="000000"/>
                <w:lang w:eastAsia="sl-SI"/>
              </w:rPr>
            </w:pPr>
            <w:r w:rsidRPr="00CE563D">
              <w:rPr>
                <w:rFonts w:ascii="Tahoma" w:eastAsia="Times New Roman" w:hAnsi="Tahoma" w:cs="Tahoma"/>
                <w:snapToGrid w:val="0"/>
                <w:color w:val="000000"/>
                <w:lang w:eastAsia="sl-SI"/>
              </w:rPr>
              <w:t>(i</w:t>
            </w:r>
            <w:r w:rsidRPr="00CE563D">
              <w:rPr>
                <w:rFonts w:ascii="Tahoma" w:hAnsi="Tahoma" w:cs="Tahoma"/>
                <w:snapToGrid w:val="0"/>
                <w:color w:val="000000"/>
              </w:rPr>
              <w:t>me in priimek ter podpis</w:t>
            </w:r>
            <w:r w:rsidRPr="00CE563D">
              <w:rPr>
                <w:rFonts w:ascii="Tahoma" w:eastAsia="Times New Roman" w:hAnsi="Tahoma" w:cs="Tahoma"/>
                <w:snapToGrid w:val="0"/>
                <w:color w:val="000000"/>
                <w:lang w:eastAsia="sl-SI"/>
              </w:rPr>
              <w:t xml:space="preserve"> odgovorne osebe</w:t>
            </w:r>
            <w:r w:rsidRPr="00CE563D">
              <w:rPr>
                <w:rFonts w:ascii="Tahoma" w:hAnsi="Tahoma" w:cs="Tahoma"/>
                <w:snapToGrid w:val="0"/>
                <w:color w:val="000000"/>
              </w:rPr>
              <w:t xml:space="preserve"> ponudnika</w:t>
            </w:r>
            <w:r w:rsidRPr="00CE563D">
              <w:rPr>
                <w:rFonts w:ascii="Tahoma" w:eastAsia="Times New Roman" w:hAnsi="Tahoma" w:cs="Tahoma"/>
                <w:snapToGrid w:val="0"/>
                <w:color w:val="000000"/>
                <w:lang w:eastAsia="sl-SI"/>
              </w:rPr>
              <w:t>)</w:t>
            </w:r>
          </w:p>
        </w:tc>
      </w:tr>
    </w:tbl>
    <w:p w14:paraId="47ED3B89" w14:textId="77777777" w:rsidR="009E4D69" w:rsidRDefault="009E4D69" w:rsidP="0005024B">
      <w:pPr>
        <w:keepNext/>
        <w:keepLines/>
        <w:spacing w:after="0"/>
        <w:rPr>
          <w:rFonts w:ascii="Tahoma" w:hAnsi="Tahoma" w:cs="Tahoma"/>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D83977" w:rsidRPr="00FE18D7" w14:paraId="644EE3F5" w14:textId="77777777" w:rsidTr="009E4D69">
        <w:tc>
          <w:tcPr>
            <w:tcW w:w="8003" w:type="dxa"/>
            <w:tcBorders>
              <w:top w:val="single" w:sz="4" w:space="0" w:color="auto"/>
              <w:left w:val="single" w:sz="4" w:space="0" w:color="auto"/>
              <w:bottom w:val="single" w:sz="4" w:space="0" w:color="auto"/>
              <w:right w:val="single" w:sz="4" w:space="0" w:color="808080"/>
            </w:tcBorders>
            <w:hideMark/>
          </w:tcPr>
          <w:p w14:paraId="7311E210"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noProof/>
                <w:sz w:val="20"/>
                <w:szCs w:val="20"/>
                <w:lang w:eastAsia="sl-SI"/>
              </w:rPr>
              <w:lastRenderedPageBreak/>
              <w:br w:type="page"/>
            </w:r>
            <w:r w:rsidRPr="00FE18D7">
              <w:rPr>
                <w:rFonts w:ascii="Tahoma" w:eastAsia="Times New Roman" w:hAnsi="Tahoma" w:cs="Tahoma"/>
                <w:sz w:val="20"/>
                <w:szCs w:val="20"/>
                <w:lang w:eastAsia="sl-SI"/>
              </w:rPr>
              <w:t>POTRDILO NAROČNIKA O OGLEDU OBJEKTA</w:t>
            </w:r>
          </w:p>
        </w:tc>
        <w:tc>
          <w:tcPr>
            <w:tcW w:w="1417" w:type="dxa"/>
            <w:tcBorders>
              <w:top w:val="single" w:sz="4" w:space="0" w:color="auto"/>
              <w:left w:val="single" w:sz="4" w:space="0" w:color="808080"/>
              <w:bottom w:val="single" w:sz="4" w:space="0" w:color="auto"/>
              <w:right w:val="single" w:sz="4" w:space="0" w:color="auto"/>
            </w:tcBorders>
            <w:hideMark/>
          </w:tcPr>
          <w:p w14:paraId="101A8437" w14:textId="36B0BEE3" w:rsidR="00D83977" w:rsidRPr="00FE18D7" w:rsidRDefault="00D83977" w:rsidP="0005024B">
            <w:pPr>
              <w:keepNext/>
              <w:keepLines/>
              <w:spacing w:after="0" w:line="240" w:lineRule="auto"/>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xml:space="preserve">Priloga </w:t>
            </w:r>
            <w:r w:rsidR="0049436C">
              <w:rPr>
                <w:rFonts w:ascii="Tahoma" w:eastAsia="Times New Roman" w:hAnsi="Tahoma" w:cs="Tahoma"/>
                <w:b/>
                <w:i/>
                <w:sz w:val="20"/>
                <w:szCs w:val="20"/>
                <w:lang w:eastAsia="sl-SI"/>
              </w:rPr>
              <w:t>7</w:t>
            </w:r>
          </w:p>
        </w:tc>
      </w:tr>
    </w:tbl>
    <w:p w14:paraId="418C0DC3"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p>
    <w:p w14:paraId="34F8D0ED"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p>
    <w:p w14:paraId="4873DAD4"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Kot gospodarski subjekt: _________________________________________________________ za izbiro izvajalca za javno naročilo:</w:t>
      </w:r>
    </w:p>
    <w:p w14:paraId="1F9EE2D7"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p>
    <w:p w14:paraId="2D711432" w14:textId="77777777" w:rsidR="00D83977" w:rsidRPr="00FE18D7" w:rsidRDefault="00D83977" w:rsidP="0005024B">
      <w:pPr>
        <w:keepNext/>
        <w:keepLines/>
        <w:spacing w:after="0" w:line="240" w:lineRule="auto"/>
        <w:rPr>
          <w:rFonts w:ascii="Tahoma" w:eastAsia="Times New Roman" w:hAnsi="Tahoma" w:cs="Tahoma"/>
          <w:sz w:val="20"/>
          <w:szCs w:val="20"/>
          <w:lang w:eastAsia="sl-SI"/>
        </w:rPr>
      </w:pPr>
    </w:p>
    <w:p w14:paraId="66207D95" w14:textId="071ACEF6" w:rsidR="00D83977" w:rsidRPr="00FE18D7" w:rsidRDefault="00096CE6" w:rsidP="0005024B">
      <w:pPr>
        <w:keepNext/>
        <w:keepLine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noProof/>
          <w:sz w:val="20"/>
          <w:szCs w:val="20"/>
          <w:lang w:eastAsia="sl-SI"/>
        </w:rPr>
        <w:t>ENLJ-SPV-193/26</w:t>
      </w:r>
      <w:r w:rsidR="00D83977" w:rsidRPr="00FE18D7">
        <w:rPr>
          <w:rFonts w:ascii="Tahoma" w:eastAsia="Times New Roman" w:hAnsi="Tahoma" w:cs="Tahoma"/>
          <w:b/>
          <w:noProof/>
          <w:sz w:val="20"/>
          <w:szCs w:val="20"/>
          <w:lang w:eastAsia="sl-SI"/>
        </w:rPr>
        <w:t xml:space="preserve"> -</w:t>
      </w:r>
      <w:r w:rsidR="00D83977" w:rsidRPr="00FE18D7">
        <w:rPr>
          <w:rFonts w:ascii="Tahoma" w:eastAsia="Times New Roman" w:hAnsi="Tahoma" w:cs="Tahoma"/>
          <w:b/>
          <w:color w:val="000000"/>
          <w:sz w:val="20"/>
          <w:szCs w:val="20"/>
          <w:lang w:eastAsia="sl-SI"/>
        </w:rPr>
        <w:t xml:space="preserve"> </w:t>
      </w:r>
      <w:r w:rsidR="00A713DE" w:rsidRPr="00FE18D7">
        <w:rPr>
          <w:rFonts w:ascii="Tahoma" w:eastAsia="Times New Roman" w:hAnsi="Tahoma" w:cs="Tahoma"/>
          <w:b/>
          <w:sz w:val="20"/>
          <w:szCs w:val="20"/>
          <w:lang w:eastAsia="sl-SI"/>
        </w:rPr>
        <w:t>Elektroinštalacijska dela za obdobje dveh let</w:t>
      </w:r>
      <w:r w:rsidR="00D83977" w:rsidRPr="00FE18D7">
        <w:rPr>
          <w:rFonts w:ascii="Tahoma" w:eastAsia="Times New Roman" w:hAnsi="Tahoma" w:cs="Tahoma"/>
          <w:b/>
          <w:sz w:val="20"/>
          <w:szCs w:val="20"/>
          <w:lang w:eastAsia="sl-SI"/>
        </w:rPr>
        <w:t xml:space="preserve"> </w:t>
      </w:r>
    </w:p>
    <w:p w14:paraId="077E988C" w14:textId="77777777" w:rsidR="00D83977" w:rsidRPr="00FE18D7" w:rsidRDefault="00D83977" w:rsidP="0005024B">
      <w:pPr>
        <w:keepNext/>
        <w:keepLines/>
        <w:spacing w:after="0" w:line="240" w:lineRule="auto"/>
        <w:rPr>
          <w:rFonts w:ascii="Tahoma" w:eastAsia="Times New Roman" w:hAnsi="Tahoma" w:cs="Tahoma"/>
          <w:b/>
          <w:sz w:val="20"/>
          <w:szCs w:val="20"/>
          <w:lang w:eastAsia="sl-SI"/>
        </w:rPr>
      </w:pPr>
    </w:p>
    <w:p w14:paraId="1EAED70D" w14:textId="533B7FCC" w:rsidR="005D0701" w:rsidRPr="00FE18D7" w:rsidRDefault="005D0701" w:rsidP="0005024B">
      <w:pPr>
        <w:keepNext/>
        <w:keepLines/>
        <w:spacing w:after="0" w:line="240" w:lineRule="auto"/>
        <w:rPr>
          <w:rFonts w:ascii="Tahoma" w:eastAsia="Times New Roman" w:hAnsi="Tahoma" w:cs="Tahoma"/>
          <w:sz w:val="20"/>
          <w:szCs w:val="20"/>
          <w:lang w:eastAsia="sl-SI"/>
        </w:rPr>
      </w:pPr>
      <w:r w:rsidRPr="00FE18D7">
        <w:rPr>
          <w:rFonts w:ascii="Tahoma" w:eastAsia="Times New Roman" w:hAnsi="Tahoma" w:cs="Tahoma"/>
          <w:sz w:val="20"/>
          <w:szCs w:val="20"/>
          <w:lang w:eastAsia="sl-SI"/>
        </w:rPr>
        <w:t>prilagamo potrdilo naročnik</w:t>
      </w:r>
      <w:r w:rsidR="00741CD5">
        <w:rPr>
          <w:rFonts w:ascii="Tahoma" w:eastAsia="Times New Roman" w:hAnsi="Tahoma" w:cs="Tahoma"/>
          <w:sz w:val="20"/>
          <w:szCs w:val="20"/>
          <w:lang w:eastAsia="sl-SI"/>
        </w:rPr>
        <w:t>a</w:t>
      </w:r>
      <w:r w:rsidRPr="00FE18D7">
        <w:rPr>
          <w:rFonts w:ascii="Tahoma" w:eastAsia="Times New Roman" w:hAnsi="Tahoma" w:cs="Tahoma"/>
          <w:sz w:val="20"/>
          <w:szCs w:val="20"/>
          <w:lang w:eastAsia="sl-SI"/>
        </w:rPr>
        <w:t xml:space="preserve"> o ogledu objekta.</w:t>
      </w:r>
    </w:p>
    <w:p w14:paraId="347CDD4C" w14:textId="77777777" w:rsidR="005D0701" w:rsidRPr="00FE18D7" w:rsidRDefault="005D0701" w:rsidP="0005024B">
      <w:pPr>
        <w:keepNext/>
        <w:keepLines/>
        <w:spacing w:after="0" w:line="240" w:lineRule="auto"/>
        <w:jc w:val="both"/>
        <w:rPr>
          <w:rFonts w:ascii="Tahoma" w:eastAsia="Times New Roman" w:hAnsi="Tahoma" w:cs="Tahoma"/>
          <w:sz w:val="20"/>
          <w:szCs w:val="20"/>
          <w:lang w:eastAsia="sl-SI"/>
        </w:rPr>
      </w:pPr>
    </w:p>
    <w:p w14:paraId="354282B4" w14:textId="77777777" w:rsidR="005D0701" w:rsidRPr="00FE18D7" w:rsidRDefault="005D0701" w:rsidP="0005024B">
      <w:pPr>
        <w:keepNext/>
        <w:keepLines/>
        <w:spacing w:after="0" w:line="240" w:lineRule="auto"/>
        <w:jc w:val="both"/>
        <w:rPr>
          <w:rFonts w:ascii="Tahoma" w:eastAsia="Times New Roman" w:hAnsi="Tahoma" w:cs="Tahoma"/>
          <w:sz w:val="20"/>
          <w:szCs w:val="20"/>
          <w:lang w:eastAsia="sl-SI"/>
        </w:rPr>
      </w:pPr>
    </w:p>
    <w:p w14:paraId="539D01EA" w14:textId="58F06AED" w:rsidR="009528B4" w:rsidRPr="00FE18D7" w:rsidRDefault="009528B4" w:rsidP="0005024B">
      <w:pPr>
        <w:keepNext/>
        <w:keepLines/>
        <w:spacing w:after="0" w:line="36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Na osnovi zahteve iz razpisne dokumentacije št. </w:t>
      </w:r>
      <w:r w:rsidR="00096CE6" w:rsidRPr="00FE18D7">
        <w:rPr>
          <w:rFonts w:ascii="Tahoma" w:eastAsia="Times New Roman" w:hAnsi="Tahoma" w:cs="Tahoma"/>
          <w:sz w:val="20"/>
          <w:szCs w:val="20"/>
          <w:lang w:eastAsia="sl-SI"/>
        </w:rPr>
        <w:t>ENLJ-SPV-193/26</w:t>
      </w:r>
      <w:r w:rsidRPr="00FE18D7">
        <w:rPr>
          <w:rFonts w:ascii="Tahoma" w:eastAsia="Times New Roman" w:hAnsi="Tahoma" w:cs="Tahoma"/>
          <w:sz w:val="20"/>
          <w:szCs w:val="20"/>
          <w:lang w:eastAsia="sl-SI"/>
        </w:rPr>
        <w:t xml:space="preserve"> potrjujemo, da se je predstavnik(ca) gospodarskega subjekta ____________________________________________ </w:t>
      </w:r>
      <w:r w:rsidRPr="00FE18D7">
        <w:rPr>
          <w:rFonts w:ascii="Tahoma" w:eastAsia="Times New Roman" w:hAnsi="Tahoma" w:cs="Tahoma"/>
          <w:sz w:val="16"/>
          <w:szCs w:val="20"/>
          <w:lang w:eastAsia="sl-SI"/>
        </w:rPr>
        <w:t>(ime, priimek)</w:t>
      </w:r>
      <w:r w:rsidRPr="00FE18D7">
        <w:rPr>
          <w:rFonts w:ascii="Tahoma" w:eastAsia="Times New Roman" w:hAnsi="Tahoma" w:cs="Tahoma"/>
          <w:sz w:val="20"/>
          <w:szCs w:val="20"/>
          <w:lang w:eastAsia="sl-SI"/>
        </w:rPr>
        <w:t xml:space="preserve">, ki je na sestanku predložil(a) ustrezno pooblastilo dne …………………………… ob ……… uri udeležil(a) sestanka in terenskega </w:t>
      </w:r>
      <w:r w:rsidRPr="00513BFE">
        <w:rPr>
          <w:rFonts w:ascii="Tahoma" w:eastAsia="Times New Roman" w:hAnsi="Tahoma" w:cs="Tahoma"/>
          <w:sz w:val="20"/>
          <w:szCs w:val="20"/>
          <w:lang w:eastAsia="sl-SI"/>
        </w:rPr>
        <w:t>ogleda na lokacij</w:t>
      </w:r>
      <w:r w:rsidR="00AE1EF6" w:rsidRPr="00513BFE">
        <w:rPr>
          <w:rFonts w:ascii="Tahoma" w:eastAsia="Times New Roman" w:hAnsi="Tahoma" w:cs="Tahoma"/>
          <w:sz w:val="20"/>
          <w:szCs w:val="20"/>
          <w:lang w:eastAsia="sl-SI"/>
        </w:rPr>
        <w:t>i</w:t>
      </w:r>
      <w:r w:rsidRPr="00513BFE">
        <w:rPr>
          <w:rFonts w:ascii="Tahoma" w:eastAsia="Times New Roman" w:hAnsi="Tahoma" w:cs="Tahoma"/>
          <w:sz w:val="20"/>
          <w:szCs w:val="20"/>
          <w:lang w:eastAsia="sl-SI"/>
        </w:rPr>
        <w:t xml:space="preserve"> </w:t>
      </w:r>
      <w:r w:rsidR="00987F32" w:rsidRPr="00513BFE">
        <w:rPr>
          <w:rFonts w:ascii="Tahoma" w:eastAsia="Times New Roman" w:hAnsi="Tahoma" w:cs="Tahoma"/>
          <w:sz w:val="20"/>
          <w:szCs w:val="20"/>
          <w:lang w:eastAsia="sl-SI"/>
        </w:rPr>
        <w:t xml:space="preserve">objektov naročnika, ki je potekal na lokacijah Toplarniška ulica 19 in Verovškova ulica 62, </w:t>
      </w:r>
      <w:r w:rsidRPr="00513BFE">
        <w:rPr>
          <w:rFonts w:ascii="Tahoma" w:eastAsia="Times New Roman" w:hAnsi="Tahoma" w:cs="Tahoma"/>
          <w:sz w:val="20"/>
          <w:szCs w:val="20"/>
          <w:lang w:eastAsia="sl-SI"/>
        </w:rPr>
        <w:t>v Ljubljani.</w:t>
      </w:r>
      <w:r w:rsidRPr="00FE18D7">
        <w:rPr>
          <w:rFonts w:ascii="Tahoma" w:eastAsia="Times New Roman" w:hAnsi="Tahoma" w:cs="Tahoma"/>
          <w:sz w:val="20"/>
          <w:szCs w:val="20"/>
          <w:lang w:eastAsia="sl-SI"/>
        </w:rPr>
        <w:t xml:space="preserve"> </w:t>
      </w:r>
    </w:p>
    <w:p w14:paraId="495F55A2" w14:textId="77777777" w:rsidR="009528B4" w:rsidRPr="00FE18D7" w:rsidRDefault="009528B4" w:rsidP="0005024B">
      <w:pPr>
        <w:keepNext/>
        <w:keepLines/>
        <w:spacing w:after="0" w:line="240" w:lineRule="auto"/>
        <w:jc w:val="both"/>
        <w:rPr>
          <w:rFonts w:ascii="Tahoma" w:eastAsia="Times New Roman" w:hAnsi="Tahoma" w:cs="Tahoma"/>
          <w:sz w:val="20"/>
          <w:szCs w:val="20"/>
          <w:lang w:eastAsia="sl-SI"/>
        </w:rPr>
      </w:pPr>
    </w:p>
    <w:p w14:paraId="696509B5" w14:textId="74E1015A" w:rsidR="009528B4" w:rsidRPr="00FE18D7" w:rsidRDefault="00987F32" w:rsidP="0005024B">
      <w:pPr>
        <w:keepNext/>
        <w:keepLines/>
        <w:spacing w:after="0" w:line="240" w:lineRule="auto"/>
        <w:jc w:val="both"/>
        <w:rPr>
          <w:rFonts w:ascii="Tahoma" w:eastAsia="Times New Roman" w:hAnsi="Tahoma" w:cs="Tahoma"/>
          <w:sz w:val="20"/>
          <w:szCs w:val="20"/>
          <w:lang w:eastAsia="sl-SI"/>
        </w:rPr>
      </w:pPr>
      <w:r w:rsidRPr="00987F32">
        <w:rPr>
          <w:rFonts w:ascii="Tahoma" w:eastAsia="Times New Roman" w:hAnsi="Tahoma" w:cs="Tahoma"/>
          <w:sz w:val="20"/>
          <w:szCs w:val="20"/>
          <w:lang w:eastAsia="sl-SI"/>
        </w:rPr>
        <w:t>S tem potrdilom naročnik potrjuje udeležbo predstavnika gospodarskega subjekta na obveznem ogledu lokacij.</w:t>
      </w:r>
    </w:p>
    <w:p w14:paraId="64324722" w14:textId="77777777" w:rsidR="009528B4" w:rsidRPr="00FE18D7" w:rsidRDefault="009528B4" w:rsidP="0005024B">
      <w:pPr>
        <w:keepNext/>
        <w:keepLines/>
        <w:spacing w:after="0" w:line="240" w:lineRule="auto"/>
        <w:jc w:val="both"/>
        <w:rPr>
          <w:rFonts w:ascii="Tahoma" w:eastAsia="Times New Roman" w:hAnsi="Tahoma" w:cs="Tahoma"/>
          <w:sz w:val="20"/>
          <w:szCs w:val="20"/>
          <w:lang w:eastAsia="sl-SI"/>
        </w:rPr>
      </w:pPr>
    </w:p>
    <w:p w14:paraId="77DFD025" w14:textId="77777777" w:rsidR="009528B4" w:rsidRPr="00FE18D7" w:rsidRDefault="009528B4" w:rsidP="0005024B">
      <w:pPr>
        <w:keepNext/>
        <w:keepLines/>
        <w:spacing w:after="0" w:line="240" w:lineRule="auto"/>
        <w:jc w:val="both"/>
        <w:rPr>
          <w:rFonts w:ascii="Tahoma" w:eastAsia="Times New Roman" w:hAnsi="Tahoma" w:cs="Tahoma"/>
          <w:sz w:val="20"/>
          <w:szCs w:val="20"/>
          <w:lang w:eastAsia="sl-SI"/>
        </w:rPr>
      </w:pPr>
    </w:p>
    <w:p w14:paraId="604111C0" w14:textId="77777777" w:rsidR="009528B4" w:rsidRPr="00FE18D7" w:rsidRDefault="009528B4" w:rsidP="0005024B">
      <w:pPr>
        <w:keepNext/>
        <w:keepLines/>
        <w:spacing w:after="0" w:line="240" w:lineRule="auto"/>
        <w:jc w:val="both"/>
        <w:rPr>
          <w:rFonts w:ascii="Tahoma" w:eastAsia="Times New Roman" w:hAnsi="Tahoma" w:cs="Tahoma"/>
          <w:sz w:val="20"/>
          <w:szCs w:val="20"/>
          <w:lang w:eastAsia="sl-SI"/>
        </w:rPr>
      </w:pPr>
    </w:p>
    <w:p w14:paraId="3B52EBC3" w14:textId="77777777" w:rsidR="009528B4" w:rsidRPr="00FE18D7" w:rsidRDefault="009528B4" w:rsidP="0005024B">
      <w:pPr>
        <w:keepNext/>
        <w:keepLines/>
        <w:spacing w:after="0" w:line="360" w:lineRule="auto"/>
        <w:jc w:val="both"/>
        <w:rPr>
          <w:rFonts w:ascii="Tahoma" w:eastAsia="Times New Roman" w:hAnsi="Tahoma" w:cs="Tahoma"/>
          <w:snapToGrid w:val="0"/>
          <w:color w:val="000000"/>
          <w:sz w:val="20"/>
          <w:szCs w:val="20"/>
          <w:lang w:eastAsia="sl-SI"/>
        </w:rPr>
      </w:pPr>
    </w:p>
    <w:p w14:paraId="772B58BA" w14:textId="77777777" w:rsidR="009528B4" w:rsidRPr="00FE18D7" w:rsidRDefault="009528B4" w:rsidP="0005024B">
      <w:pPr>
        <w:keepNext/>
        <w:keepLines/>
        <w:spacing w:after="0" w:line="360" w:lineRule="auto"/>
        <w:jc w:val="both"/>
        <w:rPr>
          <w:rFonts w:ascii="Tahoma" w:eastAsia="Times New Roman" w:hAnsi="Tahoma" w:cs="Tahoma"/>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FE18D7" w14:paraId="115763C5" w14:textId="77777777" w:rsidTr="00261BC5">
        <w:trPr>
          <w:trHeight w:val="235"/>
        </w:trPr>
        <w:tc>
          <w:tcPr>
            <w:tcW w:w="3401" w:type="dxa"/>
            <w:tcBorders>
              <w:top w:val="single" w:sz="4" w:space="0" w:color="auto"/>
              <w:left w:val="nil"/>
              <w:right w:val="nil"/>
            </w:tcBorders>
            <w:hideMark/>
          </w:tcPr>
          <w:p w14:paraId="54F7BCF3" w14:textId="77777777" w:rsidR="009528B4" w:rsidRPr="00FE18D7" w:rsidRDefault="009528B4"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(podpis predstavnika gospodarskega subjekta)</w:t>
            </w:r>
          </w:p>
        </w:tc>
        <w:tc>
          <w:tcPr>
            <w:tcW w:w="2665" w:type="dxa"/>
          </w:tcPr>
          <w:p w14:paraId="3F1886FA" w14:textId="77777777" w:rsidR="009528B4" w:rsidRPr="00FE18D7" w:rsidRDefault="009528B4"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Žig naročnika</w:t>
            </w:r>
          </w:p>
        </w:tc>
        <w:tc>
          <w:tcPr>
            <w:tcW w:w="3429" w:type="dxa"/>
            <w:tcBorders>
              <w:top w:val="single" w:sz="4" w:space="0" w:color="auto"/>
              <w:left w:val="nil"/>
              <w:right w:val="nil"/>
            </w:tcBorders>
          </w:tcPr>
          <w:p w14:paraId="2AFEF05A" w14:textId="3B7A7B76" w:rsidR="009528B4" w:rsidRPr="00FE18D7" w:rsidRDefault="009528B4"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(podpis predstavnika naročnika</w:t>
            </w:r>
            <w:r w:rsidR="002965AE">
              <w:rPr>
                <w:rFonts w:ascii="Tahoma" w:eastAsia="Times New Roman" w:hAnsi="Tahoma" w:cs="Tahoma"/>
                <w:snapToGrid w:val="0"/>
                <w:color w:val="000000"/>
                <w:sz w:val="20"/>
                <w:szCs w:val="20"/>
                <w:lang w:eastAsia="sl-SI"/>
              </w:rPr>
              <w:t>)</w:t>
            </w:r>
          </w:p>
        </w:tc>
      </w:tr>
    </w:tbl>
    <w:p w14:paraId="609B4372" w14:textId="77777777" w:rsidR="009528B4" w:rsidRPr="00FE18D7" w:rsidRDefault="009528B4" w:rsidP="0005024B">
      <w:pPr>
        <w:keepNext/>
        <w:keepLines/>
        <w:spacing w:after="0" w:line="240" w:lineRule="auto"/>
        <w:rPr>
          <w:rFonts w:ascii="Tahoma" w:eastAsia="Times New Roman" w:hAnsi="Tahoma" w:cs="Tahoma"/>
          <w:sz w:val="16"/>
          <w:szCs w:val="20"/>
          <w:lang w:eastAsia="sl-SI"/>
        </w:rPr>
      </w:pPr>
    </w:p>
    <w:p w14:paraId="3F77662C" w14:textId="77777777" w:rsidR="009528B4" w:rsidRPr="00FE18D7" w:rsidRDefault="009528B4" w:rsidP="0005024B">
      <w:pPr>
        <w:keepNext/>
        <w:keepLines/>
        <w:spacing w:after="0" w:line="240" w:lineRule="auto"/>
        <w:rPr>
          <w:rFonts w:ascii="Tahoma" w:eastAsia="Times New Roman" w:hAnsi="Tahoma" w:cs="Tahoma"/>
          <w:sz w:val="16"/>
          <w:szCs w:val="20"/>
          <w:lang w:eastAsia="sl-SI"/>
        </w:rPr>
      </w:pPr>
    </w:p>
    <w:p w14:paraId="62978631" w14:textId="77777777" w:rsidR="009528B4" w:rsidRPr="00FE18D7" w:rsidRDefault="009528B4" w:rsidP="0005024B">
      <w:pPr>
        <w:keepNext/>
        <w:keepLines/>
        <w:spacing w:after="0" w:line="240" w:lineRule="auto"/>
        <w:rPr>
          <w:rFonts w:ascii="Tahoma" w:eastAsia="Times New Roman" w:hAnsi="Tahoma" w:cs="Tahoma"/>
          <w:sz w:val="16"/>
          <w:szCs w:val="20"/>
          <w:lang w:eastAsia="sl-SI"/>
        </w:rPr>
      </w:pPr>
    </w:p>
    <w:p w14:paraId="6A03E854" w14:textId="77777777" w:rsidR="009528B4" w:rsidRPr="00FE18D7" w:rsidRDefault="009528B4" w:rsidP="0005024B">
      <w:pPr>
        <w:keepNext/>
        <w:keepLines/>
        <w:spacing w:after="0" w:line="240" w:lineRule="auto"/>
        <w:rPr>
          <w:rFonts w:ascii="Tahoma" w:eastAsia="Times New Roman" w:hAnsi="Tahoma" w:cs="Tahoma"/>
          <w:sz w:val="16"/>
          <w:szCs w:val="20"/>
          <w:lang w:eastAsia="sl-SI"/>
        </w:rPr>
      </w:pPr>
    </w:p>
    <w:p w14:paraId="32F4D940" w14:textId="77777777" w:rsidR="009528B4" w:rsidRPr="00FE18D7" w:rsidRDefault="009528B4" w:rsidP="0005024B">
      <w:pPr>
        <w:keepNext/>
        <w:keepLines/>
        <w:spacing w:after="0" w:line="240" w:lineRule="auto"/>
        <w:rPr>
          <w:rFonts w:ascii="Tahoma" w:eastAsia="Times New Roman" w:hAnsi="Tahoma" w:cs="Tahoma"/>
          <w:sz w:val="16"/>
          <w:szCs w:val="20"/>
          <w:lang w:eastAsia="sl-SI"/>
        </w:rPr>
      </w:pPr>
    </w:p>
    <w:p w14:paraId="08953B52" w14:textId="77777777" w:rsidR="00D83977" w:rsidRPr="00FE18D7" w:rsidRDefault="00D83977" w:rsidP="0005024B">
      <w:pPr>
        <w:keepNext/>
        <w:keepLines/>
        <w:spacing w:after="0" w:line="240" w:lineRule="auto"/>
        <w:jc w:val="both"/>
        <w:rPr>
          <w:rFonts w:ascii="Tahoma" w:eastAsia="Times New Roman" w:hAnsi="Tahoma" w:cs="Tahoma"/>
          <w:b/>
          <w:i/>
          <w:color w:val="000000"/>
          <w:sz w:val="20"/>
          <w:szCs w:val="20"/>
          <w:u w:val="single"/>
          <w:lang w:eastAsia="sl-SI"/>
        </w:rPr>
      </w:pPr>
    </w:p>
    <w:p w14:paraId="60116645" w14:textId="77777777" w:rsidR="00D83977" w:rsidRPr="00FE18D7" w:rsidRDefault="00D83977" w:rsidP="0005024B">
      <w:pPr>
        <w:keepNext/>
        <w:keepLines/>
        <w:spacing w:after="0" w:line="240" w:lineRule="auto"/>
        <w:jc w:val="both"/>
        <w:rPr>
          <w:rFonts w:ascii="Tahoma" w:hAnsi="Tahoma" w:cs="Tahoma"/>
          <w:sz w:val="20"/>
          <w:szCs w:val="20"/>
        </w:rPr>
      </w:pPr>
      <w:r w:rsidRPr="00FE18D7">
        <w:rPr>
          <w:rFonts w:ascii="Tahoma" w:eastAsia="Times New Roman" w:hAnsi="Tahoma" w:cs="Tahoma"/>
          <w:sz w:val="18"/>
          <w:szCs w:val="20"/>
          <w:lang w:eastAsia="sl-SI"/>
        </w:rPr>
        <w:t xml:space="preserve"> </w:t>
      </w:r>
      <w:r w:rsidRPr="00FE18D7">
        <w:rPr>
          <w:rFonts w:ascii="Tahoma" w:eastAsia="Times New Roman" w:hAnsi="Tahoma" w:cs="Tahoma"/>
          <w:sz w:val="18"/>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FE18D7" w14:paraId="0959C0B3" w14:textId="77777777" w:rsidTr="006D62CE">
        <w:tc>
          <w:tcPr>
            <w:tcW w:w="8008" w:type="dxa"/>
            <w:tcBorders>
              <w:top w:val="single" w:sz="4" w:space="0" w:color="auto"/>
              <w:bottom w:val="single" w:sz="4" w:space="0" w:color="auto"/>
            </w:tcBorders>
          </w:tcPr>
          <w:p w14:paraId="452BAB03"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lastRenderedPageBreak/>
              <w:br w:type="page"/>
            </w:r>
            <w:r w:rsidRPr="00FE18D7">
              <w:rPr>
                <w:rFonts w:ascii="Tahoma" w:eastAsia="Times New Roman" w:hAnsi="Tahoma" w:cs="Tahoma"/>
                <w:sz w:val="20"/>
                <w:szCs w:val="20"/>
                <w:lang w:eastAsia="sl-SI"/>
              </w:rPr>
              <w:br w:type="page"/>
              <w:t>ZAGOTAVLJANJE VARNOSTI IN ZDRAVJA PRI DELU</w:t>
            </w:r>
          </w:p>
        </w:tc>
        <w:tc>
          <w:tcPr>
            <w:tcW w:w="1418" w:type="dxa"/>
            <w:tcBorders>
              <w:top w:val="single" w:sz="4" w:space="0" w:color="auto"/>
              <w:bottom w:val="single" w:sz="4" w:space="0" w:color="auto"/>
            </w:tcBorders>
          </w:tcPr>
          <w:p w14:paraId="374C68B5" w14:textId="3D1EFDCB" w:rsidR="00100B17" w:rsidRPr="00FE18D7" w:rsidRDefault="00100B17"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xml:space="preserve">Priloga </w:t>
            </w:r>
            <w:r w:rsidR="0049436C">
              <w:rPr>
                <w:rFonts w:ascii="Tahoma" w:eastAsia="Times New Roman" w:hAnsi="Tahoma" w:cs="Tahoma"/>
                <w:b/>
                <w:i/>
                <w:sz w:val="20"/>
                <w:szCs w:val="20"/>
                <w:lang w:eastAsia="sl-SI"/>
              </w:rPr>
              <w:t>8</w:t>
            </w:r>
          </w:p>
        </w:tc>
      </w:tr>
    </w:tbl>
    <w:p w14:paraId="53423771" w14:textId="77777777" w:rsidR="00100B17" w:rsidRPr="00FE18D7" w:rsidRDefault="00100B17" w:rsidP="0005024B">
      <w:pPr>
        <w:keepNext/>
        <w:keepLines/>
        <w:tabs>
          <w:tab w:val="left" w:pos="993"/>
        </w:tabs>
        <w:spacing w:after="0" w:line="240" w:lineRule="auto"/>
        <w:ind w:left="993" w:hanging="993"/>
        <w:jc w:val="both"/>
        <w:rPr>
          <w:rFonts w:ascii="Tahoma" w:eastAsia="Times New Roman" w:hAnsi="Tahoma" w:cs="Tahoma"/>
          <w:sz w:val="16"/>
          <w:szCs w:val="20"/>
          <w:lang w:eastAsia="sl-SI"/>
        </w:rPr>
      </w:pPr>
    </w:p>
    <w:p w14:paraId="2E55CE88"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2CE10123" w14:textId="77777777" w:rsidR="00100B17" w:rsidRPr="00FE18D7" w:rsidRDefault="00100B17" w:rsidP="0005024B">
      <w:pPr>
        <w:keepNext/>
        <w:keepLines/>
        <w:spacing w:after="0" w:line="240" w:lineRule="auto"/>
        <w:jc w:val="both"/>
        <w:rPr>
          <w:rFonts w:ascii="Tahoma" w:eastAsia="Times New Roman" w:hAnsi="Tahoma" w:cs="Tahoma"/>
          <w:sz w:val="16"/>
          <w:szCs w:val="14"/>
          <w:lang w:eastAsia="sl-SI"/>
        </w:rPr>
      </w:pPr>
    </w:p>
    <w:p w14:paraId="4EF56B5D" w14:textId="77777777" w:rsidR="00100B17" w:rsidRPr="00FE18D7" w:rsidRDefault="00100B17" w:rsidP="0005024B">
      <w:pPr>
        <w:keepNext/>
        <w:keepLines/>
        <w:spacing w:after="0" w:line="240" w:lineRule="auto"/>
        <w:jc w:val="both"/>
        <w:rPr>
          <w:rFonts w:ascii="Tahoma" w:eastAsia="Times New Roman" w:hAnsi="Tahoma" w:cs="Tahoma"/>
          <w:sz w:val="20"/>
          <w:szCs w:val="18"/>
          <w:lang w:eastAsia="sl-SI"/>
        </w:rPr>
      </w:pPr>
      <w:r w:rsidRPr="00FE18D7">
        <w:rPr>
          <w:rFonts w:ascii="Tahoma" w:eastAsia="Times New Roman" w:hAnsi="Tahoma" w:cs="Tahoma"/>
          <w:sz w:val="20"/>
          <w:szCs w:val="18"/>
          <w:lang w:eastAsia="sl-SI"/>
        </w:rPr>
        <w:t>Kot ponudnik: _________________________________________________________________ za izbiro izvajalca za javno naročilo:</w:t>
      </w:r>
    </w:p>
    <w:p w14:paraId="3824ABD9" w14:textId="77777777" w:rsidR="00100B17" w:rsidRPr="00FE18D7" w:rsidRDefault="00100B17" w:rsidP="0005024B">
      <w:pPr>
        <w:keepNext/>
        <w:keepLines/>
        <w:spacing w:after="0" w:line="240" w:lineRule="auto"/>
        <w:jc w:val="both"/>
        <w:rPr>
          <w:rFonts w:ascii="Tahoma" w:eastAsia="Times New Roman" w:hAnsi="Tahoma" w:cs="Tahoma"/>
          <w:sz w:val="20"/>
          <w:szCs w:val="18"/>
          <w:lang w:eastAsia="sl-SI"/>
        </w:rPr>
      </w:pPr>
    </w:p>
    <w:p w14:paraId="71E16E3C" w14:textId="2454004F" w:rsidR="00100B17" w:rsidRPr="00FE18D7" w:rsidRDefault="00096CE6" w:rsidP="0005024B">
      <w:pPr>
        <w:keepNext/>
        <w:keepLine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noProof/>
          <w:sz w:val="20"/>
          <w:szCs w:val="20"/>
          <w:lang w:eastAsia="sl-SI"/>
        </w:rPr>
        <w:t>ENLJ-SPV-193/26</w:t>
      </w:r>
      <w:r w:rsidR="00100B17" w:rsidRPr="00FE18D7">
        <w:rPr>
          <w:rFonts w:ascii="Tahoma" w:eastAsia="Times New Roman" w:hAnsi="Tahoma" w:cs="Tahoma"/>
          <w:b/>
          <w:noProof/>
          <w:sz w:val="20"/>
          <w:szCs w:val="20"/>
          <w:lang w:eastAsia="sl-SI"/>
        </w:rPr>
        <w:t xml:space="preserve"> -</w:t>
      </w:r>
      <w:r w:rsidR="00100B17" w:rsidRPr="00FE18D7">
        <w:rPr>
          <w:rFonts w:ascii="Tahoma" w:eastAsia="Times New Roman" w:hAnsi="Tahoma" w:cs="Tahoma"/>
          <w:b/>
          <w:color w:val="000000"/>
          <w:sz w:val="20"/>
          <w:szCs w:val="20"/>
          <w:lang w:eastAsia="sl-SI"/>
        </w:rPr>
        <w:t xml:space="preserve"> </w:t>
      </w:r>
      <w:r w:rsidR="00A713DE" w:rsidRPr="00FE18D7">
        <w:rPr>
          <w:rFonts w:ascii="Tahoma" w:eastAsia="Times New Roman" w:hAnsi="Tahoma" w:cs="Tahoma"/>
          <w:b/>
          <w:sz w:val="20"/>
          <w:szCs w:val="20"/>
          <w:lang w:eastAsia="sl-SI"/>
        </w:rPr>
        <w:t>Elektroinštalacijska dela za obdobje dveh let</w:t>
      </w:r>
      <w:r w:rsidR="00100B17" w:rsidRPr="00FE18D7">
        <w:rPr>
          <w:rFonts w:ascii="Tahoma" w:eastAsia="Times New Roman" w:hAnsi="Tahoma" w:cs="Tahoma"/>
          <w:b/>
          <w:sz w:val="20"/>
          <w:szCs w:val="20"/>
          <w:lang w:eastAsia="sl-SI"/>
        </w:rPr>
        <w:t xml:space="preserve"> </w:t>
      </w:r>
    </w:p>
    <w:p w14:paraId="704EDBCB" w14:textId="77777777" w:rsidR="00100B17" w:rsidRPr="00FE18D7" w:rsidRDefault="00100B17" w:rsidP="0005024B">
      <w:pPr>
        <w:keepNext/>
        <w:keepLines/>
        <w:spacing w:after="0" w:line="240" w:lineRule="auto"/>
        <w:jc w:val="both"/>
        <w:rPr>
          <w:rFonts w:ascii="Tahoma" w:eastAsia="Times New Roman" w:hAnsi="Tahoma" w:cs="Tahoma"/>
          <w:sz w:val="20"/>
          <w:szCs w:val="18"/>
          <w:lang w:eastAsia="sl-SI"/>
        </w:rPr>
      </w:pPr>
    </w:p>
    <w:p w14:paraId="1C52FF72" w14:textId="77777777" w:rsidR="00100B17" w:rsidRPr="00FE18D7" w:rsidRDefault="00100B17" w:rsidP="0005024B">
      <w:pPr>
        <w:keepNext/>
        <w:keepLine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IZJAVLJAMO</w:t>
      </w:r>
    </w:p>
    <w:p w14:paraId="371E8644" w14:textId="77777777" w:rsidR="00100B17" w:rsidRPr="00FE18D7" w:rsidRDefault="00100B17" w:rsidP="0005024B">
      <w:pPr>
        <w:keepNext/>
        <w:keepLines/>
        <w:spacing w:after="0" w:line="240" w:lineRule="auto"/>
        <w:jc w:val="both"/>
        <w:rPr>
          <w:rFonts w:ascii="Tahoma" w:eastAsia="Times New Roman" w:hAnsi="Tahoma" w:cs="Tahoma"/>
          <w:sz w:val="20"/>
          <w:szCs w:val="18"/>
          <w:lang w:eastAsia="sl-SI"/>
        </w:rPr>
      </w:pPr>
    </w:p>
    <w:p w14:paraId="2911ADFB" w14:textId="77777777" w:rsidR="00100B17" w:rsidRPr="00FE18D7" w:rsidRDefault="00100B17" w:rsidP="0005024B">
      <w:pPr>
        <w:keepNext/>
        <w:keepLines/>
        <w:spacing w:after="0" w:line="240" w:lineRule="auto"/>
        <w:jc w:val="both"/>
        <w:rPr>
          <w:rFonts w:ascii="Tahoma" w:eastAsia="Times New Roman" w:hAnsi="Tahoma" w:cs="Tahoma"/>
          <w:szCs w:val="18"/>
          <w:lang w:eastAsia="sl-SI"/>
        </w:rPr>
      </w:pPr>
    </w:p>
    <w:p w14:paraId="264C3068" w14:textId="77777777" w:rsidR="005D0701" w:rsidRPr="00FE18D7" w:rsidRDefault="005D0701"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Da se zavezujemo, da bomo dosledno upoštevali določbe iz razpisne dokumentacije, točka</w:t>
      </w:r>
      <w:r w:rsidRPr="00FE18D7">
        <w:rPr>
          <w:rFonts w:ascii="Tahoma" w:eastAsia="Times New Roman" w:hAnsi="Tahoma" w:cs="Tahoma"/>
          <w:strike/>
          <w:sz w:val="20"/>
          <w:szCs w:val="20"/>
          <w:lang w:eastAsia="sl-SI"/>
        </w:rPr>
        <w:t xml:space="preserve"> </w:t>
      </w:r>
      <w:r w:rsidRPr="00FE18D7">
        <w:rPr>
          <w:rFonts w:ascii="Tahoma" w:eastAsia="Times New Roman" w:hAnsi="Tahoma" w:cs="Tahoma"/>
          <w:sz w:val="20"/>
          <w:szCs w:val="20"/>
          <w:lang w:eastAsia="sl-SI"/>
        </w:rPr>
        <w:t>4. Zahteve iz varstva pri delu in požarnega varstva glede:</w:t>
      </w:r>
    </w:p>
    <w:p w14:paraId="53E9BE6D" w14:textId="77777777" w:rsidR="005D0701" w:rsidRPr="00FE18D7" w:rsidRDefault="005D0701" w:rsidP="0005024B">
      <w:pPr>
        <w:keepNext/>
        <w:keepLines/>
        <w:numPr>
          <w:ilvl w:val="0"/>
          <w:numId w:val="23"/>
        </w:numPr>
        <w:spacing w:after="0" w:line="240" w:lineRule="auto"/>
        <w:ind w:left="426" w:hanging="426"/>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usposobljenosti delavcev za varno izvajanje dela,</w:t>
      </w:r>
    </w:p>
    <w:p w14:paraId="493B41BA" w14:textId="77777777" w:rsidR="005D0701" w:rsidRPr="00FE18D7" w:rsidRDefault="005D0701" w:rsidP="0005024B">
      <w:pPr>
        <w:keepNext/>
        <w:keepLines/>
        <w:numPr>
          <w:ilvl w:val="0"/>
          <w:numId w:val="23"/>
        </w:numPr>
        <w:spacing w:after="0" w:line="240" w:lineRule="auto"/>
        <w:ind w:left="426" w:hanging="426"/>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zdravstvene sposobnosti delavcev,</w:t>
      </w:r>
    </w:p>
    <w:p w14:paraId="01554627" w14:textId="77777777" w:rsidR="005D0701" w:rsidRPr="00FE18D7" w:rsidRDefault="005D0701" w:rsidP="0005024B">
      <w:pPr>
        <w:keepNext/>
        <w:keepLines/>
        <w:numPr>
          <w:ilvl w:val="0"/>
          <w:numId w:val="23"/>
        </w:numPr>
        <w:spacing w:after="0" w:line="240" w:lineRule="auto"/>
        <w:ind w:left="426" w:hanging="426"/>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sklepanja pisnega sporazuma o skupnih varnostnih ukrepih, </w:t>
      </w:r>
    </w:p>
    <w:p w14:paraId="3F7107E1" w14:textId="77777777" w:rsidR="005D0701" w:rsidRPr="00FE18D7" w:rsidRDefault="005D0701" w:rsidP="0005024B">
      <w:pPr>
        <w:keepNext/>
        <w:keepLines/>
        <w:numPr>
          <w:ilvl w:val="0"/>
          <w:numId w:val="23"/>
        </w:numPr>
        <w:spacing w:after="0" w:line="240" w:lineRule="auto"/>
        <w:ind w:left="426" w:hanging="426"/>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spoštovanja internih predpisov naročnika.</w:t>
      </w:r>
    </w:p>
    <w:p w14:paraId="6E48280A" w14:textId="77777777" w:rsidR="005D0701" w:rsidRPr="00FE18D7" w:rsidRDefault="005D0701" w:rsidP="0005024B">
      <w:pPr>
        <w:keepNext/>
        <w:keepLines/>
        <w:spacing w:after="0" w:line="240" w:lineRule="auto"/>
        <w:jc w:val="both"/>
        <w:rPr>
          <w:rFonts w:ascii="Tahoma" w:eastAsia="Times New Roman" w:hAnsi="Tahoma" w:cs="Tahoma"/>
          <w:color w:val="0070C0"/>
          <w:sz w:val="20"/>
          <w:szCs w:val="20"/>
          <w:lang w:eastAsia="sl-SI"/>
        </w:rPr>
      </w:pPr>
    </w:p>
    <w:p w14:paraId="6135031D" w14:textId="77777777" w:rsidR="005D0701" w:rsidRPr="00FE18D7" w:rsidRDefault="005D0701" w:rsidP="0005024B">
      <w:pPr>
        <w:keepNext/>
        <w:keepLines/>
        <w:spacing w:after="0" w:line="240" w:lineRule="auto"/>
        <w:jc w:val="both"/>
        <w:rPr>
          <w:rFonts w:ascii="Tahoma" w:eastAsia="Times New Roman" w:hAnsi="Tahoma" w:cs="Tahoma"/>
          <w:color w:val="0070C0"/>
          <w:sz w:val="20"/>
          <w:szCs w:val="20"/>
          <w:lang w:eastAsia="sl-SI"/>
        </w:rPr>
      </w:pPr>
    </w:p>
    <w:p w14:paraId="49C55690" w14:textId="77777777" w:rsidR="00BF4B2C" w:rsidRPr="00FE18D7" w:rsidRDefault="00BF4B2C" w:rsidP="0005024B">
      <w:pPr>
        <w:keepNext/>
        <w:keepLines/>
        <w:tabs>
          <w:tab w:val="left" w:pos="2835"/>
        </w:tabs>
        <w:spacing w:after="0" w:line="240" w:lineRule="auto"/>
        <w:ind w:left="284" w:hanging="284"/>
        <w:jc w:val="both"/>
        <w:rPr>
          <w:rFonts w:ascii="Tahoma" w:eastAsia="Times New Roman" w:hAnsi="Tahoma" w:cs="Tahoma"/>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F4B2C" w:rsidRPr="00FE18D7" w14:paraId="68D94DCE" w14:textId="77777777" w:rsidTr="000B12B5">
        <w:trPr>
          <w:trHeight w:val="390"/>
        </w:trPr>
        <w:tc>
          <w:tcPr>
            <w:tcW w:w="2836" w:type="dxa"/>
            <w:tcBorders>
              <w:top w:val="single" w:sz="4" w:space="0" w:color="auto"/>
              <w:left w:val="single" w:sz="4" w:space="0" w:color="auto"/>
              <w:bottom w:val="single" w:sz="4" w:space="0" w:color="auto"/>
              <w:right w:val="dashSmallGap" w:sz="4" w:space="0" w:color="auto"/>
            </w:tcBorders>
          </w:tcPr>
          <w:p w14:paraId="3296A2C9" w14:textId="77777777" w:rsidR="00BF4B2C" w:rsidRPr="00FE18D7" w:rsidRDefault="00BF4B2C" w:rsidP="0005024B">
            <w:pPr>
              <w:keepNext/>
              <w:keepLine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tcPr>
          <w:p w14:paraId="57EFD601"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r w:rsidRPr="00FE18D7">
              <w:rPr>
                <w:rFonts w:ascii="Tahoma" w:eastAsia="Times New Roman" w:hAnsi="Tahoma" w:cs="Tahoma"/>
                <w:sz w:val="16"/>
                <w:szCs w:val="18"/>
                <w:lang w:eastAsia="sl-SI"/>
              </w:rPr>
              <w:t>Ime in Priimek/Mobilni telefon/e-pošta:</w:t>
            </w:r>
          </w:p>
          <w:p w14:paraId="26F1CE2A"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p w14:paraId="257EE705"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p w14:paraId="1071626B"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tc>
      </w:tr>
      <w:tr w:rsidR="00BF4B2C" w:rsidRPr="00FE18D7" w14:paraId="7B808587" w14:textId="77777777" w:rsidTr="000B12B5">
        <w:trPr>
          <w:trHeight w:val="340"/>
        </w:trPr>
        <w:tc>
          <w:tcPr>
            <w:tcW w:w="2836" w:type="dxa"/>
            <w:tcBorders>
              <w:right w:val="dashSmallGap" w:sz="4" w:space="0" w:color="auto"/>
            </w:tcBorders>
          </w:tcPr>
          <w:p w14:paraId="738AB4BF" w14:textId="77777777" w:rsidR="00BF4B2C" w:rsidRPr="00FE18D7" w:rsidRDefault="00BF4B2C" w:rsidP="0005024B">
            <w:pPr>
              <w:keepNext/>
              <w:keepLine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t xml:space="preserve">Strokovni delavec VpD in PV </w:t>
            </w:r>
          </w:p>
        </w:tc>
        <w:tc>
          <w:tcPr>
            <w:tcW w:w="6945" w:type="dxa"/>
            <w:tcBorders>
              <w:left w:val="dashSmallGap" w:sz="4" w:space="0" w:color="auto"/>
            </w:tcBorders>
          </w:tcPr>
          <w:p w14:paraId="2B44E638"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r w:rsidRPr="00FE18D7">
              <w:rPr>
                <w:rFonts w:ascii="Tahoma" w:eastAsia="Times New Roman" w:hAnsi="Tahoma" w:cs="Tahoma"/>
                <w:sz w:val="16"/>
                <w:szCs w:val="18"/>
                <w:lang w:eastAsia="sl-SI"/>
              </w:rPr>
              <w:t>Ime in Priimek/Mobilni telefon/e-pošta:</w:t>
            </w:r>
          </w:p>
          <w:p w14:paraId="0D40BC4D"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p w14:paraId="0784942B"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p w14:paraId="0434DFF6" w14:textId="77777777" w:rsidR="00BF4B2C" w:rsidRPr="00FE18D7" w:rsidRDefault="00BF4B2C" w:rsidP="0005024B">
            <w:pPr>
              <w:keepNext/>
              <w:keepLines/>
              <w:spacing w:after="0" w:line="240" w:lineRule="auto"/>
              <w:jc w:val="both"/>
              <w:rPr>
                <w:rFonts w:ascii="Tahoma" w:eastAsia="Times New Roman" w:hAnsi="Tahoma" w:cs="Tahoma"/>
                <w:sz w:val="16"/>
                <w:szCs w:val="18"/>
                <w:lang w:eastAsia="sl-SI"/>
              </w:rPr>
            </w:pPr>
          </w:p>
        </w:tc>
      </w:tr>
      <w:tr w:rsidR="00E9678C" w:rsidRPr="00745EB6" w14:paraId="7CCA386C" w14:textId="77777777" w:rsidTr="00E9678C">
        <w:trPr>
          <w:trHeight w:val="340"/>
        </w:trPr>
        <w:tc>
          <w:tcPr>
            <w:tcW w:w="2836" w:type="dxa"/>
            <w:tcBorders>
              <w:top w:val="single" w:sz="4" w:space="0" w:color="auto"/>
              <w:left w:val="single" w:sz="4" w:space="0" w:color="auto"/>
              <w:bottom w:val="single" w:sz="4" w:space="0" w:color="auto"/>
              <w:right w:val="dashSmallGap" w:sz="4" w:space="0" w:color="auto"/>
            </w:tcBorders>
          </w:tcPr>
          <w:p w14:paraId="0D69EBB1" w14:textId="77777777" w:rsidR="00E9678C" w:rsidRPr="00E9678C" w:rsidRDefault="00E9678C" w:rsidP="00E9678C">
            <w:pPr>
              <w:keepNext/>
              <w:keepLines/>
              <w:spacing w:after="0" w:line="240" w:lineRule="auto"/>
              <w:jc w:val="both"/>
              <w:rPr>
                <w:rFonts w:ascii="Tahoma" w:eastAsia="Times New Roman" w:hAnsi="Tahoma" w:cs="Tahoma"/>
                <w:sz w:val="18"/>
                <w:szCs w:val="18"/>
                <w:lang w:eastAsia="sl-SI"/>
              </w:rPr>
            </w:pPr>
            <w:r w:rsidRPr="00E9678C">
              <w:rPr>
                <w:rFonts w:ascii="Tahoma" w:eastAsia="Times New Roman" w:hAnsi="Tahoma" w:cs="Tahoma"/>
                <w:sz w:val="18"/>
                <w:szCs w:val="18"/>
                <w:lang w:eastAsia="sl-SI"/>
              </w:rPr>
              <w:t>Odg. osebe za nadzor nad izvajanjem ravnanja z nevarnimi snovmi in odpadki ter izrednimi razmerami</w:t>
            </w:r>
          </w:p>
        </w:tc>
        <w:tc>
          <w:tcPr>
            <w:tcW w:w="6945" w:type="dxa"/>
            <w:tcBorders>
              <w:top w:val="single" w:sz="4" w:space="0" w:color="auto"/>
              <w:left w:val="dashSmallGap" w:sz="4" w:space="0" w:color="auto"/>
              <w:bottom w:val="single" w:sz="4" w:space="0" w:color="auto"/>
              <w:right w:val="single" w:sz="4" w:space="0" w:color="auto"/>
            </w:tcBorders>
          </w:tcPr>
          <w:p w14:paraId="5F78E7EC" w14:textId="77777777" w:rsidR="00E9678C" w:rsidRPr="00FE18D7" w:rsidRDefault="00E9678C" w:rsidP="00E9678C">
            <w:pPr>
              <w:keepNext/>
              <w:keepLines/>
              <w:spacing w:after="0" w:line="240" w:lineRule="auto"/>
              <w:jc w:val="both"/>
              <w:rPr>
                <w:rFonts w:ascii="Tahoma" w:eastAsia="Times New Roman" w:hAnsi="Tahoma" w:cs="Tahoma"/>
                <w:sz w:val="16"/>
                <w:szCs w:val="18"/>
                <w:lang w:eastAsia="sl-SI"/>
              </w:rPr>
            </w:pPr>
            <w:r w:rsidRPr="00FE18D7">
              <w:rPr>
                <w:rFonts w:ascii="Tahoma" w:eastAsia="Times New Roman" w:hAnsi="Tahoma" w:cs="Tahoma"/>
                <w:sz w:val="16"/>
                <w:szCs w:val="18"/>
                <w:lang w:eastAsia="sl-SI"/>
              </w:rPr>
              <w:t>Ime in Priimek/Mobilni telefon/e-pošta:</w:t>
            </w:r>
          </w:p>
          <w:p w14:paraId="4B404CAC" w14:textId="362FB67F" w:rsidR="00E9678C" w:rsidRPr="00E9678C" w:rsidRDefault="00E9678C" w:rsidP="00E9678C">
            <w:pPr>
              <w:keepNext/>
              <w:keepLines/>
              <w:spacing w:after="0" w:line="240" w:lineRule="auto"/>
              <w:jc w:val="both"/>
              <w:rPr>
                <w:rFonts w:ascii="Tahoma" w:eastAsia="Times New Roman" w:hAnsi="Tahoma" w:cs="Tahoma"/>
                <w:sz w:val="16"/>
                <w:szCs w:val="18"/>
                <w:lang w:eastAsia="sl-SI"/>
              </w:rPr>
            </w:pPr>
          </w:p>
        </w:tc>
      </w:tr>
    </w:tbl>
    <w:p w14:paraId="0C8F8FD8" w14:textId="77777777" w:rsidR="00BF4B2C" w:rsidRPr="00FE18D7" w:rsidRDefault="00BF4B2C" w:rsidP="0005024B">
      <w:pPr>
        <w:keepNext/>
        <w:keepLines/>
        <w:spacing w:after="0" w:line="240" w:lineRule="auto"/>
        <w:jc w:val="both"/>
        <w:rPr>
          <w:rFonts w:ascii="Tahoma" w:eastAsia="Times New Roman" w:hAnsi="Tahoma" w:cs="Tahoma"/>
          <w:color w:val="0070C0"/>
          <w:sz w:val="20"/>
          <w:szCs w:val="20"/>
          <w:lang w:eastAsia="sl-SI"/>
        </w:rPr>
      </w:pPr>
    </w:p>
    <w:p w14:paraId="7A8E186C" w14:textId="77777777" w:rsidR="005D0701" w:rsidRPr="00FE18D7" w:rsidRDefault="005D0701" w:rsidP="0005024B">
      <w:pPr>
        <w:keepNext/>
        <w:keepLines/>
        <w:spacing w:after="0" w:line="240" w:lineRule="auto"/>
        <w:jc w:val="both"/>
        <w:rPr>
          <w:rFonts w:ascii="Tahoma" w:eastAsia="Times New Roman" w:hAnsi="Tahoma" w:cs="Tahoma"/>
          <w:sz w:val="20"/>
          <w:szCs w:val="20"/>
          <w:lang w:eastAsia="sl-SI"/>
        </w:rPr>
      </w:pPr>
    </w:p>
    <w:p w14:paraId="384BE7F6" w14:textId="77777777" w:rsidR="005D0701" w:rsidRPr="00FE18D7" w:rsidRDefault="005D0701"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Nespoštovanje določil je razlog za prekinitev in odstop od okvirnega sporazuma, brez kakršnekoli obveznosti do izvajalca.</w:t>
      </w:r>
    </w:p>
    <w:p w14:paraId="530EA49A" w14:textId="77777777" w:rsidR="00100B17" w:rsidRPr="00FE18D7" w:rsidRDefault="00100B17" w:rsidP="0005024B">
      <w:pPr>
        <w:keepNext/>
        <w:keepLines/>
        <w:tabs>
          <w:tab w:val="left" w:pos="142"/>
        </w:tabs>
        <w:spacing w:after="0" w:line="240" w:lineRule="auto"/>
        <w:jc w:val="both"/>
        <w:rPr>
          <w:rFonts w:ascii="Tahoma" w:eastAsia="Times New Roman" w:hAnsi="Tahoma" w:cs="Tahoma"/>
          <w:i/>
          <w:szCs w:val="18"/>
          <w:lang w:eastAsia="sl-SI"/>
        </w:rPr>
      </w:pPr>
    </w:p>
    <w:p w14:paraId="316B45FD"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7B68D532"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7FC7DAA4"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311BD2F8"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137944A5"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2E4B2B89"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14D1E616"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5374A020"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100B17" w:rsidRPr="00FE18D7" w14:paraId="44D8908C" w14:textId="77777777" w:rsidTr="00B01C4F">
        <w:trPr>
          <w:trHeight w:val="235"/>
        </w:trPr>
        <w:tc>
          <w:tcPr>
            <w:tcW w:w="3402" w:type="dxa"/>
            <w:tcBorders>
              <w:bottom w:val="single" w:sz="4" w:space="0" w:color="auto"/>
            </w:tcBorders>
          </w:tcPr>
          <w:p w14:paraId="3C2FC610" w14:textId="77777777" w:rsidR="00100B17" w:rsidRPr="00FE18D7" w:rsidRDefault="00100B17"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2522" w:type="dxa"/>
          </w:tcPr>
          <w:p w14:paraId="0FCE36DF" w14:textId="77777777" w:rsidR="00100B17" w:rsidRPr="00FE18D7" w:rsidRDefault="00100B17" w:rsidP="0005024B">
            <w:pPr>
              <w:keepNext/>
              <w:keepLines/>
              <w:spacing w:after="0" w:line="240" w:lineRule="auto"/>
              <w:jc w:val="both"/>
              <w:rPr>
                <w:rFonts w:ascii="Tahoma" w:eastAsia="Times New Roman" w:hAnsi="Tahoma" w:cs="Tahoma"/>
                <w:snapToGrid w:val="0"/>
                <w:color w:val="000000"/>
                <w:sz w:val="20"/>
                <w:szCs w:val="20"/>
                <w:lang w:eastAsia="sl-SI"/>
              </w:rPr>
            </w:pPr>
          </w:p>
        </w:tc>
        <w:tc>
          <w:tcPr>
            <w:tcW w:w="3574" w:type="dxa"/>
            <w:tcBorders>
              <w:bottom w:val="single" w:sz="4" w:space="0" w:color="auto"/>
            </w:tcBorders>
          </w:tcPr>
          <w:p w14:paraId="751BC16E" w14:textId="77777777" w:rsidR="00100B17" w:rsidRPr="00FE18D7" w:rsidRDefault="00100B17" w:rsidP="0005024B">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100B17" w:rsidRPr="00FE18D7" w14:paraId="2AC8808E" w14:textId="77777777" w:rsidTr="00B01C4F">
        <w:trPr>
          <w:trHeight w:val="235"/>
        </w:trPr>
        <w:tc>
          <w:tcPr>
            <w:tcW w:w="3402" w:type="dxa"/>
            <w:tcBorders>
              <w:top w:val="single" w:sz="4" w:space="0" w:color="auto"/>
            </w:tcBorders>
          </w:tcPr>
          <w:p w14:paraId="432E20CD" w14:textId="77777777" w:rsidR="00100B17" w:rsidRPr="00FE18D7" w:rsidRDefault="00100B17"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(kraj, datum)</w:t>
            </w:r>
          </w:p>
        </w:tc>
        <w:tc>
          <w:tcPr>
            <w:tcW w:w="2522" w:type="dxa"/>
          </w:tcPr>
          <w:p w14:paraId="5BAD3F6C" w14:textId="77777777" w:rsidR="00100B17" w:rsidRPr="00FE18D7" w:rsidRDefault="00100B17" w:rsidP="0005024B">
            <w:pPr>
              <w:keepNext/>
              <w:keepLines/>
              <w:spacing w:after="0" w:line="240" w:lineRule="auto"/>
              <w:jc w:val="center"/>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žig</w:t>
            </w:r>
          </w:p>
        </w:tc>
        <w:tc>
          <w:tcPr>
            <w:tcW w:w="3574" w:type="dxa"/>
            <w:tcBorders>
              <w:top w:val="single" w:sz="4" w:space="0" w:color="auto"/>
            </w:tcBorders>
          </w:tcPr>
          <w:p w14:paraId="2067021B" w14:textId="77777777" w:rsidR="00100B17" w:rsidRPr="00FE18D7" w:rsidRDefault="00100B17" w:rsidP="0005024B">
            <w:pPr>
              <w:keepNext/>
              <w:keepLines/>
              <w:spacing w:after="0" w:line="240" w:lineRule="auto"/>
              <w:jc w:val="both"/>
              <w:rPr>
                <w:rFonts w:ascii="Tahoma" w:eastAsia="Times New Roman" w:hAnsi="Tahoma" w:cs="Tahoma"/>
                <w:snapToGrid w:val="0"/>
                <w:color w:val="000000"/>
                <w:sz w:val="20"/>
                <w:szCs w:val="20"/>
                <w:lang w:eastAsia="sl-SI"/>
              </w:rPr>
            </w:pPr>
            <w:r w:rsidRPr="00FE18D7">
              <w:rPr>
                <w:rFonts w:ascii="Tahoma" w:eastAsia="Times New Roman" w:hAnsi="Tahoma" w:cs="Tahoma"/>
                <w:snapToGrid w:val="0"/>
                <w:color w:val="000000"/>
                <w:sz w:val="20"/>
                <w:szCs w:val="20"/>
                <w:lang w:eastAsia="sl-SI"/>
              </w:rPr>
              <w:t>(</w:t>
            </w:r>
            <w:r w:rsidR="00B01C4F" w:rsidRPr="00FE18D7">
              <w:rPr>
                <w:rFonts w:ascii="Tahoma" w:eastAsia="Times New Roman" w:hAnsi="Tahoma" w:cs="Tahoma"/>
                <w:snapToGrid w:val="0"/>
                <w:color w:val="000000"/>
                <w:sz w:val="20"/>
                <w:szCs w:val="20"/>
                <w:lang w:eastAsia="sl-SI"/>
              </w:rPr>
              <w:t>i</w:t>
            </w:r>
            <w:r w:rsidR="00B01C4F" w:rsidRPr="00FE18D7">
              <w:rPr>
                <w:rFonts w:ascii="Tahoma" w:hAnsi="Tahoma" w:cs="Tahoma"/>
                <w:snapToGrid w:val="0"/>
                <w:color w:val="000000"/>
                <w:sz w:val="20"/>
                <w:szCs w:val="20"/>
              </w:rPr>
              <w:t>me in priimek ter podpis</w:t>
            </w:r>
            <w:r w:rsidR="00B01C4F" w:rsidRPr="00FE18D7">
              <w:rPr>
                <w:rFonts w:ascii="Tahoma" w:eastAsia="Times New Roman" w:hAnsi="Tahoma" w:cs="Tahoma"/>
                <w:snapToGrid w:val="0"/>
                <w:color w:val="000000"/>
                <w:sz w:val="20"/>
                <w:szCs w:val="20"/>
                <w:lang w:eastAsia="sl-SI"/>
              </w:rPr>
              <w:t xml:space="preserve"> odgovorne osebe</w:t>
            </w:r>
            <w:r w:rsidR="00B01C4F" w:rsidRPr="00FE18D7">
              <w:rPr>
                <w:rFonts w:ascii="Tahoma" w:hAnsi="Tahoma" w:cs="Tahoma"/>
                <w:snapToGrid w:val="0"/>
                <w:color w:val="000000"/>
                <w:sz w:val="20"/>
                <w:szCs w:val="20"/>
              </w:rPr>
              <w:t xml:space="preserve"> gospodarskega subjekta)</w:t>
            </w:r>
          </w:p>
        </w:tc>
      </w:tr>
    </w:tbl>
    <w:p w14:paraId="68F88AA5" w14:textId="77777777" w:rsidR="00100B17" w:rsidRPr="00FE18D7" w:rsidRDefault="00100B17" w:rsidP="0005024B">
      <w:pPr>
        <w:keepNext/>
        <w:keepLines/>
        <w:spacing w:after="0" w:line="240" w:lineRule="auto"/>
        <w:jc w:val="both"/>
        <w:rPr>
          <w:rFonts w:ascii="Tahoma" w:eastAsia="Times New Roman" w:hAnsi="Tahoma" w:cs="Tahoma"/>
          <w:sz w:val="20"/>
          <w:szCs w:val="18"/>
          <w:lang w:eastAsia="sl-SI"/>
        </w:rPr>
      </w:pPr>
    </w:p>
    <w:p w14:paraId="21EBCB96" w14:textId="77777777" w:rsidR="00100B17" w:rsidRPr="00FE18D7" w:rsidRDefault="00100B17" w:rsidP="0005024B">
      <w:pPr>
        <w:keepNext/>
        <w:keepLines/>
        <w:spacing w:after="0" w:line="240" w:lineRule="auto"/>
        <w:jc w:val="both"/>
        <w:rPr>
          <w:rFonts w:ascii="Tahoma" w:eastAsia="Times New Roman" w:hAnsi="Tahoma" w:cs="Tahoma"/>
          <w:sz w:val="18"/>
          <w:szCs w:val="18"/>
          <w:lang w:eastAsia="sl-SI"/>
        </w:rPr>
      </w:pPr>
      <w:r w:rsidRPr="00FE18D7">
        <w:rPr>
          <w:rFonts w:ascii="Tahoma" w:eastAsia="Times New Roman" w:hAnsi="Tahoma" w:cs="Tahoma"/>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FE18D7" w14:paraId="5F5D4D16" w14:textId="77777777" w:rsidTr="006D62CE">
        <w:tc>
          <w:tcPr>
            <w:tcW w:w="9426" w:type="dxa"/>
            <w:tcBorders>
              <w:top w:val="single" w:sz="4" w:space="0" w:color="auto"/>
              <w:bottom w:val="single" w:sz="4" w:space="0" w:color="auto"/>
            </w:tcBorders>
          </w:tcPr>
          <w:p w14:paraId="6DEE05B1" w14:textId="35EA7923" w:rsidR="00100B17" w:rsidRPr="005358B5" w:rsidRDefault="00100B17" w:rsidP="0005024B">
            <w:pPr>
              <w:keepNext/>
              <w:keepLines/>
              <w:spacing w:after="0" w:line="240" w:lineRule="auto"/>
              <w:jc w:val="both"/>
              <w:rPr>
                <w:rFonts w:ascii="Tahoma" w:eastAsia="Times New Roman" w:hAnsi="Tahoma" w:cs="Tahoma"/>
                <w:b/>
                <w:i/>
                <w:sz w:val="20"/>
                <w:szCs w:val="20"/>
                <w:lang w:eastAsia="sl-SI"/>
              </w:rPr>
            </w:pPr>
            <w:r w:rsidRPr="00FE18D7">
              <w:rPr>
                <w:rFonts w:ascii="Tahoma" w:eastAsia="Times New Roman" w:hAnsi="Tahoma" w:cs="Tahoma"/>
                <w:sz w:val="20"/>
                <w:szCs w:val="20"/>
                <w:lang w:eastAsia="sl-SI"/>
              </w:rPr>
              <w:lastRenderedPageBreak/>
              <w:br w:type="page"/>
            </w:r>
            <w:r w:rsidR="005358B5" w:rsidRPr="005358B5">
              <w:rPr>
                <w:rFonts w:ascii="Tahoma" w:hAnsi="Tahoma" w:cs="Tahoma"/>
                <w:sz w:val="20"/>
                <w:szCs w:val="20"/>
              </w:rPr>
              <w:t xml:space="preserve">VZOREC PISNEGA SPORAZUMA O SKUPNIH VARNOSTNIH UKREPIH IN RAVNANJU Z OKOLJEM V JAVNEM PODJETJU ENERGETIKA LJUBLJANA d.o.o. </w:t>
            </w:r>
            <w:r w:rsidR="005358B5" w:rsidRPr="005358B5">
              <w:rPr>
                <w:rFonts w:ascii="Tahoma" w:hAnsi="Tahoma" w:cs="Tahoma"/>
                <w:color w:val="FF0000"/>
                <w:sz w:val="20"/>
                <w:szCs w:val="20"/>
              </w:rPr>
              <w:t>– Ni potrebno prilagati v ponudbi.</w:t>
            </w:r>
          </w:p>
        </w:tc>
      </w:tr>
    </w:tbl>
    <w:p w14:paraId="19633384" w14:textId="77777777" w:rsidR="00100B17" w:rsidRPr="00FE18D7" w:rsidRDefault="00100B17" w:rsidP="0005024B">
      <w:pPr>
        <w:keepNext/>
        <w:keepLines/>
        <w:spacing w:after="0" w:line="240" w:lineRule="auto"/>
        <w:jc w:val="both"/>
        <w:rPr>
          <w:rFonts w:ascii="Tahoma" w:eastAsia="Times New Roman" w:hAnsi="Tahoma" w:cs="Tahoma"/>
          <w:sz w:val="20"/>
          <w:szCs w:val="20"/>
          <w:lang w:eastAsia="sl-SI"/>
        </w:rPr>
      </w:pPr>
    </w:p>
    <w:p w14:paraId="0DBBFF5C" w14:textId="25E2DEAE" w:rsidR="00100B17" w:rsidRPr="00C4128F" w:rsidRDefault="00100B17" w:rsidP="0005024B">
      <w:pPr>
        <w:keepNext/>
        <w:keepLines/>
        <w:spacing w:after="0" w:line="240" w:lineRule="auto"/>
        <w:jc w:val="center"/>
        <w:rPr>
          <w:rFonts w:ascii="Tahoma" w:eastAsia="Times New Roman" w:hAnsi="Tahoma" w:cs="Tahoma"/>
          <w:b/>
          <w:sz w:val="20"/>
          <w:szCs w:val="20"/>
          <w:lang w:eastAsia="sl-SI"/>
        </w:rPr>
      </w:pPr>
      <w:r w:rsidRPr="00C4128F">
        <w:rPr>
          <w:rFonts w:ascii="Tahoma" w:eastAsia="Times New Roman" w:hAnsi="Tahoma" w:cs="Tahoma"/>
          <w:b/>
          <w:sz w:val="20"/>
          <w:szCs w:val="20"/>
          <w:lang w:eastAsia="sl-SI"/>
        </w:rPr>
        <w:t xml:space="preserve">Priloga št. </w:t>
      </w:r>
      <w:r w:rsidR="00BB34EF" w:rsidRPr="00C4128F">
        <w:rPr>
          <w:rFonts w:ascii="Tahoma" w:eastAsia="Times New Roman" w:hAnsi="Tahoma" w:cs="Tahoma"/>
          <w:b/>
          <w:sz w:val="20"/>
          <w:szCs w:val="20"/>
          <w:lang w:eastAsia="sl-SI"/>
        </w:rPr>
        <w:t>3</w:t>
      </w:r>
      <w:r w:rsidRPr="00C4128F">
        <w:rPr>
          <w:rFonts w:ascii="Tahoma" w:eastAsia="Times New Roman" w:hAnsi="Tahoma" w:cs="Tahoma"/>
          <w:b/>
          <w:sz w:val="20"/>
          <w:szCs w:val="20"/>
          <w:lang w:eastAsia="sl-SI"/>
        </w:rPr>
        <w:fldChar w:fldCharType="begin"/>
      </w:r>
      <w:r w:rsidRPr="00C4128F">
        <w:rPr>
          <w:rFonts w:ascii="Tahoma" w:eastAsia="Times New Roman" w:hAnsi="Tahoma" w:cs="Tahoma"/>
          <w:b/>
          <w:sz w:val="20"/>
          <w:szCs w:val="20"/>
          <w:lang w:eastAsia="sl-SI"/>
        </w:rPr>
        <w:instrText xml:space="preserve"> FILLIN  \* MERGEFORMAT </w:instrText>
      </w:r>
      <w:r w:rsidRPr="00C4128F">
        <w:rPr>
          <w:rFonts w:ascii="Tahoma" w:eastAsia="Times New Roman" w:hAnsi="Tahoma" w:cs="Tahoma"/>
          <w:b/>
          <w:sz w:val="20"/>
          <w:szCs w:val="20"/>
          <w:lang w:eastAsia="sl-SI"/>
        </w:rPr>
        <w:fldChar w:fldCharType="end"/>
      </w:r>
      <w:r w:rsidRPr="00C4128F">
        <w:rPr>
          <w:rFonts w:ascii="Tahoma" w:eastAsia="Times New Roman" w:hAnsi="Tahoma" w:cs="Tahoma"/>
          <w:b/>
          <w:sz w:val="20"/>
          <w:szCs w:val="20"/>
          <w:lang w:eastAsia="sl-SI"/>
        </w:rPr>
        <w:t xml:space="preserve"> k</w:t>
      </w:r>
      <w:r w:rsidR="00D83977" w:rsidRPr="00C4128F">
        <w:rPr>
          <w:rFonts w:ascii="Tahoma" w:eastAsia="Times New Roman" w:hAnsi="Tahoma" w:cs="Tahoma"/>
          <w:b/>
          <w:sz w:val="20"/>
          <w:szCs w:val="20"/>
          <w:lang w:eastAsia="sl-SI"/>
        </w:rPr>
        <w:t xml:space="preserve"> okvirnemu sporazumu</w:t>
      </w:r>
      <w:r w:rsidRPr="00C4128F">
        <w:rPr>
          <w:rFonts w:ascii="Tahoma" w:eastAsia="Times New Roman" w:hAnsi="Tahoma" w:cs="Tahoma"/>
          <w:b/>
          <w:sz w:val="20"/>
          <w:szCs w:val="20"/>
          <w:lang w:eastAsia="sl-SI"/>
        </w:rPr>
        <w:t xml:space="preserve"> št. </w:t>
      </w:r>
      <w:r w:rsidR="00096CE6" w:rsidRPr="00C4128F">
        <w:rPr>
          <w:rFonts w:ascii="Tahoma" w:eastAsia="Times New Roman" w:hAnsi="Tahoma" w:cs="Tahoma"/>
          <w:b/>
          <w:sz w:val="20"/>
          <w:szCs w:val="20"/>
          <w:lang w:eastAsia="sl-SI"/>
        </w:rPr>
        <w:t>ENLJ-SPV-193/26</w:t>
      </w:r>
    </w:p>
    <w:p w14:paraId="1E305F70"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40CA1CC3"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7324E6E1" w14:textId="2DF98EC5" w:rsidR="005358B5" w:rsidRPr="005358B5" w:rsidRDefault="005358B5" w:rsidP="005358B5">
      <w:pPr>
        <w:keepNext/>
        <w:keepLines/>
        <w:jc w:val="both"/>
        <w:rPr>
          <w:rFonts w:ascii="Tahoma" w:hAnsi="Tahoma" w:cs="Tahoma"/>
          <w:sz w:val="20"/>
          <w:szCs w:val="20"/>
        </w:rPr>
      </w:pPr>
      <w:r w:rsidRPr="005358B5">
        <w:rPr>
          <w:rFonts w:ascii="Tahoma" w:hAnsi="Tahoma" w:cs="Tahoma"/>
          <w:sz w:val="20"/>
          <w:szCs w:val="20"/>
        </w:rPr>
        <w:t>Na osnovi 39. člena Zakona o varnosti in zdravju pri delu (Ur. list RS, št. 43/11) skleneta:</w:t>
      </w:r>
    </w:p>
    <w:p w14:paraId="2AE3373F" w14:textId="32317245" w:rsidR="005358B5" w:rsidRPr="005358B5" w:rsidRDefault="005358B5" w:rsidP="005358B5">
      <w:pPr>
        <w:keepNext/>
        <w:keepLines/>
        <w:pBdr>
          <w:top w:val="single" w:sz="6" w:space="1" w:color="auto"/>
          <w:left w:val="single" w:sz="6" w:space="4" w:color="auto"/>
          <w:bottom w:val="single" w:sz="6" w:space="1" w:color="auto"/>
          <w:right w:val="single" w:sz="6" w:space="4" w:color="auto"/>
        </w:pBdr>
        <w:ind w:right="46"/>
        <w:jc w:val="center"/>
        <w:rPr>
          <w:rFonts w:ascii="Tahoma" w:hAnsi="Tahoma" w:cs="Tahoma"/>
          <w:sz w:val="20"/>
          <w:szCs w:val="20"/>
        </w:rPr>
      </w:pPr>
      <w:r w:rsidRPr="005358B5">
        <w:rPr>
          <w:rFonts w:ascii="Tahoma" w:hAnsi="Tahoma" w:cs="Tahoma"/>
          <w:b/>
          <w:snapToGrid w:val="0"/>
          <w:sz w:val="20"/>
          <w:szCs w:val="20"/>
        </w:rPr>
        <w:t>JAVNO PODJETJE ENERGETIKA LJUBLJANA d.o.o.</w:t>
      </w:r>
      <w:r w:rsidRPr="005358B5">
        <w:rPr>
          <w:rFonts w:ascii="Tahoma" w:hAnsi="Tahoma" w:cs="Tahoma"/>
          <w:snapToGrid w:val="0"/>
          <w:sz w:val="20"/>
          <w:szCs w:val="20"/>
        </w:rPr>
        <w:t>, Verovškova ulica 62, 1000 Ljubljana, ki ga zastopa direktor Samo Lozej</w:t>
      </w:r>
    </w:p>
    <w:p w14:paraId="343C3964" w14:textId="59E6DCE7" w:rsidR="005358B5" w:rsidRPr="005358B5" w:rsidRDefault="005358B5" w:rsidP="005358B5">
      <w:pPr>
        <w:keepNext/>
        <w:keepLines/>
        <w:ind w:right="-476"/>
        <w:jc w:val="center"/>
        <w:rPr>
          <w:rFonts w:ascii="Tahoma" w:hAnsi="Tahoma" w:cs="Tahoma"/>
          <w:sz w:val="20"/>
          <w:szCs w:val="20"/>
        </w:rPr>
      </w:pPr>
      <w:r w:rsidRPr="005358B5">
        <w:rPr>
          <w:rFonts w:ascii="Tahoma" w:hAnsi="Tahoma" w:cs="Tahoma"/>
          <w:sz w:val="20"/>
          <w:szCs w:val="20"/>
        </w:rPr>
        <w:t xml:space="preserve">(v nadaljevanju: </w:t>
      </w:r>
      <w:r w:rsidRPr="005358B5">
        <w:rPr>
          <w:rFonts w:ascii="Tahoma" w:hAnsi="Tahoma" w:cs="Tahoma"/>
          <w:b/>
          <w:bCs/>
          <w:sz w:val="20"/>
          <w:szCs w:val="20"/>
        </w:rPr>
        <w:t>naročnik</w:t>
      </w:r>
      <w:r w:rsidRPr="005358B5">
        <w:rPr>
          <w:rFonts w:ascii="Tahoma" w:hAnsi="Tahoma" w:cs="Tahoma"/>
          <w:sz w:val="20"/>
          <w:szCs w:val="20"/>
        </w:rPr>
        <w:t>)</w:t>
      </w:r>
    </w:p>
    <w:p w14:paraId="14AB51F3" w14:textId="33FFC149" w:rsidR="005358B5" w:rsidRPr="005358B5" w:rsidRDefault="005358B5" w:rsidP="005358B5">
      <w:pPr>
        <w:keepNext/>
        <w:keepLines/>
        <w:jc w:val="center"/>
        <w:rPr>
          <w:rFonts w:ascii="Tahoma" w:hAnsi="Tahoma" w:cs="Tahoma"/>
          <w:sz w:val="20"/>
          <w:szCs w:val="20"/>
        </w:rPr>
      </w:pPr>
      <w:r w:rsidRPr="005358B5">
        <w:rPr>
          <w:rFonts w:ascii="Tahoma" w:hAnsi="Tahoma" w:cs="Tahoma"/>
          <w:sz w:val="20"/>
          <w:szCs w:val="20"/>
        </w:rPr>
        <w:t>in</w:t>
      </w:r>
    </w:p>
    <w:p w14:paraId="0B739BC4" w14:textId="77777777" w:rsidR="005358B5" w:rsidRPr="005358B5" w:rsidRDefault="005358B5" w:rsidP="005358B5">
      <w:pPr>
        <w:keepNext/>
        <w:keepLines/>
        <w:pBdr>
          <w:top w:val="single" w:sz="6" w:space="1" w:color="auto"/>
          <w:left w:val="single" w:sz="6" w:space="4" w:color="auto"/>
          <w:bottom w:val="single" w:sz="6" w:space="1" w:color="auto"/>
          <w:right w:val="single" w:sz="6" w:space="4" w:color="auto"/>
        </w:pBdr>
        <w:ind w:right="46"/>
        <w:jc w:val="center"/>
        <w:rPr>
          <w:rFonts w:ascii="Tahoma" w:hAnsi="Tahoma" w:cs="Tahoma"/>
          <w:b/>
          <w:sz w:val="20"/>
          <w:szCs w:val="20"/>
        </w:rPr>
      </w:pPr>
      <w:r w:rsidRPr="005358B5">
        <w:rPr>
          <w:rFonts w:ascii="Tahoma" w:hAnsi="Tahoma" w:cs="Tahoma"/>
          <w:b/>
          <w:sz w:val="20"/>
          <w:szCs w:val="20"/>
        </w:rPr>
        <w:t>……………………………………………………………….(naziv izvajalca),</w:t>
      </w:r>
    </w:p>
    <w:p w14:paraId="346BE097" w14:textId="08B572BF" w:rsidR="005358B5" w:rsidRPr="005358B5" w:rsidRDefault="005358B5" w:rsidP="005358B5">
      <w:pPr>
        <w:keepNext/>
        <w:keepLines/>
        <w:pBdr>
          <w:top w:val="single" w:sz="6" w:space="1" w:color="auto"/>
          <w:left w:val="single" w:sz="6" w:space="4" w:color="auto"/>
          <w:bottom w:val="single" w:sz="6" w:space="1" w:color="auto"/>
          <w:right w:val="single" w:sz="6" w:space="4" w:color="auto"/>
        </w:pBdr>
        <w:ind w:right="46"/>
        <w:jc w:val="center"/>
        <w:rPr>
          <w:rFonts w:ascii="Tahoma" w:hAnsi="Tahoma" w:cs="Tahoma"/>
          <w:sz w:val="20"/>
          <w:szCs w:val="20"/>
        </w:rPr>
      </w:pPr>
      <w:r w:rsidRPr="005358B5">
        <w:rPr>
          <w:rFonts w:ascii="Tahoma" w:hAnsi="Tahoma" w:cs="Tahoma"/>
          <w:sz w:val="20"/>
          <w:szCs w:val="20"/>
        </w:rPr>
        <w:t>ki ga/jo zastopa ………………………….</w:t>
      </w:r>
    </w:p>
    <w:p w14:paraId="27BB3607" w14:textId="75A6D453" w:rsidR="005358B5" w:rsidRPr="005358B5" w:rsidRDefault="005358B5" w:rsidP="005358B5">
      <w:pPr>
        <w:keepNext/>
        <w:keepLines/>
        <w:jc w:val="center"/>
        <w:rPr>
          <w:rFonts w:ascii="Tahoma" w:hAnsi="Tahoma" w:cs="Tahoma"/>
          <w:sz w:val="20"/>
          <w:szCs w:val="20"/>
        </w:rPr>
      </w:pPr>
      <w:r w:rsidRPr="005358B5">
        <w:rPr>
          <w:rFonts w:ascii="Tahoma" w:hAnsi="Tahoma" w:cs="Tahoma"/>
          <w:sz w:val="20"/>
          <w:szCs w:val="20"/>
        </w:rPr>
        <w:t xml:space="preserve">(v nadaljevanju: </w:t>
      </w:r>
      <w:r w:rsidRPr="005358B5">
        <w:rPr>
          <w:rFonts w:ascii="Tahoma" w:hAnsi="Tahoma" w:cs="Tahoma"/>
          <w:b/>
          <w:bCs/>
          <w:sz w:val="20"/>
          <w:szCs w:val="20"/>
        </w:rPr>
        <w:t>izvajalec</w:t>
      </w:r>
      <w:r w:rsidRPr="005358B5">
        <w:rPr>
          <w:rFonts w:ascii="Tahoma" w:hAnsi="Tahoma" w:cs="Tahoma"/>
          <w:sz w:val="20"/>
          <w:szCs w:val="20"/>
        </w:rPr>
        <w:t>)</w:t>
      </w:r>
    </w:p>
    <w:p w14:paraId="54147971" w14:textId="77777777" w:rsidR="005358B5" w:rsidRPr="005358B5" w:rsidRDefault="005358B5" w:rsidP="005358B5">
      <w:pPr>
        <w:keepNext/>
        <w:keepLines/>
        <w:ind w:right="-476"/>
        <w:rPr>
          <w:rFonts w:ascii="Tahoma" w:hAnsi="Tahoma" w:cs="Tahoma"/>
          <w:sz w:val="20"/>
          <w:szCs w:val="20"/>
        </w:rPr>
      </w:pPr>
      <w:r w:rsidRPr="005358B5">
        <w:rPr>
          <w:rFonts w:ascii="Tahoma" w:hAnsi="Tahoma" w:cs="Tahoma"/>
          <w:sz w:val="20"/>
          <w:szCs w:val="20"/>
        </w:rPr>
        <w:t>(v nadaljevanju: naročnik in izvajalec skupaj/posamično: podpisnik/a sporazuma)</w:t>
      </w:r>
    </w:p>
    <w:p w14:paraId="71EA30E1"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40620FF7"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0D0B43AF"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043058F5" w14:textId="77777777" w:rsidR="00100B17" w:rsidRPr="00C4128F" w:rsidRDefault="00F543E3"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0"/>
          <w:szCs w:val="20"/>
          <w:lang w:eastAsia="sl-SI"/>
        </w:rPr>
      </w:pPr>
      <w:r w:rsidRPr="00C4128F">
        <w:rPr>
          <w:rFonts w:ascii="Tahoma" w:eastAsia="Times New Roman" w:hAnsi="Tahoma" w:cs="Tahoma"/>
          <w:b/>
          <w:sz w:val="20"/>
          <w:szCs w:val="20"/>
          <w:lang w:eastAsia="sl-SI"/>
        </w:rPr>
        <w:t>PISNI SPORAZUM</w:t>
      </w:r>
    </w:p>
    <w:p w14:paraId="42F7B109" w14:textId="77777777" w:rsidR="00FB0671" w:rsidRPr="00C4128F" w:rsidRDefault="00FB0671"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0"/>
          <w:szCs w:val="20"/>
          <w:lang w:eastAsia="sl-SI"/>
        </w:rPr>
      </w:pPr>
    </w:p>
    <w:p w14:paraId="4DD17450" w14:textId="77777777" w:rsidR="00F24FB9" w:rsidRPr="00C4128F" w:rsidRDefault="00F24FB9"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sz w:val="20"/>
          <w:szCs w:val="20"/>
        </w:rPr>
      </w:pPr>
      <w:r w:rsidRPr="00C4128F">
        <w:rPr>
          <w:rFonts w:ascii="Tahoma" w:hAnsi="Tahoma" w:cs="Tahoma"/>
          <w:b/>
          <w:sz w:val="20"/>
          <w:szCs w:val="20"/>
        </w:rPr>
        <w:t>O SKUPNIH VARNOSTNIH UKREPIH IN RAVNANJU Z OKOLJEM V</w:t>
      </w:r>
    </w:p>
    <w:p w14:paraId="7767FB93" w14:textId="77777777" w:rsidR="00F24FB9" w:rsidRPr="00C4128F" w:rsidRDefault="00F24FB9"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sz w:val="20"/>
          <w:szCs w:val="20"/>
        </w:rPr>
      </w:pPr>
      <w:r w:rsidRPr="00C4128F">
        <w:rPr>
          <w:rFonts w:ascii="Tahoma" w:hAnsi="Tahoma" w:cs="Tahoma"/>
          <w:b/>
          <w:sz w:val="20"/>
          <w:szCs w:val="20"/>
        </w:rPr>
        <w:t>JAVNEM PODJETJU ENERGETIKA LJUBLJANA d.o.o.</w:t>
      </w:r>
    </w:p>
    <w:p w14:paraId="6B2B206C" w14:textId="77777777" w:rsidR="00F24FB9" w:rsidRPr="00C4128F" w:rsidRDefault="00F24FB9"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sz w:val="20"/>
          <w:szCs w:val="20"/>
        </w:rPr>
      </w:pPr>
      <w:r w:rsidRPr="00C4128F">
        <w:rPr>
          <w:rFonts w:ascii="Tahoma" w:hAnsi="Tahoma" w:cs="Tahoma"/>
          <w:sz w:val="20"/>
          <w:szCs w:val="20"/>
        </w:rPr>
        <w:t>(v nadaljevanju: Sporazum)</w:t>
      </w:r>
    </w:p>
    <w:p w14:paraId="7087D055" w14:textId="77777777" w:rsidR="00F24FB9" w:rsidRPr="00C4128F" w:rsidRDefault="00F24FB9"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0"/>
          <w:szCs w:val="20"/>
          <w:lang w:eastAsia="sl-SI"/>
        </w:rPr>
      </w:pPr>
    </w:p>
    <w:p w14:paraId="25504BE2" w14:textId="1A9E76FB" w:rsidR="00F24FB9" w:rsidRPr="00C4128F" w:rsidRDefault="00F24FB9"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0"/>
          <w:szCs w:val="20"/>
          <w:lang w:eastAsia="sl-SI"/>
        </w:rPr>
      </w:pPr>
      <w:r w:rsidRPr="00C4128F">
        <w:rPr>
          <w:rFonts w:ascii="Tahoma" w:eastAsia="Times New Roman" w:hAnsi="Tahoma" w:cs="Tahoma"/>
          <w:b/>
          <w:sz w:val="20"/>
          <w:szCs w:val="20"/>
          <w:lang w:eastAsia="sl-SI"/>
        </w:rPr>
        <w:t>za izvedbo</w:t>
      </w:r>
      <w:r w:rsidR="00FD0F4F" w:rsidRPr="00C4128F">
        <w:rPr>
          <w:rFonts w:ascii="Tahoma" w:eastAsia="Times New Roman" w:hAnsi="Tahoma" w:cs="Tahoma"/>
          <w:b/>
          <w:sz w:val="20"/>
          <w:szCs w:val="20"/>
          <w:lang w:eastAsia="sl-SI"/>
        </w:rPr>
        <w:t xml:space="preserve"> del</w:t>
      </w:r>
      <w:r w:rsidRPr="00C4128F">
        <w:rPr>
          <w:rFonts w:ascii="Tahoma" w:eastAsia="Times New Roman" w:hAnsi="Tahoma" w:cs="Tahoma"/>
          <w:b/>
          <w:sz w:val="20"/>
          <w:szCs w:val="20"/>
          <w:lang w:eastAsia="sl-SI"/>
        </w:rPr>
        <w:t xml:space="preserve"> po okvirnem sporazumu št. </w:t>
      </w:r>
      <w:r w:rsidR="00096CE6" w:rsidRPr="00C4128F">
        <w:rPr>
          <w:rFonts w:ascii="Tahoma" w:eastAsia="Times New Roman" w:hAnsi="Tahoma" w:cs="Tahoma"/>
          <w:b/>
          <w:sz w:val="20"/>
          <w:szCs w:val="20"/>
          <w:lang w:eastAsia="sl-SI"/>
        </w:rPr>
        <w:t>ENLJ-SPV-193/26</w:t>
      </w:r>
      <w:r w:rsidRPr="00C4128F">
        <w:rPr>
          <w:rFonts w:ascii="Tahoma" w:eastAsia="Times New Roman" w:hAnsi="Tahoma" w:cs="Tahoma"/>
          <w:b/>
          <w:sz w:val="20"/>
          <w:szCs w:val="20"/>
          <w:lang w:eastAsia="sl-SI"/>
        </w:rPr>
        <w:t xml:space="preserve"> za </w:t>
      </w:r>
    </w:p>
    <w:p w14:paraId="147BF273" w14:textId="4C1210EB" w:rsidR="00100B17" w:rsidRPr="00C4128F" w:rsidRDefault="00A713DE" w:rsidP="000502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0"/>
          <w:szCs w:val="20"/>
          <w:lang w:eastAsia="sl-SI"/>
        </w:rPr>
      </w:pPr>
      <w:r w:rsidRPr="00C4128F">
        <w:rPr>
          <w:rFonts w:ascii="Tahoma" w:eastAsia="Times New Roman" w:hAnsi="Tahoma" w:cs="Tahoma"/>
          <w:b/>
          <w:sz w:val="20"/>
          <w:szCs w:val="20"/>
          <w:lang w:eastAsia="sl-SI"/>
        </w:rPr>
        <w:t>Elektroinštalacijska dela za obdobje dveh let</w:t>
      </w:r>
    </w:p>
    <w:p w14:paraId="7210D4FB" w14:textId="77777777" w:rsidR="00100B17" w:rsidRPr="00C4128F" w:rsidRDefault="00100B17" w:rsidP="0005024B">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sz w:val="20"/>
          <w:szCs w:val="20"/>
          <w:lang w:eastAsia="sl-SI"/>
        </w:rPr>
      </w:pPr>
    </w:p>
    <w:p w14:paraId="0AC78BA9"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24458A38"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1AD4462F"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5C95499F" w14:textId="77777777" w:rsidR="00100B17" w:rsidRPr="00C4128F" w:rsidRDefault="00100B17" w:rsidP="0005024B">
      <w:pPr>
        <w:keepNext/>
        <w:keepLines/>
        <w:spacing w:after="0" w:line="240" w:lineRule="auto"/>
        <w:ind w:right="46"/>
        <w:jc w:val="both"/>
        <w:rPr>
          <w:rFonts w:ascii="Tahoma" w:eastAsia="Times New Roman" w:hAnsi="Tahoma" w:cs="Tahoma"/>
          <w:sz w:val="20"/>
          <w:szCs w:val="20"/>
          <w:lang w:eastAsia="sl-SI"/>
        </w:rPr>
      </w:pPr>
    </w:p>
    <w:p w14:paraId="66363CB7"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49C41E28" w14:textId="77777777" w:rsidR="00100B17" w:rsidRPr="00C4128F" w:rsidRDefault="00100B17" w:rsidP="0005024B">
      <w:pPr>
        <w:keepNext/>
        <w:keepLines/>
        <w:spacing w:after="0" w:line="240" w:lineRule="auto"/>
        <w:jc w:val="both"/>
        <w:rPr>
          <w:rFonts w:ascii="Tahoma" w:eastAsia="Times New Roman" w:hAnsi="Tahoma" w:cs="Tahoma"/>
          <w:sz w:val="20"/>
          <w:szCs w:val="20"/>
          <w:lang w:eastAsia="sl-SI"/>
        </w:rPr>
      </w:pPr>
    </w:p>
    <w:p w14:paraId="3976C742" w14:textId="77777777" w:rsidR="00852671" w:rsidRPr="00C4128F" w:rsidRDefault="00100B17" w:rsidP="0005024B">
      <w:pPr>
        <w:keepNext/>
        <w:keepLines/>
        <w:numPr>
          <w:ilvl w:val="0"/>
          <w:numId w:val="46"/>
        </w:numPr>
        <w:tabs>
          <w:tab w:val="left" w:pos="709"/>
        </w:tabs>
        <w:spacing w:after="0" w:line="240" w:lineRule="auto"/>
        <w:ind w:right="45"/>
        <w:contextualSpacing/>
        <w:jc w:val="both"/>
        <w:rPr>
          <w:rFonts w:ascii="Tahoma" w:hAnsi="Tahoma" w:cs="Tahoma"/>
          <w:b/>
          <w:bCs/>
          <w:sz w:val="20"/>
          <w:szCs w:val="20"/>
        </w:rPr>
      </w:pPr>
      <w:r w:rsidRPr="00C4128F">
        <w:rPr>
          <w:rFonts w:ascii="Tahoma" w:eastAsia="Times New Roman" w:hAnsi="Tahoma" w:cs="Tahoma"/>
          <w:b/>
          <w:sz w:val="20"/>
          <w:szCs w:val="20"/>
          <w:lang w:eastAsia="sl-SI"/>
        </w:rPr>
        <w:br w:type="page"/>
      </w:r>
      <w:r w:rsidR="00852671" w:rsidRPr="00C4128F">
        <w:rPr>
          <w:rFonts w:ascii="Tahoma" w:hAnsi="Tahoma" w:cs="Tahoma"/>
          <w:b/>
          <w:bCs/>
          <w:sz w:val="20"/>
          <w:szCs w:val="20"/>
        </w:rPr>
        <w:lastRenderedPageBreak/>
        <w:t>SPLOŠNA DOLOČILA</w:t>
      </w:r>
    </w:p>
    <w:p w14:paraId="45163D57" w14:textId="7A394A7F" w:rsidR="00123DF4" w:rsidRPr="00C4128F" w:rsidRDefault="00123DF4" w:rsidP="0005024B">
      <w:pPr>
        <w:keepNext/>
        <w:keepLines/>
        <w:spacing w:after="0" w:line="240" w:lineRule="auto"/>
        <w:ind w:left="426" w:right="45" w:hanging="426"/>
        <w:jc w:val="both"/>
        <w:rPr>
          <w:rFonts w:ascii="Tahoma" w:hAnsi="Tahoma" w:cs="Tahoma"/>
          <w:b/>
          <w:bCs/>
          <w:sz w:val="20"/>
          <w:szCs w:val="20"/>
        </w:rPr>
      </w:pPr>
      <w:bookmarkStart w:id="26" w:name="_Hlk225778975"/>
    </w:p>
    <w:p w14:paraId="013C07BA" w14:textId="77777777"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b/>
          <w:bCs/>
          <w:sz w:val="20"/>
          <w:szCs w:val="20"/>
        </w:rPr>
        <w:t xml:space="preserve">1.1.  </w:t>
      </w:r>
      <w:r w:rsidRPr="00C4128F">
        <w:rPr>
          <w:rFonts w:ascii="Tahoma" w:hAnsi="Tahoma" w:cs="Tahoma"/>
          <w:bCs/>
          <w:sz w:val="20"/>
          <w:szCs w:val="20"/>
        </w:rPr>
        <w:t xml:space="preserve">S tem dokumentom se urejajo na delovišču, ki je na območju JAVNEGA PODJETJA ENERGETIKA </w:t>
      </w:r>
    </w:p>
    <w:p w14:paraId="02E46D46" w14:textId="14ACA27B"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bCs/>
          <w:sz w:val="20"/>
          <w:szCs w:val="20"/>
        </w:rPr>
        <w:tab/>
        <w:t>LJUBLJANA d. o. o., na lokacijah Verovškova ulica 62, Verovškova ulica 70 in Toplarniška ulica 19, vse v Ljubljani, skupni varnostni ukrepi, skupna organizacija varnosti pri delu, ter obveznosti in pravice delavcev, ki jim je naložena skrb za izvajanje in zagotavljanje varnih delovnih pogojev na skupnem delovišču.</w:t>
      </w:r>
    </w:p>
    <w:p w14:paraId="22C2019C" w14:textId="64651392"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sz w:val="20"/>
          <w:szCs w:val="20"/>
        </w:rPr>
        <w:t xml:space="preserve">Kot skupno delovišče se šteje tista delovna površina, kjer istočasno opravljajo storitve delavci dveh ali več izvajalcev. </w:t>
      </w:r>
      <w:r w:rsidRPr="00C4128F">
        <w:rPr>
          <w:rFonts w:ascii="Tahoma" w:hAnsi="Tahoma" w:cs="Tahoma"/>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19464D2C" w14:textId="0E633599"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bCs/>
          <w:sz w:val="20"/>
          <w:szCs w:val="20"/>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041CA8B4" w14:textId="31F2D46B"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b/>
          <w:bCs/>
          <w:sz w:val="20"/>
          <w:szCs w:val="20"/>
        </w:rPr>
        <w:t xml:space="preserve">1.2.  </w:t>
      </w:r>
      <w:r w:rsidRPr="00C4128F">
        <w:rPr>
          <w:rFonts w:ascii="Tahoma" w:hAnsi="Tahoma" w:cs="Tahoma"/>
          <w:bCs/>
          <w:sz w:val="20"/>
          <w:szCs w:val="20"/>
        </w:rPr>
        <w:t>Pisni sporazum o skupnih varnostnih ukrepih in ravnanju z okoljem (v nadaljevanju: sporazum) velja za dela določena v skladu s tem okvirnim sporazumom.</w:t>
      </w:r>
    </w:p>
    <w:p w14:paraId="5BCFDF1F" w14:textId="708EB9E8" w:rsidR="00123DF4" w:rsidRPr="00C4128F" w:rsidRDefault="00123DF4" w:rsidP="0005024B">
      <w:pPr>
        <w:keepNext/>
        <w:keepLines/>
        <w:ind w:left="426" w:right="45" w:hanging="426"/>
        <w:jc w:val="both"/>
        <w:rPr>
          <w:rFonts w:ascii="Tahoma" w:hAnsi="Tahoma" w:cs="Tahoma"/>
          <w:bCs/>
          <w:sz w:val="20"/>
          <w:szCs w:val="20"/>
        </w:rPr>
      </w:pPr>
      <w:r w:rsidRPr="00C4128F">
        <w:rPr>
          <w:rFonts w:ascii="Tahoma" w:hAnsi="Tahoma" w:cs="Tahoma"/>
          <w:b/>
          <w:bCs/>
          <w:sz w:val="20"/>
          <w:szCs w:val="20"/>
        </w:rPr>
        <w:t>1.3.</w:t>
      </w:r>
      <w:r w:rsidRPr="00C4128F">
        <w:rPr>
          <w:rFonts w:ascii="Tahoma" w:hAnsi="Tahoma" w:cs="Tahoma"/>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B550C20" w14:textId="06E3108F" w:rsidR="00123DF4" w:rsidRPr="00C4128F" w:rsidRDefault="00123DF4" w:rsidP="0005024B">
      <w:pPr>
        <w:keepNext/>
        <w:keepLines/>
        <w:numPr>
          <w:ilvl w:val="0"/>
          <w:numId w:val="46"/>
        </w:numPr>
        <w:tabs>
          <w:tab w:val="left" w:pos="709"/>
        </w:tabs>
        <w:spacing w:after="0" w:line="240" w:lineRule="auto"/>
        <w:ind w:right="45"/>
        <w:contextualSpacing/>
        <w:jc w:val="both"/>
        <w:rPr>
          <w:rFonts w:ascii="Tahoma" w:hAnsi="Tahoma" w:cs="Tahoma"/>
          <w:b/>
          <w:bCs/>
          <w:sz w:val="20"/>
          <w:szCs w:val="20"/>
        </w:rPr>
      </w:pPr>
      <w:r w:rsidRPr="00C4128F">
        <w:rPr>
          <w:rFonts w:ascii="Tahoma" w:hAnsi="Tahoma" w:cs="Tahoma"/>
          <w:b/>
          <w:bCs/>
          <w:sz w:val="20"/>
          <w:szCs w:val="20"/>
        </w:rPr>
        <w:t xml:space="preserve">  DOLOČITEV DRUGIH OBVEZNOSTI STRANK PO OKVIRNEM SPORAZUMU</w:t>
      </w:r>
    </w:p>
    <w:p w14:paraId="045AFEEF" w14:textId="77777777" w:rsidR="00E71219" w:rsidRPr="00C4128F" w:rsidRDefault="00E71219" w:rsidP="0005024B">
      <w:pPr>
        <w:keepNext/>
        <w:keepLines/>
        <w:tabs>
          <w:tab w:val="left" w:pos="709"/>
        </w:tabs>
        <w:spacing w:after="0" w:line="240" w:lineRule="auto"/>
        <w:ind w:left="360" w:right="45"/>
        <w:contextualSpacing/>
        <w:jc w:val="both"/>
        <w:rPr>
          <w:rFonts w:ascii="Tahoma" w:hAnsi="Tahoma" w:cs="Tahoma"/>
          <w:b/>
          <w:bCs/>
          <w:sz w:val="20"/>
          <w:szCs w:val="20"/>
        </w:rPr>
      </w:pPr>
    </w:p>
    <w:p w14:paraId="29EEB02D" w14:textId="47F3D1DC" w:rsidR="00123DF4" w:rsidRPr="00C4128F" w:rsidRDefault="00123DF4" w:rsidP="0005024B">
      <w:pPr>
        <w:keepNext/>
        <w:keepLines/>
        <w:ind w:left="705" w:hanging="705"/>
        <w:jc w:val="both"/>
        <w:rPr>
          <w:rFonts w:ascii="Tahoma" w:hAnsi="Tahoma" w:cs="Tahoma"/>
          <w:b/>
          <w:sz w:val="20"/>
          <w:szCs w:val="20"/>
        </w:rPr>
      </w:pPr>
      <w:r w:rsidRPr="00C4128F">
        <w:rPr>
          <w:rFonts w:ascii="Tahoma" w:hAnsi="Tahoma" w:cs="Tahoma"/>
          <w:b/>
          <w:sz w:val="20"/>
          <w:szCs w:val="20"/>
        </w:rPr>
        <w:t>2.1. Skupne obveznosti strank po okvirnem sporazumu</w:t>
      </w:r>
    </w:p>
    <w:p w14:paraId="44E97754"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sz w:val="20"/>
          <w:szCs w:val="20"/>
        </w:rPr>
        <w:t>Stranki okvirnega sporazuma imata na skupnem delovišču zlasti naslednje skupne obveznosti:</w:t>
      </w:r>
    </w:p>
    <w:p w14:paraId="4B93A835" w14:textId="77777777" w:rsidR="00123DF4" w:rsidRPr="00C4128F" w:rsidRDefault="00123DF4" w:rsidP="0005024B">
      <w:pPr>
        <w:keepNext/>
        <w:keepLines/>
        <w:numPr>
          <w:ilvl w:val="0"/>
          <w:numId w:val="35"/>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storitve na delovišču se ne smejo pričeti, dokler niso zagotovljeni vsi predpisani ukrepi navedeni v tem sporazumu,</w:t>
      </w:r>
    </w:p>
    <w:p w14:paraId="7AA8D929" w14:textId="77777777" w:rsidR="00123DF4" w:rsidRPr="00C4128F" w:rsidRDefault="00123DF4" w:rsidP="0005024B">
      <w:pPr>
        <w:keepNext/>
        <w:keepLines/>
        <w:numPr>
          <w:ilvl w:val="0"/>
          <w:numId w:val="35"/>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delovišče mora izvajalec po predhodnem dogovoru s skrbnikom okvirnega sporazuma primerno urediti, zavarovati, označiti, preprečiti dostop nepooblaščenim osebam, urediti poti in zavarovati nevarne cone in sicer tako, da:</w:t>
      </w:r>
    </w:p>
    <w:p w14:paraId="3A9FE6EA" w14:textId="77777777" w:rsidR="00123DF4" w:rsidRPr="00C4128F" w:rsidRDefault="00123DF4" w:rsidP="0005024B">
      <w:pPr>
        <w:keepNext/>
        <w:keepLines/>
        <w:numPr>
          <w:ilvl w:val="0"/>
          <w:numId w:val="24"/>
        </w:numPr>
        <w:tabs>
          <w:tab w:val="left" w:pos="709"/>
        </w:tabs>
        <w:spacing w:after="0" w:line="240" w:lineRule="auto"/>
        <w:ind w:left="993" w:right="45" w:hanging="284"/>
        <w:contextualSpacing/>
        <w:jc w:val="both"/>
        <w:rPr>
          <w:rFonts w:ascii="Tahoma" w:hAnsi="Tahoma" w:cs="Tahoma"/>
          <w:sz w:val="20"/>
          <w:szCs w:val="20"/>
        </w:rPr>
      </w:pPr>
      <w:r w:rsidRPr="00C4128F">
        <w:rPr>
          <w:rFonts w:ascii="Tahoma" w:hAnsi="Tahoma" w:cs="Tahoma"/>
          <w:sz w:val="20"/>
          <w:szCs w:val="20"/>
        </w:rPr>
        <w:t>zagotovita varne poti za gibanje, da bodo evakuacijske poti stalno proste in prehodne oziroma prevozne,</w:t>
      </w:r>
    </w:p>
    <w:p w14:paraId="236A83F0"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skupaj določita: kraj, prostore in način razmestitve in shranjevanja materiala,</w:t>
      </w:r>
    </w:p>
    <w:p w14:paraId="48545B5D"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prostore za hrambo nevarnega materiala,</w:t>
      </w:r>
    </w:p>
    <w:p w14:paraId="6741DC12"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način prevažanja, nakladanja in razkladanja materiala in težkih predmetov,</w:t>
      </w:r>
    </w:p>
    <w:p w14:paraId="64A47DD9"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način zavarovanja nevarnih mest na ogroženih območjih na delovišču,</w:t>
      </w:r>
    </w:p>
    <w:p w14:paraId="157CC979"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način dela in zavarujeta dela v neposredni bližini ali na krajih, kjer nastajajo zdravju škodljivi plini, prah in hlapi ali kjer lahko nastane požar ali eksplozija,</w:t>
      </w:r>
    </w:p>
    <w:p w14:paraId="6F49E00D"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namestitev električne napeljave za pogon naprav in strojev ter razsvetljave,</w:t>
      </w:r>
    </w:p>
    <w:p w14:paraId="00253C4D"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mesta za postavitev strojev in naprav ter izvedbo zavarovanja glede na lokacijo,</w:t>
      </w:r>
    </w:p>
    <w:p w14:paraId="2F8706E7"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vrste in načina izvedbe ter prevzem gradbenih odrov,</w:t>
      </w:r>
    </w:p>
    <w:p w14:paraId="6A2096D8"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določita ukrepe varstva pred požarom ter opreme, naprav in sredstev za gašenje požarov, po potrebi organizirata izvajanje požarne straže,</w:t>
      </w:r>
    </w:p>
    <w:p w14:paraId="7F47DD44"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izvajalec organizira prvo pomoč na delovišču za svoje delavce,</w:t>
      </w:r>
    </w:p>
    <w:p w14:paraId="03008320"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pri posebno nevarnih delih, po potrebi dodatno zavarujeta oz. seznanita delavce z nevarnostmi na področju izvajanja storitev.</w:t>
      </w:r>
    </w:p>
    <w:p w14:paraId="45B31B32" w14:textId="77777777" w:rsidR="00123DF4" w:rsidRPr="00C4128F" w:rsidRDefault="00123DF4" w:rsidP="0005024B">
      <w:pPr>
        <w:keepNext/>
        <w:keepLines/>
        <w:contextualSpacing/>
        <w:jc w:val="both"/>
        <w:rPr>
          <w:rFonts w:ascii="Tahoma" w:hAnsi="Tahoma" w:cs="Tahoma"/>
          <w:sz w:val="20"/>
          <w:szCs w:val="20"/>
        </w:rPr>
      </w:pPr>
      <w:r w:rsidRPr="00C4128F">
        <w:rPr>
          <w:rFonts w:ascii="Tahoma" w:hAnsi="Tahoma" w:cs="Tahoma"/>
          <w:sz w:val="20"/>
          <w:szCs w:val="20"/>
        </w:rPr>
        <w:t xml:space="preserve">   Določiti morata tudi druge skupne varnostne ukrepe na delovišču, zlasti pa ukrepe: </w:t>
      </w:r>
    </w:p>
    <w:p w14:paraId="03272C54"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lastRenderedPageBreak/>
        <w:t>za organizacijo varnega gibanja v energetskih objektih,</w:t>
      </w:r>
    </w:p>
    <w:p w14:paraId="10DC50DC"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varen poseg v obratovalno stanje energetskih naprav,</w:t>
      </w:r>
    </w:p>
    <w:p w14:paraId="6F16C031"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izvajanje del na višini,</w:t>
      </w:r>
    </w:p>
    <w:p w14:paraId="56D81874"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uporabo električne energije,</w:t>
      </w:r>
    </w:p>
    <w:p w14:paraId="3B2EEF56"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pri izvajanju dela v zaprtih prostorih,</w:t>
      </w:r>
    </w:p>
    <w:p w14:paraId="12A07DE0"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delo v eksplozijsko nevarnih območjih,</w:t>
      </w:r>
    </w:p>
    <w:p w14:paraId="3209C6BA"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delo z nevarnimi snovmi in ravnanjem z odpadki,</w:t>
      </w:r>
    </w:p>
    <w:p w14:paraId="3C19AAEE"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delo z dvigali in dvižnimi pripomočki,</w:t>
      </w:r>
    </w:p>
    <w:p w14:paraId="29D5F42E" w14:textId="2897501C" w:rsidR="00123DF4" w:rsidRPr="00236D5C" w:rsidRDefault="00123DF4" w:rsidP="00236D5C">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za varno delo pri montažnih delih.</w:t>
      </w:r>
    </w:p>
    <w:p w14:paraId="1005422F" w14:textId="77777777" w:rsidR="00123DF4" w:rsidRPr="00C4128F" w:rsidRDefault="00123DF4" w:rsidP="0005024B">
      <w:pPr>
        <w:keepNext/>
        <w:keepLines/>
        <w:numPr>
          <w:ilvl w:val="0"/>
          <w:numId w:val="35"/>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34C8C4C4" w14:textId="77777777" w:rsidR="00123DF4" w:rsidRPr="00C4128F" w:rsidRDefault="00123DF4" w:rsidP="0005024B">
      <w:pPr>
        <w:keepNext/>
        <w:keepLines/>
        <w:numPr>
          <w:ilvl w:val="0"/>
          <w:numId w:val="35"/>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153155D1" w14:textId="77777777" w:rsidR="00123DF4" w:rsidRPr="00C4128F" w:rsidRDefault="00123DF4" w:rsidP="0005024B">
      <w:pPr>
        <w:keepNext/>
        <w:keepLines/>
        <w:numPr>
          <w:ilvl w:val="0"/>
          <w:numId w:val="35"/>
        </w:numPr>
        <w:spacing w:after="0" w:line="240" w:lineRule="auto"/>
        <w:contextualSpacing/>
        <w:jc w:val="both"/>
        <w:rPr>
          <w:rFonts w:ascii="Tahoma" w:hAnsi="Tahoma" w:cs="Tahoma"/>
          <w:sz w:val="20"/>
          <w:szCs w:val="20"/>
        </w:rPr>
      </w:pPr>
      <w:r w:rsidRPr="00C4128F">
        <w:rPr>
          <w:rFonts w:ascii="Tahoma" w:hAnsi="Tahoma" w:cs="Tahoma"/>
          <w:sz w:val="20"/>
          <w:szCs w:val="20"/>
        </w:rPr>
        <w:t>podrobno morata seznaniti druga drugo z vsemi nevarnostmi in tveganji za poškodbe, ki izhajajo iz njunih dejavnosti,</w:t>
      </w:r>
    </w:p>
    <w:p w14:paraId="20B5F8C3" w14:textId="77777777" w:rsidR="00123DF4" w:rsidRPr="00C4128F" w:rsidRDefault="00123DF4" w:rsidP="0005024B">
      <w:pPr>
        <w:keepNext/>
        <w:keepLines/>
        <w:numPr>
          <w:ilvl w:val="0"/>
          <w:numId w:val="35"/>
        </w:numPr>
        <w:spacing w:after="0" w:line="240" w:lineRule="auto"/>
        <w:contextualSpacing/>
        <w:jc w:val="both"/>
        <w:rPr>
          <w:rFonts w:ascii="Tahoma" w:hAnsi="Tahoma" w:cs="Tahoma"/>
          <w:sz w:val="20"/>
          <w:szCs w:val="20"/>
        </w:rPr>
      </w:pPr>
      <w:r w:rsidRPr="00C4128F">
        <w:rPr>
          <w:rFonts w:ascii="Tahoma" w:hAnsi="Tahoma" w:cs="Tahoma"/>
          <w:sz w:val="20"/>
          <w:szCs w:val="20"/>
        </w:rPr>
        <w:t>podrobno morata seznaniti svoje delavce z deli in varnim načinom dela,</w:t>
      </w:r>
    </w:p>
    <w:p w14:paraId="00150F69" w14:textId="77777777" w:rsidR="00123DF4" w:rsidRPr="00C4128F" w:rsidRDefault="00123DF4" w:rsidP="0005024B">
      <w:pPr>
        <w:keepNext/>
        <w:keepLines/>
        <w:numPr>
          <w:ilvl w:val="0"/>
          <w:numId w:val="35"/>
        </w:numPr>
        <w:spacing w:after="0" w:line="240" w:lineRule="auto"/>
        <w:contextualSpacing/>
        <w:jc w:val="both"/>
        <w:rPr>
          <w:rFonts w:ascii="Tahoma" w:hAnsi="Tahoma" w:cs="Tahoma"/>
          <w:sz w:val="20"/>
          <w:szCs w:val="20"/>
        </w:rPr>
      </w:pPr>
      <w:r w:rsidRPr="00C4128F">
        <w:rPr>
          <w:rFonts w:ascii="Tahoma" w:hAnsi="Tahoma" w:cs="Tahoma"/>
          <w:sz w:val="20"/>
          <w:szCs w:val="20"/>
        </w:rPr>
        <w:t>v primeru uporabe nevarnih snovi morata druga drugi predložiti varnostne liste za te snovi,</w:t>
      </w:r>
    </w:p>
    <w:p w14:paraId="78A8F54A" w14:textId="2A841F60" w:rsidR="00123DF4" w:rsidRDefault="00123DF4" w:rsidP="00236D5C">
      <w:pPr>
        <w:keepNext/>
        <w:keepLines/>
        <w:numPr>
          <w:ilvl w:val="0"/>
          <w:numId w:val="35"/>
        </w:numPr>
        <w:spacing w:after="0" w:line="240" w:lineRule="auto"/>
        <w:contextualSpacing/>
        <w:jc w:val="both"/>
        <w:rPr>
          <w:rFonts w:ascii="Tahoma" w:hAnsi="Tahoma" w:cs="Tahoma"/>
          <w:sz w:val="20"/>
          <w:szCs w:val="20"/>
        </w:rPr>
      </w:pPr>
      <w:r w:rsidRPr="00C4128F">
        <w:rPr>
          <w:rFonts w:ascii="Tahoma" w:hAnsi="Tahoma" w:cs="Tahoma"/>
          <w:sz w:val="20"/>
          <w:szCs w:val="20"/>
        </w:rPr>
        <w:t>striktno morata izvajati varnostne ukrepe, ki so določeni s tem sporazumom.</w:t>
      </w:r>
    </w:p>
    <w:p w14:paraId="0A021EC6" w14:textId="77777777" w:rsidR="00236D5C" w:rsidRPr="00236D5C" w:rsidRDefault="00236D5C" w:rsidP="00236D5C">
      <w:pPr>
        <w:keepNext/>
        <w:keepLines/>
        <w:spacing w:after="0" w:line="240" w:lineRule="auto"/>
        <w:contextualSpacing/>
        <w:jc w:val="both"/>
        <w:rPr>
          <w:rFonts w:ascii="Tahoma" w:hAnsi="Tahoma" w:cs="Tahoma"/>
          <w:sz w:val="20"/>
          <w:szCs w:val="20"/>
        </w:rPr>
      </w:pPr>
    </w:p>
    <w:p w14:paraId="47E1170D" w14:textId="6FC6C248" w:rsidR="00123DF4" w:rsidRPr="00C4128F" w:rsidRDefault="00123DF4" w:rsidP="0005024B">
      <w:pPr>
        <w:keepNext/>
        <w:keepLines/>
        <w:ind w:left="705" w:hanging="705"/>
        <w:jc w:val="both"/>
        <w:rPr>
          <w:rFonts w:ascii="Tahoma" w:hAnsi="Tahoma" w:cs="Tahoma"/>
          <w:b/>
          <w:sz w:val="20"/>
          <w:szCs w:val="20"/>
        </w:rPr>
      </w:pPr>
      <w:r w:rsidRPr="00C4128F">
        <w:rPr>
          <w:rFonts w:ascii="Tahoma" w:hAnsi="Tahoma" w:cs="Tahoma"/>
          <w:b/>
          <w:sz w:val="20"/>
          <w:szCs w:val="20"/>
        </w:rPr>
        <w:t>2.2. Posebne obveznosti naročnika</w:t>
      </w:r>
    </w:p>
    <w:p w14:paraId="213E25FE"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sz w:val="20"/>
          <w:szCs w:val="20"/>
        </w:rPr>
        <w:t>Naročnik ima naslednje posebne obveznosti:</w:t>
      </w:r>
    </w:p>
    <w:p w14:paraId="684433B3" w14:textId="77777777" w:rsidR="00123DF4" w:rsidRPr="00C4128F" w:rsidRDefault="00123DF4" w:rsidP="0005024B">
      <w:pPr>
        <w:keepNext/>
        <w:keepLines/>
        <w:numPr>
          <w:ilvl w:val="0"/>
          <w:numId w:val="37"/>
        </w:numPr>
        <w:spacing w:after="0" w:line="240" w:lineRule="auto"/>
        <w:contextualSpacing/>
        <w:jc w:val="both"/>
        <w:rPr>
          <w:rFonts w:ascii="Tahoma" w:hAnsi="Tahoma" w:cs="Tahoma"/>
          <w:sz w:val="20"/>
          <w:szCs w:val="20"/>
        </w:rPr>
      </w:pPr>
      <w:r w:rsidRPr="00C4128F">
        <w:rPr>
          <w:rFonts w:ascii="Tahoma" w:hAnsi="Tahoma" w:cs="Tahoma"/>
          <w:sz w:val="20"/>
          <w:szCs w:val="20"/>
        </w:rPr>
        <w:t>seznaniti mora izvajalca z internimi predpisi, ki se nanašajo na območje/objekt izvajanja dela, zlasti pa:</w:t>
      </w:r>
    </w:p>
    <w:p w14:paraId="1B803D3C"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dvoriščnim redom (dostopi v podjetje, garažni objekti, parkirni prostori, zunanje površine znotraj podjetja, ki vodijo do območja/objekta, kjer je delovišče),</w:t>
      </w:r>
    </w:p>
    <w:p w14:paraId="21B9ED28"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 redi in navodili za obravnavano območje/objekt,</w:t>
      </w:r>
    </w:p>
    <w:p w14:paraId="74CBE082"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z izvlečkom iz požarnega reda in morebitnim evakuacijskim načrtom,</w:t>
      </w:r>
    </w:p>
    <w:p w14:paraId="4C70D848"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20262224" w14:textId="77777777" w:rsidR="00123DF4" w:rsidRPr="00C4128F" w:rsidRDefault="00123DF4" w:rsidP="0005024B">
      <w:pPr>
        <w:keepNext/>
        <w:keepLines/>
        <w:numPr>
          <w:ilvl w:val="0"/>
          <w:numId w:val="37"/>
        </w:numPr>
        <w:spacing w:after="0" w:line="240" w:lineRule="auto"/>
        <w:contextualSpacing/>
        <w:jc w:val="both"/>
        <w:rPr>
          <w:rFonts w:ascii="Tahoma" w:hAnsi="Tahoma" w:cs="Tahoma"/>
          <w:sz w:val="20"/>
          <w:szCs w:val="20"/>
        </w:rPr>
      </w:pPr>
      <w:r w:rsidRPr="00C4128F">
        <w:rPr>
          <w:rFonts w:ascii="Tahoma" w:hAnsi="Tahoma" w:cs="Tahoma"/>
          <w:sz w:val="20"/>
          <w:szCs w:val="20"/>
        </w:rPr>
        <w:t>zagotoviti mora (po potrebi) brezhibno delovno opremo in pripomočke, kot so:</w:t>
      </w:r>
    </w:p>
    <w:p w14:paraId="71F88CB3"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dvigala – lifti z osebnim spremstvom za dostope in transport materiala, ter</w:t>
      </w:r>
    </w:p>
    <w:p w14:paraId="673AB61F"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 xml:space="preserve">mostna dvigala, vitle in druge dvižne pripomočke za izvajanje montažno/demontažnih del z veljavnimi poročili o pregledu in preizkusu, ki so stalno nameščeni na objektih, </w:t>
      </w:r>
    </w:p>
    <w:p w14:paraId="3B9C9F03" w14:textId="4C5EAC5F" w:rsidR="00123DF4" w:rsidRDefault="00123DF4" w:rsidP="0005024B">
      <w:pPr>
        <w:keepNext/>
        <w:keepLines/>
        <w:numPr>
          <w:ilvl w:val="0"/>
          <w:numId w:val="37"/>
        </w:numPr>
        <w:spacing w:after="0" w:line="240" w:lineRule="auto"/>
        <w:contextualSpacing/>
        <w:jc w:val="both"/>
        <w:rPr>
          <w:rFonts w:ascii="Tahoma" w:hAnsi="Tahoma" w:cs="Tahoma"/>
          <w:sz w:val="20"/>
          <w:szCs w:val="20"/>
        </w:rPr>
      </w:pPr>
      <w:r w:rsidRPr="00C4128F">
        <w:rPr>
          <w:rFonts w:ascii="Tahoma" w:hAnsi="Tahoma" w:cs="Tahoma"/>
          <w:sz w:val="20"/>
          <w:szCs w:val="20"/>
        </w:rPr>
        <w:t>z deloviščem mora seznaniti druge izvajalce del, obiskovalce ali nadzorno osebje, ki zahajajo na območje izvajanja storitev po okvirnem sporazumu.</w:t>
      </w:r>
    </w:p>
    <w:p w14:paraId="26BA6D10" w14:textId="77777777" w:rsidR="00236D5C" w:rsidRPr="00236D5C" w:rsidRDefault="00236D5C" w:rsidP="00236D5C">
      <w:pPr>
        <w:keepNext/>
        <w:keepLines/>
        <w:spacing w:after="0" w:line="240" w:lineRule="auto"/>
        <w:contextualSpacing/>
        <w:jc w:val="both"/>
        <w:rPr>
          <w:rFonts w:ascii="Tahoma" w:hAnsi="Tahoma" w:cs="Tahoma"/>
          <w:sz w:val="20"/>
          <w:szCs w:val="20"/>
        </w:rPr>
      </w:pPr>
    </w:p>
    <w:p w14:paraId="75B7D103" w14:textId="661B7F69" w:rsidR="00123DF4" w:rsidRPr="00C4128F" w:rsidRDefault="00123DF4" w:rsidP="0005024B">
      <w:pPr>
        <w:keepNext/>
        <w:keepLines/>
        <w:jc w:val="both"/>
        <w:rPr>
          <w:rFonts w:ascii="Tahoma" w:hAnsi="Tahoma" w:cs="Tahoma"/>
          <w:b/>
          <w:sz w:val="20"/>
          <w:szCs w:val="20"/>
        </w:rPr>
      </w:pPr>
      <w:r w:rsidRPr="00C4128F">
        <w:rPr>
          <w:rFonts w:ascii="Tahoma" w:hAnsi="Tahoma" w:cs="Tahoma"/>
          <w:b/>
          <w:sz w:val="20"/>
          <w:szCs w:val="20"/>
        </w:rPr>
        <w:t>2.3. Posebne obveznosti izvajalca</w:t>
      </w:r>
    </w:p>
    <w:p w14:paraId="27DA6564" w14:textId="77777777" w:rsidR="00123DF4" w:rsidRPr="00C4128F" w:rsidRDefault="00123DF4" w:rsidP="0005024B">
      <w:pPr>
        <w:keepNext/>
        <w:keepLines/>
        <w:jc w:val="both"/>
        <w:rPr>
          <w:rFonts w:ascii="Tahoma" w:hAnsi="Tahoma" w:cs="Tahoma"/>
          <w:sz w:val="20"/>
          <w:szCs w:val="20"/>
        </w:rPr>
      </w:pPr>
      <w:r w:rsidRPr="00C4128F">
        <w:rPr>
          <w:rFonts w:ascii="Tahoma" w:hAnsi="Tahoma" w:cs="Tahoma"/>
          <w:sz w:val="20"/>
          <w:szCs w:val="20"/>
        </w:rPr>
        <w:t>Izvajalec ima naslednje posebne obveznosti:</w:t>
      </w:r>
    </w:p>
    <w:p w14:paraId="00707D22" w14:textId="77777777" w:rsidR="00123DF4" w:rsidRPr="00C4128F" w:rsidRDefault="00123DF4" w:rsidP="0005024B">
      <w:pPr>
        <w:keepNext/>
        <w:keepLines/>
        <w:numPr>
          <w:ilvl w:val="0"/>
          <w:numId w:val="25"/>
        </w:numPr>
        <w:spacing w:after="0" w:line="240" w:lineRule="auto"/>
        <w:contextualSpacing/>
        <w:jc w:val="both"/>
        <w:rPr>
          <w:rFonts w:ascii="Tahoma" w:hAnsi="Tahoma" w:cs="Tahoma"/>
          <w:sz w:val="20"/>
          <w:szCs w:val="20"/>
        </w:rPr>
      </w:pPr>
      <w:r w:rsidRPr="00C4128F">
        <w:rPr>
          <w:rFonts w:ascii="Tahoma" w:hAnsi="Tahoma" w:cs="Tahoma"/>
          <w:sz w:val="20"/>
          <w:szCs w:val="20"/>
        </w:rPr>
        <w:t>pri delih mora uporabljati, če ni pisno drugače določeno, izključno svojo delovno in osebno varovalno opremo in pripomočke, ki morajo biti brezhibni,</w:t>
      </w:r>
    </w:p>
    <w:p w14:paraId="767D1F9F" w14:textId="77777777" w:rsidR="00123DF4" w:rsidRPr="00C4128F" w:rsidRDefault="00123DF4" w:rsidP="0005024B">
      <w:pPr>
        <w:keepNext/>
        <w:keepLines/>
        <w:numPr>
          <w:ilvl w:val="0"/>
          <w:numId w:val="25"/>
        </w:numPr>
        <w:spacing w:after="0" w:line="240" w:lineRule="auto"/>
        <w:contextualSpacing/>
        <w:jc w:val="both"/>
        <w:rPr>
          <w:rFonts w:ascii="Tahoma" w:hAnsi="Tahoma" w:cs="Tahoma"/>
          <w:sz w:val="20"/>
          <w:szCs w:val="20"/>
        </w:rPr>
      </w:pPr>
      <w:r w:rsidRPr="00C4128F">
        <w:rPr>
          <w:rFonts w:ascii="Tahoma" w:hAnsi="Tahoma" w:cs="Tahoma"/>
          <w:sz w:val="20"/>
          <w:szCs w:val="20"/>
        </w:rPr>
        <w:t>dela mora izvajati izključno z delavci, ki jih navede v ponudbi in okvirnem sporazumu,</w:t>
      </w:r>
    </w:p>
    <w:p w14:paraId="3932FF4A" w14:textId="77777777" w:rsidR="00123DF4" w:rsidRPr="00C4128F" w:rsidRDefault="00123DF4" w:rsidP="0005024B">
      <w:pPr>
        <w:keepNext/>
        <w:keepLines/>
        <w:numPr>
          <w:ilvl w:val="0"/>
          <w:numId w:val="25"/>
        </w:numPr>
        <w:spacing w:after="0" w:line="240" w:lineRule="auto"/>
        <w:contextualSpacing/>
        <w:jc w:val="both"/>
        <w:rPr>
          <w:rFonts w:ascii="Tahoma" w:hAnsi="Tahoma" w:cs="Tahoma"/>
          <w:sz w:val="20"/>
          <w:szCs w:val="20"/>
        </w:rPr>
      </w:pPr>
      <w:r w:rsidRPr="00C4128F">
        <w:rPr>
          <w:rFonts w:ascii="Tahoma" w:hAnsi="Tahoma" w:cs="Tahoma"/>
          <w:sz w:val="20"/>
          <w:szCs w:val="20"/>
        </w:rPr>
        <w:t>za vsakega svojega delavca in/ali delavca njegovega podizvajalca mora razpolagati z ustrezno dokumentacijo:</w:t>
      </w:r>
    </w:p>
    <w:p w14:paraId="747887E1"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»Obr. M-1« - Prijava za pokojninsko in invalidsko ter zdravstveno zavarovanje,</w:t>
      </w:r>
    </w:p>
    <w:p w14:paraId="4F01C650"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dokazilom o zdravstveni sposobnosti - zdravniško spričevalo, za izvajanje (naročenih) storitev,</w:t>
      </w:r>
    </w:p>
    <w:p w14:paraId="1221C368"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potrebnimi dokazili o opravljenem usposabljanju s področja varstva pri delu - zapisnik o preizkusu, za izvajanje (naročenih) storitev,</w:t>
      </w:r>
    </w:p>
    <w:p w14:paraId="3452262D"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lastRenderedPageBreak/>
        <w:t>potrebnimi dokazili o dodatnih usposobljenostih: za uporabo delovne opreme in pripomočkov, za posebno nevarna dela, ipd.,</w:t>
      </w:r>
    </w:p>
    <w:p w14:paraId="4E8F6B6E"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delovnim dovoljenjem pristojnega organa, kopijo delovne vize (velja za delavce, ki niso državljani RS),</w:t>
      </w:r>
    </w:p>
    <w:p w14:paraId="6F19480E"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pisnim dokazilom, da je delavec, oz. da so delavci seznanjeni z varnostnimi listi za nevarne snovi, ki jih bo/bodo uporabljal/i pri naročniku,</w:t>
      </w:r>
    </w:p>
    <w:p w14:paraId="37EE2CE9" w14:textId="77777777" w:rsidR="00123DF4" w:rsidRPr="00C4128F" w:rsidRDefault="00123DF4" w:rsidP="0005024B">
      <w:pPr>
        <w:keepNext/>
        <w:keepLines/>
        <w:numPr>
          <w:ilvl w:val="0"/>
          <w:numId w:val="25"/>
        </w:numPr>
        <w:spacing w:after="0" w:line="240" w:lineRule="auto"/>
        <w:contextualSpacing/>
        <w:jc w:val="both"/>
        <w:rPr>
          <w:rFonts w:ascii="Tahoma" w:hAnsi="Tahoma" w:cs="Tahoma"/>
          <w:sz w:val="20"/>
          <w:szCs w:val="20"/>
        </w:rPr>
      </w:pPr>
      <w:r w:rsidRPr="00C4128F">
        <w:rPr>
          <w:rFonts w:ascii="Tahoma" w:hAnsi="Tahoma" w:cs="Tahoma"/>
          <w:sz w:val="20"/>
          <w:szCs w:val="20"/>
        </w:rPr>
        <w:t>zagotavljati stalen nadzor svojih delavcev na delovišču,</w:t>
      </w:r>
    </w:p>
    <w:p w14:paraId="2381CF96" w14:textId="08162116" w:rsidR="00123DF4" w:rsidRDefault="00123DF4" w:rsidP="0005024B">
      <w:pPr>
        <w:keepNext/>
        <w:keepLines/>
        <w:numPr>
          <w:ilvl w:val="0"/>
          <w:numId w:val="25"/>
        </w:numPr>
        <w:spacing w:after="0" w:line="240" w:lineRule="auto"/>
        <w:contextualSpacing/>
        <w:jc w:val="both"/>
        <w:rPr>
          <w:rFonts w:ascii="Tahoma" w:hAnsi="Tahoma" w:cs="Tahoma"/>
          <w:sz w:val="20"/>
          <w:szCs w:val="20"/>
        </w:rPr>
      </w:pPr>
      <w:r w:rsidRPr="00C4128F">
        <w:rPr>
          <w:rFonts w:ascii="Tahoma" w:hAnsi="Tahoma" w:cs="Tahoma"/>
          <w:sz w:val="20"/>
          <w:szCs w:val="20"/>
        </w:rPr>
        <w:t>poskrbeti mora, da bo skladno z zakonodajo, sproti (vsakodnevno, razen če ni dogovorjeno drugače) odstranjeval z delovišča oz. objekta naročnika lastni odpadni material, ki bo nastajal pri njegovem delu,</w:t>
      </w:r>
    </w:p>
    <w:p w14:paraId="1D37E845" w14:textId="77777777" w:rsidR="00236D5C" w:rsidRPr="00236D5C" w:rsidRDefault="00236D5C" w:rsidP="00236D5C">
      <w:pPr>
        <w:keepNext/>
        <w:keepLines/>
        <w:spacing w:after="0" w:line="240" w:lineRule="auto"/>
        <w:ind w:left="720"/>
        <w:contextualSpacing/>
        <w:jc w:val="both"/>
        <w:rPr>
          <w:rFonts w:ascii="Tahoma" w:hAnsi="Tahoma" w:cs="Tahoma"/>
          <w:sz w:val="20"/>
          <w:szCs w:val="20"/>
        </w:rPr>
      </w:pPr>
    </w:p>
    <w:p w14:paraId="5CC3DDF2" w14:textId="14F894A4" w:rsidR="00123DF4" w:rsidRPr="00C4128F" w:rsidRDefault="00123DF4" w:rsidP="0005024B">
      <w:pPr>
        <w:keepNext/>
        <w:keepLines/>
        <w:ind w:left="705" w:hanging="705"/>
        <w:jc w:val="both"/>
        <w:rPr>
          <w:rFonts w:ascii="Tahoma" w:hAnsi="Tahoma" w:cs="Tahoma"/>
          <w:b/>
          <w:sz w:val="20"/>
          <w:szCs w:val="20"/>
        </w:rPr>
      </w:pPr>
      <w:r w:rsidRPr="00C4128F">
        <w:rPr>
          <w:rFonts w:ascii="Tahoma" w:hAnsi="Tahoma" w:cs="Tahoma"/>
          <w:b/>
          <w:sz w:val="20"/>
          <w:szCs w:val="20"/>
        </w:rPr>
        <w:t>2.4. Obveznosti v zvezi z delom z nevarnimi snovmi in ravnanje z odpadki</w:t>
      </w:r>
    </w:p>
    <w:p w14:paraId="61267F54" w14:textId="77777777" w:rsidR="00123DF4" w:rsidRPr="00C4128F" w:rsidRDefault="00123DF4" w:rsidP="0005024B">
      <w:pPr>
        <w:keepNext/>
        <w:keepLines/>
        <w:tabs>
          <w:tab w:val="left" w:pos="709"/>
        </w:tabs>
        <w:ind w:right="45"/>
        <w:jc w:val="both"/>
        <w:rPr>
          <w:rFonts w:ascii="Tahoma" w:hAnsi="Tahoma" w:cs="Tahoma"/>
          <w:sz w:val="20"/>
          <w:szCs w:val="20"/>
        </w:rPr>
      </w:pPr>
      <w:r w:rsidRPr="00C4128F">
        <w:rPr>
          <w:rFonts w:ascii="Tahoma" w:hAnsi="Tahoma" w:cs="Tahoma"/>
          <w:sz w:val="20"/>
          <w:szCs w:val="20"/>
        </w:rPr>
        <w:t>Podpisnika soglašata:</w:t>
      </w:r>
    </w:p>
    <w:p w14:paraId="1CEFA15E" w14:textId="77777777" w:rsidR="00123DF4" w:rsidRPr="00C4128F" w:rsidRDefault="00123DF4" w:rsidP="0005024B">
      <w:pPr>
        <w:keepNext/>
        <w:keepLines/>
        <w:numPr>
          <w:ilvl w:val="0"/>
          <w:numId w:val="26"/>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da bo izvajalec pri izvajanju del ravnal v skladu z okoljsko politiko, ki je pri naročniku določena s poslovnikom ravnanja z okoljem,</w:t>
      </w:r>
    </w:p>
    <w:p w14:paraId="300E638C" w14:textId="77777777" w:rsidR="00123DF4" w:rsidRPr="00C4128F" w:rsidRDefault="00123DF4" w:rsidP="0005024B">
      <w:pPr>
        <w:keepNext/>
        <w:keepLines/>
        <w:numPr>
          <w:ilvl w:val="0"/>
          <w:numId w:val="26"/>
        </w:numPr>
        <w:tabs>
          <w:tab w:val="left" w:pos="709"/>
        </w:tabs>
        <w:spacing w:after="0" w:line="240" w:lineRule="auto"/>
        <w:ind w:right="45"/>
        <w:contextualSpacing/>
        <w:jc w:val="both"/>
        <w:rPr>
          <w:rFonts w:ascii="Tahoma" w:hAnsi="Tahoma" w:cs="Tahoma"/>
          <w:sz w:val="20"/>
          <w:szCs w:val="20"/>
        </w:rPr>
      </w:pPr>
      <w:r w:rsidRPr="00C4128F">
        <w:rPr>
          <w:rFonts w:ascii="Tahoma" w:hAnsi="Tahoma" w:cs="Tahoma"/>
          <w:sz w:val="20"/>
          <w:szCs w:val="20"/>
        </w:rPr>
        <w:t>da bo izvajalec pri uporabi nevarnih snovi opredelil: količine snovi, oznake, mesto hrambe, delo z nevarnimi snovmi in odvoz nevarnih odpadkov,</w:t>
      </w:r>
    </w:p>
    <w:p w14:paraId="32B9CA4C" w14:textId="02ADAB59" w:rsidR="00123DF4" w:rsidRDefault="00123DF4" w:rsidP="00236D5C">
      <w:pPr>
        <w:keepNext/>
        <w:keepLines/>
        <w:numPr>
          <w:ilvl w:val="0"/>
          <w:numId w:val="26"/>
        </w:numPr>
        <w:spacing w:after="0" w:line="240" w:lineRule="auto"/>
        <w:contextualSpacing/>
        <w:jc w:val="both"/>
        <w:rPr>
          <w:rFonts w:ascii="Tahoma" w:hAnsi="Tahoma" w:cs="Tahoma"/>
          <w:b/>
          <w:sz w:val="20"/>
          <w:szCs w:val="20"/>
        </w:rPr>
      </w:pPr>
      <w:r w:rsidRPr="00C4128F">
        <w:rPr>
          <w:rFonts w:ascii="Tahoma" w:hAnsi="Tahoma" w:cs="Tahoma"/>
          <w:sz w:val="20"/>
          <w:szCs w:val="20"/>
        </w:rPr>
        <w:t>da bosta, v primeru uporabe ali dela v bližini nevarnih snovi, drug drugega seznanila z ukrepi v primeru izrednih razmer (razlitje, uhajanje) in sicer z načinom reševanja, sanacijo, obveščanjem in drugimi potrebnimi podatki.</w:t>
      </w:r>
    </w:p>
    <w:p w14:paraId="39436B59" w14:textId="77777777" w:rsidR="00236D5C" w:rsidRPr="00236D5C" w:rsidRDefault="00236D5C" w:rsidP="00236D5C">
      <w:pPr>
        <w:keepNext/>
        <w:keepLines/>
        <w:spacing w:after="0" w:line="240" w:lineRule="auto"/>
        <w:contextualSpacing/>
        <w:jc w:val="both"/>
        <w:rPr>
          <w:rFonts w:ascii="Tahoma" w:hAnsi="Tahoma" w:cs="Tahoma"/>
          <w:b/>
          <w:sz w:val="20"/>
          <w:szCs w:val="20"/>
        </w:rPr>
      </w:pPr>
    </w:p>
    <w:p w14:paraId="3CEB13C1" w14:textId="4931C252" w:rsidR="00123DF4" w:rsidRPr="00C4128F" w:rsidRDefault="00123DF4" w:rsidP="0005024B">
      <w:pPr>
        <w:keepNext/>
        <w:keepLines/>
        <w:ind w:left="705" w:hanging="705"/>
        <w:jc w:val="both"/>
        <w:rPr>
          <w:rFonts w:ascii="Tahoma" w:hAnsi="Tahoma" w:cs="Tahoma"/>
          <w:b/>
          <w:sz w:val="20"/>
          <w:szCs w:val="20"/>
        </w:rPr>
      </w:pPr>
      <w:r w:rsidRPr="00C4128F">
        <w:rPr>
          <w:rFonts w:ascii="Tahoma" w:hAnsi="Tahoma" w:cs="Tahoma"/>
          <w:b/>
          <w:sz w:val="20"/>
          <w:szCs w:val="20"/>
        </w:rPr>
        <w:t>2.5. Knjiga ukrepov</w:t>
      </w:r>
    </w:p>
    <w:p w14:paraId="3D03A97E" w14:textId="33D27189" w:rsidR="00123DF4" w:rsidRPr="00C4128F" w:rsidRDefault="00123DF4" w:rsidP="00931D42">
      <w:pPr>
        <w:keepNext/>
        <w:keepLines/>
        <w:jc w:val="both"/>
        <w:rPr>
          <w:rFonts w:ascii="Tahoma" w:hAnsi="Tahoma" w:cs="Tahoma"/>
          <w:sz w:val="20"/>
          <w:szCs w:val="20"/>
        </w:rPr>
      </w:pPr>
      <w:r w:rsidRPr="00C4128F">
        <w:rPr>
          <w:rFonts w:ascii="Tahoma" w:hAnsi="Tahoma" w:cs="Tahoma"/>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508A14D9" w14:textId="77777777" w:rsidR="00123DF4" w:rsidRPr="00C4128F" w:rsidRDefault="00123DF4" w:rsidP="0005024B">
      <w:pPr>
        <w:keepNext/>
        <w:keepLines/>
        <w:jc w:val="both"/>
        <w:rPr>
          <w:rFonts w:ascii="Tahoma" w:hAnsi="Tahoma" w:cs="Tahoma"/>
          <w:sz w:val="20"/>
          <w:szCs w:val="20"/>
        </w:rPr>
      </w:pPr>
      <w:r w:rsidRPr="00C4128F">
        <w:rPr>
          <w:rFonts w:ascii="Tahoma" w:hAnsi="Tahoma" w:cs="Tahoma"/>
          <w:sz w:val="20"/>
          <w:szCs w:val="20"/>
        </w:rPr>
        <w:t xml:space="preserve">V knjigo ukrepov se vpisuje zlasti: </w:t>
      </w:r>
    </w:p>
    <w:p w14:paraId="5C4EAD02" w14:textId="77777777" w:rsidR="00123DF4" w:rsidRPr="00C4128F" w:rsidRDefault="00123DF4" w:rsidP="0005024B">
      <w:pPr>
        <w:keepNext/>
        <w:keepLines/>
        <w:numPr>
          <w:ilvl w:val="0"/>
          <w:numId w:val="36"/>
        </w:numPr>
        <w:spacing w:after="0" w:line="240" w:lineRule="auto"/>
        <w:contextualSpacing/>
        <w:jc w:val="both"/>
        <w:rPr>
          <w:rFonts w:ascii="Tahoma" w:hAnsi="Tahoma" w:cs="Tahoma"/>
          <w:sz w:val="20"/>
          <w:szCs w:val="20"/>
        </w:rPr>
      </w:pPr>
      <w:r w:rsidRPr="00C4128F">
        <w:rPr>
          <w:rFonts w:ascii="Tahoma" w:hAnsi="Tahoma" w:cs="Tahoma"/>
          <w:sz w:val="20"/>
          <w:szCs w:val="20"/>
        </w:rPr>
        <w:t xml:space="preserve">naknadno ugotovljene nevarnosti ter dodatno določeni varnostni ukrepi, </w:t>
      </w:r>
    </w:p>
    <w:p w14:paraId="5150204F" w14:textId="77777777" w:rsidR="00123DF4" w:rsidRPr="00C4128F" w:rsidRDefault="00123DF4" w:rsidP="0005024B">
      <w:pPr>
        <w:keepNext/>
        <w:keepLines/>
        <w:numPr>
          <w:ilvl w:val="0"/>
          <w:numId w:val="36"/>
        </w:numPr>
        <w:spacing w:after="0" w:line="240" w:lineRule="auto"/>
        <w:contextualSpacing/>
        <w:jc w:val="both"/>
        <w:rPr>
          <w:rFonts w:ascii="Tahoma" w:hAnsi="Tahoma" w:cs="Tahoma"/>
          <w:sz w:val="20"/>
          <w:szCs w:val="20"/>
        </w:rPr>
      </w:pPr>
      <w:r w:rsidRPr="00C4128F">
        <w:rPr>
          <w:rFonts w:ascii="Tahoma" w:hAnsi="Tahoma" w:cs="Tahoma"/>
          <w:sz w:val="20"/>
          <w:szCs w:val="20"/>
        </w:rPr>
        <w:t>spremembe na delovišču,</w:t>
      </w:r>
    </w:p>
    <w:p w14:paraId="09F456D6" w14:textId="77777777" w:rsidR="00123DF4" w:rsidRPr="00C4128F" w:rsidRDefault="00123DF4" w:rsidP="0005024B">
      <w:pPr>
        <w:keepNext/>
        <w:keepLines/>
        <w:numPr>
          <w:ilvl w:val="0"/>
          <w:numId w:val="36"/>
        </w:numPr>
        <w:spacing w:after="0" w:line="240" w:lineRule="auto"/>
        <w:contextualSpacing/>
        <w:jc w:val="both"/>
        <w:rPr>
          <w:rFonts w:ascii="Tahoma" w:hAnsi="Tahoma" w:cs="Tahoma"/>
          <w:sz w:val="20"/>
          <w:szCs w:val="20"/>
        </w:rPr>
      </w:pPr>
      <w:r w:rsidRPr="00C4128F">
        <w:rPr>
          <w:rFonts w:ascii="Tahoma" w:hAnsi="Tahoma" w:cs="Tahoma"/>
          <w:sz w:val="20"/>
          <w:szCs w:val="20"/>
        </w:rPr>
        <w:t>ugotovljene kršitve ukrepov določenih s tem sporazumom,</w:t>
      </w:r>
    </w:p>
    <w:p w14:paraId="7DB404F0" w14:textId="77777777" w:rsidR="00123DF4" w:rsidRPr="00C4128F" w:rsidRDefault="00123DF4" w:rsidP="0005024B">
      <w:pPr>
        <w:keepNext/>
        <w:keepLines/>
        <w:numPr>
          <w:ilvl w:val="0"/>
          <w:numId w:val="36"/>
        </w:numPr>
        <w:spacing w:after="0" w:line="240" w:lineRule="auto"/>
        <w:contextualSpacing/>
        <w:jc w:val="both"/>
        <w:rPr>
          <w:rFonts w:ascii="Tahoma" w:hAnsi="Tahoma" w:cs="Tahoma"/>
          <w:sz w:val="20"/>
          <w:szCs w:val="20"/>
        </w:rPr>
      </w:pPr>
      <w:r w:rsidRPr="00C4128F">
        <w:rPr>
          <w:rFonts w:ascii="Tahoma" w:hAnsi="Tahoma" w:cs="Tahoma"/>
          <w:sz w:val="20"/>
          <w:szCs w:val="20"/>
        </w:rPr>
        <w:t>vsako poškodbo pri delu,</w:t>
      </w:r>
    </w:p>
    <w:p w14:paraId="55A6EF67" w14:textId="69AB117F" w:rsidR="00123DF4" w:rsidRDefault="00123DF4" w:rsidP="00236D5C">
      <w:pPr>
        <w:keepNext/>
        <w:keepLines/>
        <w:numPr>
          <w:ilvl w:val="0"/>
          <w:numId w:val="36"/>
        </w:numPr>
        <w:spacing w:after="0" w:line="240" w:lineRule="auto"/>
        <w:contextualSpacing/>
        <w:jc w:val="both"/>
        <w:rPr>
          <w:rFonts w:ascii="Tahoma" w:hAnsi="Tahoma" w:cs="Tahoma"/>
          <w:sz w:val="20"/>
          <w:szCs w:val="20"/>
        </w:rPr>
      </w:pPr>
      <w:r w:rsidRPr="00C4128F">
        <w:rPr>
          <w:rFonts w:ascii="Tahoma" w:hAnsi="Tahoma" w:cs="Tahoma"/>
          <w:sz w:val="20"/>
          <w:szCs w:val="20"/>
        </w:rPr>
        <w:t>druge podatke pomembne za varnost delavcev in okolja na skupnem delovišču.</w:t>
      </w:r>
    </w:p>
    <w:p w14:paraId="26577879" w14:textId="77777777" w:rsidR="00236D5C" w:rsidRPr="00236D5C" w:rsidRDefault="00236D5C" w:rsidP="00236D5C">
      <w:pPr>
        <w:keepNext/>
        <w:keepLines/>
        <w:spacing w:after="0" w:line="240" w:lineRule="auto"/>
        <w:contextualSpacing/>
        <w:jc w:val="both"/>
        <w:rPr>
          <w:rFonts w:ascii="Tahoma" w:hAnsi="Tahoma" w:cs="Tahoma"/>
          <w:sz w:val="20"/>
          <w:szCs w:val="20"/>
        </w:rPr>
      </w:pPr>
    </w:p>
    <w:p w14:paraId="77531AA9" w14:textId="68858A67" w:rsidR="00123DF4" w:rsidRPr="00C4128F" w:rsidRDefault="00123DF4" w:rsidP="0005024B">
      <w:pPr>
        <w:keepNext/>
        <w:keepLines/>
        <w:ind w:left="705" w:hanging="705"/>
        <w:jc w:val="both"/>
        <w:rPr>
          <w:rFonts w:ascii="Tahoma" w:hAnsi="Tahoma" w:cs="Tahoma"/>
          <w:b/>
          <w:sz w:val="20"/>
          <w:szCs w:val="20"/>
        </w:rPr>
      </w:pPr>
      <w:r w:rsidRPr="00C4128F">
        <w:rPr>
          <w:rFonts w:ascii="Tahoma" w:hAnsi="Tahoma" w:cs="Tahoma"/>
          <w:b/>
          <w:sz w:val="20"/>
          <w:szCs w:val="20"/>
        </w:rPr>
        <w:t>2.6. Prijavljanje poškodb pri delu</w:t>
      </w:r>
    </w:p>
    <w:p w14:paraId="4A32CCCB" w14:textId="77777777" w:rsidR="00123DF4" w:rsidRPr="00C4128F" w:rsidRDefault="00123DF4" w:rsidP="0005024B">
      <w:pPr>
        <w:keepNext/>
        <w:keepLines/>
        <w:numPr>
          <w:ilvl w:val="12"/>
          <w:numId w:val="0"/>
        </w:numPr>
        <w:tabs>
          <w:tab w:val="left" w:pos="709"/>
        </w:tabs>
        <w:ind w:left="709" w:right="45" w:hanging="709"/>
        <w:jc w:val="both"/>
        <w:rPr>
          <w:rFonts w:ascii="Tahoma" w:hAnsi="Tahoma" w:cs="Tahoma"/>
          <w:sz w:val="20"/>
          <w:szCs w:val="20"/>
        </w:rPr>
      </w:pPr>
      <w:r w:rsidRPr="00C4128F">
        <w:rPr>
          <w:rFonts w:ascii="Tahoma" w:hAnsi="Tahoma" w:cs="Tahoma"/>
          <w:sz w:val="20"/>
          <w:szCs w:val="20"/>
        </w:rPr>
        <w:t>Izvajalec soglaša, da bo glede prijavljanja poškodb pri delu spoštoval naslednja določila:</w:t>
      </w:r>
    </w:p>
    <w:p w14:paraId="19E7524D" w14:textId="77777777" w:rsidR="00123DF4" w:rsidRPr="00C4128F" w:rsidRDefault="00123DF4" w:rsidP="0005024B">
      <w:pPr>
        <w:keepNext/>
        <w:keepLines/>
        <w:numPr>
          <w:ilvl w:val="0"/>
          <w:numId w:val="34"/>
        </w:numPr>
        <w:tabs>
          <w:tab w:val="left" w:pos="709"/>
        </w:tabs>
        <w:spacing w:after="0" w:line="240" w:lineRule="auto"/>
        <w:ind w:left="643" w:right="45"/>
        <w:contextualSpacing/>
        <w:jc w:val="both"/>
        <w:rPr>
          <w:rFonts w:ascii="Tahoma" w:hAnsi="Tahoma" w:cs="Tahoma"/>
          <w:sz w:val="20"/>
          <w:szCs w:val="20"/>
        </w:rPr>
      </w:pPr>
      <w:r w:rsidRPr="00C4128F">
        <w:rPr>
          <w:rFonts w:ascii="Tahoma" w:hAnsi="Tahoma" w:cs="Tahoma"/>
          <w:sz w:val="20"/>
          <w:szCs w:val="20"/>
        </w:rPr>
        <w:t>da bo prijavilinšpekciji vsako morebitno nezgodo pri delu s smrtnim izidom oziroma nezgodo pri delu, pri kateri je delavec nezmožen za delo več kot 3 (tri) delovne dni,</w:t>
      </w:r>
    </w:p>
    <w:p w14:paraId="5A4D238C" w14:textId="77777777" w:rsidR="00123DF4" w:rsidRPr="00C4128F" w:rsidRDefault="00123DF4" w:rsidP="0005024B">
      <w:pPr>
        <w:keepNext/>
        <w:keepLines/>
        <w:numPr>
          <w:ilvl w:val="0"/>
          <w:numId w:val="34"/>
        </w:numPr>
        <w:tabs>
          <w:tab w:val="left" w:pos="709"/>
        </w:tabs>
        <w:spacing w:after="0" w:line="240" w:lineRule="auto"/>
        <w:ind w:left="643" w:right="45"/>
        <w:contextualSpacing/>
        <w:jc w:val="both"/>
        <w:rPr>
          <w:rFonts w:ascii="Tahoma" w:hAnsi="Tahoma" w:cs="Tahoma"/>
          <w:sz w:val="20"/>
          <w:szCs w:val="20"/>
        </w:rPr>
      </w:pPr>
      <w:r w:rsidRPr="00C4128F">
        <w:rPr>
          <w:rFonts w:ascii="Tahoma" w:hAnsi="Tahoma" w:cs="Tahoma"/>
          <w:sz w:val="20"/>
          <w:szCs w:val="20"/>
        </w:rPr>
        <w:t xml:space="preserve">da bo seznanil delavce, da je potrebno </w:t>
      </w:r>
      <w:r w:rsidRPr="00C4128F">
        <w:rPr>
          <w:rFonts w:ascii="Tahoma" w:hAnsi="Tahoma" w:cs="Tahoma"/>
          <w:b/>
          <w:sz w:val="20"/>
          <w:szCs w:val="20"/>
          <w:u w:val="single"/>
        </w:rPr>
        <w:t>vsako</w:t>
      </w:r>
      <w:r w:rsidRPr="00C4128F">
        <w:rPr>
          <w:rFonts w:ascii="Tahoma" w:hAnsi="Tahoma" w:cs="Tahoma"/>
          <w:sz w:val="20"/>
          <w:szCs w:val="20"/>
        </w:rPr>
        <w:t xml:space="preserve"> poškodbo pri delu prijaviti </w:t>
      </w:r>
      <w:r w:rsidRPr="00C4128F">
        <w:rPr>
          <w:rFonts w:ascii="Tahoma" w:hAnsi="Tahoma" w:cs="Tahoma"/>
          <w:b/>
          <w:sz w:val="20"/>
          <w:szCs w:val="20"/>
          <w:u w:val="single"/>
        </w:rPr>
        <w:t>takoj</w:t>
      </w:r>
      <w:r w:rsidRPr="00C4128F">
        <w:rPr>
          <w:rFonts w:ascii="Tahoma" w:hAnsi="Tahoma" w:cs="Tahoma"/>
          <w:sz w:val="20"/>
          <w:szCs w:val="20"/>
        </w:rPr>
        <w:t>,</w:t>
      </w:r>
    </w:p>
    <w:p w14:paraId="5C5987F3" w14:textId="77777777" w:rsidR="00123DF4" w:rsidRPr="00C4128F" w:rsidRDefault="00123DF4" w:rsidP="0005024B">
      <w:pPr>
        <w:keepNext/>
        <w:keepLines/>
        <w:numPr>
          <w:ilvl w:val="0"/>
          <w:numId w:val="34"/>
        </w:numPr>
        <w:tabs>
          <w:tab w:val="left" w:pos="709"/>
        </w:tabs>
        <w:spacing w:after="0" w:line="240" w:lineRule="auto"/>
        <w:ind w:left="643" w:right="45"/>
        <w:contextualSpacing/>
        <w:jc w:val="both"/>
        <w:rPr>
          <w:rFonts w:ascii="Tahoma" w:hAnsi="Tahoma" w:cs="Tahoma"/>
          <w:sz w:val="20"/>
          <w:szCs w:val="20"/>
        </w:rPr>
      </w:pPr>
      <w:r w:rsidRPr="00C4128F">
        <w:rPr>
          <w:rFonts w:ascii="Tahoma" w:hAnsi="Tahoma" w:cs="Tahoma"/>
          <w:sz w:val="20"/>
          <w:szCs w:val="20"/>
        </w:rPr>
        <w:t>da bo ob prijavi poškodbe izvedel preizkus alkoholiziranosti skladno s svojimi internimi navodili,</w:t>
      </w:r>
    </w:p>
    <w:p w14:paraId="2412B4E3" w14:textId="59FC0836" w:rsidR="00123DF4" w:rsidRDefault="00123DF4" w:rsidP="0005024B">
      <w:pPr>
        <w:keepNext/>
        <w:keepLines/>
        <w:numPr>
          <w:ilvl w:val="0"/>
          <w:numId w:val="34"/>
        </w:numPr>
        <w:tabs>
          <w:tab w:val="left" w:pos="709"/>
        </w:tabs>
        <w:spacing w:after="0" w:line="240" w:lineRule="auto"/>
        <w:ind w:left="643" w:right="45"/>
        <w:contextualSpacing/>
        <w:jc w:val="both"/>
        <w:rPr>
          <w:rFonts w:ascii="Tahoma" w:hAnsi="Tahoma" w:cs="Tahoma"/>
          <w:sz w:val="20"/>
          <w:szCs w:val="20"/>
        </w:rPr>
      </w:pPr>
      <w:r w:rsidRPr="00C4128F">
        <w:rPr>
          <w:rFonts w:ascii="Tahoma" w:hAnsi="Tahoma" w:cs="Tahoma"/>
          <w:sz w:val="20"/>
          <w:szCs w:val="20"/>
        </w:rPr>
        <w:t>da bo vsako poškodbo na skupnem delovišču zavedel v Knjigo ukrepov.</w:t>
      </w:r>
    </w:p>
    <w:p w14:paraId="408BF52E" w14:textId="77777777" w:rsidR="00236D5C" w:rsidRPr="00236D5C" w:rsidRDefault="00236D5C" w:rsidP="00236D5C">
      <w:pPr>
        <w:keepNext/>
        <w:keepLines/>
        <w:tabs>
          <w:tab w:val="left" w:pos="709"/>
        </w:tabs>
        <w:spacing w:after="0" w:line="240" w:lineRule="auto"/>
        <w:ind w:right="45"/>
        <w:contextualSpacing/>
        <w:jc w:val="both"/>
        <w:rPr>
          <w:rFonts w:ascii="Tahoma" w:hAnsi="Tahoma" w:cs="Tahoma"/>
          <w:sz w:val="20"/>
          <w:szCs w:val="20"/>
        </w:rPr>
      </w:pPr>
    </w:p>
    <w:p w14:paraId="7CB22408" w14:textId="77777777" w:rsidR="00123DF4" w:rsidRPr="00C4128F" w:rsidRDefault="00123DF4" w:rsidP="0005024B">
      <w:pPr>
        <w:keepNext/>
        <w:keepLines/>
        <w:jc w:val="both"/>
        <w:rPr>
          <w:rFonts w:ascii="Tahoma" w:hAnsi="Tahoma" w:cs="Tahoma"/>
          <w:b/>
          <w:sz w:val="20"/>
          <w:szCs w:val="20"/>
        </w:rPr>
      </w:pPr>
      <w:r w:rsidRPr="00C4128F">
        <w:rPr>
          <w:rFonts w:ascii="Tahoma" w:hAnsi="Tahoma" w:cs="Tahoma"/>
          <w:b/>
          <w:sz w:val="20"/>
          <w:szCs w:val="20"/>
        </w:rPr>
        <w:t>2.7. Prepoznavnost delavcev</w:t>
      </w:r>
    </w:p>
    <w:p w14:paraId="4FD11670" w14:textId="1F6B0AAE" w:rsidR="00123DF4" w:rsidRPr="00C4128F" w:rsidRDefault="00123DF4" w:rsidP="0005024B">
      <w:pPr>
        <w:keepNext/>
        <w:keepLines/>
        <w:numPr>
          <w:ilvl w:val="12"/>
          <w:numId w:val="0"/>
        </w:numPr>
        <w:ind w:right="45" w:hanging="709"/>
        <w:jc w:val="both"/>
        <w:rPr>
          <w:rFonts w:ascii="Tahoma" w:hAnsi="Tahoma" w:cs="Tahoma"/>
          <w:sz w:val="20"/>
          <w:szCs w:val="20"/>
        </w:rPr>
      </w:pPr>
      <w:r w:rsidRPr="00C4128F">
        <w:rPr>
          <w:rFonts w:ascii="Tahoma" w:hAnsi="Tahoma" w:cs="Tahoma"/>
          <w:sz w:val="20"/>
          <w:szCs w:val="20"/>
        </w:rPr>
        <w:tab/>
        <w:t>Izvajalec del je dolžan poskrbeti, da bodo njegovi delavci uporabljali prepoznavna, nepoškodovana delovna oblačila z originalnim emblemom izvajalca.</w:t>
      </w:r>
    </w:p>
    <w:p w14:paraId="2356A4F3"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2.8. Prepoved dela pod vplivom alkohola, drog in drugih substanc</w:t>
      </w:r>
    </w:p>
    <w:p w14:paraId="4E02C516"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sz w:val="20"/>
          <w:szCs w:val="20"/>
        </w:rPr>
        <w:t>Podpisnika soglašata:</w:t>
      </w:r>
    </w:p>
    <w:p w14:paraId="5B4FA96B" w14:textId="77777777" w:rsidR="00123DF4" w:rsidRPr="00C4128F" w:rsidRDefault="00123DF4" w:rsidP="0005024B">
      <w:pPr>
        <w:keepNext/>
        <w:keepLines/>
        <w:numPr>
          <w:ilvl w:val="0"/>
          <w:numId w:val="33"/>
        </w:numPr>
        <w:spacing w:after="0" w:line="240" w:lineRule="auto"/>
        <w:contextualSpacing/>
        <w:jc w:val="both"/>
        <w:rPr>
          <w:rFonts w:ascii="Tahoma" w:hAnsi="Tahoma" w:cs="Tahoma"/>
          <w:sz w:val="20"/>
          <w:szCs w:val="20"/>
        </w:rPr>
      </w:pPr>
      <w:r w:rsidRPr="00C4128F">
        <w:rPr>
          <w:rFonts w:ascii="Tahoma" w:hAnsi="Tahoma" w:cs="Tahoma"/>
          <w:sz w:val="20"/>
          <w:szCs w:val="20"/>
        </w:rPr>
        <w:t xml:space="preserve">da delavci na celotnem območju del </w:t>
      </w:r>
      <w:r w:rsidRPr="00C4128F">
        <w:rPr>
          <w:rFonts w:ascii="Tahoma" w:hAnsi="Tahoma" w:cs="Tahoma"/>
          <w:b/>
          <w:sz w:val="20"/>
          <w:szCs w:val="20"/>
          <w:u w:val="single"/>
        </w:rPr>
        <w:t xml:space="preserve">ne smejo </w:t>
      </w:r>
      <w:r w:rsidRPr="00C4128F">
        <w:rPr>
          <w:rFonts w:ascii="Tahoma" w:hAnsi="Tahoma" w:cs="Tahoma"/>
          <w:sz w:val="20"/>
          <w:szCs w:val="20"/>
        </w:rPr>
        <w:t>biti pod vplivom alkohola, drog ali drugih psihoaktivnih substanc,</w:t>
      </w:r>
    </w:p>
    <w:p w14:paraId="1A235234" w14:textId="77777777" w:rsidR="00123DF4" w:rsidRPr="00C4128F" w:rsidRDefault="00123DF4" w:rsidP="0005024B">
      <w:pPr>
        <w:keepNext/>
        <w:keepLines/>
        <w:numPr>
          <w:ilvl w:val="0"/>
          <w:numId w:val="33"/>
        </w:numPr>
        <w:spacing w:after="0" w:line="240" w:lineRule="auto"/>
        <w:contextualSpacing/>
        <w:jc w:val="both"/>
        <w:rPr>
          <w:rFonts w:ascii="Tahoma" w:hAnsi="Tahoma" w:cs="Tahoma"/>
          <w:sz w:val="20"/>
          <w:szCs w:val="20"/>
        </w:rPr>
      </w:pPr>
      <w:r w:rsidRPr="00C4128F">
        <w:rPr>
          <w:rFonts w:ascii="Tahoma" w:hAnsi="Tahoma" w:cs="Tahoma"/>
          <w:sz w:val="20"/>
          <w:szCs w:val="20"/>
        </w:rPr>
        <w:lastRenderedPageBreak/>
        <w:t>da delavci ne smejo delati ali biti pod vplivom zdravil, ki lahko vplivajo na psihofizično sposobnost, na tistih delovnih mestih, na katerih je zaradi večje nevarnosti nezgode,</w:t>
      </w:r>
    </w:p>
    <w:p w14:paraId="581550AF" w14:textId="77777777" w:rsidR="00123DF4" w:rsidRPr="00C4128F" w:rsidRDefault="00123DF4" w:rsidP="0005024B">
      <w:pPr>
        <w:keepNext/>
        <w:keepLines/>
        <w:numPr>
          <w:ilvl w:val="0"/>
          <w:numId w:val="33"/>
        </w:numPr>
        <w:spacing w:after="0" w:line="240" w:lineRule="auto"/>
        <w:contextualSpacing/>
        <w:jc w:val="both"/>
        <w:rPr>
          <w:rFonts w:ascii="Tahoma" w:hAnsi="Tahoma" w:cs="Tahoma"/>
          <w:sz w:val="20"/>
          <w:szCs w:val="20"/>
        </w:rPr>
      </w:pPr>
      <w:r w:rsidRPr="00C4128F">
        <w:rPr>
          <w:rFonts w:ascii="Tahoma" w:hAnsi="Tahoma" w:cs="Tahoma"/>
          <w:sz w:val="20"/>
          <w:szCs w:val="20"/>
        </w:rPr>
        <w:t>da stanje iz točke a. ugotavlja vsak podpisnik za svoje delavce, skladno s svojimi internimi predpisi,</w:t>
      </w:r>
    </w:p>
    <w:p w14:paraId="2AB1DBF2" w14:textId="6431D491" w:rsidR="00123DF4" w:rsidRDefault="00123DF4" w:rsidP="0005024B">
      <w:pPr>
        <w:keepNext/>
        <w:keepLines/>
        <w:numPr>
          <w:ilvl w:val="0"/>
          <w:numId w:val="33"/>
        </w:numPr>
        <w:spacing w:after="0" w:line="240" w:lineRule="auto"/>
        <w:contextualSpacing/>
        <w:jc w:val="both"/>
        <w:rPr>
          <w:rFonts w:ascii="Tahoma" w:hAnsi="Tahoma" w:cs="Tahoma"/>
          <w:sz w:val="20"/>
          <w:szCs w:val="20"/>
        </w:rPr>
      </w:pPr>
      <w:r w:rsidRPr="00C4128F">
        <w:rPr>
          <w:rFonts w:ascii="Tahoma" w:hAnsi="Tahoma" w:cs="Tahoma"/>
          <w:sz w:val="20"/>
          <w:szCs w:val="20"/>
        </w:rPr>
        <w:t>da se odstrani delavce s skupnega delovišča, ki so delali v nasprotju z določbami iz točke a. in b. z delovišča.</w:t>
      </w:r>
      <w:bookmarkEnd w:id="26"/>
    </w:p>
    <w:p w14:paraId="3ECF4921" w14:textId="77777777" w:rsidR="005B5802" w:rsidRPr="005B5802" w:rsidRDefault="005B5802" w:rsidP="005B5802">
      <w:pPr>
        <w:keepNext/>
        <w:keepLines/>
        <w:spacing w:after="0" w:line="240" w:lineRule="auto"/>
        <w:contextualSpacing/>
        <w:jc w:val="both"/>
        <w:rPr>
          <w:rFonts w:ascii="Tahoma" w:hAnsi="Tahoma" w:cs="Tahoma"/>
          <w:sz w:val="20"/>
          <w:szCs w:val="20"/>
        </w:rPr>
      </w:pPr>
    </w:p>
    <w:p w14:paraId="044F9767" w14:textId="77777777" w:rsidR="00123DF4" w:rsidRPr="00C4128F" w:rsidRDefault="00123DF4" w:rsidP="0005024B">
      <w:pPr>
        <w:keepNext/>
        <w:keepLines/>
        <w:numPr>
          <w:ilvl w:val="0"/>
          <w:numId w:val="46"/>
        </w:numPr>
        <w:tabs>
          <w:tab w:val="left" w:pos="709"/>
        </w:tabs>
        <w:spacing w:after="0" w:line="240" w:lineRule="auto"/>
        <w:ind w:right="45"/>
        <w:contextualSpacing/>
        <w:jc w:val="both"/>
        <w:rPr>
          <w:rFonts w:ascii="Tahoma" w:hAnsi="Tahoma" w:cs="Tahoma"/>
          <w:b/>
          <w:bCs/>
          <w:sz w:val="20"/>
          <w:szCs w:val="20"/>
        </w:rPr>
      </w:pPr>
      <w:r w:rsidRPr="00C4128F">
        <w:rPr>
          <w:rFonts w:ascii="Tahoma" w:hAnsi="Tahoma" w:cs="Tahoma"/>
          <w:b/>
          <w:bCs/>
          <w:sz w:val="20"/>
          <w:szCs w:val="20"/>
        </w:rPr>
        <w:t xml:space="preserve">DOLOČITEV ODGOVORNIH OSEB IN NJIHOVIH OBVEZNOSTI </w:t>
      </w:r>
    </w:p>
    <w:p w14:paraId="7C6FFEA4" w14:textId="77777777" w:rsidR="00123DF4" w:rsidRPr="00C4128F" w:rsidRDefault="00123DF4" w:rsidP="0005024B">
      <w:pPr>
        <w:keepNext/>
        <w:keepLines/>
        <w:tabs>
          <w:tab w:val="left" w:pos="709"/>
        </w:tabs>
        <w:ind w:right="45"/>
        <w:contextualSpacing/>
        <w:jc w:val="both"/>
        <w:rPr>
          <w:rFonts w:ascii="Tahoma" w:hAnsi="Tahoma" w:cs="Tahoma"/>
          <w:b/>
          <w:bCs/>
          <w:sz w:val="20"/>
          <w:szCs w:val="20"/>
        </w:rPr>
      </w:pPr>
    </w:p>
    <w:p w14:paraId="6DD01994" w14:textId="42B51D3C" w:rsidR="00123DF4" w:rsidRPr="00C4128F" w:rsidRDefault="00123DF4" w:rsidP="0005024B">
      <w:pPr>
        <w:keepNext/>
        <w:keepLines/>
        <w:jc w:val="both"/>
        <w:rPr>
          <w:rFonts w:ascii="Tahoma" w:hAnsi="Tahoma" w:cs="Tahoma"/>
          <w:b/>
          <w:sz w:val="20"/>
          <w:szCs w:val="20"/>
        </w:rPr>
      </w:pPr>
      <w:r w:rsidRPr="00C4128F">
        <w:rPr>
          <w:rFonts w:ascii="Tahoma" w:hAnsi="Tahoma" w:cs="Tahoma"/>
          <w:b/>
          <w:sz w:val="20"/>
          <w:szCs w:val="20"/>
        </w:rPr>
        <w:t>3.1.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123DF4" w:rsidRPr="00C4128F" w14:paraId="75681F3E" w14:textId="77777777" w:rsidTr="003D71AA">
        <w:tc>
          <w:tcPr>
            <w:tcW w:w="3290" w:type="dxa"/>
            <w:tcBorders>
              <w:right w:val="dashSmallGap" w:sz="4" w:space="0" w:color="auto"/>
            </w:tcBorders>
          </w:tcPr>
          <w:p w14:paraId="63723B2C" w14:textId="77777777" w:rsidR="00123DF4" w:rsidRPr="00C4128F" w:rsidRDefault="00123DF4" w:rsidP="0005024B">
            <w:pPr>
              <w:keepNext/>
              <w:keepLines/>
              <w:rPr>
                <w:rFonts w:ascii="Tahoma" w:hAnsi="Tahoma" w:cs="Tahoma"/>
                <w:b/>
                <w:sz w:val="20"/>
                <w:szCs w:val="20"/>
              </w:rPr>
            </w:pPr>
          </w:p>
        </w:tc>
        <w:tc>
          <w:tcPr>
            <w:tcW w:w="3543" w:type="dxa"/>
            <w:tcBorders>
              <w:left w:val="dashSmallGap" w:sz="4" w:space="0" w:color="auto"/>
              <w:right w:val="dashSmallGap" w:sz="4" w:space="0" w:color="auto"/>
            </w:tcBorders>
          </w:tcPr>
          <w:p w14:paraId="3055034B"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Naročnik:</w:t>
            </w:r>
          </w:p>
        </w:tc>
        <w:tc>
          <w:tcPr>
            <w:tcW w:w="3090" w:type="dxa"/>
            <w:tcBorders>
              <w:left w:val="dashSmallGap" w:sz="4" w:space="0" w:color="auto"/>
            </w:tcBorders>
          </w:tcPr>
          <w:p w14:paraId="486C14D6"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Izvajalec:</w:t>
            </w:r>
          </w:p>
        </w:tc>
      </w:tr>
      <w:tr w:rsidR="00123DF4" w:rsidRPr="00C4128F" w14:paraId="75B0B40C" w14:textId="77777777" w:rsidTr="003D71AA">
        <w:trPr>
          <w:trHeight w:val="258"/>
        </w:trPr>
        <w:tc>
          <w:tcPr>
            <w:tcW w:w="3290" w:type="dxa"/>
            <w:tcBorders>
              <w:right w:val="dashSmallGap" w:sz="4" w:space="0" w:color="auto"/>
            </w:tcBorders>
          </w:tcPr>
          <w:p w14:paraId="368394FF"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Skrbnik okvirnega sporazuma</w:t>
            </w:r>
          </w:p>
        </w:tc>
        <w:tc>
          <w:tcPr>
            <w:tcW w:w="6633" w:type="dxa"/>
            <w:gridSpan w:val="2"/>
            <w:tcBorders>
              <w:left w:val="dashSmallGap" w:sz="4" w:space="0" w:color="auto"/>
            </w:tcBorders>
          </w:tcPr>
          <w:p w14:paraId="6B35454E" w14:textId="4B35B935"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tc>
      </w:tr>
      <w:tr w:rsidR="00123DF4" w:rsidRPr="00C4128F" w14:paraId="10780D33" w14:textId="77777777" w:rsidTr="003D71AA">
        <w:tc>
          <w:tcPr>
            <w:tcW w:w="3290" w:type="dxa"/>
            <w:vMerge w:val="restart"/>
            <w:tcBorders>
              <w:right w:val="dashSmallGap" w:sz="4" w:space="0" w:color="auto"/>
            </w:tcBorders>
          </w:tcPr>
          <w:p w14:paraId="16F83429"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Vodje OE na območju izvajanja del</w:t>
            </w:r>
          </w:p>
        </w:tc>
        <w:tc>
          <w:tcPr>
            <w:tcW w:w="3543" w:type="dxa"/>
            <w:tcBorders>
              <w:left w:val="dashSmallGap" w:sz="4" w:space="0" w:color="auto"/>
              <w:right w:val="dashSmallGap" w:sz="4" w:space="0" w:color="auto"/>
            </w:tcBorders>
          </w:tcPr>
          <w:p w14:paraId="5333B88F" w14:textId="45CDCFD4"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tc>
        <w:tc>
          <w:tcPr>
            <w:tcW w:w="3090" w:type="dxa"/>
            <w:vMerge w:val="restart"/>
            <w:tcBorders>
              <w:left w:val="dashSmallGap" w:sz="4" w:space="0" w:color="auto"/>
            </w:tcBorders>
          </w:tcPr>
          <w:p w14:paraId="023C220A" w14:textId="77777777"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p w14:paraId="57F2962C" w14:textId="77777777" w:rsidR="00123DF4" w:rsidRPr="00C4128F" w:rsidRDefault="00123DF4" w:rsidP="0005024B">
            <w:pPr>
              <w:keepNext/>
              <w:keepLines/>
              <w:jc w:val="center"/>
              <w:rPr>
                <w:rFonts w:ascii="Tahoma" w:hAnsi="Tahoma" w:cs="Tahoma"/>
                <w:sz w:val="20"/>
                <w:szCs w:val="20"/>
              </w:rPr>
            </w:pPr>
          </w:p>
        </w:tc>
      </w:tr>
      <w:tr w:rsidR="00123DF4" w:rsidRPr="00C4128F" w14:paraId="1466A8F4" w14:textId="77777777" w:rsidTr="003D71AA">
        <w:tc>
          <w:tcPr>
            <w:tcW w:w="3290" w:type="dxa"/>
            <w:vMerge/>
            <w:tcBorders>
              <w:right w:val="dashSmallGap" w:sz="4" w:space="0" w:color="auto"/>
            </w:tcBorders>
          </w:tcPr>
          <w:p w14:paraId="689F27A1" w14:textId="77777777" w:rsidR="00123DF4" w:rsidRPr="00C4128F" w:rsidRDefault="00123DF4" w:rsidP="0005024B">
            <w:pPr>
              <w:keepNext/>
              <w:keepLines/>
              <w:rPr>
                <w:rFonts w:ascii="Tahoma" w:hAnsi="Tahoma" w:cs="Tahoma"/>
                <w:b/>
                <w:sz w:val="20"/>
                <w:szCs w:val="20"/>
              </w:rPr>
            </w:pPr>
          </w:p>
        </w:tc>
        <w:tc>
          <w:tcPr>
            <w:tcW w:w="3543" w:type="dxa"/>
            <w:tcBorders>
              <w:left w:val="dashSmallGap" w:sz="4" w:space="0" w:color="auto"/>
              <w:right w:val="dashSmallGap" w:sz="4" w:space="0" w:color="auto"/>
            </w:tcBorders>
          </w:tcPr>
          <w:p w14:paraId="36168EA4" w14:textId="34F5691A"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tc>
        <w:tc>
          <w:tcPr>
            <w:tcW w:w="3090" w:type="dxa"/>
            <w:vMerge/>
            <w:tcBorders>
              <w:left w:val="dashSmallGap" w:sz="4" w:space="0" w:color="auto"/>
            </w:tcBorders>
          </w:tcPr>
          <w:p w14:paraId="1A6AF5DC" w14:textId="77777777" w:rsidR="00123DF4" w:rsidRPr="00C4128F" w:rsidRDefault="00123DF4" w:rsidP="0005024B">
            <w:pPr>
              <w:keepNext/>
              <w:keepLines/>
              <w:jc w:val="center"/>
              <w:rPr>
                <w:rFonts w:ascii="Tahoma" w:hAnsi="Tahoma" w:cs="Tahoma"/>
                <w:sz w:val="20"/>
                <w:szCs w:val="20"/>
              </w:rPr>
            </w:pPr>
          </w:p>
        </w:tc>
      </w:tr>
      <w:tr w:rsidR="00123DF4" w:rsidRPr="00C4128F" w14:paraId="5A19A49C" w14:textId="77777777" w:rsidTr="003D71AA">
        <w:tc>
          <w:tcPr>
            <w:tcW w:w="3290" w:type="dxa"/>
            <w:tcBorders>
              <w:right w:val="dashSmallGap" w:sz="4" w:space="0" w:color="auto"/>
            </w:tcBorders>
          </w:tcPr>
          <w:p w14:paraId="416C5CAD"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Vodje del – na območju izvajanja del:</w:t>
            </w:r>
          </w:p>
          <w:p w14:paraId="752C2FFD"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lokacija Toplarniška ulica 19, Ljubljana</w:t>
            </w:r>
          </w:p>
        </w:tc>
        <w:tc>
          <w:tcPr>
            <w:tcW w:w="3543" w:type="dxa"/>
            <w:tcBorders>
              <w:left w:val="dashSmallGap" w:sz="4" w:space="0" w:color="auto"/>
              <w:right w:val="dashSmallGap" w:sz="4" w:space="0" w:color="auto"/>
            </w:tcBorders>
          </w:tcPr>
          <w:p w14:paraId="365D6526" w14:textId="03AAD980"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tc>
        <w:tc>
          <w:tcPr>
            <w:tcW w:w="3090" w:type="dxa"/>
            <w:tcBorders>
              <w:left w:val="dashSmallGap" w:sz="4" w:space="0" w:color="auto"/>
            </w:tcBorders>
          </w:tcPr>
          <w:p w14:paraId="37FE317B" w14:textId="77777777"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p w14:paraId="2DBD0AE2" w14:textId="77777777" w:rsidR="00123DF4" w:rsidRPr="00C4128F" w:rsidRDefault="00123DF4" w:rsidP="0005024B">
            <w:pPr>
              <w:keepNext/>
              <w:keepLines/>
              <w:jc w:val="center"/>
              <w:rPr>
                <w:rFonts w:ascii="Tahoma" w:hAnsi="Tahoma" w:cs="Tahoma"/>
                <w:color w:val="0000FF"/>
                <w:sz w:val="20"/>
                <w:szCs w:val="20"/>
                <w:u w:val="single"/>
              </w:rPr>
            </w:pPr>
          </w:p>
          <w:p w14:paraId="485759B7" w14:textId="77777777" w:rsidR="00123DF4" w:rsidRPr="00C4128F" w:rsidRDefault="00123DF4" w:rsidP="0005024B">
            <w:pPr>
              <w:keepNext/>
              <w:keepLines/>
              <w:rPr>
                <w:rFonts w:ascii="Tahoma" w:hAnsi="Tahoma" w:cs="Tahoma"/>
                <w:sz w:val="20"/>
                <w:szCs w:val="20"/>
              </w:rPr>
            </w:pPr>
          </w:p>
        </w:tc>
      </w:tr>
      <w:tr w:rsidR="00123DF4" w:rsidRPr="00C4128F" w14:paraId="4A40C5DB" w14:textId="77777777" w:rsidTr="003D71AA">
        <w:tc>
          <w:tcPr>
            <w:tcW w:w="3290" w:type="dxa"/>
            <w:tcBorders>
              <w:right w:val="dashSmallGap" w:sz="4" w:space="0" w:color="auto"/>
            </w:tcBorders>
          </w:tcPr>
          <w:p w14:paraId="24CCDA6D"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Vodje del – na območju izvajanja del:</w:t>
            </w:r>
          </w:p>
          <w:p w14:paraId="61E454B2"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 xml:space="preserve">lokacija Verovškova ulica 62 in Verovškova ulica 70, oboje v Ljubljani </w:t>
            </w:r>
          </w:p>
        </w:tc>
        <w:tc>
          <w:tcPr>
            <w:tcW w:w="3543" w:type="dxa"/>
            <w:tcBorders>
              <w:left w:val="dashSmallGap" w:sz="4" w:space="0" w:color="auto"/>
              <w:right w:val="dashSmallGap" w:sz="4" w:space="0" w:color="auto"/>
            </w:tcBorders>
          </w:tcPr>
          <w:p w14:paraId="75E26C65" w14:textId="4C66C30A"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tc>
        <w:tc>
          <w:tcPr>
            <w:tcW w:w="3090" w:type="dxa"/>
            <w:tcBorders>
              <w:left w:val="dashSmallGap" w:sz="4" w:space="0" w:color="auto"/>
            </w:tcBorders>
          </w:tcPr>
          <w:p w14:paraId="0A656052" w14:textId="77777777"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p w14:paraId="6E2CE68E" w14:textId="77777777" w:rsidR="00123DF4" w:rsidRPr="00C4128F" w:rsidRDefault="00123DF4" w:rsidP="0005024B">
            <w:pPr>
              <w:keepNext/>
              <w:keepLines/>
              <w:jc w:val="center"/>
              <w:rPr>
                <w:rFonts w:ascii="Tahoma" w:hAnsi="Tahoma" w:cs="Tahoma"/>
                <w:color w:val="0000FF"/>
                <w:sz w:val="20"/>
                <w:szCs w:val="20"/>
                <w:u w:val="single"/>
              </w:rPr>
            </w:pPr>
          </w:p>
          <w:p w14:paraId="4B95BB57" w14:textId="77777777" w:rsidR="00123DF4" w:rsidRPr="00C4128F" w:rsidRDefault="00123DF4" w:rsidP="0005024B">
            <w:pPr>
              <w:keepNext/>
              <w:keepLines/>
              <w:rPr>
                <w:rFonts w:ascii="Tahoma" w:hAnsi="Tahoma" w:cs="Tahoma"/>
                <w:sz w:val="20"/>
                <w:szCs w:val="20"/>
              </w:rPr>
            </w:pPr>
          </w:p>
        </w:tc>
      </w:tr>
      <w:tr w:rsidR="00123DF4" w:rsidRPr="00C4128F" w14:paraId="2091A732" w14:textId="77777777" w:rsidTr="003D71AA">
        <w:tc>
          <w:tcPr>
            <w:tcW w:w="3290" w:type="dxa"/>
            <w:tcBorders>
              <w:right w:val="dashSmallGap" w:sz="4" w:space="0" w:color="auto"/>
            </w:tcBorders>
          </w:tcPr>
          <w:p w14:paraId="31F346D0"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 xml:space="preserve">Strokovni delavci VPD in PV </w:t>
            </w:r>
          </w:p>
          <w:p w14:paraId="5CF074C0" w14:textId="77777777" w:rsidR="00123DF4" w:rsidRPr="00C4128F" w:rsidRDefault="00123DF4" w:rsidP="0005024B">
            <w:pPr>
              <w:keepNext/>
              <w:keepLines/>
              <w:rPr>
                <w:rFonts w:ascii="Tahoma" w:hAnsi="Tahoma" w:cs="Tahoma"/>
                <w:sz w:val="20"/>
                <w:szCs w:val="20"/>
              </w:rPr>
            </w:pPr>
          </w:p>
          <w:p w14:paraId="319EA5C7" w14:textId="77777777" w:rsidR="00123DF4" w:rsidRPr="00C4128F" w:rsidRDefault="00123DF4" w:rsidP="00ED048D">
            <w:pPr>
              <w:keepNext/>
              <w:keepLines/>
              <w:rPr>
                <w:rFonts w:ascii="Tahoma" w:hAnsi="Tahoma" w:cs="Tahoma"/>
                <w:sz w:val="20"/>
                <w:szCs w:val="20"/>
              </w:rPr>
            </w:pPr>
          </w:p>
        </w:tc>
        <w:tc>
          <w:tcPr>
            <w:tcW w:w="3543" w:type="dxa"/>
            <w:tcBorders>
              <w:left w:val="dashSmallGap" w:sz="4" w:space="0" w:color="auto"/>
              <w:right w:val="dashSmallGap" w:sz="4" w:space="0" w:color="auto"/>
            </w:tcBorders>
          </w:tcPr>
          <w:p w14:paraId="7EC01B6D" w14:textId="1D5531AC"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p w14:paraId="4D0A8015" w14:textId="685F618F"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tc>
        <w:tc>
          <w:tcPr>
            <w:tcW w:w="3090" w:type="dxa"/>
            <w:tcBorders>
              <w:left w:val="dashSmallGap" w:sz="4" w:space="0" w:color="auto"/>
            </w:tcBorders>
          </w:tcPr>
          <w:p w14:paraId="26E09679" w14:textId="77777777"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p w14:paraId="10F96891" w14:textId="77777777" w:rsidR="00123DF4" w:rsidRPr="00C4128F" w:rsidRDefault="00123DF4" w:rsidP="0005024B">
            <w:pPr>
              <w:keepNext/>
              <w:keepLines/>
              <w:jc w:val="center"/>
              <w:rPr>
                <w:rFonts w:ascii="Tahoma" w:hAnsi="Tahoma" w:cs="Tahoma"/>
                <w:color w:val="0000FF"/>
                <w:sz w:val="20"/>
                <w:szCs w:val="20"/>
                <w:u w:val="single"/>
              </w:rPr>
            </w:pPr>
          </w:p>
          <w:p w14:paraId="4B2D3687" w14:textId="77777777" w:rsidR="00123DF4" w:rsidRPr="00C4128F" w:rsidRDefault="00123DF4" w:rsidP="0005024B">
            <w:pPr>
              <w:keepNext/>
              <w:keepLines/>
              <w:rPr>
                <w:rFonts w:ascii="Tahoma" w:hAnsi="Tahoma" w:cs="Tahoma"/>
                <w:sz w:val="20"/>
                <w:szCs w:val="20"/>
              </w:rPr>
            </w:pPr>
          </w:p>
        </w:tc>
      </w:tr>
      <w:tr w:rsidR="00123DF4" w:rsidRPr="00C4128F" w14:paraId="618A37F0" w14:textId="77777777" w:rsidTr="003D71AA">
        <w:tc>
          <w:tcPr>
            <w:tcW w:w="3290" w:type="dxa"/>
            <w:tcBorders>
              <w:right w:val="dashSmallGap" w:sz="4" w:space="0" w:color="auto"/>
            </w:tcBorders>
          </w:tcPr>
          <w:p w14:paraId="0EC7EDF4" w14:textId="77777777" w:rsidR="00123DF4" w:rsidRPr="00C4128F" w:rsidRDefault="00123DF4" w:rsidP="0005024B">
            <w:pPr>
              <w:keepNext/>
              <w:keepLines/>
              <w:rPr>
                <w:rFonts w:ascii="Tahoma" w:hAnsi="Tahoma" w:cs="Tahoma"/>
                <w:b/>
                <w:sz w:val="20"/>
                <w:szCs w:val="20"/>
              </w:rPr>
            </w:pPr>
            <w:r w:rsidRPr="00C4128F">
              <w:rPr>
                <w:rFonts w:ascii="Tahoma" w:hAnsi="Tahoma" w:cs="Tahoma"/>
                <w:b/>
                <w:sz w:val="20"/>
                <w:szCs w:val="20"/>
              </w:rPr>
              <w:t>Odg. osebe za nadzor nad izvajanjem ravnanja z nevarnimi snovmi in odpadki ter izrednimi razmerami</w:t>
            </w:r>
          </w:p>
        </w:tc>
        <w:tc>
          <w:tcPr>
            <w:tcW w:w="3543" w:type="dxa"/>
            <w:tcBorders>
              <w:left w:val="dashSmallGap" w:sz="4" w:space="0" w:color="auto"/>
              <w:right w:val="dashSmallGap" w:sz="4" w:space="0" w:color="auto"/>
            </w:tcBorders>
          </w:tcPr>
          <w:p w14:paraId="528B6A62" w14:textId="2E2E8F21" w:rsidR="00123DF4" w:rsidRPr="00C4128F" w:rsidRDefault="00123DF4" w:rsidP="0005024B">
            <w:pPr>
              <w:keepNext/>
              <w:keepLines/>
              <w:rPr>
                <w:rFonts w:ascii="Tahoma" w:hAnsi="Tahoma" w:cs="Tahoma"/>
                <w:sz w:val="20"/>
                <w:szCs w:val="20"/>
              </w:rPr>
            </w:pPr>
            <w:r w:rsidRPr="00C4128F">
              <w:rPr>
                <w:rFonts w:ascii="Tahoma" w:hAnsi="Tahoma" w:cs="Tahoma"/>
                <w:sz w:val="20"/>
                <w:szCs w:val="20"/>
              </w:rPr>
              <w:t>Ime in Priimek/Mobilni telefon/e-pošta:</w:t>
            </w:r>
          </w:p>
          <w:p w14:paraId="497D09A4" w14:textId="77777777" w:rsidR="00123DF4" w:rsidRPr="00C4128F" w:rsidRDefault="00123DF4" w:rsidP="0005024B">
            <w:pPr>
              <w:keepNext/>
              <w:keepLines/>
              <w:jc w:val="center"/>
              <w:rPr>
                <w:rFonts w:ascii="Tahoma" w:hAnsi="Tahoma" w:cs="Tahoma"/>
                <w:b/>
                <w:sz w:val="20"/>
                <w:szCs w:val="20"/>
              </w:rPr>
            </w:pPr>
          </w:p>
        </w:tc>
        <w:tc>
          <w:tcPr>
            <w:tcW w:w="3090" w:type="dxa"/>
            <w:tcBorders>
              <w:left w:val="dashSmallGap" w:sz="4" w:space="0" w:color="auto"/>
            </w:tcBorders>
          </w:tcPr>
          <w:p w14:paraId="5CE7C2D3" w14:textId="77777777" w:rsidR="00123DF4" w:rsidRPr="00C4128F" w:rsidRDefault="00123DF4" w:rsidP="0005024B">
            <w:pPr>
              <w:keepNext/>
              <w:keepLines/>
              <w:jc w:val="center"/>
              <w:rPr>
                <w:rFonts w:ascii="Tahoma" w:hAnsi="Tahoma" w:cs="Tahoma"/>
                <w:sz w:val="20"/>
                <w:szCs w:val="20"/>
              </w:rPr>
            </w:pPr>
            <w:r w:rsidRPr="00C4128F">
              <w:rPr>
                <w:rFonts w:ascii="Tahoma" w:hAnsi="Tahoma" w:cs="Tahoma"/>
                <w:sz w:val="20"/>
                <w:szCs w:val="20"/>
              </w:rPr>
              <w:t>ime in priimek/tel. št./e-naslov:</w:t>
            </w:r>
          </w:p>
          <w:p w14:paraId="422A0839" w14:textId="77777777" w:rsidR="00123DF4" w:rsidRPr="00C4128F" w:rsidRDefault="00123DF4" w:rsidP="0005024B">
            <w:pPr>
              <w:keepNext/>
              <w:keepLines/>
              <w:rPr>
                <w:rFonts w:ascii="Tahoma" w:hAnsi="Tahoma" w:cs="Tahoma"/>
                <w:sz w:val="20"/>
                <w:szCs w:val="20"/>
              </w:rPr>
            </w:pPr>
          </w:p>
        </w:tc>
      </w:tr>
    </w:tbl>
    <w:p w14:paraId="0E90EC19" w14:textId="77777777" w:rsidR="00123DF4" w:rsidRPr="00C4128F" w:rsidRDefault="00123DF4" w:rsidP="0005024B">
      <w:pPr>
        <w:keepNext/>
        <w:keepLines/>
        <w:jc w:val="both"/>
        <w:rPr>
          <w:rFonts w:ascii="Tahoma" w:hAnsi="Tahoma" w:cs="Tahoma"/>
          <w:b/>
          <w:sz w:val="20"/>
          <w:szCs w:val="20"/>
        </w:rPr>
      </w:pPr>
    </w:p>
    <w:p w14:paraId="6617F292" w14:textId="66007D74" w:rsidR="00123DF4" w:rsidRPr="00C4128F" w:rsidRDefault="00123DF4" w:rsidP="0005024B">
      <w:pPr>
        <w:keepNext/>
        <w:keepLines/>
        <w:jc w:val="both"/>
        <w:rPr>
          <w:rFonts w:ascii="Tahoma" w:hAnsi="Tahoma" w:cs="Tahoma"/>
          <w:sz w:val="20"/>
          <w:szCs w:val="20"/>
        </w:rPr>
      </w:pPr>
      <w:r w:rsidRPr="00C4128F">
        <w:rPr>
          <w:rFonts w:ascii="Tahoma" w:hAnsi="Tahoma" w:cs="Tahoma"/>
          <w:sz w:val="20"/>
          <w:szCs w:val="20"/>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07E9C359" w14:textId="342E9F5E" w:rsidR="00123DF4" w:rsidRPr="00C4128F" w:rsidRDefault="00123DF4" w:rsidP="0005024B">
      <w:pPr>
        <w:keepNext/>
        <w:keepLines/>
        <w:ind w:left="705" w:hanging="705"/>
        <w:rPr>
          <w:rFonts w:ascii="Tahoma" w:hAnsi="Tahoma" w:cs="Tahoma"/>
          <w:sz w:val="20"/>
          <w:szCs w:val="20"/>
        </w:rPr>
      </w:pPr>
      <w:r w:rsidRPr="00C4128F">
        <w:rPr>
          <w:rFonts w:ascii="Tahoma" w:hAnsi="Tahoma" w:cs="Tahoma"/>
          <w:b/>
          <w:sz w:val="20"/>
          <w:szCs w:val="20"/>
        </w:rPr>
        <w:t>3.2. Določitev skupnih nalog vseh odgovornih oseb</w:t>
      </w:r>
    </w:p>
    <w:p w14:paraId="2DF7D771"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sz w:val="20"/>
          <w:szCs w:val="20"/>
        </w:rPr>
        <w:t>Odgovorne osebe po tem sporazumu imajo naslednje skupne naloge in obveznosti:</w:t>
      </w:r>
    </w:p>
    <w:p w14:paraId="1810E70A"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obvezno se morajo udeležiti vseh sestankov, ki jih skliče skrbnik okvirnega sporazuma, zlasti pa uvodnega sestanka najmanj 10 (deset) dni pred pričetkom izvajanja storitev,</w:t>
      </w:r>
    </w:p>
    <w:p w14:paraId="5B7C2E11"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lastRenderedPageBreak/>
        <w:t>obvezno morajo zahtevati sklic sestanka v primeru izrednih razmer ali pojavov neposredne nevarnosti na delovišču, ki na uvodnem sestanku in ogledu niso bili ugotovljeni,</w:t>
      </w:r>
    </w:p>
    <w:p w14:paraId="46002E4C"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odgovorne so za striktno izvajanje ukrepov, določenih s tem sporazumom, ter upoštevati pisne in, v nujnih primerih, ustne zahteve skrbnika okvirnega sporazuma,</w:t>
      </w:r>
    </w:p>
    <w:p w14:paraId="0FFCF793"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v primeru kršitev določil tega sporazuma so dolžne zaustaviti dela, dokler se kršitev ne odpravi, samo kršitev pa morajo vpisati v Knjigo ukrepov in obvestiti ostale odgovorne osebe po tem sporazumu,</w:t>
      </w:r>
    </w:p>
    <w:p w14:paraId="76B26D55"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v primeru težjih kršitev oz. neposredne nevarnosti za življenje in zdravje delavcev na delovišču, so dolžne obvesti direktorja naročnika in izvajalca,</w:t>
      </w:r>
    </w:p>
    <w:p w14:paraId="36195927" w14:textId="77777777" w:rsidR="00123DF4" w:rsidRPr="00C4128F"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 xml:space="preserve">seznanijo vsak svoje delavce z vsemi nevarnostmi in preventivnimi varnostnimi ukrepi, ki so predvideni za dela določena s tem sporazumom. </w:t>
      </w:r>
    </w:p>
    <w:p w14:paraId="503899E1" w14:textId="27E469AE" w:rsidR="00123DF4" w:rsidRDefault="00123DF4" w:rsidP="0005024B">
      <w:pPr>
        <w:keepNext/>
        <w:keepLines/>
        <w:numPr>
          <w:ilvl w:val="0"/>
          <w:numId w:val="27"/>
        </w:numPr>
        <w:spacing w:after="0" w:line="240" w:lineRule="auto"/>
        <w:contextualSpacing/>
        <w:jc w:val="both"/>
        <w:rPr>
          <w:rFonts w:ascii="Tahoma" w:hAnsi="Tahoma" w:cs="Tahoma"/>
          <w:sz w:val="20"/>
          <w:szCs w:val="20"/>
        </w:rPr>
      </w:pPr>
      <w:r w:rsidRPr="00C4128F">
        <w:rPr>
          <w:rFonts w:ascii="Tahoma" w:hAnsi="Tahoma" w:cs="Tahoma"/>
          <w:sz w:val="20"/>
          <w:szCs w:val="20"/>
        </w:rPr>
        <w:t>vse opažene pomanjkljivosti so dolžni vpisovati v Knjigo ukrepov.</w:t>
      </w:r>
    </w:p>
    <w:p w14:paraId="070BF320" w14:textId="77777777" w:rsidR="005B5802" w:rsidRPr="005B5802" w:rsidRDefault="005B5802" w:rsidP="005B5802">
      <w:pPr>
        <w:keepNext/>
        <w:keepLines/>
        <w:spacing w:after="0" w:line="240" w:lineRule="auto"/>
        <w:contextualSpacing/>
        <w:jc w:val="both"/>
        <w:rPr>
          <w:rFonts w:ascii="Tahoma" w:hAnsi="Tahoma" w:cs="Tahoma"/>
          <w:sz w:val="20"/>
          <w:szCs w:val="20"/>
        </w:rPr>
      </w:pPr>
    </w:p>
    <w:p w14:paraId="518886F8" w14:textId="71FE7094"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3.3. Določitev posebnih pristojnosti in odgovornosti odgovornih oseb</w:t>
      </w:r>
    </w:p>
    <w:p w14:paraId="7DAEC99B"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Skrbnik okvirnega sporazuma</w:t>
      </w:r>
      <w:r w:rsidRPr="00C4128F">
        <w:rPr>
          <w:rFonts w:ascii="Tahoma" w:hAnsi="Tahoma" w:cs="Tahoma"/>
          <w:sz w:val="20"/>
          <w:szCs w:val="20"/>
        </w:rPr>
        <w:t xml:space="preserve"> ima naslednje posebne naloge:</w:t>
      </w:r>
    </w:p>
    <w:p w14:paraId="357946A1" w14:textId="77777777" w:rsidR="00123DF4" w:rsidRPr="00C4128F" w:rsidRDefault="00123DF4" w:rsidP="0005024B">
      <w:pPr>
        <w:keepNext/>
        <w:keepLines/>
        <w:numPr>
          <w:ilvl w:val="0"/>
          <w:numId w:val="28"/>
        </w:numPr>
        <w:spacing w:after="0" w:line="240" w:lineRule="auto"/>
        <w:contextualSpacing/>
        <w:jc w:val="both"/>
        <w:rPr>
          <w:rFonts w:ascii="Tahoma" w:hAnsi="Tahoma" w:cs="Tahoma"/>
          <w:sz w:val="20"/>
          <w:szCs w:val="20"/>
        </w:rPr>
      </w:pPr>
      <w:r w:rsidRPr="00C4128F">
        <w:rPr>
          <w:rFonts w:ascii="Tahoma" w:hAnsi="Tahoma" w:cs="Tahoma"/>
          <w:sz w:val="20"/>
          <w:szCs w:val="20"/>
        </w:rPr>
        <w:t>odgovoren je za sklic uvodnega sestanka in periodičnih sestankov ali sestankov v primeru težjih kršitev skupnih varnostnih ukrepov. Uvodnega sestanka se morajo udeležiti vse odgovorne osebe navedene v tem sporazumu,</w:t>
      </w:r>
    </w:p>
    <w:p w14:paraId="08976A21" w14:textId="77777777" w:rsidR="00123DF4" w:rsidRPr="00C4128F" w:rsidRDefault="00123DF4" w:rsidP="0005024B">
      <w:pPr>
        <w:keepNext/>
        <w:keepLines/>
        <w:numPr>
          <w:ilvl w:val="0"/>
          <w:numId w:val="28"/>
        </w:numPr>
        <w:spacing w:after="0" w:line="240" w:lineRule="auto"/>
        <w:contextualSpacing/>
        <w:jc w:val="both"/>
        <w:rPr>
          <w:rFonts w:ascii="Tahoma" w:hAnsi="Tahoma" w:cs="Tahoma"/>
          <w:sz w:val="20"/>
          <w:szCs w:val="20"/>
        </w:rPr>
      </w:pPr>
      <w:r w:rsidRPr="00C4128F">
        <w:rPr>
          <w:rFonts w:ascii="Tahoma" w:hAnsi="Tahoma" w:cs="Tahoma"/>
          <w:sz w:val="20"/>
          <w:szCs w:val="20"/>
        </w:rPr>
        <w:t>seznaniti mora izvajalca z:</w:t>
      </w:r>
    </w:p>
    <w:p w14:paraId="33CF2D16"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objekti na katerih se bodo izvajale storitve,</w:t>
      </w:r>
    </w:p>
    <w:p w14:paraId="2E016834"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obstoječimi instalacijami in napravami, ter drugimi vplivi, na lokaciji, kjer se bodo dela izvajala,</w:t>
      </w:r>
    </w:p>
    <w:p w14:paraId="07076A1C"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ureditvijo in vzdrževanjem pisarn, garderob, sanitarij in nastanitvenimi objekti,</w:t>
      </w:r>
    </w:p>
    <w:p w14:paraId="427E7822" w14:textId="77777777" w:rsidR="00123DF4" w:rsidRPr="00C4128F" w:rsidRDefault="00123DF4" w:rsidP="0005024B">
      <w:pPr>
        <w:keepNext/>
        <w:keepLines/>
        <w:numPr>
          <w:ilvl w:val="0"/>
          <w:numId w:val="24"/>
        </w:numPr>
        <w:spacing w:after="0" w:line="240" w:lineRule="auto"/>
        <w:ind w:left="993" w:hanging="284"/>
        <w:contextualSpacing/>
        <w:jc w:val="both"/>
        <w:rPr>
          <w:rFonts w:ascii="Tahoma" w:hAnsi="Tahoma" w:cs="Tahoma"/>
          <w:sz w:val="20"/>
          <w:szCs w:val="20"/>
        </w:rPr>
      </w:pPr>
      <w:r w:rsidRPr="00C4128F">
        <w:rPr>
          <w:rFonts w:ascii="Tahoma" w:hAnsi="Tahoma" w:cs="Tahoma"/>
          <w:sz w:val="20"/>
          <w:szCs w:val="20"/>
        </w:rPr>
        <w:t>ureditvijo prometnih komunikacij, zasilnih poti in izhodov,</w:t>
      </w:r>
    </w:p>
    <w:p w14:paraId="08D38087" w14:textId="77777777" w:rsidR="00123DF4" w:rsidRPr="00C4128F" w:rsidRDefault="00123DF4" w:rsidP="0005024B">
      <w:pPr>
        <w:keepNext/>
        <w:keepLines/>
        <w:numPr>
          <w:ilvl w:val="0"/>
          <w:numId w:val="28"/>
        </w:numPr>
        <w:spacing w:after="0" w:line="240" w:lineRule="auto"/>
        <w:contextualSpacing/>
        <w:jc w:val="both"/>
        <w:rPr>
          <w:rFonts w:ascii="Tahoma" w:hAnsi="Tahoma" w:cs="Tahoma"/>
          <w:sz w:val="20"/>
          <w:szCs w:val="20"/>
        </w:rPr>
      </w:pPr>
      <w:r w:rsidRPr="00C4128F">
        <w:rPr>
          <w:rFonts w:ascii="Tahoma" w:hAnsi="Tahoma" w:cs="Tahoma"/>
          <w:sz w:val="20"/>
          <w:szCs w:val="20"/>
        </w:rPr>
        <w:t>odgovoren je za usklajeno izvajanje ukrepov, določenih na podlagi tega sporazuma, z namenom, da ne pride do medsebojnega ogrožanja delavcev na skupnem delovišču,</w:t>
      </w:r>
    </w:p>
    <w:p w14:paraId="34F67C28" w14:textId="77777777" w:rsidR="00123DF4" w:rsidRPr="00C4128F" w:rsidRDefault="00123DF4" w:rsidP="0005024B">
      <w:pPr>
        <w:keepNext/>
        <w:keepLines/>
        <w:numPr>
          <w:ilvl w:val="0"/>
          <w:numId w:val="28"/>
        </w:numPr>
        <w:spacing w:after="0" w:line="240" w:lineRule="auto"/>
        <w:contextualSpacing/>
        <w:jc w:val="both"/>
        <w:rPr>
          <w:rFonts w:ascii="Tahoma" w:hAnsi="Tahoma" w:cs="Tahoma"/>
          <w:sz w:val="20"/>
          <w:szCs w:val="20"/>
        </w:rPr>
      </w:pPr>
      <w:r w:rsidRPr="00C4128F">
        <w:rPr>
          <w:rFonts w:ascii="Tahoma" w:hAnsi="Tahoma" w:cs="Tahoma"/>
          <w:sz w:val="20"/>
          <w:szCs w:val="20"/>
        </w:rPr>
        <w:t>v primeru posega v obratovalno stanje energetskih naprav je dolžan poskrbeti za izvedbo tehnoloških varnostnih ukrepov, zlasti pa ukrepov za varno izločitev naprav ali dela energetskih naprav in izdajo dovoljenja za delo,</w:t>
      </w:r>
    </w:p>
    <w:p w14:paraId="4F33CC66" w14:textId="117558ED" w:rsidR="00123DF4" w:rsidRPr="00C4128F" w:rsidRDefault="00123DF4" w:rsidP="0005024B">
      <w:pPr>
        <w:keepNext/>
        <w:keepLines/>
        <w:numPr>
          <w:ilvl w:val="0"/>
          <w:numId w:val="28"/>
        </w:numPr>
        <w:spacing w:after="0" w:line="240" w:lineRule="auto"/>
        <w:contextualSpacing/>
        <w:jc w:val="both"/>
        <w:rPr>
          <w:rFonts w:ascii="Tahoma" w:hAnsi="Tahoma" w:cs="Tahoma"/>
          <w:sz w:val="20"/>
          <w:szCs w:val="20"/>
        </w:rPr>
      </w:pPr>
      <w:r w:rsidRPr="00C4128F">
        <w:rPr>
          <w:rFonts w:ascii="Tahoma" w:hAnsi="Tahoma" w:cs="Tahoma"/>
          <w:sz w:val="20"/>
          <w:szCs w:val="20"/>
        </w:rPr>
        <w:t>v primeru morebitnih potreb izvajalca po posebni delovni opremi in pripomočkih, zlasti pa za potrebe dvigovanja in prenosa bremen z mostnimi dvigali in dela na višini z gradbenimi odri, posreduje pri pristojnih službah.</w:t>
      </w:r>
    </w:p>
    <w:p w14:paraId="24BC9720" w14:textId="77777777" w:rsidR="00E71219" w:rsidRPr="00C4128F" w:rsidRDefault="00E71219" w:rsidP="0005024B">
      <w:pPr>
        <w:keepNext/>
        <w:keepLines/>
        <w:spacing w:after="0" w:line="240" w:lineRule="auto"/>
        <w:ind w:left="720"/>
        <w:contextualSpacing/>
        <w:jc w:val="both"/>
        <w:rPr>
          <w:rFonts w:ascii="Tahoma" w:hAnsi="Tahoma" w:cs="Tahoma"/>
          <w:sz w:val="20"/>
          <w:szCs w:val="20"/>
        </w:rPr>
      </w:pPr>
    </w:p>
    <w:p w14:paraId="1135512E" w14:textId="77777777" w:rsidR="00123DF4" w:rsidRPr="00C4128F" w:rsidRDefault="00123DF4" w:rsidP="0005024B">
      <w:pPr>
        <w:keepNext/>
        <w:keepLines/>
        <w:jc w:val="both"/>
        <w:rPr>
          <w:rFonts w:ascii="Tahoma" w:hAnsi="Tahoma" w:cs="Tahoma"/>
          <w:sz w:val="20"/>
          <w:szCs w:val="20"/>
        </w:rPr>
      </w:pPr>
      <w:r w:rsidRPr="00C4128F">
        <w:rPr>
          <w:rFonts w:ascii="Tahoma" w:hAnsi="Tahoma" w:cs="Tahoma"/>
          <w:b/>
          <w:sz w:val="20"/>
          <w:szCs w:val="20"/>
        </w:rPr>
        <w:t>Odgovorne osebe OE naročnika</w:t>
      </w:r>
      <w:r w:rsidRPr="00C4128F">
        <w:rPr>
          <w:rFonts w:ascii="Tahoma" w:hAnsi="Tahoma" w:cs="Tahoma"/>
          <w:sz w:val="20"/>
          <w:szCs w:val="20"/>
        </w:rPr>
        <w:t xml:space="preserve"> imajo naslednje posebne naloge:</w:t>
      </w:r>
    </w:p>
    <w:p w14:paraId="4578094F" w14:textId="77777777" w:rsidR="00123DF4" w:rsidRPr="00C4128F" w:rsidRDefault="00123DF4" w:rsidP="0005024B">
      <w:pPr>
        <w:keepNext/>
        <w:keepLines/>
        <w:numPr>
          <w:ilvl w:val="0"/>
          <w:numId w:val="29"/>
        </w:numPr>
        <w:spacing w:after="0" w:line="240" w:lineRule="auto"/>
        <w:contextualSpacing/>
        <w:jc w:val="both"/>
        <w:rPr>
          <w:rFonts w:ascii="Tahoma" w:hAnsi="Tahoma" w:cs="Tahoma"/>
          <w:sz w:val="20"/>
          <w:szCs w:val="20"/>
        </w:rPr>
      </w:pPr>
      <w:r w:rsidRPr="00C4128F">
        <w:rPr>
          <w:rFonts w:ascii="Tahoma" w:hAnsi="Tahoma" w:cs="Tahoma"/>
          <w:sz w:val="20"/>
          <w:szCs w:val="20"/>
        </w:rPr>
        <w:t>vodjo del izvajalca so dolžni seznaniti z delovnimi procesi v podjetju, ki potekajo na območju ali v neposredni bližini storitev oziroma delovišča,</w:t>
      </w:r>
    </w:p>
    <w:p w14:paraId="2909ED00" w14:textId="77777777" w:rsidR="00123DF4" w:rsidRPr="00C4128F" w:rsidRDefault="00123DF4" w:rsidP="0005024B">
      <w:pPr>
        <w:keepNext/>
        <w:keepLines/>
        <w:numPr>
          <w:ilvl w:val="0"/>
          <w:numId w:val="29"/>
        </w:numPr>
        <w:spacing w:after="0" w:line="240" w:lineRule="auto"/>
        <w:contextualSpacing/>
        <w:jc w:val="both"/>
        <w:rPr>
          <w:rFonts w:ascii="Tahoma" w:hAnsi="Tahoma" w:cs="Tahoma"/>
          <w:sz w:val="20"/>
          <w:szCs w:val="20"/>
        </w:rPr>
      </w:pPr>
      <w:r w:rsidRPr="00C4128F">
        <w:rPr>
          <w:rFonts w:ascii="Tahoma" w:hAnsi="Tahoma" w:cs="Tahoma"/>
          <w:sz w:val="20"/>
          <w:szCs w:val="20"/>
        </w:rPr>
        <w:t>poskrbijo, da so delavci OE, ki jih vodijo, seznanjeni z nevarnostmi in varnostnimi ukrepi na skupnem delovišču,</w:t>
      </w:r>
    </w:p>
    <w:p w14:paraId="7CD5CF8B" w14:textId="77777777" w:rsidR="00123DF4" w:rsidRPr="00C4128F" w:rsidRDefault="00123DF4" w:rsidP="0005024B">
      <w:pPr>
        <w:keepNext/>
        <w:keepLines/>
        <w:numPr>
          <w:ilvl w:val="0"/>
          <w:numId w:val="29"/>
        </w:numPr>
        <w:spacing w:after="0" w:line="240" w:lineRule="auto"/>
        <w:contextualSpacing/>
        <w:jc w:val="both"/>
        <w:rPr>
          <w:rFonts w:ascii="Tahoma" w:hAnsi="Tahoma" w:cs="Tahoma"/>
          <w:sz w:val="20"/>
          <w:szCs w:val="20"/>
        </w:rPr>
      </w:pPr>
      <w:r w:rsidRPr="00C4128F">
        <w:rPr>
          <w:rFonts w:ascii="Tahoma" w:hAnsi="Tahoma" w:cs="Tahoma"/>
          <w:sz w:val="20"/>
          <w:szCs w:val="20"/>
        </w:rPr>
        <w:t>določijo vodjo del naročnika na območju izvajanja del.</w:t>
      </w:r>
    </w:p>
    <w:p w14:paraId="318810B1" w14:textId="77777777" w:rsidR="00123DF4" w:rsidRPr="00C4128F" w:rsidRDefault="00123DF4" w:rsidP="0005024B">
      <w:pPr>
        <w:keepNext/>
        <w:keepLines/>
        <w:contextualSpacing/>
        <w:jc w:val="both"/>
        <w:rPr>
          <w:rFonts w:ascii="Tahoma" w:hAnsi="Tahoma" w:cs="Tahoma"/>
          <w:sz w:val="20"/>
          <w:szCs w:val="20"/>
        </w:rPr>
      </w:pPr>
    </w:p>
    <w:p w14:paraId="4BF52041"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 xml:space="preserve">Vodja del – naročnik </w:t>
      </w:r>
      <w:r w:rsidRPr="00C4128F">
        <w:rPr>
          <w:rFonts w:ascii="Tahoma" w:hAnsi="Tahoma" w:cs="Tahoma"/>
          <w:sz w:val="20"/>
          <w:szCs w:val="20"/>
        </w:rPr>
        <w:t>ima naslednje posebne naloge:</w:t>
      </w:r>
    </w:p>
    <w:p w14:paraId="15E3422C" w14:textId="77777777" w:rsidR="00123DF4" w:rsidRPr="00C4128F" w:rsidRDefault="00123DF4" w:rsidP="0005024B">
      <w:pPr>
        <w:pStyle w:val="Odstavekseznama"/>
        <w:keepNext/>
        <w:keepLines/>
        <w:numPr>
          <w:ilvl w:val="0"/>
          <w:numId w:val="47"/>
        </w:numPr>
        <w:jc w:val="both"/>
        <w:rPr>
          <w:rFonts w:ascii="Tahoma" w:hAnsi="Tahoma" w:cs="Tahoma"/>
        </w:rPr>
      </w:pPr>
      <w:r w:rsidRPr="00C4128F">
        <w:rPr>
          <w:rFonts w:ascii="Tahoma" w:hAnsi="Tahoma" w:cs="Tahoma"/>
        </w:rPr>
        <w:t>obvezno se udeležijo uvodnega sestanka in periodičnih sestankov ali sestankov v primeru težjih kršitev skupnih varnostnih ukrepov, ki jih skliče skrbnik okvirnega sporazuma/pogodbe;</w:t>
      </w:r>
    </w:p>
    <w:p w14:paraId="4A6E3C52" w14:textId="77777777" w:rsidR="00123DF4" w:rsidRPr="00C4128F" w:rsidRDefault="00123DF4" w:rsidP="0005024B">
      <w:pPr>
        <w:pStyle w:val="Odstavekseznama"/>
        <w:keepNext/>
        <w:keepLines/>
        <w:numPr>
          <w:ilvl w:val="0"/>
          <w:numId w:val="47"/>
        </w:numPr>
        <w:jc w:val="both"/>
        <w:rPr>
          <w:rFonts w:ascii="Tahoma" w:hAnsi="Tahoma" w:cs="Tahoma"/>
        </w:rPr>
      </w:pPr>
      <w:r w:rsidRPr="00C4128F">
        <w:rPr>
          <w:rFonts w:ascii="Tahoma" w:hAnsi="Tahoma" w:cs="Tahoma"/>
        </w:rPr>
        <w:t>pred pričetkom del seznani vodjo del izvajalca in druge delavce izvajalca na delovišču s tehnološkimi nevarnostmi, ki so lahko prisotne na lokaciji izvajanja del;</w:t>
      </w:r>
    </w:p>
    <w:p w14:paraId="020CE152" w14:textId="77777777" w:rsidR="00123DF4" w:rsidRPr="00C4128F" w:rsidRDefault="00123DF4" w:rsidP="0005024B">
      <w:pPr>
        <w:pStyle w:val="Odstavekseznama"/>
        <w:keepNext/>
        <w:keepLines/>
        <w:numPr>
          <w:ilvl w:val="0"/>
          <w:numId w:val="47"/>
        </w:numPr>
        <w:jc w:val="both"/>
        <w:rPr>
          <w:rFonts w:ascii="Tahoma" w:hAnsi="Tahoma" w:cs="Tahoma"/>
        </w:rPr>
      </w:pPr>
      <w:r w:rsidRPr="00C4128F">
        <w:rPr>
          <w:rFonts w:ascii="Tahoma" w:hAnsi="Tahoma" w:cs="Tahoma"/>
        </w:rPr>
        <w:t>izvaja nadzor nad izvajanjem del vseh delavcev na delovišču s področja varstva pri delu, požarnega varstva in eksplozijske varnosti ter striktno spoštovanje določil internih predpisov;</w:t>
      </w:r>
    </w:p>
    <w:p w14:paraId="432CBDDD" w14:textId="77777777" w:rsidR="00123DF4" w:rsidRPr="00C4128F" w:rsidRDefault="00123DF4" w:rsidP="0005024B">
      <w:pPr>
        <w:pStyle w:val="Odstavekseznama"/>
        <w:keepNext/>
        <w:keepLines/>
        <w:numPr>
          <w:ilvl w:val="0"/>
          <w:numId w:val="47"/>
        </w:numPr>
        <w:jc w:val="both"/>
        <w:rPr>
          <w:rFonts w:ascii="Tahoma" w:hAnsi="Tahoma" w:cs="Tahoma"/>
        </w:rPr>
      </w:pPr>
      <w:r w:rsidRPr="00C4128F">
        <w:rPr>
          <w:rFonts w:ascii="Tahoma" w:hAnsi="Tahoma" w:cs="Tahoma"/>
        </w:rPr>
        <w:t>v primeru kršitev določil tega sporazuma, s strani delavcev je dolžan takoj zaustaviti dela, ter obvestiti odgovorne navedene v tem sporazumu.</w:t>
      </w:r>
    </w:p>
    <w:p w14:paraId="267C8E2C" w14:textId="77777777" w:rsidR="00123DF4" w:rsidRPr="00C4128F" w:rsidRDefault="00123DF4" w:rsidP="0005024B">
      <w:pPr>
        <w:keepNext/>
        <w:keepLines/>
        <w:contextualSpacing/>
        <w:jc w:val="both"/>
        <w:rPr>
          <w:rFonts w:ascii="Tahoma" w:hAnsi="Tahoma" w:cs="Tahoma"/>
          <w:sz w:val="20"/>
          <w:szCs w:val="20"/>
        </w:rPr>
      </w:pPr>
    </w:p>
    <w:p w14:paraId="1366F206"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Strokovni delavci za VPD in PV</w:t>
      </w:r>
      <w:r w:rsidRPr="00C4128F">
        <w:rPr>
          <w:rFonts w:ascii="Tahoma" w:hAnsi="Tahoma" w:cs="Tahoma"/>
          <w:sz w:val="20"/>
          <w:szCs w:val="20"/>
        </w:rPr>
        <w:t xml:space="preserve"> imajo po tem sporazumu naslednje posebne naloge:</w:t>
      </w:r>
    </w:p>
    <w:p w14:paraId="6F5F80F5" w14:textId="77777777" w:rsidR="00123DF4" w:rsidRPr="00C4128F" w:rsidRDefault="00123DF4" w:rsidP="0005024B">
      <w:pPr>
        <w:keepNext/>
        <w:keepLines/>
        <w:numPr>
          <w:ilvl w:val="0"/>
          <w:numId w:val="30"/>
        </w:numPr>
        <w:spacing w:after="0" w:line="240" w:lineRule="auto"/>
        <w:contextualSpacing/>
        <w:jc w:val="both"/>
        <w:rPr>
          <w:rFonts w:ascii="Tahoma" w:hAnsi="Tahoma" w:cs="Tahoma"/>
          <w:sz w:val="20"/>
          <w:szCs w:val="20"/>
        </w:rPr>
      </w:pPr>
      <w:r w:rsidRPr="00C4128F">
        <w:rPr>
          <w:rFonts w:ascii="Tahoma" w:hAnsi="Tahoma" w:cs="Tahoma"/>
          <w:sz w:val="20"/>
          <w:szCs w:val="20"/>
        </w:rPr>
        <w:t>strokovni delavec naročnika je dolžan seznaniti vodjo del izvajalca z internimi predpisi iz varstva pri delu in požarnega varstva, ki so veljavni na območju skupnega delovišča,</w:t>
      </w:r>
    </w:p>
    <w:p w14:paraId="3DE31A5C" w14:textId="77777777" w:rsidR="00123DF4" w:rsidRPr="00C4128F" w:rsidRDefault="00123DF4" w:rsidP="0005024B">
      <w:pPr>
        <w:keepNext/>
        <w:keepLines/>
        <w:numPr>
          <w:ilvl w:val="0"/>
          <w:numId w:val="30"/>
        </w:numPr>
        <w:spacing w:after="0" w:line="240" w:lineRule="auto"/>
        <w:contextualSpacing/>
        <w:jc w:val="both"/>
        <w:rPr>
          <w:rFonts w:ascii="Tahoma" w:hAnsi="Tahoma" w:cs="Tahoma"/>
          <w:sz w:val="20"/>
          <w:szCs w:val="20"/>
        </w:rPr>
      </w:pPr>
      <w:r w:rsidRPr="00C4128F">
        <w:rPr>
          <w:rFonts w:ascii="Tahoma" w:hAnsi="Tahoma" w:cs="Tahoma"/>
          <w:sz w:val="20"/>
          <w:szCs w:val="20"/>
        </w:rPr>
        <w:lastRenderedPageBreak/>
        <w:t>dolžan je izvajati zakonsko določen notranji nadzor nad izvajanjem ukrepov iz varstva pri delu in požarnega varstva,</w:t>
      </w:r>
    </w:p>
    <w:p w14:paraId="4C770FDE" w14:textId="77777777" w:rsidR="00123DF4" w:rsidRPr="00C4128F" w:rsidRDefault="00123DF4" w:rsidP="0005024B">
      <w:pPr>
        <w:keepNext/>
        <w:keepLines/>
        <w:numPr>
          <w:ilvl w:val="0"/>
          <w:numId w:val="30"/>
        </w:numPr>
        <w:spacing w:after="0" w:line="240" w:lineRule="auto"/>
        <w:contextualSpacing/>
        <w:jc w:val="both"/>
        <w:rPr>
          <w:rFonts w:ascii="Tahoma" w:hAnsi="Tahoma" w:cs="Tahoma"/>
          <w:sz w:val="20"/>
          <w:szCs w:val="20"/>
        </w:rPr>
      </w:pPr>
      <w:r w:rsidRPr="00C4128F">
        <w:rPr>
          <w:rFonts w:ascii="Tahoma" w:hAnsi="Tahoma" w:cs="Tahoma"/>
          <w:sz w:val="20"/>
          <w:szCs w:val="20"/>
        </w:rPr>
        <w:t>v primeru poškodbe pri delu delavcev naročnika so dolžni opraviti interno raziskavo in prijavo poškodbe v skladu z zakonom.</w:t>
      </w:r>
    </w:p>
    <w:p w14:paraId="0EA88654" w14:textId="77777777" w:rsidR="00123DF4" w:rsidRPr="00C4128F" w:rsidRDefault="00123DF4" w:rsidP="0005024B">
      <w:pPr>
        <w:keepNext/>
        <w:keepLines/>
        <w:ind w:left="720"/>
        <w:contextualSpacing/>
        <w:jc w:val="both"/>
        <w:rPr>
          <w:rFonts w:ascii="Tahoma" w:hAnsi="Tahoma" w:cs="Tahoma"/>
          <w:sz w:val="20"/>
          <w:szCs w:val="20"/>
        </w:rPr>
      </w:pPr>
    </w:p>
    <w:p w14:paraId="7235ED59" w14:textId="77777777" w:rsidR="00123DF4" w:rsidRPr="00C4128F" w:rsidRDefault="00123DF4" w:rsidP="0005024B">
      <w:pPr>
        <w:keepNext/>
        <w:keepLines/>
        <w:jc w:val="both"/>
        <w:rPr>
          <w:rFonts w:ascii="Tahoma" w:hAnsi="Tahoma" w:cs="Tahoma"/>
          <w:b/>
          <w:sz w:val="20"/>
          <w:szCs w:val="20"/>
        </w:rPr>
      </w:pPr>
      <w:r w:rsidRPr="00C4128F">
        <w:rPr>
          <w:rFonts w:ascii="Tahoma" w:hAnsi="Tahoma" w:cs="Tahoma"/>
          <w:b/>
          <w:sz w:val="20"/>
          <w:szCs w:val="20"/>
        </w:rPr>
        <w:t>Odgovorna oseba za nadzor nad izvajanjem ravnanja z nevarnimi snovmi in</w:t>
      </w:r>
    </w:p>
    <w:p w14:paraId="19DF6F50"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 xml:space="preserve">odpadki ter izrednimi razmerami </w:t>
      </w:r>
      <w:r w:rsidRPr="00C4128F">
        <w:rPr>
          <w:rFonts w:ascii="Tahoma" w:hAnsi="Tahoma" w:cs="Tahoma"/>
          <w:sz w:val="20"/>
          <w:szCs w:val="20"/>
        </w:rPr>
        <w:t>ima naslednje posebne naloge:</w:t>
      </w:r>
    </w:p>
    <w:p w14:paraId="2BBE0CD5" w14:textId="77777777" w:rsidR="00123DF4" w:rsidRPr="00C4128F" w:rsidRDefault="00123DF4" w:rsidP="0005024B">
      <w:pPr>
        <w:keepNext/>
        <w:keepLines/>
        <w:numPr>
          <w:ilvl w:val="0"/>
          <w:numId w:val="31"/>
        </w:numPr>
        <w:spacing w:after="0" w:line="240" w:lineRule="auto"/>
        <w:contextualSpacing/>
        <w:jc w:val="both"/>
        <w:rPr>
          <w:rFonts w:ascii="Tahoma" w:hAnsi="Tahoma" w:cs="Tahoma"/>
          <w:sz w:val="20"/>
          <w:szCs w:val="20"/>
        </w:rPr>
      </w:pPr>
      <w:r w:rsidRPr="00C4128F">
        <w:rPr>
          <w:rFonts w:ascii="Tahoma" w:hAnsi="Tahoma" w:cs="Tahoma"/>
          <w:sz w:val="20"/>
          <w:szCs w:val="20"/>
        </w:rPr>
        <w:t>na uvodnem sestanku seznaniti vodjo izvajalca z zahtevami sistema ravnanja z okoljem,</w:t>
      </w:r>
    </w:p>
    <w:p w14:paraId="34FF06C5" w14:textId="77777777" w:rsidR="00123DF4" w:rsidRPr="00C4128F" w:rsidRDefault="00123DF4" w:rsidP="0005024B">
      <w:pPr>
        <w:keepNext/>
        <w:keepLines/>
        <w:numPr>
          <w:ilvl w:val="0"/>
          <w:numId w:val="31"/>
        </w:numPr>
        <w:spacing w:after="0" w:line="240" w:lineRule="auto"/>
        <w:contextualSpacing/>
        <w:jc w:val="both"/>
        <w:rPr>
          <w:rFonts w:ascii="Tahoma" w:hAnsi="Tahoma" w:cs="Tahoma"/>
          <w:sz w:val="20"/>
          <w:szCs w:val="20"/>
        </w:rPr>
      </w:pPr>
      <w:r w:rsidRPr="00C4128F">
        <w:rPr>
          <w:rFonts w:ascii="Tahoma" w:hAnsi="Tahoma" w:cs="Tahoma"/>
          <w:sz w:val="20"/>
          <w:szCs w:val="20"/>
        </w:rPr>
        <w:t>nadzor nad izvajanjem ravnanja z nevarnimi snovmi in odpadki ter izrednimi razmerami na skupnem delovišču.</w:t>
      </w:r>
    </w:p>
    <w:p w14:paraId="36B380AB" w14:textId="77777777" w:rsidR="00123DF4" w:rsidRPr="00C4128F" w:rsidRDefault="00123DF4" w:rsidP="0005024B">
      <w:pPr>
        <w:keepNext/>
        <w:keepLines/>
        <w:contextualSpacing/>
        <w:jc w:val="both"/>
        <w:rPr>
          <w:rFonts w:ascii="Tahoma" w:hAnsi="Tahoma" w:cs="Tahoma"/>
          <w:sz w:val="20"/>
          <w:szCs w:val="20"/>
        </w:rPr>
      </w:pPr>
    </w:p>
    <w:p w14:paraId="1F5BF671" w14:textId="77777777" w:rsidR="00123DF4" w:rsidRPr="00C4128F" w:rsidRDefault="00123DF4" w:rsidP="0005024B">
      <w:pPr>
        <w:keepNext/>
        <w:keepLines/>
        <w:ind w:left="705" w:hanging="705"/>
        <w:jc w:val="both"/>
        <w:rPr>
          <w:rFonts w:ascii="Tahoma" w:hAnsi="Tahoma" w:cs="Tahoma"/>
          <w:sz w:val="20"/>
          <w:szCs w:val="20"/>
        </w:rPr>
      </w:pPr>
      <w:r w:rsidRPr="00C4128F">
        <w:rPr>
          <w:rFonts w:ascii="Tahoma" w:hAnsi="Tahoma" w:cs="Tahoma"/>
          <w:b/>
          <w:sz w:val="20"/>
          <w:szCs w:val="20"/>
        </w:rPr>
        <w:t>Vodja del – izvajalec</w:t>
      </w:r>
      <w:r w:rsidRPr="00C4128F">
        <w:rPr>
          <w:rFonts w:ascii="Tahoma" w:hAnsi="Tahoma" w:cs="Tahoma"/>
          <w:sz w:val="20"/>
          <w:szCs w:val="20"/>
        </w:rPr>
        <w:t xml:space="preserve"> ima naslednje posebne naloge:</w:t>
      </w:r>
    </w:p>
    <w:p w14:paraId="260A0A1F" w14:textId="77777777" w:rsidR="00123DF4" w:rsidRPr="00C4128F" w:rsidRDefault="00123DF4" w:rsidP="0005024B">
      <w:pPr>
        <w:keepNext/>
        <w:keepLines/>
        <w:numPr>
          <w:ilvl w:val="0"/>
          <w:numId w:val="32"/>
        </w:numPr>
        <w:spacing w:after="0" w:line="240" w:lineRule="auto"/>
        <w:contextualSpacing/>
        <w:jc w:val="both"/>
        <w:rPr>
          <w:rFonts w:ascii="Tahoma" w:hAnsi="Tahoma" w:cs="Tahoma"/>
          <w:b/>
          <w:sz w:val="20"/>
          <w:szCs w:val="20"/>
        </w:rPr>
      </w:pPr>
      <w:r w:rsidRPr="00C4128F">
        <w:rPr>
          <w:rFonts w:ascii="Tahoma" w:hAnsi="Tahoma" w:cs="Tahoma"/>
          <w:sz w:val="20"/>
          <w:szCs w:val="20"/>
        </w:rPr>
        <w:t xml:space="preserve">na uvodnem sestanku predloži skrbniku okvirnega sporazuma na vpogled vso zahtevano dokumentacijo iz točke 2.3. tega sporazuma, </w:t>
      </w:r>
    </w:p>
    <w:p w14:paraId="6A32FC29" w14:textId="77777777" w:rsidR="00123DF4" w:rsidRPr="00C4128F" w:rsidRDefault="00123DF4" w:rsidP="0005024B">
      <w:pPr>
        <w:keepNext/>
        <w:keepLines/>
        <w:numPr>
          <w:ilvl w:val="0"/>
          <w:numId w:val="32"/>
        </w:numPr>
        <w:spacing w:after="0" w:line="240" w:lineRule="auto"/>
        <w:contextualSpacing/>
        <w:jc w:val="both"/>
        <w:rPr>
          <w:rFonts w:ascii="Tahoma" w:hAnsi="Tahoma" w:cs="Tahoma"/>
          <w:b/>
          <w:sz w:val="20"/>
          <w:szCs w:val="20"/>
        </w:rPr>
      </w:pPr>
      <w:r w:rsidRPr="00C4128F">
        <w:rPr>
          <w:rFonts w:ascii="Tahoma" w:hAnsi="Tahoma" w:cs="Tahoma"/>
          <w:sz w:val="20"/>
          <w:szCs w:val="20"/>
        </w:rPr>
        <w:t>druge odgovorne osebe je dolžan seznaniti s tehnologijo/načini izvajanja del in z nevarnostmi, ki iz njih izvirajo,</w:t>
      </w:r>
    </w:p>
    <w:p w14:paraId="410093E0" w14:textId="77777777" w:rsidR="00123DF4" w:rsidRPr="00C4128F" w:rsidRDefault="00123DF4" w:rsidP="0005024B">
      <w:pPr>
        <w:keepNext/>
        <w:keepLines/>
        <w:numPr>
          <w:ilvl w:val="0"/>
          <w:numId w:val="32"/>
        </w:numPr>
        <w:spacing w:after="0" w:line="240" w:lineRule="auto"/>
        <w:contextualSpacing/>
        <w:jc w:val="both"/>
        <w:rPr>
          <w:rFonts w:ascii="Tahoma" w:hAnsi="Tahoma" w:cs="Tahoma"/>
          <w:b/>
          <w:sz w:val="20"/>
          <w:szCs w:val="20"/>
        </w:rPr>
      </w:pPr>
      <w:r w:rsidRPr="00C4128F">
        <w:rPr>
          <w:rFonts w:ascii="Tahoma" w:hAnsi="Tahoma" w:cs="Tahoma"/>
          <w:sz w:val="20"/>
          <w:szCs w:val="20"/>
        </w:rPr>
        <w:t>odgovarja za striktno spoštovanje določil internih predpisov naročnika, ki so v veljavi na območju dela in gibanja delavcev izvajalca, kot tudi ustnih opozoril odgovornih oseb naročnika,</w:t>
      </w:r>
    </w:p>
    <w:p w14:paraId="4E35D031" w14:textId="77777777" w:rsidR="00123DF4" w:rsidRPr="00C4128F" w:rsidRDefault="00123DF4" w:rsidP="0005024B">
      <w:pPr>
        <w:keepNext/>
        <w:keepLines/>
        <w:numPr>
          <w:ilvl w:val="0"/>
          <w:numId w:val="32"/>
        </w:numPr>
        <w:spacing w:after="0" w:line="240" w:lineRule="auto"/>
        <w:contextualSpacing/>
        <w:jc w:val="both"/>
        <w:rPr>
          <w:rFonts w:ascii="Tahoma" w:hAnsi="Tahoma" w:cs="Tahoma"/>
          <w:b/>
          <w:sz w:val="20"/>
          <w:szCs w:val="20"/>
        </w:rPr>
      </w:pPr>
      <w:r w:rsidRPr="00C4128F">
        <w:rPr>
          <w:rFonts w:ascii="Tahoma" w:hAnsi="Tahoma" w:cs="Tahoma"/>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0180BD26" w14:textId="77777777" w:rsidR="00123DF4" w:rsidRPr="00C4128F" w:rsidRDefault="00123DF4" w:rsidP="0005024B">
      <w:pPr>
        <w:keepNext/>
        <w:keepLines/>
        <w:numPr>
          <w:ilvl w:val="0"/>
          <w:numId w:val="32"/>
        </w:numPr>
        <w:spacing w:after="0" w:line="240" w:lineRule="auto"/>
        <w:contextualSpacing/>
        <w:jc w:val="both"/>
        <w:rPr>
          <w:rFonts w:ascii="Tahoma" w:hAnsi="Tahoma" w:cs="Tahoma"/>
          <w:b/>
          <w:sz w:val="20"/>
          <w:szCs w:val="20"/>
        </w:rPr>
      </w:pPr>
      <w:r w:rsidRPr="00C4128F">
        <w:rPr>
          <w:rFonts w:ascii="Tahoma" w:hAnsi="Tahoma" w:cs="Tahoma"/>
          <w:sz w:val="20"/>
          <w:szCs w:val="20"/>
        </w:rPr>
        <w:t>v primeru kršitev določil tega sporazuma, s strani njegovih delavcev, je dolžan takoj zaustaviti dela, ter ukrepati zoper kršitelje.</w:t>
      </w:r>
    </w:p>
    <w:p w14:paraId="42E50A02" w14:textId="77777777" w:rsidR="00123DF4" w:rsidRPr="00C4128F" w:rsidRDefault="00123DF4" w:rsidP="0005024B">
      <w:pPr>
        <w:keepNext/>
        <w:keepLines/>
        <w:contextualSpacing/>
        <w:jc w:val="both"/>
        <w:rPr>
          <w:rFonts w:ascii="Tahoma" w:hAnsi="Tahoma" w:cs="Tahoma"/>
          <w:sz w:val="20"/>
          <w:szCs w:val="20"/>
        </w:rPr>
      </w:pPr>
    </w:p>
    <w:p w14:paraId="67BDD933" w14:textId="77777777" w:rsidR="00123DF4" w:rsidRPr="00C4128F" w:rsidRDefault="00123DF4" w:rsidP="0005024B">
      <w:pPr>
        <w:keepNext/>
        <w:keepLines/>
        <w:contextualSpacing/>
        <w:jc w:val="both"/>
        <w:rPr>
          <w:rFonts w:ascii="Tahoma" w:hAnsi="Tahoma" w:cs="Tahoma"/>
          <w:sz w:val="20"/>
          <w:szCs w:val="20"/>
        </w:rPr>
      </w:pPr>
    </w:p>
    <w:p w14:paraId="02E0B3AA" w14:textId="2CDE5050" w:rsidR="00123DF4" w:rsidRDefault="00123DF4" w:rsidP="005B5802">
      <w:pPr>
        <w:keepNext/>
        <w:keepLines/>
        <w:numPr>
          <w:ilvl w:val="0"/>
          <w:numId w:val="46"/>
        </w:numPr>
        <w:tabs>
          <w:tab w:val="left" w:pos="709"/>
        </w:tabs>
        <w:spacing w:after="0" w:line="240" w:lineRule="auto"/>
        <w:ind w:right="45"/>
        <w:contextualSpacing/>
        <w:jc w:val="both"/>
        <w:rPr>
          <w:rFonts w:ascii="Tahoma" w:hAnsi="Tahoma" w:cs="Tahoma"/>
          <w:b/>
          <w:bCs/>
          <w:sz w:val="20"/>
          <w:szCs w:val="20"/>
        </w:rPr>
      </w:pPr>
      <w:r w:rsidRPr="00C4128F">
        <w:rPr>
          <w:rFonts w:ascii="Tahoma" w:hAnsi="Tahoma" w:cs="Tahoma"/>
          <w:b/>
          <w:bCs/>
          <w:sz w:val="20"/>
          <w:szCs w:val="20"/>
        </w:rPr>
        <w:t xml:space="preserve"> KONČNE DOLOČBE</w:t>
      </w:r>
    </w:p>
    <w:p w14:paraId="2A183152" w14:textId="77777777" w:rsidR="005B5802" w:rsidRPr="005B5802" w:rsidRDefault="005B5802" w:rsidP="005B5802">
      <w:pPr>
        <w:keepNext/>
        <w:keepLines/>
        <w:tabs>
          <w:tab w:val="left" w:pos="709"/>
        </w:tabs>
        <w:spacing w:after="0" w:line="240" w:lineRule="auto"/>
        <w:ind w:right="45"/>
        <w:contextualSpacing/>
        <w:jc w:val="both"/>
        <w:rPr>
          <w:rFonts w:ascii="Tahoma" w:hAnsi="Tahoma" w:cs="Tahoma"/>
          <w:b/>
          <w:bCs/>
          <w:sz w:val="20"/>
          <w:szCs w:val="20"/>
        </w:rPr>
      </w:pPr>
    </w:p>
    <w:p w14:paraId="58AE1705" w14:textId="15D6A18E" w:rsidR="00123DF4" w:rsidRPr="00C4128F" w:rsidRDefault="00123DF4" w:rsidP="005B5802">
      <w:pPr>
        <w:keepNext/>
        <w:keepLines/>
        <w:tabs>
          <w:tab w:val="left" w:pos="709"/>
        </w:tabs>
        <w:spacing w:after="0"/>
        <w:ind w:left="703" w:right="45" w:hanging="703"/>
        <w:jc w:val="both"/>
        <w:rPr>
          <w:rFonts w:ascii="Tahoma" w:hAnsi="Tahoma" w:cs="Tahoma"/>
          <w:sz w:val="20"/>
          <w:szCs w:val="20"/>
        </w:rPr>
      </w:pPr>
      <w:r w:rsidRPr="00C4128F">
        <w:rPr>
          <w:rFonts w:ascii="Tahoma" w:hAnsi="Tahoma" w:cs="Tahoma"/>
          <w:b/>
          <w:sz w:val="20"/>
          <w:szCs w:val="20"/>
        </w:rPr>
        <w:t xml:space="preserve">4.1. </w:t>
      </w:r>
      <w:r w:rsidRPr="00C4128F">
        <w:rPr>
          <w:rFonts w:ascii="Tahoma" w:hAnsi="Tahoma" w:cs="Tahoma"/>
          <w:b/>
          <w:sz w:val="20"/>
          <w:szCs w:val="20"/>
        </w:rPr>
        <w:tab/>
      </w:r>
      <w:r w:rsidRPr="00C4128F">
        <w:rPr>
          <w:rFonts w:ascii="Tahoma" w:hAnsi="Tahoma" w:cs="Tahoma"/>
          <w:sz w:val="20"/>
          <w:szCs w:val="20"/>
        </w:rPr>
        <w:t xml:space="preserve">Izvajalec se strinja in soglaša, da prevzema sleherno odgovornost za posledice, ki bi nastale zaradi kršitve oz. kršitev sporazuma vključno z odgovornostjo za vso nastalo materialno škodo. </w:t>
      </w:r>
    </w:p>
    <w:p w14:paraId="44354C35" w14:textId="76F7A735" w:rsidR="00123DF4" w:rsidRPr="00C4128F" w:rsidRDefault="00123DF4" w:rsidP="005B5802">
      <w:pPr>
        <w:keepNext/>
        <w:keepLines/>
        <w:tabs>
          <w:tab w:val="left" w:pos="709"/>
        </w:tabs>
        <w:spacing w:after="0"/>
        <w:ind w:left="703" w:right="45" w:hanging="703"/>
        <w:jc w:val="both"/>
        <w:rPr>
          <w:rFonts w:ascii="Tahoma" w:hAnsi="Tahoma" w:cs="Tahoma"/>
          <w:sz w:val="20"/>
          <w:szCs w:val="20"/>
        </w:rPr>
      </w:pPr>
      <w:r w:rsidRPr="00C4128F">
        <w:rPr>
          <w:rFonts w:ascii="Tahoma" w:hAnsi="Tahoma" w:cs="Tahoma"/>
          <w:b/>
          <w:sz w:val="20"/>
          <w:szCs w:val="20"/>
        </w:rPr>
        <w:t>4.2.</w:t>
      </w:r>
      <w:r w:rsidRPr="00C4128F">
        <w:rPr>
          <w:rFonts w:ascii="Tahoma" w:hAnsi="Tahoma" w:cs="Tahoma"/>
          <w:b/>
          <w:sz w:val="20"/>
          <w:szCs w:val="20"/>
        </w:rPr>
        <w:tab/>
      </w:r>
      <w:r w:rsidRPr="00C4128F">
        <w:rPr>
          <w:rFonts w:ascii="Tahoma" w:hAnsi="Tahoma" w:cs="Tahoma"/>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2383CC15" w14:textId="1F159B37" w:rsidR="00123DF4" w:rsidRPr="005B5802" w:rsidRDefault="00123DF4" w:rsidP="005B5802">
      <w:pPr>
        <w:keepNext/>
        <w:keepLines/>
        <w:tabs>
          <w:tab w:val="left" w:pos="709"/>
        </w:tabs>
        <w:spacing w:after="0"/>
        <w:ind w:left="703" w:right="45" w:hanging="703"/>
        <w:jc w:val="both"/>
        <w:rPr>
          <w:rFonts w:ascii="Tahoma" w:hAnsi="Tahoma" w:cs="Tahoma"/>
          <w:sz w:val="20"/>
          <w:szCs w:val="20"/>
        </w:rPr>
      </w:pPr>
      <w:r w:rsidRPr="00C4128F">
        <w:rPr>
          <w:rFonts w:ascii="Tahoma" w:hAnsi="Tahoma" w:cs="Tahoma"/>
          <w:b/>
          <w:sz w:val="20"/>
          <w:szCs w:val="20"/>
        </w:rPr>
        <w:t xml:space="preserve">4.3.  </w:t>
      </w:r>
      <w:r w:rsidRPr="00C4128F">
        <w:rPr>
          <w:rFonts w:ascii="Tahoma" w:hAnsi="Tahoma" w:cs="Tahoma"/>
          <w:b/>
          <w:sz w:val="20"/>
          <w:szCs w:val="20"/>
        </w:rPr>
        <w:tab/>
      </w:r>
      <w:r w:rsidRPr="00C4128F">
        <w:rPr>
          <w:rFonts w:ascii="Tahoma" w:hAnsi="Tahoma" w:cs="Tahoma"/>
          <w:sz w:val="20"/>
          <w:szCs w:val="20"/>
        </w:rPr>
        <w:t>Ta sporazum začne veljati in se prične uporabljati z dnem podpisa vseh podpisnikov. Sporazum je sestavni del okvirnega sporazuma o izvedbi storitev. Sestavljen je v 2 (dveh) enakih izvodih, od katerih prejme naročnik 1 (en) izvod in izvajalec 1 (en) izvod.</w:t>
      </w:r>
    </w:p>
    <w:p w14:paraId="1238FED9" w14:textId="77777777" w:rsidR="00123DF4" w:rsidRPr="00C4128F" w:rsidRDefault="00123DF4" w:rsidP="0005024B">
      <w:pPr>
        <w:keepNext/>
        <w:keepLines/>
        <w:jc w:val="both"/>
        <w:rPr>
          <w:rFonts w:ascii="Tahoma" w:hAnsi="Tahoma" w:cs="Tahoma"/>
          <w:bCs/>
          <w:snapToGrid w:val="0"/>
          <w:sz w:val="20"/>
          <w:szCs w:val="20"/>
        </w:rPr>
      </w:pPr>
    </w:p>
    <w:p w14:paraId="2F958DAB" w14:textId="77777777" w:rsidR="00123DF4" w:rsidRPr="00C4128F" w:rsidRDefault="00123DF4" w:rsidP="0005024B">
      <w:pPr>
        <w:keepNext/>
        <w:keepLines/>
        <w:tabs>
          <w:tab w:val="left" w:pos="0"/>
          <w:tab w:val="left" w:pos="1134"/>
          <w:tab w:val="left" w:pos="4536"/>
        </w:tabs>
        <w:jc w:val="both"/>
        <w:rPr>
          <w:rFonts w:ascii="Tahoma" w:hAnsi="Tahoma" w:cs="Tahoma"/>
          <w:sz w:val="20"/>
          <w:szCs w:val="20"/>
        </w:rPr>
      </w:pPr>
      <w:r w:rsidRPr="00C4128F">
        <w:rPr>
          <w:rFonts w:ascii="Tahoma" w:hAnsi="Tahoma" w:cs="Tahoma"/>
          <w:sz w:val="20"/>
          <w:szCs w:val="20"/>
        </w:rPr>
        <w:t xml:space="preserve"> _____________, dne ___________</w:t>
      </w:r>
      <w:r w:rsidRPr="00C4128F">
        <w:rPr>
          <w:rFonts w:ascii="Tahoma" w:hAnsi="Tahoma" w:cs="Tahoma"/>
          <w:sz w:val="20"/>
          <w:szCs w:val="20"/>
        </w:rPr>
        <w:tab/>
      </w:r>
      <w:r w:rsidRPr="00C4128F">
        <w:rPr>
          <w:rFonts w:ascii="Tahoma" w:hAnsi="Tahoma" w:cs="Tahoma"/>
          <w:sz w:val="20"/>
          <w:szCs w:val="20"/>
        </w:rPr>
        <w:tab/>
        <w:t xml:space="preserve"> Ljubljana, dne ________________</w:t>
      </w:r>
    </w:p>
    <w:p w14:paraId="26C8D77D" w14:textId="77777777" w:rsidR="00123DF4" w:rsidRPr="00C4128F" w:rsidRDefault="00123DF4" w:rsidP="0005024B">
      <w:pPr>
        <w:keepNext/>
        <w:keepLines/>
        <w:rPr>
          <w:rFonts w:ascii="Tahoma" w:hAnsi="Tahoma" w:cs="Tahoma"/>
          <w:sz w:val="20"/>
          <w:szCs w:val="20"/>
        </w:rPr>
      </w:pPr>
    </w:p>
    <w:p w14:paraId="01FFA4B7" w14:textId="77777777" w:rsidR="00123DF4" w:rsidRPr="00C4128F" w:rsidRDefault="00123DF4" w:rsidP="0005024B">
      <w:pPr>
        <w:keepNext/>
        <w:keepLines/>
        <w:tabs>
          <w:tab w:val="left" w:pos="4962"/>
        </w:tabs>
        <w:jc w:val="both"/>
        <w:rPr>
          <w:rFonts w:ascii="Tahoma" w:hAnsi="Tahoma" w:cs="Tahoma"/>
          <w:b/>
          <w:sz w:val="20"/>
          <w:szCs w:val="20"/>
        </w:rPr>
      </w:pPr>
      <w:r w:rsidRPr="00C4128F">
        <w:rPr>
          <w:rFonts w:ascii="Tahoma" w:hAnsi="Tahoma" w:cs="Tahoma"/>
          <w:b/>
          <w:sz w:val="20"/>
          <w:szCs w:val="20"/>
        </w:rPr>
        <w:t>IZVAJALEC:</w:t>
      </w:r>
      <w:r w:rsidRPr="00C4128F">
        <w:rPr>
          <w:rFonts w:ascii="Tahoma" w:hAnsi="Tahoma" w:cs="Tahoma"/>
          <w:sz w:val="20"/>
          <w:szCs w:val="20"/>
        </w:rPr>
        <w:tab/>
      </w:r>
      <w:r w:rsidRPr="00C4128F">
        <w:rPr>
          <w:rFonts w:ascii="Tahoma" w:hAnsi="Tahoma" w:cs="Tahoma"/>
          <w:b/>
          <w:sz w:val="20"/>
          <w:szCs w:val="20"/>
        </w:rPr>
        <w:t>NAROČNIK:</w:t>
      </w:r>
    </w:p>
    <w:p w14:paraId="475EACD7" w14:textId="77777777" w:rsidR="00123DF4" w:rsidRPr="00C4128F" w:rsidRDefault="00123DF4" w:rsidP="0005024B">
      <w:pPr>
        <w:keepNext/>
        <w:keepLines/>
        <w:tabs>
          <w:tab w:val="left" w:pos="4962"/>
        </w:tabs>
        <w:jc w:val="both"/>
        <w:rPr>
          <w:rFonts w:ascii="Tahoma" w:hAnsi="Tahoma" w:cs="Tahoma"/>
          <w:bCs/>
          <w:sz w:val="20"/>
          <w:szCs w:val="20"/>
        </w:rPr>
      </w:pPr>
      <w:r w:rsidRPr="00C4128F">
        <w:rPr>
          <w:rFonts w:ascii="Tahoma" w:hAnsi="Tahoma" w:cs="Tahoma"/>
          <w:bCs/>
          <w:sz w:val="20"/>
          <w:szCs w:val="20"/>
        </w:rPr>
        <w:tab/>
        <w:t>JAVNO PODJETJE</w:t>
      </w:r>
    </w:p>
    <w:p w14:paraId="16197BF8" w14:textId="77777777" w:rsidR="00123DF4" w:rsidRPr="00C4128F" w:rsidRDefault="00123DF4" w:rsidP="0005024B">
      <w:pPr>
        <w:keepNext/>
        <w:keepLines/>
        <w:tabs>
          <w:tab w:val="left" w:pos="4962"/>
        </w:tabs>
        <w:jc w:val="both"/>
        <w:rPr>
          <w:rFonts w:ascii="Tahoma" w:hAnsi="Tahoma" w:cs="Tahoma"/>
          <w:sz w:val="20"/>
          <w:szCs w:val="20"/>
        </w:rPr>
      </w:pPr>
      <w:r w:rsidRPr="00C4128F">
        <w:rPr>
          <w:rFonts w:ascii="Tahoma" w:hAnsi="Tahoma" w:cs="Tahoma"/>
          <w:bCs/>
          <w:sz w:val="20"/>
          <w:szCs w:val="20"/>
        </w:rPr>
        <w:tab/>
        <w:t>ENERGETIKA LJUBLJANA d.o.o.</w:t>
      </w:r>
      <w:r w:rsidRPr="00C4128F">
        <w:rPr>
          <w:rFonts w:ascii="Tahoma" w:hAnsi="Tahoma" w:cs="Tahoma"/>
          <w:sz w:val="20"/>
          <w:szCs w:val="20"/>
        </w:rPr>
        <w:tab/>
      </w:r>
    </w:p>
    <w:p w14:paraId="6AB584A0" w14:textId="77777777" w:rsidR="00123DF4" w:rsidRPr="00C4128F" w:rsidRDefault="00123DF4" w:rsidP="0005024B">
      <w:pPr>
        <w:keepNext/>
        <w:keepLines/>
        <w:tabs>
          <w:tab w:val="left" w:pos="4962"/>
        </w:tabs>
        <w:jc w:val="both"/>
        <w:rPr>
          <w:rFonts w:ascii="Tahoma" w:hAnsi="Tahoma" w:cs="Tahoma"/>
          <w:bCs/>
          <w:sz w:val="20"/>
          <w:szCs w:val="20"/>
        </w:rPr>
      </w:pPr>
    </w:p>
    <w:p w14:paraId="50ADDC6B" w14:textId="77777777" w:rsidR="00123DF4" w:rsidRPr="00C4128F" w:rsidRDefault="00123DF4" w:rsidP="0005024B">
      <w:pPr>
        <w:keepNext/>
        <w:keepLines/>
        <w:tabs>
          <w:tab w:val="left" w:pos="4962"/>
        </w:tabs>
        <w:jc w:val="both"/>
        <w:rPr>
          <w:rFonts w:ascii="Tahoma" w:hAnsi="Tahoma" w:cs="Tahoma"/>
          <w:sz w:val="20"/>
          <w:szCs w:val="20"/>
        </w:rPr>
      </w:pPr>
      <w:r w:rsidRPr="00C4128F">
        <w:rPr>
          <w:rFonts w:ascii="Tahoma" w:hAnsi="Tahoma" w:cs="Tahoma"/>
          <w:b/>
          <w:bCs/>
          <w:sz w:val="20"/>
          <w:szCs w:val="20"/>
        </w:rPr>
        <w:tab/>
      </w:r>
      <w:r w:rsidRPr="00C4128F">
        <w:rPr>
          <w:rFonts w:ascii="Tahoma" w:hAnsi="Tahoma" w:cs="Tahoma"/>
          <w:bCs/>
          <w:sz w:val="20"/>
          <w:szCs w:val="20"/>
        </w:rPr>
        <w:t>Samo Lozej</w:t>
      </w:r>
    </w:p>
    <w:p w14:paraId="38EDDD19" w14:textId="77777777" w:rsidR="00123DF4" w:rsidRDefault="00123DF4" w:rsidP="0005024B">
      <w:pPr>
        <w:keepNext/>
        <w:keepLines/>
        <w:tabs>
          <w:tab w:val="left" w:pos="5556"/>
        </w:tabs>
        <w:jc w:val="both"/>
        <w:rPr>
          <w:rFonts w:ascii="Tahoma" w:hAnsi="Tahoma" w:cs="Tahoma"/>
          <w:bCs/>
          <w:sz w:val="20"/>
          <w:szCs w:val="20"/>
        </w:rPr>
      </w:pPr>
      <w:r w:rsidRPr="00C4128F">
        <w:rPr>
          <w:rFonts w:ascii="Tahoma" w:hAnsi="Tahoma" w:cs="Tahoma"/>
          <w:bCs/>
          <w:sz w:val="20"/>
          <w:szCs w:val="20"/>
        </w:rPr>
        <w:t xml:space="preserve">                                                                               Direktor</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FE18D7" w14:paraId="5D6625AD" w14:textId="77777777" w:rsidTr="002377D5">
        <w:tc>
          <w:tcPr>
            <w:tcW w:w="9356" w:type="dxa"/>
          </w:tcPr>
          <w:p w14:paraId="1C074170" w14:textId="77777777" w:rsidR="001E6D4A" w:rsidRPr="00FE18D7" w:rsidRDefault="001E6D4A" w:rsidP="0005024B">
            <w:pPr>
              <w:keepNext/>
              <w:keepLines/>
              <w:spacing w:after="0" w:line="240" w:lineRule="auto"/>
              <w:jc w:val="both"/>
              <w:rPr>
                <w:rFonts w:ascii="Tahoma" w:eastAsia="Times New Roman" w:hAnsi="Tahoma" w:cs="Tahoma"/>
                <w:b/>
                <w:i/>
                <w:sz w:val="20"/>
                <w:szCs w:val="20"/>
                <w:lang w:eastAsia="sl-SI"/>
              </w:rPr>
            </w:pPr>
            <w:r w:rsidRPr="00FE18D7">
              <w:rPr>
                <w:rFonts w:ascii="Tahoma" w:hAnsi="Tahoma" w:cs="Tahoma"/>
                <w:sz w:val="20"/>
                <w:szCs w:val="20"/>
              </w:rPr>
              <w:lastRenderedPageBreak/>
              <w:br w:type="page"/>
            </w:r>
            <w:r w:rsidRPr="00FE18D7">
              <w:rPr>
                <w:rFonts w:ascii="Tahoma" w:eastAsia="Times New Roman" w:hAnsi="Tahoma" w:cs="Tahoma"/>
                <w:sz w:val="20"/>
                <w:szCs w:val="20"/>
                <w:lang w:eastAsia="sl-SI"/>
              </w:rPr>
              <w:t xml:space="preserve">VZOREC </w:t>
            </w:r>
            <w:r w:rsidR="00435E7F" w:rsidRPr="00FE18D7">
              <w:rPr>
                <w:rFonts w:ascii="Tahoma" w:eastAsia="Times New Roman" w:hAnsi="Tahoma" w:cs="Tahoma"/>
                <w:sz w:val="20"/>
                <w:szCs w:val="20"/>
                <w:lang w:eastAsia="sl-SI"/>
              </w:rPr>
              <w:t>OKVIRNEGA SPORAZUMA</w:t>
            </w:r>
            <w:r w:rsidR="005D0701" w:rsidRPr="00FE18D7">
              <w:rPr>
                <w:rFonts w:ascii="Tahoma" w:eastAsia="Times New Roman" w:hAnsi="Tahoma" w:cs="Tahoma"/>
                <w:sz w:val="20"/>
                <w:szCs w:val="20"/>
                <w:lang w:eastAsia="sl-SI"/>
              </w:rPr>
              <w:t xml:space="preserve"> </w:t>
            </w:r>
            <w:r w:rsidR="005D0701" w:rsidRPr="00FE18D7">
              <w:rPr>
                <w:rFonts w:ascii="Tahoma" w:eastAsia="Times New Roman" w:hAnsi="Tahoma" w:cs="Tahoma"/>
                <w:color w:val="FF0000"/>
                <w:sz w:val="20"/>
                <w:szCs w:val="20"/>
                <w:lang w:eastAsia="sl-SI"/>
              </w:rPr>
              <w:t>– ni potrebno prilagati v ponudbi</w:t>
            </w:r>
          </w:p>
        </w:tc>
      </w:tr>
    </w:tbl>
    <w:p w14:paraId="32C03C55" w14:textId="77777777" w:rsidR="004B5914" w:rsidRPr="00FE18D7" w:rsidRDefault="004B5914" w:rsidP="0005024B">
      <w:pPr>
        <w:keepNext/>
        <w:keepLines/>
        <w:spacing w:after="0" w:line="240" w:lineRule="auto"/>
        <w:jc w:val="both"/>
        <w:rPr>
          <w:rFonts w:ascii="Tahoma" w:eastAsia="Times New Roman" w:hAnsi="Tahoma" w:cs="Tahoma"/>
          <w:b/>
          <w:sz w:val="20"/>
          <w:szCs w:val="20"/>
          <w:lang w:eastAsia="sl-SI"/>
        </w:rPr>
      </w:pPr>
    </w:p>
    <w:p w14:paraId="13D76498" w14:textId="62ECAE85" w:rsidR="00EC3759" w:rsidRPr="00FE18D7" w:rsidRDefault="00EC3759"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 xml:space="preserve">Številka naročnika: </w:t>
      </w:r>
      <w:r w:rsidR="00096CE6" w:rsidRPr="00FE18D7">
        <w:rPr>
          <w:rFonts w:ascii="Tahoma" w:eastAsia="Times New Roman" w:hAnsi="Tahoma" w:cs="Tahoma"/>
          <w:b/>
          <w:sz w:val="20"/>
          <w:szCs w:val="20"/>
          <w:lang w:eastAsia="sl-SI"/>
        </w:rPr>
        <w:t>ENLJ-SPV-193/26</w:t>
      </w:r>
      <w:r w:rsidR="00C04B74" w:rsidRPr="00FE18D7">
        <w:rPr>
          <w:rFonts w:ascii="Tahoma" w:eastAsia="Times New Roman" w:hAnsi="Tahoma" w:cs="Tahoma"/>
          <w:b/>
          <w:sz w:val="20"/>
          <w:szCs w:val="20"/>
          <w:lang w:eastAsia="sl-SI"/>
        </w:rPr>
        <w:t xml:space="preserve"> </w:t>
      </w:r>
    </w:p>
    <w:p w14:paraId="493ADB48" w14:textId="77777777" w:rsidR="00EC3759" w:rsidRPr="00FE18D7" w:rsidRDefault="00EC3759" w:rsidP="0005024B">
      <w:pPr>
        <w:keepNext/>
        <w:keepLines/>
        <w:spacing w:after="0" w:line="240" w:lineRule="auto"/>
        <w:jc w:val="both"/>
        <w:rPr>
          <w:rFonts w:ascii="Tahoma" w:eastAsia="Times New Roman" w:hAnsi="Tahoma" w:cs="Tahoma"/>
          <w:b/>
          <w:sz w:val="20"/>
          <w:szCs w:val="20"/>
          <w:lang w:eastAsia="sl-SI"/>
        </w:rPr>
      </w:pPr>
    </w:p>
    <w:p w14:paraId="71FB3E9B" w14:textId="77777777" w:rsidR="00EC3759" w:rsidRPr="00FE18D7" w:rsidRDefault="00EC3759" w:rsidP="0005024B">
      <w:pPr>
        <w:keepNext/>
        <w:keepLines/>
        <w:spacing w:after="0" w:line="240" w:lineRule="auto"/>
        <w:jc w:val="both"/>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Številka izvajalca: ___________</w:t>
      </w:r>
    </w:p>
    <w:p w14:paraId="4E9DBE43" w14:textId="77777777" w:rsidR="00EC3759" w:rsidRPr="00FE18D7" w:rsidRDefault="00EC3759" w:rsidP="0005024B">
      <w:pPr>
        <w:keepNext/>
        <w:keepLines/>
        <w:tabs>
          <w:tab w:val="left" w:pos="4962"/>
        </w:tabs>
        <w:spacing w:after="0" w:line="240" w:lineRule="auto"/>
        <w:jc w:val="both"/>
        <w:rPr>
          <w:rFonts w:ascii="Tahoma" w:eastAsia="Times New Roman" w:hAnsi="Tahoma" w:cs="Tahoma"/>
          <w:b/>
          <w:sz w:val="20"/>
          <w:szCs w:val="20"/>
          <w:lang w:eastAsia="sl-SI"/>
        </w:rPr>
      </w:pPr>
    </w:p>
    <w:p w14:paraId="1498F738" w14:textId="77777777" w:rsidR="00664114" w:rsidRPr="00FE18D7" w:rsidRDefault="00435E7F" w:rsidP="0005024B">
      <w:pPr>
        <w:keepNext/>
        <w:keepLines/>
        <w:spacing w:after="0" w:line="240" w:lineRule="auto"/>
        <w:jc w:val="center"/>
        <w:rPr>
          <w:rFonts w:ascii="Tahoma" w:eastAsia="Times New Roman" w:hAnsi="Tahoma" w:cs="Tahoma"/>
          <w:b/>
          <w:sz w:val="24"/>
          <w:szCs w:val="20"/>
          <w:lang w:eastAsia="sl-SI"/>
        </w:rPr>
      </w:pPr>
      <w:r w:rsidRPr="00FE18D7">
        <w:rPr>
          <w:rFonts w:ascii="Tahoma" w:eastAsia="Times New Roman" w:hAnsi="Tahoma" w:cs="Tahoma"/>
          <w:b/>
          <w:sz w:val="24"/>
          <w:szCs w:val="20"/>
          <w:lang w:eastAsia="sl-SI"/>
        </w:rPr>
        <w:t>O</w:t>
      </w:r>
      <w:r w:rsidR="009251DE" w:rsidRPr="00FE18D7">
        <w:rPr>
          <w:rFonts w:ascii="Tahoma" w:eastAsia="Times New Roman" w:hAnsi="Tahoma" w:cs="Tahoma"/>
          <w:b/>
          <w:sz w:val="24"/>
          <w:szCs w:val="20"/>
          <w:lang w:eastAsia="sl-SI"/>
        </w:rPr>
        <w:t>kvirni sporazum</w:t>
      </w:r>
    </w:p>
    <w:p w14:paraId="4B50E1E1" w14:textId="77777777" w:rsidR="00EC3759" w:rsidRPr="00FE18D7" w:rsidRDefault="002D3595" w:rsidP="0005024B">
      <w:pPr>
        <w:keepNext/>
        <w:keepLines/>
        <w:spacing w:after="0" w:line="240" w:lineRule="auto"/>
        <w:jc w:val="center"/>
        <w:rPr>
          <w:rFonts w:ascii="Tahoma" w:eastAsia="Times New Roman" w:hAnsi="Tahoma" w:cs="Tahoma"/>
          <w:b/>
          <w:sz w:val="24"/>
          <w:szCs w:val="20"/>
          <w:lang w:eastAsia="sl-SI"/>
        </w:rPr>
      </w:pPr>
      <w:r w:rsidRPr="00FE18D7">
        <w:rPr>
          <w:rFonts w:ascii="Tahoma" w:eastAsia="Times New Roman" w:hAnsi="Tahoma" w:cs="Tahoma"/>
          <w:b/>
          <w:sz w:val="24"/>
          <w:szCs w:val="20"/>
          <w:lang w:eastAsia="sl-SI"/>
        </w:rPr>
        <w:t>za</w:t>
      </w:r>
    </w:p>
    <w:p w14:paraId="78F659F7" w14:textId="126D58AC" w:rsidR="00385BA1" w:rsidRPr="00FE18D7" w:rsidRDefault="000C0F7B" w:rsidP="0005024B">
      <w:pPr>
        <w:keepNext/>
        <w:keepLines/>
        <w:spacing w:after="0" w:line="240" w:lineRule="auto"/>
        <w:jc w:val="center"/>
        <w:rPr>
          <w:rFonts w:ascii="Tahoma" w:eastAsia="Times New Roman" w:hAnsi="Tahoma" w:cs="Tahoma"/>
          <w:b/>
          <w:sz w:val="24"/>
          <w:szCs w:val="20"/>
          <w:lang w:eastAsia="sl-SI"/>
        </w:rPr>
      </w:pPr>
      <w:r>
        <w:rPr>
          <w:rFonts w:ascii="Tahoma" w:eastAsia="Times New Roman" w:hAnsi="Tahoma" w:cs="Tahoma"/>
          <w:b/>
          <w:sz w:val="24"/>
          <w:szCs w:val="20"/>
          <w:lang w:eastAsia="sl-SI"/>
        </w:rPr>
        <w:t>e</w:t>
      </w:r>
      <w:r w:rsidR="00A713DE" w:rsidRPr="00FE18D7">
        <w:rPr>
          <w:rFonts w:ascii="Tahoma" w:eastAsia="Times New Roman" w:hAnsi="Tahoma" w:cs="Tahoma"/>
          <w:b/>
          <w:sz w:val="24"/>
          <w:szCs w:val="20"/>
          <w:lang w:eastAsia="sl-SI"/>
        </w:rPr>
        <w:t>lektroinštalacijska dela za obdobje dveh let</w:t>
      </w:r>
    </w:p>
    <w:p w14:paraId="1DE641C8" w14:textId="77777777" w:rsidR="00EC3759" w:rsidRPr="00FE18D7" w:rsidRDefault="00EC3759" w:rsidP="0005024B">
      <w:pPr>
        <w:keepNext/>
        <w:keepLines/>
        <w:spacing w:after="0" w:line="240" w:lineRule="auto"/>
        <w:jc w:val="center"/>
        <w:rPr>
          <w:rFonts w:ascii="Tahoma" w:eastAsia="Times New Roman" w:hAnsi="Tahoma" w:cs="Tahoma"/>
          <w:b/>
          <w:sz w:val="24"/>
          <w:szCs w:val="20"/>
          <w:lang w:eastAsia="sl-SI"/>
        </w:rPr>
      </w:pPr>
    </w:p>
    <w:p w14:paraId="2576629C" w14:textId="77777777" w:rsidR="00EC3759" w:rsidRPr="00FE18D7" w:rsidRDefault="00EC3759"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ki </w:t>
      </w:r>
      <w:r w:rsidR="00385BA1" w:rsidRPr="00FE18D7">
        <w:rPr>
          <w:rFonts w:ascii="Tahoma" w:eastAsia="Times New Roman" w:hAnsi="Tahoma" w:cs="Tahoma"/>
          <w:sz w:val="20"/>
          <w:szCs w:val="20"/>
          <w:lang w:eastAsia="sl-SI"/>
        </w:rPr>
        <w:t>ga</w:t>
      </w:r>
      <w:r w:rsidRPr="00FE18D7">
        <w:rPr>
          <w:rFonts w:ascii="Tahoma" w:eastAsia="Times New Roman" w:hAnsi="Tahoma" w:cs="Tahoma"/>
          <w:sz w:val="20"/>
          <w:szCs w:val="20"/>
          <w:lang w:eastAsia="sl-SI"/>
        </w:rPr>
        <w:t xml:space="preserve"> skleneta</w:t>
      </w:r>
    </w:p>
    <w:p w14:paraId="49B1C30D" w14:textId="77777777" w:rsidR="00EC3759" w:rsidRPr="00FE18D7" w:rsidRDefault="00EC3759" w:rsidP="0005024B">
      <w:pPr>
        <w:keepNext/>
        <w:keepLines/>
        <w:spacing w:after="0" w:line="240" w:lineRule="auto"/>
        <w:ind w:left="1701" w:hanging="1701"/>
        <w:jc w:val="both"/>
        <w:rPr>
          <w:rFonts w:ascii="Tahoma" w:eastAsia="Times New Roman" w:hAnsi="Tahoma" w:cs="Tahoma"/>
          <w:b/>
          <w:sz w:val="20"/>
          <w:szCs w:val="20"/>
          <w:lang w:eastAsia="sl-SI"/>
        </w:rPr>
      </w:pPr>
    </w:p>
    <w:p w14:paraId="4394B565" w14:textId="77777777" w:rsidR="00EC3759" w:rsidRPr="00FE18D7" w:rsidRDefault="00EC3759" w:rsidP="0005024B">
      <w:pPr>
        <w:keepNext/>
        <w:keepLines/>
        <w:spacing w:after="0" w:line="240" w:lineRule="auto"/>
        <w:ind w:left="1650" w:hanging="1650"/>
        <w:jc w:val="both"/>
        <w:rPr>
          <w:rFonts w:ascii="Tahoma" w:eastAsia="Times New Roman" w:hAnsi="Tahoma" w:cs="Tahoma"/>
          <w:sz w:val="20"/>
          <w:szCs w:val="20"/>
          <w:lang w:eastAsia="sl-SI"/>
        </w:rPr>
      </w:pPr>
      <w:r w:rsidRPr="00FE18D7">
        <w:rPr>
          <w:rFonts w:ascii="Tahoma" w:eastAsia="Times New Roman" w:hAnsi="Tahoma" w:cs="Tahoma"/>
          <w:b/>
          <w:sz w:val="20"/>
          <w:szCs w:val="20"/>
          <w:lang w:eastAsia="sl-SI"/>
        </w:rPr>
        <w:t>NAROČNIK:</w:t>
      </w:r>
      <w:r w:rsidRPr="00FE18D7">
        <w:rPr>
          <w:rFonts w:ascii="Tahoma" w:eastAsia="Times New Roman" w:hAnsi="Tahoma" w:cs="Tahoma"/>
          <w:sz w:val="20"/>
          <w:szCs w:val="20"/>
          <w:lang w:eastAsia="sl-SI"/>
        </w:rPr>
        <w:tab/>
      </w:r>
      <w:r w:rsidRPr="00FE18D7">
        <w:rPr>
          <w:rFonts w:ascii="Tahoma" w:eastAsia="Times New Roman" w:hAnsi="Tahoma" w:cs="Tahoma"/>
          <w:b/>
          <w:snapToGrid w:val="0"/>
          <w:sz w:val="20"/>
          <w:szCs w:val="20"/>
          <w:lang w:eastAsia="sl-SI"/>
        </w:rPr>
        <w:t>JAVNO PODJETJE ENERGETIKA LJUBLJANA d.o.o.</w:t>
      </w:r>
      <w:r w:rsidRPr="00FE18D7">
        <w:rPr>
          <w:rFonts w:ascii="Tahoma" w:eastAsia="Times New Roman" w:hAnsi="Tahoma" w:cs="Tahoma"/>
          <w:snapToGrid w:val="0"/>
          <w:sz w:val="20"/>
          <w:szCs w:val="20"/>
          <w:lang w:eastAsia="sl-SI"/>
        </w:rPr>
        <w:t xml:space="preserve">, Verovškova ulica 62, 1000 Ljubljana, ki ga zastopa direktor Samo Lozej </w:t>
      </w:r>
      <w:r w:rsidRPr="00FE18D7">
        <w:rPr>
          <w:rFonts w:ascii="Tahoma" w:eastAsia="Times New Roman" w:hAnsi="Tahoma" w:cs="Tahoma"/>
          <w:sz w:val="20"/>
          <w:szCs w:val="20"/>
          <w:lang w:eastAsia="sl-SI"/>
        </w:rPr>
        <w:t>(v nadaljevanju: naročnik)</w:t>
      </w:r>
    </w:p>
    <w:p w14:paraId="3AFFBE35" w14:textId="77777777" w:rsidR="00EC3759" w:rsidRPr="00FE18D7" w:rsidRDefault="00EC3759" w:rsidP="0005024B">
      <w:pPr>
        <w:keepNext/>
        <w:keepLines/>
        <w:spacing w:after="0" w:line="240" w:lineRule="auto"/>
        <w:jc w:val="both"/>
        <w:rPr>
          <w:rFonts w:ascii="Tahoma" w:eastAsia="Times New Roman" w:hAnsi="Tahoma" w:cs="Tahoma"/>
          <w:sz w:val="20"/>
          <w:szCs w:val="20"/>
          <w:lang w:eastAsia="sl-SI"/>
        </w:rPr>
      </w:pPr>
    </w:p>
    <w:p w14:paraId="0030BAEB" w14:textId="77777777" w:rsidR="00EC3759" w:rsidRPr="00FE18D7" w:rsidRDefault="00EC3759" w:rsidP="0005024B">
      <w:pPr>
        <w:keepNext/>
        <w:keepLines/>
        <w:spacing w:after="0" w:line="240" w:lineRule="auto"/>
        <w:ind w:left="2410" w:hanging="76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identifikacijska številka za DDV: SI23034033</w:t>
      </w:r>
    </w:p>
    <w:p w14:paraId="687F7DAB" w14:textId="77777777" w:rsidR="00EC3759" w:rsidRPr="00FE18D7" w:rsidRDefault="00EC3759" w:rsidP="0005024B">
      <w:pPr>
        <w:keepNext/>
        <w:keepLines/>
        <w:spacing w:after="0" w:line="240" w:lineRule="auto"/>
        <w:ind w:left="2410" w:hanging="76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matična številka: 5226406000</w:t>
      </w:r>
    </w:p>
    <w:p w14:paraId="7E050114" w14:textId="77777777" w:rsidR="00EC3759" w:rsidRPr="00FE18D7" w:rsidRDefault="00EC3759" w:rsidP="0005024B">
      <w:pPr>
        <w:keepNext/>
        <w:keepLines/>
        <w:tabs>
          <w:tab w:val="left" w:pos="1843"/>
        </w:tabs>
        <w:spacing w:after="0" w:line="240" w:lineRule="auto"/>
        <w:ind w:left="1701" w:hanging="1701"/>
        <w:jc w:val="both"/>
        <w:rPr>
          <w:rFonts w:ascii="Tahoma" w:eastAsia="Times New Roman" w:hAnsi="Tahoma" w:cs="Tahoma"/>
          <w:b/>
          <w:sz w:val="20"/>
          <w:szCs w:val="20"/>
          <w:lang w:eastAsia="sl-SI"/>
        </w:rPr>
      </w:pPr>
    </w:p>
    <w:p w14:paraId="21076370" w14:textId="77777777" w:rsidR="00EC3759" w:rsidRPr="00FE18D7" w:rsidRDefault="00EC3759"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ter </w:t>
      </w:r>
    </w:p>
    <w:p w14:paraId="337E8D3D" w14:textId="77777777" w:rsidR="00EC3759" w:rsidRPr="00FE18D7" w:rsidRDefault="00EC3759" w:rsidP="0005024B">
      <w:pPr>
        <w:keepNext/>
        <w:keepLines/>
        <w:tabs>
          <w:tab w:val="left" w:pos="1702"/>
        </w:tabs>
        <w:spacing w:after="0" w:line="240" w:lineRule="auto"/>
        <w:jc w:val="both"/>
        <w:rPr>
          <w:rFonts w:ascii="Tahoma" w:eastAsia="Times New Roman" w:hAnsi="Tahoma" w:cs="Tahoma"/>
          <w:b/>
          <w:sz w:val="20"/>
          <w:szCs w:val="20"/>
          <w:lang w:eastAsia="sl-SI"/>
        </w:rPr>
      </w:pPr>
    </w:p>
    <w:p w14:paraId="18FD36ED" w14:textId="77777777" w:rsidR="00EC3759" w:rsidRPr="00FE18D7" w:rsidRDefault="00EC3759" w:rsidP="0005024B">
      <w:pPr>
        <w:keepNext/>
        <w:keepLines/>
        <w:spacing w:after="0" w:line="240" w:lineRule="auto"/>
        <w:ind w:left="1560" w:hanging="1560"/>
        <w:jc w:val="both"/>
        <w:rPr>
          <w:rFonts w:ascii="Tahoma" w:eastAsia="Times New Roman" w:hAnsi="Tahoma" w:cs="Tahoma"/>
          <w:sz w:val="20"/>
          <w:szCs w:val="20"/>
          <w:lang w:eastAsia="sl-SI"/>
        </w:rPr>
      </w:pPr>
      <w:r w:rsidRPr="00FE18D7">
        <w:rPr>
          <w:rFonts w:ascii="Tahoma" w:eastAsia="Times New Roman" w:hAnsi="Tahoma" w:cs="Tahoma"/>
          <w:b/>
          <w:sz w:val="20"/>
          <w:szCs w:val="20"/>
          <w:lang w:eastAsia="sl-SI"/>
        </w:rPr>
        <w:t>IZVAJALEC:</w:t>
      </w:r>
      <w:r w:rsidRPr="00FE18D7">
        <w:rPr>
          <w:rFonts w:ascii="Tahoma" w:eastAsia="Times New Roman" w:hAnsi="Tahoma" w:cs="Tahoma"/>
          <w:b/>
          <w:sz w:val="20"/>
          <w:szCs w:val="20"/>
          <w:lang w:eastAsia="sl-SI"/>
        </w:rPr>
        <w:tab/>
      </w:r>
      <w:r w:rsidRPr="00FE18D7">
        <w:rPr>
          <w:rFonts w:ascii="Tahoma" w:eastAsia="Times New Roman" w:hAnsi="Tahoma" w:cs="Tahoma"/>
          <w:sz w:val="20"/>
          <w:szCs w:val="20"/>
          <w:lang w:eastAsia="sl-SI"/>
        </w:rPr>
        <w:t>________________________________________________________________, ki ga zastopa: _______________________________</w:t>
      </w:r>
      <w:r w:rsidR="002150C2" w:rsidRPr="00FE18D7">
        <w:rPr>
          <w:rFonts w:ascii="Tahoma" w:eastAsia="Times New Roman" w:hAnsi="Tahoma" w:cs="Tahoma"/>
          <w:sz w:val="20"/>
          <w:szCs w:val="20"/>
          <w:lang w:eastAsia="sl-SI"/>
        </w:rPr>
        <w:t xml:space="preserve"> </w:t>
      </w:r>
      <w:r w:rsidRPr="00FE18D7">
        <w:rPr>
          <w:rFonts w:ascii="Tahoma" w:eastAsia="Times New Roman" w:hAnsi="Tahoma" w:cs="Tahoma"/>
          <w:sz w:val="20"/>
          <w:szCs w:val="20"/>
          <w:lang w:eastAsia="sl-SI"/>
        </w:rPr>
        <w:t>(v nadaljevanju: izvajalec)</w:t>
      </w:r>
    </w:p>
    <w:p w14:paraId="4530ECCD" w14:textId="77777777" w:rsidR="00EC3759" w:rsidRPr="00FE18D7" w:rsidRDefault="00EC3759" w:rsidP="0005024B">
      <w:pPr>
        <w:keepNext/>
        <w:keepLines/>
        <w:tabs>
          <w:tab w:val="left" w:pos="5104"/>
        </w:tabs>
        <w:spacing w:after="0" w:line="240" w:lineRule="auto"/>
        <w:ind w:left="1560" w:hanging="1701"/>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ab/>
      </w:r>
    </w:p>
    <w:p w14:paraId="00F951FD" w14:textId="77777777" w:rsidR="00EC3759" w:rsidRPr="00FE18D7" w:rsidRDefault="00EC3759" w:rsidP="0005024B">
      <w:pPr>
        <w:keepNext/>
        <w:keepLines/>
        <w:spacing w:after="0" w:line="240" w:lineRule="auto"/>
        <w:ind w:left="156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številka transakcijskega računa: ___________________________ pri</w:t>
      </w:r>
    </w:p>
    <w:p w14:paraId="77CAFE65" w14:textId="77777777" w:rsidR="00EC3759" w:rsidRPr="00FE18D7" w:rsidRDefault="00EC3759" w:rsidP="0005024B">
      <w:pPr>
        <w:keepNext/>
        <w:keepLines/>
        <w:spacing w:after="0" w:line="240" w:lineRule="auto"/>
        <w:ind w:left="156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identifikacijska številka za DDV: _________________________</w:t>
      </w:r>
    </w:p>
    <w:p w14:paraId="418E5E55" w14:textId="77777777" w:rsidR="00EC3759" w:rsidRPr="00FE18D7" w:rsidRDefault="00EC3759" w:rsidP="0005024B">
      <w:pPr>
        <w:keepNext/>
        <w:keepLines/>
        <w:spacing w:after="0" w:line="240" w:lineRule="auto"/>
        <w:ind w:left="156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matična številka: ______________________</w:t>
      </w:r>
    </w:p>
    <w:p w14:paraId="0DC5A8A4" w14:textId="77777777" w:rsidR="00EC3759" w:rsidRPr="00FE18D7" w:rsidRDefault="00EC3759" w:rsidP="0005024B">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72E3532C" w14:textId="77777777" w:rsidR="00EC3759" w:rsidRPr="00FE18D7" w:rsidRDefault="00EC3759" w:rsidP="0005024B">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15FAB6A6" w14:textId="77777777" w:rsidR="00EC3759" w:rsidRPr="00FE18D7" w:rsidRDefault="00EC3759" w:rsidP="0005024B">
      <w:pPr>
        <w:pStyle w:val="Odstavekseznama"/>
        <w:keepNext/>
        <w:keepLines/>
        <w:numPr>
          <w:ilvl w:val="0"/>
          <w:numId w:val="10"/>
        </w:numPr>
        <w:ind w:left="567" w:hanging="567"/>
        <w:jc w:val="center"/>
        <w:rPr>
          <w:rFonts w:ascii="Tahoma" w:hAnsi="Tahoma" w:cs="Tahoma"/>
          <w:b/>
        </w:rPr>
      </w:pPr>
      <w:r w:rsidRPr="00FE18D7">
        <w:rPr>
          <w:rFonts w:ascii="Tahoma" w:hAnsi="Tahoma" w:cs="Tahoma"/>
          <w:b/>
        </w:rPr>
        <w:t>UVODNE DOLOČBE</w:t>
      </w:r>
    </w:p>
    <w:p w14:paraId="4E3DB4ED" w14:textId="77777777" w:rsidR="00EC3759" w:rsidRPr="00FE18D7" w:rsidRDefault="00EC3759" w:rsidP="0005024B">
      <w:pPr>
        <w:keepNext/>
        <w:keepLines/>
        <w:spacing w:after="0" w:line="240" w:lineRule="auto"/>
        <w:jc w:val="center"/>
        <w:rPr>
          <w:rFonts w:ascii="Tahoma" w:hAnsi="Tahoma" w:cs="Tahoma"/>
          <w:b/>
          <w:sz w:val="20"/>
          <w:szCs w:val="20"/>
        </w:rPr>
      </w:pPr>
    </w:p>
    <w:p w14:paraId="3052D1E6" w14:textId="77777777" w:rsidR="00EC3759" w:rsidRPr="00FE18D7"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744B2A4F" w14:textId="77777777" w:rsidR="00EC3759" w:rsidRPr="00FE18D7" w:rsidRDefault="00EC3759" w:rsidP="0005024B">
      <w:pPr>
        <w:keepNext/>
        <w:keepLines/>
        <w:spacing w:after="0" w:line="240" w:lineRule="auto"/>
        <w:jc w:val="both"/>
        <w:rPr>
          <w:rFonts w:ascii="Tahoma" w:eastAsia="Times New Roman" w:hAnsi="Tahoma" w:cs="Tahoma"/>
          <w:sz w:val="20"/>
          <w:szCs w:val="20"/>
          <w:lang w:eastAsia="sl-SI"/>
        </w:rPr>
      </w:pPr>
    </w:p>
    <w:p w14:paraId="02A31D07" w14:textId="50239D63" w:rsidR="00EC3759" w:rsidRPr="00FE18D7" w:rsidRDefault="00F24FB9" w:rsidP="0005024B">
      <w:pPr>
        <w:keepNext/>
        <w:keepLines/>
        <w:spacing w:after="0" w:line="240" w:lineRule="auto"/>
        <w:jc w:val="both"/>
        <w:rPr>
          <w:rFonts w:ascii="Tahoma" w:hAnsi="Tahoma" w:cs="Tahoma"/>
          <w:sz w:val="20"/>
          <w:szCs w:val="20"/>
          <w:lang w:eastAsia="sl-SI"/>
        </w:rPr>
      </w:pPr>
      <w:r w:rsidRPr="00FE18D7">
        <w:rPr>
          <w:rFonts w:ascii="Tahoma" w:eastAsia="Times New Roman" w:hAnsi="Tahoma" w:cs="Tahoma"/>
          <w:sz w:val="20"/>
          <w:szCs w:val="20"/>
          <w:lang w:eastAsia="sl-SI"/>
        </w:rPr>
        <w:t>Stranki okvirnega sporazuma uvodoma sporazumno ugotavljata, da je</w:t>
      </w:r>
      <w:r w:rsidRPr="00FE18D7">
        <w:rPr>
          <w:rFonts w:ascii="Tahoma" w:hAnsi="Tahoma" w:cs="Tahoma"/>
          <w:sz w:val="20"/>
          <w:szCs w:val="20"/>
        </w:rPr>
        <w:t xml:space="preserve"> </w:t>
      </w:r>
      <w:r w:rsidRPr="00FE18D7">
        <w:rPr>
          <w:rFonts w:ascii="Tahoma" w:eastAsia="Times New Roman" w:hAnsi="Tahoma" w:cs="Tahoma"/>
          <w:sz w:val="20"/>
          <w:szCs w:val="20"/>
          <w:lang w:eastAsia="sl-SI"/>
        </w:rPr>
        <w:t xml:space="preserve">JAVNI HOLDING Ljubljana, d.o.o., Verovškova ulica 70, Ljubljana, na podlagi pooblastila naročnika, izvedel postopek oddaje javnega naročila št. </w:t>
      </w:r>
      <w:r w:rsidR="00096CE6" w:rsidRPr="00FE18D7">
        <w:rPr>
          <w:rFonts w:ascii="Tahoma" w:eastAsia="Times New Roman" w:hAnsi="Tahoma" w:cs="Tahoma"/>
          <w:sz w:val="20"/>
          <w:szCs w:val="20"/>
          <w:lang w:eastAsia="sl-SI"/>
        </w:rPr>
        <w:t>ENLJ-SPV-193/26</w:t>
      </w:r>
      <w:r w:rsidR="002150C2" w:rsidRPr="00FE18D7">
        <w:rPr>
          <w:rFonts w:ascii="Tahoma" w:eastAsia="Times New Roman" w:hAnsi="Tahoma" w:cs="Tahoma"/>
          <w:sz w:val="20"/>
          <w:szCs w:val="20"/>
          <w:lang w:eastAsia="sl-SI"/>
        </w:rPr>
        <w:t xml:space="preserve"> </w:t>
      </w:r>
      <w:r w:rsidRPr="00FE18D7">
        <w:rPr>
          <w:rFonts w:ascii="Tahoma" w:eastAsia="Times New Roman" w:hAnsi="Tahoma" w:cs="Tahoma"/>
          <w:sz w:val="20"/>
          <w:szCs w:val="20"/>
          <w:lang w:eastAsia="sl-SI"/>
        </w:rPr>
        <w:t xml:space="preserve">po postopku oddaje naročila male vrednosti, v skladu s 47. členom Zakona o javnem naročanju (Ur. l. RS, št. 91/15 s spremembami; v nadaljnjem besedilu: ZJN-3), ki je bilo objavljeno na Portalu javnih naročil </w:t>
      </w:r>
      <w:r w:rsidR="00BF5442" w:rsidRPr="00FE18D7">
        <w:rPr>
          <w:rFonts w:ascii="Tahoma" w:eastAsia="Times New Roman" w:hAnsi="Tahoma" w:cs="Tahoma"/>
          <w:sz w:val="20"/>
          <w:szCs w:val="20"/>
          <w:lang w:eastAsia="sl-SI"/>
        </w:rPr>
        <w:t xml:space="preserve">dne ……………, pod št. objave JN_______________ </w:t>
      </w:r>
      <w:r w:rsidRPr="00FE18D7">
        <w:rPr>
          <w:rFonts w:ascii="Tahoma" w:eastAsia="Times New Roman" w:hAnsi="Tahoma" w:cs="Tahoma"/>
          <w:sz w:val="20"/>
          <w:szCs w:val="20"/>
          <w:lang w:eastAsia="sl-SI"/>
        </w:rPr>
        <w:t xml:space="preserve">z namenom sklenitve okvirnega sporazuma za </w:t>
      </w:r>
      <w:r w:rsidR="00CF2487" w:rsidRPr="00FE18D7">
        <w:rPr>
          <w:rFonts w:ascii="Tahoma" w:eastAsia="Times New Roman" w:hAnsi="Tahoma" w:cs="Tahoma"/>
          <w:sz w:val="20"/>
          <w:szCs w:val="20"/>
          <w:lang w:eastAsia="sl-SI"/>
        </w:rPr>
        <w:t>»</w:t>
      </w:r>
      <w:r w:rsidR="00A713DE" w:rsidRPr="00FE18D7">
        <w:rPr>
          <w:rFonts w:ascii="Tahoma" w:eastAsia="Times New Roman" w:hAnsi="Tahoma" w:cs="Tahoma"/>
          <w:sz w:val="20"/>
          <w:szCs w:val="20"/>
          <w:lang w:eastAsia="sl-SI"/>
        </w:rPr>
        <w:t>Elektroinštalacijska dela za obdobje dveh let</w:t>
      </w:r>
      <w:r w:rsidR="00CF2487" w:rsidRPr="00FE18D7">
        <w:rPr>
          <w:rFonts w:ascii="Tahoma" w:eastAsia="Times New Roman" w:hAnsi="Tahoma" w:cs="Tahoma"/>
          <w:sz w:val="20"/>
          <w:szCs w:val="20"/>
          <w:lang w:eastAsia="sl-SI"/>
        </w:rPr>
        <w:t>«,</w:t>
      </w:r>
      <w:r w:rsidR="00EF0070" w:rsidRPr="00FE18D7">
        <w:rPr>
          <w:rFonts w:ascii="Tahoma" w:eastAsia="Times New Roman" w:hAnsi="Tahoma" w:cs="Tahoma"/>
          <w:sz w:val="20"/>
          <w:szCs w:val="20"/>
          <w:lang w:eastAsia="sl-SI"/>
        </w:rPr>
        <w:t xml:space="preserve"> v katerem je naročnik izvajalca izbral na podlagi ekonomsko najugodnejše ponudbe in na podlagi pogojev, opredeljenih v razpisni dokumentaciji naročnika št. </w:t>
      </w:r>
      <w:r w:rsidR="00096CE6" w:rsidRPr="00FE18D7">
        <w:rPr>
          <w:rFonts w:ascii="Tahoma" w:eastAsia="Times New Roman" w:hAnsi="Tahoma" w:cs="Tahoma"/>
          <w:sz w:val="20"/>
          <w:szCs w:val="20"/>
          <w:lang w:eastAsia="sl-SI"/>
        </w:rPr>
        <w:t>ENLJ-SPV-193/26</w:t>
      </w:r>
      <w:r w:rsidR="00170522" w:rsidRPr="00FE18D7">
        <w:rPr>
          <w:rFonts w:ascii="Tahoma" w:eastAsia="Times New Roman" w:hAnsi="Tahoma" w:cs="Tahoma"/>
          <w:sz w:val="20"/>
          <w:szCs w:val="20"/>
          <w:lang w:eastAsia="sl-SI"/>
        </w:rPr>
        <w:t>.</w:t>
      </w:r>
    </w:p>
    <w:p w14:paraId="469D40A0" w14:textId="77777777" w:rsidR="00EF0070" w:rsidRPr="00FE18D7" w:rsidRDefault="00EF0070" w:rsidP="0005024B">
      <w:pPr>
        <w:pStyle w:val="Telobesedila"/>
        <w:keepNext/>
        <w:keepLines/>
        <w:widowControl/>
        <w:rPr>
          <w:rFonts w:ascii="Tahoma" w:hAnsi="Tahoma" w:cs="Tahoma"/>
          <w:b w:val="0"/>
        </w:rPr>
      </w:pPr>
    </w:p>
    <w:p w14:paraId="19C524FA" w14:textId="77777777" w:rsidR="00CC2296" w:rsidRPr="00FE18D7" w:rsidRDefault="00CC2296"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 tem okvirnim sporazumom se naročnik in izvajalec dogovorita o pogojih izvajanja predmeta okvirnega sporazuma.</w:t>
      </w:r>
    </w:p>
    <w:p w14:paraId="3B28560D" w14:textId="77777777" w:rsidR="00EC3759" w:rsidRPr="00FE18D7" w:rsidRDefault="00EC3759" w:rsidP="0005024B">
      <w:pPr>
        <w:keepNext/>
        <w:keepLines/>
        <w:spacing w:after="0" w:line="240" w:lineRule="auto"/>
        <w:jc w:val="both"/>
        <w:rPr>
          <w:rFonts w:ascii="Tahoma" w:eastAsia="Times New Roman" w:hAnsi="Tahoma" w:cs="Tahoma"/>
          <w:b/>
          <w:color w:val="000000"/>
          <w:sz w:val="20"/>
          <w:szCs w:val="20"/>
          <w:lang w:eastAsia="sl-SI"/>
        </w:rPr>
      </w:pPr>
    </w:p>
    <w:p w14:paraId="1579F24A" w14:textId="77777777" w:rsidR="00EC3759" w:rsidRPr="00FE18D7" w:rsidRDefault="00EC3759" w:rsidP="0005024B">
      <w:pPr>
        <w:pStyle w:val="Odstavekseznama"/>
        <w:keepNext/>
        <w:keepLines/>
        <w:numPr>
          <w:ilvl w:val="0"/>
          <w:numId w:val="10"/>
        </w:numPr>
        <w:ind w:left="567" w:hanging="567"/>
        <w:jc w:val="center"/>
        <w:rPr>
          <w:rFonts w:ascii="Tahoma" w:hAnsi="Tahoma" w:cs="Tahoma"/>
          <w:b/>
        </w:rPr>
      </w:pPr>
      <w:r w:rsidRPr="00FE18D7">
        <w:rPr>
          <w:rFonts w:ascii="Tahoma" w:hAnsi="Tahoma" w:cs="Tahoma"/>
          <w:b/>
        </w:rPr>
        <w:t xml:space="preserve">PREDMET </w:t>
      </w:r>
      <w:r w:rsidR="00435E7F" w:rsidRPr="00FE18D7">
        <w:rPr>
          <w:rFonts w:ascii="Tahoma" w:hAnsi="Tahoma" w:cs="Tahoma"/>
          <w:b/>
        </w:rPr>
        <w:t>OKVIRNEGA SPORAZUMA</w:t>
      </w:r>
    </w:p>
    <w:p w14:paraId="0250B1E4" w14:textId="77777777" w:rsidR="00EC3759" w:rsidRPr="00FE18D7" w:rsidRDefault="00EC3759" w:rsidP="0005024B">
      <w:pPr>
        <w:keepNext/>
        <w:keepLines/>
        <w:tabs>
          <w:tab w:val="left" w:pos="3005"/>
        </w:tabs>
        <w:spacing w:after="0" w:line="240" w:lineRule="auto"/>
        <w:ind w:left="1077"/>
        <w:jc w:val="center"/>
        <w:rPr>
          <w:rFonts w:ascii="Tahoma" w:eastAsia="Times New Roman" w:hAnsi="Tahoma" w:cs="Tahoma"/>
          <w:b/>
          <w:color w:val="000000"/>
          <w:sz w:val="20"/>
          <w:szCs w:val="20"/>
          <w:lang w:eastAsia="sl-SI"/>
        </w:rPr>
      </w:pPr>
    </w:p>
    <w:p w14:paraId="6CC5235C" w14:textId="77777777" w:rsidR="00EC3759" w:rsidRPr="00FE18D7"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61EA6EB8" w14:textId="77777777" w:rsidR="00EC3759" w:rsidRPr="00FE18D7" w:rsidRDefault="00EC3759" w:rsidP="0005024B">
      <w:pPr>
        <w:pStyle w:val="Odstavekseznama"/>
        <w:keepNext/>
        <w:keepLines/>
        <w:ind w:left="360"/>
        <w:jc w:val="both"/>
        <w:rPr>
          <w:rFonts w:ascii="Tahoma" w:hAnsi="Tahoma" w:cs="Tahoma"/>
          <w:noProof/>
        </w:rPr>
      </w:pPr>
    </w:p>
    <w:p w14:paraId="79A661C8" w14:textId="0338CB80" w:rsidR="00123166" w:rsidRPr="00FE18D7" w:rsidRDefault="00A52674" w:rsidP="0005024B">
      <w:pPr>
        <w:keepNext/>
        <w:keepLines/>
        <w:tabs>
          <w:tab w:val="left" w:pos="1702"/>
        </w:tabs>
        <w:spacing w:after="0" w:line="240" w:lineRule="auto"/>
        <w:jc w:val="both"/>
        <w:rPr>
          <w:rFonts w:ascii="Tahoma" w:eastAsia="Times New Roman" w:hAnsi="Tahoma" w:cs="Tahoma"/>
          <w:sz w:val="20"/>
          <w:szCs w:val="20"/>
          <w:lang w:eastAsia="sl-SI"/>
        </w:rPr>
      </w:pPr>
      <w:r w:rsidRPr="00004442">
        <w:rPr>
          <w:rFonts w:ascii="Tahoma" w:eastAsia="Times New Roman" w:hAnsi="Tahoma" w:cs="Tahoma"/>
          <w:sz w:val="20"/>
          <w:szCs w:val="20"/>
          <w:lang w:eastAsia="sl-SI"/>
        </w:rPr>
        <w:t xml:space="preserve">Predmet okvirnega sporazuma </w:t>
      </w:r>
      <w:r w:rsidR="00C850F4" w:rsidRPr="00004442">
        <w:rPr>
          <w:rFonts w:ascii="Tahoma" w:eastAsia="Times New Roman" w:hAnsi="Tahoma" w:cs="Tahoma"/>
          <w:sz w:val="20"/>
          <w:szCs w:val="20"/>
          <w:lang w:eastAsia="sl-SI"/>
        </w:rPr>
        <w:t xml:space="preserve">so elektroinštalacijska dela za obdobje dveh let </w:t>
      </w:r>
      <w:r w:rsidRPr="00004442">
        <w:rPr>
          <w:rFonts w:ascii="Tahoma" w:eastAsia="Times New Roman" w:hAnsi="Tahoma" w:cs="Tahoma"/>
          <w:sz w:val="20"/>
          <w:szCs w:val="20"/>
          <w:lang w:eastAsia="sl-SI"/>
        </w:rPr>
        <w:t xml:space="preserve">(v nadaljevanju: </w:t>
      </w:r>
      <w:r w:rsidR="00FD0F4F" w:rsidRPr="00004442">
        <w:rPr>
          <w:rFonts w:ascii="Tahoma" w:eastAsia="Times New Roman" w:hAnsi="Tahoma" w:cs="Tahoma"/>
          <w:sz w:val="20"/>
          <w:szCs w:val="20"/>
          <w:lang w:eastAsia="sl-SI"/>
        </w:rPr>
        <w:t>dela</w:t>
      </w:r>
      <w:r w:rsidRPr="00004442">
        <w:rPr>
          <w:rFonts w:ascii="Tahoma" w:eastAsia="Times New Roman" w:hAnsi="Tahoma" w:cs="Tahoma"/>
          <w:sz w:val="20"/>
          <w:szCs w:val="20"/>
          <w:lang w:eastAsia="sl-SI"/>
        </w:rPr>
        <w:t xml:space="preserve">), </w:t>
      </w:r>
      <w:r w:rsidR="002150C2" w:rsidRPr="00004442">
        <w:rPr>
          <w:rFonts w:ascii="Tahoma" w:eastAsia="Times New Roman" w:hAnsi="Tahoma" w:cs="Tahoma"/>
          <w:sz w:val="20"/>
          <w:szCs w:val="20"/>
          <w:lang w:eastAsia="sl-SI"/>
        </w:rPr>
        <w:t>v količinah in dinamiki, ki jih naročnik po obsegu in časovno ne more vnaprej določiti,</w:t>
      </w:r>
      <w:r w:rsidR="002150C2" w:rsidRPr="00004442">
        <w:rPr>
          <w:rFonts w:ascii="Tahoma" w:hAnsi="Tahoma" w:cs="Tahoma"/>
          <w:bCs/>
          <w:sz w:val="20"/>
          <w:szCs w:val="20"/>
        </w:rPr>
        <w:t xml:space="preserve"> v skladu z razpisno</w:t>
      </w:r>
      <w:r w:rsidR="002150C2" w:rsidRPr="00FE18D7">
        <w:rPr>
          <w:rFonts w:ascii="Tahoma" w:hAnsi="Tahoma" w:cs="Tahoma"/>
          <w:bCs/>
          <w:sz w:val="20"/>
          <w:szCs w:val="20"/>
        </w:rPr>
        <w:t xml:space="preserve"> dokumentacijo naročnika št. </w:t>
      </w:r>
      <w:r w:rsidR="00096CE6" w:rsidRPr="00FE18D7">
        <w:rPr>
          <w:rFonts w:ascii="Tahoma" w:hAnsi="Tahoma" w:cs="Tahoma"/>
          <w:bCs/>
          <w:sz w:val="20"/>
          <w:szCs w:val="20"/>
        </w:rPr>
        <w:t>ENLJ-SPV-193/26</w:t>
      </w:r>
      <w:r w:rsidR="002150C2" w:rsidRPr="00FE18D7">
        <w:rPr>
          <w:rFonts w:ascii="Tahoma" w:hAnsi="Tahoma" w:cs="Tahoma"/>
          <w:bCs/>
          <w:sz w:val="20"/>
          <w:szCs w:val="20"/>
        </w:rPr>
        <w:t xml:space="preserve"> (v nadaljevanju: razpisna dokumentacija), </w:t>
      </w:r>
      <w:r w:rsidR="00BF5442" w:rsidRPr="00FE18D7">
        <w:rPr>
          <w:rFonts w:ascii="Tahoma" w:hAnsi="Tahoma" w:cs="Tahoma"/>
          <w:sz w:val="20"/>
          <w:szCs w:val="20"/>
        </w:rPr>
        <w:t xml:space="preserve">na podlagi ponudbe izvajalca št. ____________ z </w:t>
      </w:r>
      <w:r w:rsidR="00BF5442" w:rsidRPr="001F623A">
        <w:rPr>
          <w:rFonts w:ascii="Tahoma" w:hAnsi="Tahoma" w:cs="Tahoma"/>
          <w:sz w:val="20"/>
          <w:szCs w:val="20"/>
        </w:rPr>
        <w:t xml:space="preserve">dne _______________, na podlagi ponudbe izvajalca št. ______________, podane na pogajanjih dne __________, ki je priloga št. 2 tega okvirnega sporazuma (v nadaljevanju: ponudba izvajalca) in na podlagi ponudbenega predračuna izvajalca podanega na pogajanjih dne ___________, ki je priloga št. 1 tega okvirnega sporazuma (v nadaljevanju: ponudbeni predračun izvajalca) ter v skladu z vsebino zahtev javnega naročila št. </w:t>
      </w:r>
      <w:r w:rsidR="00096CE6" w:rsidRPr="001F623A">
        <w:rPr>
          <w:rFonts w:ascii="Tahoma" w:hAnsi="Tahoma" w:cs="Tahoma"/>
          <w:sz w:val="20"/>
          <w:szCs w:val="20"/>
        </w:rPr>
        <w:t>ENLJ-SPV-193/26</w:t>
      </w:r>
      <w:r w:rsidR="002150C2" w:rsidRPr="001F623A">
        <w:rPr>
          <w:rFonts w:ascii="Tahoma" w:hAnsi="Tahoma" w:cs="Tahoma"/>
          <w:sz w:val="20"/>
          <w:szCs w:val="20"/>
        </w:rPr>
        <w:t>, in sicer</w:t>
      </w:r>
      <w:r w:rsidR="002150C2" w:rsidRPr="00FE18D7">
        <w:rPr>
          <w:rFonts w:ascii="Tahoma" w:hAnsi="Tahoma" w:cs="Tahoma"/>
          <w:sz w:val="20"/>
          <w:szCs w:val="20"/>
        </w:rPr>
        <w:t xml:space="preserve"> vse po pravilih stroke, s skrbnostjo dobrega strokovnjaka ter v skladu tem okvirnim sporazumom</w:t>
      </w:r>
      <w:r w:rsidR="00123166" w:rsidRPr="00FE18D7">
        <w:rPr>
          <w:rFonts w:ascii="Tahoma" w:eastAsia="Times New Roman" w:hAnsi="Tahoma" w:cs="Tahoma"/>
          <w:sz w:val="20"/>
          <w:szCs w:val="20"/>
          <w:lang w:eastAsia="sl-SI"/>
        </w:rPr>
        <w:t>.</w:t>
      </w:r>
    </w:p>
    <w:p w14:paraId="1DD200E5" w14:textId="0B4F2458" w:rsidR="00BF5442" w:rsidRPr="00FE18D7" w:rsidRDefault="00BF5442" w:rsidP="0005024B">
      <w:pPr>
        <w:keepNext/>
        <w:keepLines/>
        <w:tabs>
          <w:tab w:val="left" w:pos="1702"/>
        </w:tabs>
        <w:spacing w:after="0" w:line="240" w:lineRule="auto"/>
        <w:jc w:val="both"/>
        <w:rPr>
          <w:rFonts w:ascii="Tahoma" w:eastAsia="Times New Roman" w:hAnsi="Tahoma" w:cs="Tahoma"/>
          <w:sz w:val="20"/>
          <w:szCs w:val="20"/>
          <w:lang w:eastAsia="sl-SI"/>
        </w:rPr>
      </w:pPr>
      <w:r w:rsidRPr="00A9429A">
        <w:rPr>
          <w:rFonts w:ascii="Tahoma" w:eastAsia="Times New Roman" w:hAnsi="Tahoma" w:cs="Tahoma"/>
          <w:sz w:val="20"/>
          <w:szCs w:val="20"/>
          <w:lang w:eastAsia="sl-SI"/>
        </w:rPr>
        <w:lastRenderedPageBreak/>
        <w:t>Opredelitev in opis predmeta tega okvirnega sporazuma sta razvidna iz ponudbenega predračuna izvajalca</w:t>
      </w:r>
      <w:r w:rsidR="00A9429A" w:rsidRPr="00A9429A">
        <w:rPr>
          <w:rFonts w:ascii="Tahoma" w:eastAsia="Times New Roman" w:hAnsi="Tahoma" w:cs="Tahoma"/>
          <w:sz w:val="20"/>
          <w:szCs w:val="20"/>
          <w:lang w:eastAsia="sl-SI"/>
        </w:rPr>
        <w:t xml:space="preserve"> in zajemata tako dobavo kot montažo blaga</w:t>
      </w:r>
      <w:r w:rsidRPr="00A9429A">
        <w:rPr>
          <w:rFonts w:ascii="Tahoma" w:eastAsia="Times New Roman" w:hAnsi="Tahoma" w:cs="Tahoma"/>
          <w:sz w:val="20"/>
          <w:szCs w:val="20"/>
          <w:lang w:eastAsia="sl-SI"/>
        </w:rPr>
        <w:t>. Okvirne količine, navedene v posamezni postavki ponudbenega predračuna izvajalca, so količine, ki jih bo naročnik predvidoma potreboval v obdobju veljavnosti okvirnega sporazuma.</w:t>
      </w:r>
    </w:p>
    <w:p w14:paraId="1C79008C" w14:textId="77777777" w:rsidR="00BF5442" w:rsidRPr="00FE18D7" w:rsidRDefault="00BF5442" w:rsidP="0005024B">
      <w:pPr>
        <w:keepNext/>
        <w:keepLines/>
        <w:spacing w:after="0" w:line="240" w:lineRule="auto"/>
        <w:jc w:val="both"/>
        <w:rPr>
          <w:rFonts w:ascii="Tahoma" w:eastAsia="Times New Roman" w:hAnsi="Tahoma" w:cs="Tahoma"/>
          <w:sz w:val="20"/>
          <w:szCs w:val="20"/>
          <w:lang w:eastAsia="sl-SI"/>
        </w:rPr>
      </w:pPr>
    </w:p>
    <w:p w14:paraId="6916CCE7" w14:textId="07149957" w:rsidR="00BF5442" w:rsidRPr="00FE18D7" w:rsidRDefault="00BF5442" w:rsidP="0005024B">
      <w:pPr>
        <w:keepNext/>
        <w:keepLines/>
        <w:spacing w:after="0" w:line="240" w:lineRule="auto"/>
        <w:jc w:val="both"/>
        <w:rPr>
          <w:rFonts w:ascii="Tahoma" w:eastAsia="Times New Roman" w:hAnsi="Tahoma" w:cs="Tahoma"/>
          <w:sz w:val="20"/>
          <w:szCs w:val="20"/>
          <w:lang w:eastAsia="sl-SI"/>
        </w:rPr>
      </w:pPr>
      <w:r w:rsidRPr="00004442">
        <w:rPr>
          <w:rFonts w:ascii="Tahoma" w:eastAsia="Times New Roman" w:hAnsi="Tahoma" w:cs="Tahoma"/>
          <w:sz w:val="20"/>
          <w:szCs w:val="20"/>
          <w:lang w:eastAsia="sl-SI"/>
        </w:rPr>
        <w:t>Naročnik in izvajalec se izrecno dogovorita, da bo naročnik v obdobju veljavnosti tega okvirnega sporazuma naročal</w:t>
      </w:r>
      <w:r w:rsidR="00FD0F4F" w:rsidRPr="00004442">
        <w:rPr>
          <w:rFonts w:ascii="Tahoma" w:eastAsia="Times New Roman" w:hAnsi="Tahoma" w:cs="Tahoma"/>
          <w:sz w:val="20"/>
          <w:szCs w:val="20"/>
          <w:lang w:eastAsia="sl-SI"/>
        </w:rPr>
        <w:t xml:space="preserve"> dela</w:t>
      </w:r>
      <w:r w:rsidRPr="00004442">
        <w:rPr>
          <w:rFonts w:ascii="Tahoma" w:eastAsia="Times New Roman" w:hAnsi="Tahoma" w:cs="Tahoma"/>
          <w:sz w:val="20"/>
          <w:szCs w:val="20"/>
          <w:lang w:eastAsia="sl-SI"/>
        </w:rPr>
        <w:t xml:space="preserve"> iz</w:t>
      </w:r>
      <w:r w:rsidRPr="00FE18D7">
        <w:rPr>
          <w:rFonts w:ascii="Tahoma" w:eastAsia="Times New Roman" w:hAnsi="Tahoma" w:cs="Tahoma"/>
          <w:sz w:val="20"/>
          <w:szCs w:val="20"/>
          <w:lang w:eastAsia="sl-SI"/>
        </w:rPr>
        <w:t xml:space="preserve"> ponudbenega predračuna izvajalca, ki jih bo dejansko potreboval in za katere bo imel zagotovljena finančna sredstva. </w:t>
      </w:r>
    </w:p>
    <w:p w14:paraId="3EE3BC70" w14:textId="77777777" w:rsidR="00EF0070" w:rsidRPr="00FE18D7" w:rsidRDefault="00EF0070" w:rsidP="0005024B">
      <w:pPr>
        <w:keepNext/>
        <w:keepLines/>
        <w:spacing w:after="0" w:line="240" w:lineRule="auto"/>
        <w:jc w:val="both"/>
        <w:rPr>
          <w:rFonts w:ascii="Tahoma" w:eastAsia="Times New Roman" w:hAnsi="Tahoma" w:cs="Tahoma"/>
          <w:b/>
          <w:color w:val="000000"/>
          <w:sz w:val="20"/>
          <w:szCs w:val="20"/>
          <w:lang w:eastAsia="sl-SI"/>
        </w:rPr>
      </w:pPr>
    </w:p>
    <w:p w14:paraId="41C0D86C" w14:textId="77777777" w:rsidR="00EF0070" w:rsidRPr="00FE18D7" w:rsidRDefault="00EF0070"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1E3B88DE" w14:textId="77777777" w:rsidR="00EF0070" w:rsidRPr="00FE18D7" w:rsidRDefault="00EF0070" w:rsidP="0005024B">
      <w:pPr>
        <w:keepNext/>
        <w:keepLines/>
        <w:spacing w:after="0" w:line="240" w:lineRule="auto"/>
        <w:jc w:val="both"/>
        <w:rPr>
          <w:rFonts w:ascii="Tahoma" w:hAnsi="Tahoma" w:cs="Tahoma"/>
          <w:b/>
          <w:sz w:val="20"/>
          <w:szCs w:val="18"/>
          <w:lang w:eastAsia="sl-SI"/>
        </w:rPr>
      </w:pPr>
    </w:p>
    <w:p w14:paraId="0F3162BA" w14:textId="77777777" w:rsidR="00CF78DC" w:rsidRPr="00150EE8" w:rsidRDefault="00CF78DC" w:rsidP="0005024B">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sz w:val="20"/>
          <w:szCs w:val="20"/>
        </w:rPr>
      </w:pPr>
      <w:r w:rsidRPr="00150EE8">
        <w:rPr>
          <w:rFonts w:ascii="Tahoma" w:eastAsia="Times New Roman" w:hAnsi="Tahoma" w:cs="Tahoma"/>
          <w:sz w:val="20"/>
          <w:szCs w:val="20"/>
        </w:rPr>
        <w:t>Izvajalec zagotavlja naročniku, da bo dobavljeno blago,</w:t>
      </w:r>
      <w:r w:rsidRPr="00150EE8">
        <w:rPr>
          <w:rFonts w:ascii="Tahoma" w:eastAsia="Times New Roman" w:hAnsi="Tahoma" w:cs="Tahoma"/>
          <w:sz w:val="20"/>
          <w:szCs w:val="20"/>
          <w:lang w:eastAsia="sl-SI"/>
        </w:rPr>
        <w:t xml:space="preserve"> rezervni deli in potrošni material</w:t>
      </w:r>
      <w:r w:rsidRPr="00150EE8">
        <w:rPr>
          <w:rFonts w:ascii="Tahoma" w:eastAsia="Times New Roman" w:hAnsi="Tahoma" w:cs="Tahoma"/>
          <w:sz w:val="20"/>
          <w:szCs w:val="20"/>
        </w:rPr>
        <w:t xml:space="preserve"> </w:t>
      </w:r>
      <w:r w:rsidRPr="00150EE8">
        <w:rPr>
          <w:rFonts w:ascii="Tahoma" w:eastAsia="Times New Roman" w:hAnsi="Tahoma" w:cs="Tahoma"/>
          <w:sz w:val="20"/>
          <w:szCs w:val="20"/>
          <w:lang w:eastAsia="sl-SI"/>
        </w:rPr>
        <w:t xml:space="preserve">(v nadaljevanju: blago), </w:t>
      </w:r>
      <w:r w:rsidRPr="00150EE8">
        <w:rPr>
          <w:rFonts w:ascii="Tahoma" w:eastAsia="Times New Roman" w:hAnsi="Tahoma" w:cs="Tahoma"/>
          <w:sz w:val="20"/>
          <w:szCs w:val="20"/>
        </w:rPr>
        <w:t xml:space="preserve">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predmetno področje. </w:t>
      </w:r>
    </w:p>
    <w:p w14:paraId="0A2BF2B7" w14:textId="77777777" w:rsidR="00CF78DC" w:rsidRDefault="00CF78DC" w:rsidP="0005024B">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sz w:val="20"/>
          <w:szCs w:val="20"/>
        </w:rPr>
      </w:pPr>
    </w:p>
    <w:p w14:paraId="615BC89E" w14:textId="6273A91F" w:rsidR="00BF5442" w:rsidRPr="00FE18D7" w:rsidRDefault="00BF5442" w:rsidP="0005024B">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sz w:val="20"/>
          <w:szCs w:val="20"/>
        </w:rPr>
      </w:pPr>
      <w:r w:rsidRPr="00FE18D7">
        <w:rPr>
          <w:rFonts w:ascii="Tahoma" w:eastAsia="Times New Roman" w:hAnsi="Tahoma" w:cs="Tahoma"/>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192C3D07" w14:textId="77777777" w:rsidR="00BF5442" w:rsidRPr="00FE18D7" w:rsidRDefault="00BF5442" w:rsidP="0005024B">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512DF109" w14:textId="77777777" w:rsidR="00BF5442" w:rsidRPr="00FE18D7" w:rsidRDefault="00BF5442" w:rsidP="0005024B">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izjavlja, da so mu razumljivi in jasni pogoji in okoliščine za pravilno izvedbo obveznosti po okvirnem sporazumu.</w:t>
      </w:r>
    </w:p>
    <w:p w14:paraId="6511B287" w14:textId="77777777" w:rsidR="002150C2" w:rsidRPr="00FE18D7" w:rsidRDefault="002150C2" w:rsidP="0005024B">
      <w:pPr>
        <w:keepNext/>
        <w:keepLines/>
        <w:spacing w:after="0" w:line="240" w:lineRule="auto"/>
        <w:ind w:left="720"/>
        <w:jc w:val="both"/>
        <w:rPr>
          <w:rFonts w:ascii="Tahoma" w:hAnsi="Tahoma" w:cs="Tahoma"/>
          <w:sz w:val="20"/>
          <w:szCs w:val="18"/>
          <w:lang w:eastAsia="sl-SI"/>
        </w:rPr>
      </w:pPr>
    </w:p>
    <w:p w14:paraId="72FADF9F" w14:textId="77777777" w:rsidR="00AF6E93" w:rsidRPr="00FE18D7" w:rsidRDefault="007C1C9F" w:rsidP="0005024B">
      <w:pPr>
        <w:keepNext/>
        <w:keepLines/>
        <w:numPr>
          <w:ilvl w:val="0"/>
          <w:numId w:val="10"/>
        </w:numPr>
        <w:spacing w:after="0" w:line="240" w:lineRule="auto"/>
        <w:jc w:val="center"/>
        <w:rPr>
          <w:rFonts w:ascii="Tahoma" w:hAnsi="Tahoma" w:cs="Tahoma"/>
          <w:b/>
          <w:sz w:val="20"/>
          <w:szCs w:val="20"/>
        </w:rPr>
      </w:pPr>
      <w:r w:rsidRPr="00FE18D7">
        <w:rPr>
          <w:rFonts w:ascii="Tahoma" w:hAnsi="Tahoma" w:cs="Tahoma"/>
          <w:b/>
          <w:sz w:val="20"/>
          <w:szCs w:val="20"/>
        </w:rPr>
        <w:t xml:space="preserve">OCENJENA </w:t>
      </w:r>
      <w:r w:rsidR="00AF6E93" w:rsidRPr="00FE18D7">
        <w:rPr>
          <w:rFonts w:ascii="Tahoma" w:hAnsi="Tahoma" w:cs="Tahoma"/>
          <w:b/>
          <w:sz w:val="20"/>
          <w:szCs w:val="20"/>
        </w:rPr>
        <w:t>VREDNOST OKVIRNEGA SPORAZUMA IN CENE</w:t>
      </w:r>
    </w:p>
    <w:p w14:paraId="1D61DD43" w14:textId="77777777" w:rsidR="00EC3759" w:rsidRPr="00FE18D7" w:rsidRDefault="00EC3759" w:rsidP="0005024B">
      <w:pPr>
        <w:keepNext/>
        <w:keepLines/>
        <w:spacing w:after="0" w:line="240" w:lineRule="auto"/>
        <w:jc w:val="center"/>
        <w:rPr>
          <w:rFonts w:ascii="Tahoma" w:eastAsia="Times New Roman" w:hAnsi="Tahoma" w:cs="Tahoma"/>
          <w:b/>
          <w:color w:val="000000"/>
          <w:sz w:val="20"/>
          <w:szCs w:val="20"/>
          <w:lang w:eastAsia="sl-SI"/>
        </w:rPr>
      </w:pPr>
    </w:p>
    <w:p w14:paraId="4E72089D" w14:textId="77777777" w:rsidR="00EC3759" w:rsidRPr="00FE18D7"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07C14E7F" w14:textId="77777777" w:rsidR="00EC3759" w:rsidRPr="00FE18D7" w:rsidRDefault="00EC3759" w:rsidP="0005024B">
      <w:pPr>
        <w:pStyle w:val="Glava"/>
        <w:keepNext/>
        <w:keepLines/>
        <w:tabs>
          <w:tab w:val="clear" w:pos="4536"/>
          <w:tab w:val="clear" w:pos="9072"/>
        </w:tabs>
        <w:jc w:val="both"/>
        <w:rPr>
          <w:rFonts w:ascii="Tahoma" w:hAnsi="Tahoma" w:cs="Tahoma"/>
          <w:sz w:val="20"/>
        </w:rPr>
      </w:pPr>
    </w:p>
    <w:p w14:paraId="1DED215A" w14:textId="77777777" w:rsidR="00123166" w:rsidRPr="00FE18D7" w:rsidRDefault="00123166"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Ocenjena vrednost tega okvirnega sporazuma za obdobje njegove veljavnosti znaša na dan sklenitve tega okvirnega sporazuma v neto vrednosti (brez DDV):</w:t>
      </w:r>
    </w:p>
    <w:p w14:paraId="2D252A8D" w14:textId="77777777" w:rsidR="00123166" w:rsidRPr="00FE18D7" w:rsidRDefault="00123166" w:rsidP="0005024B">
      <w:pPr>
        <w:keepNext/>
        <w:keepLines/>
        <w:spacing w:after="0" w:line="240" w:lineRule="auto"/>
        <w:jc w:val="both"/>
        <w:rPr>
          <w:rFonts w:ascii="Tahoma" w:eastAsia="Times New Roman" w:hAnsi="Tahoma" w:cs="Tahoma"/>
          <w:sz w:val="20"/>
          <w:szCs w:val="20"/>
          <w:lang w:eastAsia="sl-SI"/>
        </w:rPr>
      </w:pPr>
    </w:p>
    <w:p w14:paraId="05DE2730" w14:textId="77777777" w:rsidR="00123166" w:rsidRPr="00FE18D7" w:rsidRDefault="00123166" w:rsidP="0005024B">
      <w:pPr>
        <w:keepNext/>
        <w:keepLines/>
        <w:spacing w:after="0" w:line="240" w:lineRule="auto"/>
        <w:jc w:val="center"/>
        <w:rPr>
          <w:rFonts w:ascii="Tahoma" w:eastAsia="Times New Roman" w:hAnsi="Tahoma" w:cs="Tahoma"/>
          <w:b/>
          <w:sz w:val="20"/>
          <w:szCs w:val="20"/>
          <w:lang w:eastAsia="sl-SI"/>
        </w:rPr>
      </w:pPr>
      <w:r w:rsidRPr="00FE18D7">
        <w:rPr>
          <w:rFonts w:ascii="Tahoma" w:eastAsia="Times New Roman" w:hAnsi="Tahoma" w:cs="Tahoma"/>
          <w:b/>
          <w:sz w:val="20"/>
          <w:szCs w:val="20"/>
          <w:lang w:eastAsia="sl-SI"/>
        </w:rPr>
        <w:t>_____________ EUR</w:t>
      </w:r>
    </w:p>
    <w:p w14:paraId="36920640" w14:textId="77777777" w:rsidR="00123166" w:rsidRPr="00FE18D7" w:rsidRDefault="00123166" w:rsidP="0005024B">
      <w:pPr>
        <w:keepNext/>
        <w:keepLines/>
        <w:spacing w:after="0" w:line="240" w:lineRule="auto"/>
        <w:jc w:val="center"/>
        <w:rPr>
          <w:rFonts w:ascii="Tahoma" w:eastAsia="Times New Roman" w:hAnsi="Tahoma" w:cs="Tahoma"/>
          <w:sz w:val="20"/>
          <w:szCs w:val="20"/>
          <w:lang w:eastAsia="sl-SI"/>
        </w:rPr>
      </w:pPr>
    </w:p>
    <w:p w14:paraId="1B06865E" w14:textId="77777777" w:rsidR="00123166" w:rsidRPr="00FE18D7" w:rsidRDefault="00123166" w:rsidP="0005024B">
      <w:pPr>
        <w:keepNext/>
        <w:keepLines/>
        <w:spacing w:after="0" w:line="240" w:lineRule="auto"/>
        <w:jc w:val="center"/>
        <w:rPr>
          <w:rFonts w:ascii="Tahoma" w:eastAsia="Times New Roman" w:hAnsi="Tahoma" w:cs="Tahoma"/>
          <w:sz w:val="20"/>
          <w:szCs w:val="20"/>
          <w:lang w:eastAsia="sl-SI"/>
        </w:rPr>
      </w:pPr>
      <w:r w:rsidRPr="00FE18D7">
        <w:rPr>
          <w:rFonts w:ascii="Tahoma" w:eastAsia="Times New Roman" w:hAnsi="Tahoma" w:cs="Tahoma"/>
          <w:sz w:val="20"/>
          <w:szCs w:val="20"/>
          <w:lang w:eastAsia="sl-SI"/>
        </w:rPr>
        <w:t>(z besedo:____________________________________ evrov __/100)</w:t>
      </w:r>
    </w:p>
    <w:p w14:paraId="645D71B4" w14:textId="77777777" w:rsidR="00123166" w:rsidRPr="00FE18D7" w:rsidRDefault="00123166" w:rsidP="0005024B">
      <w:pPr>
        <w:keepNext/>
        <w:keepLines/>
        <w:spacing w:after="0" w:line="240" w:lineRule="auto"/>
        <w:jc w:val="both"/>
        <w:rPr>
          <w:rFonts w:ascii="Tahoma" w:hAnsi="Tahoma" w:cs="Tahoma"/>
          <w:sz w:val="20"/>
          <w:szCs w:val="20"/>
          <w:lang w:eastAsia="sl-SI"/>
        </w:rPr>
      </w:pPr>
    </w:p>
    <w:p w14:paraId="4B524D2B" w14:textId="089B8D6F" w:rsidR="000F2EF4" w:rsidRPr="00FE18D7" w:rsidRDefault="000F2EF4"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Cene na enoto mere, navedene v ponudbenem predračunu izvajalca, so določene na podlagi sprejete ponudbe izvajalca in se lahko spremenijo pod pogoji in na način</w:t>
      </w:r>
      <w:r w:rsidRPr="006362CD">
        <w:rPr>
          <w:rFonts w:ascii="Tahoma" w:eastAsia="Times New Roman" w:hAnsi="Tahoma" w:cs="Tahoma"/>
          <w:sz w:val="20"/>
          <w:szCs w:val="20"/>
          <w:lang w:eastAsia="sl-SI"/>
        </w:rPr>
        <w:t>, naveden v petem (5.) členu tega okvirnega sporazuma.</w:t>
      </w:r>
    </w:p>
    <w:p w14:paraId="7D2DEC22" w14:textId="77777777" w:rsidR="00EF0070" w:rsidRPr="00FE18D7" w:rsidRDefault="00EF0070" w:rsidP="0005024B">
      <w:pPr>
        <w:keepNext/>
        <w:keepLines/>
        <w:spacing w:after="0" w:line="240" w:lineRule="auto"/>
        <w:jc w:val="both"/>
        <w:rPr>
          <w:rFonts w:ascii="Tahoma" w:eastAsia="Times New Roman" w:hAnsi="Tahoma" w:cs="Tahoma"/>
          <w:sz w:val="20"/>
          <w:szCs w:val="20"/>
          <w:lang w:eastAsia="sl-SI"/>
        </w:rPr>
      </w:pPr>
    </w:p>
    <w:p w14:paraId="65C8D1DB" w14:textId="77777777" w:rsidR="00EF0070" w:rsidRPr="00FE18D7" w:rsidRDefault="00EF0070"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Ocenjena vrednost okvirnega sporazuma in cene na enoto mere ne vključujejo davka na dodano vrednost (DDV). DDV se obračuna v skladu z veljavno zakonodajo.</w:t>
      </w:r>
    </w:p>
    <w:p w14:paraId="6427A1FD" w14:textId="77777777" w:rsidR="00EF0070" w:rsidRPr="00FE18D7" w:rsidRDefault="00EF0070" w:rsidP="0005024B">
      <w:pPr>
        <w:keepNext/>
        <w:keepLines/>
        <w:spacing w:after="0" w:line="240" w:lineRule="auto"/>
        <w:jc w:val="both"/>
        <w:rPr>
          <w:rFonts w:ascii="Tahoma" w:eastAsia="Times New Roman" w:hAnsi="Tahoma" w:cs="Tahoma"/>
          <w:szCs w:val="20"/>
          <w:lang w:eastAsia="sl-SI"/>
        </w:rPr>
      </w:pPr>
    </w:p>
    <w:p w14:paraId="1A1A286C" w14:textId="6157A728" w:rsidR="00BF5442" w:rsidRPr="00FE18D7" w:rsidRDefault="00BF5442"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Naročnik si pridržuje pravico naročati tudi izvedbo druge vrste</w:t>
      </w:r>
      <w:r w:rsidR="00FD0F4F" w:rsidRPr="00FE18D7">
        <w:rPr>
          <w:rFonts w:ascii="Tahoma" w:eastAsia="Times New Roman" w:hAnsi="Tahoma" w:cs="Tahoma"/>
          <w:sz w:val="20"/>
          <w:szCs w:val="20"/>
          <w:lang w:eastAsia="sl-SI"/>
        </w:rPr>
        <w:t xml:space="preserve"> del</w:t>
      </w:r>
      <w:r w:rsidRPr="00FE18D7">
        <w:rPr>
          <w:rFonts w:ascii="Tahoma" w:eastAsia="Times New Roman" w:hAnsi="Tahoma" w:cs="Tahoma"/>
          <w:sz w:val="20"/>
          <w:szCs w:val="20"/>
          <w:lang w:eastAsia="sl-SI"/>
        </w:rPr>
        <w:t xml:space="preserve"> s področja predmeta javnega naročila, ki v okvirnem sporazumu oz. v ponudbenemu predračunu izvajalca niso posebej navedene, smiselno pa po vsebini sodijo med </w:t>
      </w:r>
      <w:r w:rsidR="00FD0F4F" w:rsidRPr="00FE18D7">
        <w:rPr>
          <w:rFonts w:ascii="Tahoma" w:eastAsia="Times New Roman" w:hAnsi="Tahoma" w:cs="Tahoma"/>
          <w:sz w:val="20"/>
          <w:szCs w:val="20"/>
          <w:lang w:eastAsia="sl-SI"/>
        </w:rPr>
        <w:t>dela</w:t>
      </w:r>
      <w:r w:rsidRPr="00FE18D7">
        <w:rPr>
          <w:rFonts w:ascii="Tahoma" w:eastAsia="Times New Roman" w:hAnsi="Tahoma" w:cs="Tahoma"/>
          <w:sz w:val="20"/>
          <w:szCs w:val="20"/>
          <w:lang w:eastAsia="sl-SI"/>
        </w:rPr>
        <w:t xml:space="preserve">, ki so predmet tega okvirnega sporazuma, in sicer pod enakimi pogoji kot veljajo za </w:t>
      </w:r>
      <w:r w:rsidR="00FD0F4F" w:rsidRPr="00FE18D7">
        <w:rPr>
          <w:rFonts w:ascii="Tahoma" w:eastAsia="Times New Roman" w:hAnsi="Tahoma" w:cs="Tahoma"/>
          <w:sz w:val="20"/>
          <w:szCs w:val="20"/>
          <w:lang w:eastAsia="sl-SI"/>
        </w:rPr>
        <w:t>dela</w:t>
      </w:r>
      <w:r w:rsidRPr="00FE18D7">
        <w:rPr>
          <w:rFonts w:ascii="Tahoma" w:eastAsia="Times New Roman" w:hAnsi="Tahoma" w:cs="Tahoma"/>
          <w:sz w:val="20"/>
          <w:szCs w:val="20"/>
          <w:lang w:eastAsia="sl-SI"/>
        </w:rPr>
        <w:t xml:space="preserve">, navedene v tem členu oz. v ponudbenem predračunu izvajalca. Cene izvedbe takih </w:t>
      </w:r>
      <w:r w:rsidR="00FD0F4F" w:rsidRPr="00FE18D7">
        <w:rPr>
          <w:rFonts w:ascii="Tahoma" w:eastAsia="Times New Roman" w:hAnsi="Tahoma" w:cs="Tahoma"/>
          <w:sz w:val="20"/>
          <w:szCs w:val="20"/>
          <w:lang w:eastAsia="sl-SI"/>
        </w:rPr>
        <w:t>del</w:t>
      </w:r>
      <w:r w:rsidRPr="00FE18D7">
        <w:rPr>
          <w:rFonts w:ascii="Tahoma" w:eastAsia="Times New Roman" w:hAnsi="Tahoma" w:cs="Tahoma"/>
          <w:sz w:val="20"/>
          <w:szCs w:val="20"/>
          <w:lang w:eastAsia="sl-SI"/>
        </w:rPr>
        <w:t xml:space="preserve"> ne smejo presegati primerljivih cen na tržišču. Stranki okvirnega sporazuma se bosta v navedenem primeru </w:t>
      </w:r>
      <w:r w:rsidRPr="00087BC5">
        <w:rPr>
          <w:rFonts w:ascii="Tahoma" w:eastAsia="Times New Roman" w:hAnsi="Tahoma" w:cs="Tahoma"/>
          <w:sz w:val="20"/>
          <w:szCs w:val="20"/>
          <w:lang w:eastAsia="sl-SI"/>
        </w:rPr>
        <w:t xml:space="preserve">medsebojno pisno dogovorili za ceno izvedbe teh </w:t>
      </w:r>
      <w:r w:rsidR="00FD0F4F" w:rsidRPr="00087BC5">
        <w:rPr>
          <w:rFonts w:ascii="Tahoma" w:eastAsia="Times New Roman" w:hAnsi="Tahoma" w:cs="Tahoma"/>
          <w:sz w:val="20"/>
          <w:szCs w:val="20"/>
          <w:lang w:eastAsia="sl-SI"/>
        </w:rPr>
        <w:t>del</w:t>
      </w:r>
      <w:r w:rsidRPr="00087BC5">
        <w:rPr>
          <w:rFonts w:ascii="Tahoma" w:eastAsia="Times New Roman" w:hAnsi="Tahoma" w:cs="Tahoma"/>
          <w:sz w:val="20"/>
          <w:szCs w:val="20"/>
          <w:lang w:eastAsia="sl-SI"/>
        </w:rPr>
        <w:t xml:space="preserve"> ter jo dodali na ponudbeni predračun izvajalca. </w:t>
      </w:r>
      <w:r w:rsidRPr="00087BC5">
        <w:rPr>
          <w:rFonts w:ascii="Tahoma" w:hAnsi="Tahoma" w:cs="Tahoma"/>
          <w:sz w:val="20"/>
          <w:szCs w:val="20"/>
          <w:lang w:eastAsia="sl-SI"/>
        </w:rPr>
        <w:t xml:space="preserve">Naročnik si pridržuje pravico preveriti cene na trgu in od izvajalca zahtevati prilagoditev cene, v kolikor ponujena cena izvajalca odstopa od primerljivih cen na trgu. V kolikor izvajalec vztraja pri ceni, lahko naročnik zavrne takšno ponudbo in </w:t>
      </w:r>
      <w:r w:rsidR="00FD0F4F" w:rsidRPr="00087BC5">
        <w:rPr>
          <w:rFonts w:ascii="Tahoma" w:hAnsi="Tahoma" w:cs="Tahoma"/>
          <w:sz w:val="20"/>
          <w:szCs w:val="20"/>
          <w:lang w:eastAsia="sl-SI"/>
        </w:rPr>
        <w:t>dela</w:t>
      </w:r>
      <w:r w:rsidRPr="00087BC5">
        <w:rPr>
          <w:rFonts w:ascii="Tahoma" w:hAnsi="Tahoma" w:cs="Tahoma"/>
          <w:sz w:val="20"/>
          <w:szCs w:val="20"/>
          <w:lang w:eastAsia="sl-SI"/>
        </w:rPr>
        <w:t xml:space="preserve"> naroči pri drugem izvajalcu.</w:t>
      </w:r>
    </w:p>
    <w:p w14:paraId="09BD74F8" w14:textId="77777777" w:rsidR="00EF0070" w:rsidRDefault="00EF0070" w:rsidP="0005024B">
      <w:pPr>
        <w:keepNext/>
        <w:keepLines/>
        <w:spacing w:after="0" w:line="240" w:lineRule="auto"/>
        <w:jc w:val="both"/>
        <w:rPr>
          <w:rFonts w:ascii="Tahoma" w:eastAsia="Times New Roman" w:hAnsi="Tahoma" w:cs="Tahoma"/>
          <w:sz w:val="20"/>
          <w:szCs w:val="20"/>
          <w:lang w:eastAsia="sl-SI"/>
        </w:rPr>
      </w:pPr>
    </w:p>
    <w:p w14:paraId="4E085927" w14:textId="037373CD" w:rsidR="006004F9" w:rsidRPr="00087BC5" w:rsidRDefault="006004F9" w:rsidP="0005024B">
      <w:pPr>
        <w:keepNext/>
        <w:keepLines/>
        <w:spacing w:after="0" w:line="240" w:lineRule="auto"/>
        <w:jc w:val="both"/>
        <w:rPr>
          <w:rFonts w:ascii="Tahoma" w:hAnsi="Tahoma" w:cs="Tahoma"/>
          <w:sz w:val="20"/>
          <w:szCs w:val="18"/>
          <w:lang w:eastAsia="sl-SI"/>
        </w:rPr>
      </w:pPr>
      <w:r w:rsidRPr="00087BC5">
        <w:rPr>
          <w:rFonts w:ascii="Tahoma" w:hAnsi="Tahoma" w:cs="Tahoma"/>
          <w:sz w:val="20"/>
          <w:szCs w:val="18"/>
          <w:lang w:eastAsia="sl-SI"/>
        </w:rPr>
        <w:lastRenderedPageBreak/>
        <w:t>Cene ostalih rezervnih delov in potrošnega materiala, ki niso navedene v ponudbenem predračunu izvajalca, se bodo zaračunavale na osnovi vsakokratne predhodno pisno predložene in s strani naročnika preverjene ter pisno potrjene ponudbe, iz katere bo razvidna opredelitev, količina in cena rezervnega dela z montažo</w:t>
      </w:r>
      <w:r w:rsidR="00D94E2C">
        <w:t xml:space="preserve">, </w:t>
      </w:r>
      <w:r w:rsidR="00D94E2C" w:rsidRPr="00D94E2C">
        <w:rPr>
          <w:rFonts w:ascii="Tahoma" w:hAnsi="Tahoma" w:cs="Tahoma"/>
          <w:sz w:val="20"/>
          <w:szCs w:val="18"/>
          <w:lang w:eastAsia="sl-SI"/>
        </w:rPr>
        <w:t>pri čemer cene materiala in del ne smejo presegati cen na trgu, kar bo naročnik pred oddajo naročila tudi preveril.</w:t>
      </w:r>
    </w:p>
    <w:p w14:paraId="5D16C820" w14:textId="77777777" w:rsidR="006004F9" w:rsidRPr="00FE18D7" w:rsidRDefault="006004F9" w:rsidP="0005024B">
      <w:pPr>
        <w:keepNext/>
        <w:keepLines/>
        <w:spacing w:after="0" w:line="240" w:lineRule="auto"/>
        <w:jc w:val="both"/>
        <w:rPr>
          <w:rFonts w:ascii="Tahoma" w:eastAsia="Times New Roman" w:hAnsi="Tahoma" w:cs="Tahoma"/>
          <w:sz w:val="20"/>
          <w:szCs w:val="20"/>
          <w:lang w:eastAsia="sl-SI"/>
        </w:rPr>
      </w:pPr>
    </w:p>
    <w:p w14:paraId="443CFF8C" w14:textId="54F1D37B" w:rsidR="00EF0070" w:rsidRPr="00FE18D7" w:rsidRDefault="00BF5442" w:rsidP="0005024B">
      <w:pPr>
        <w:keepNext/>
        <w:keepLines/>
        <w:spacing w:after="0" w:line="240" w:lineRule="auto"/>
        <w:jc w:val="both"/>
        <w:rPr>
          <w:rFonts w:ascii="Tahoma" w:hAnsi="Tahoma" w:cs="Tahoma"/>
          <w:sz w:val="20"/>
          <w:szCs w:val="18"/>
          <w:lang w:eastAsia="sl-SI"/>
        </w:rPr>
      </w:pPr>
      <w:r w:rsidRPr="00FE18D7">
        <w:rPr>
          <w:rFonts w:ascii="Tahoma" w:hAnsi="Tahoma" w:cs="Tahoma"/>
          <w:sz w:val="20"/>
          <w:szCs w:val="18"/>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w:t>
      </w:r>
      <w:r w:rsidR="00EF0070" w:rsidRPr="00FE18D7">
        <w:rPr>
          <w:rFonts w:ascii="Tahoma" w:hAnsi="Tahoma" w:cs="Tahoma"/>
          <w:sz w:val="20"/>
          <w:szCs w:val="18"/>
          <w:lang w:eastAsia="sl-SI"/>
        </w:rPr>
        <w:t>, potrebni za izvedbo predmeta okvirnega sporazuma, vključno s stroški dela,</w:t>
      </w:r>
      <w:r w:rsidR="0001691D" w:rsidRPr="00FE18D7">
        <w:rPr>
          <w:rFonts w:ascii="Tahoma" w:hAnsi="Tahoma" w:cs="Tahoma"/>
          <w:sz w:val="20"/>
          <w:szCs w:val="18"/>
          <w:lang w:eastAsia="sl-SI"/>
        </w:rPr>
        <w:t xml:space="preserve"> stroški materiala,</w:t>
      </w:r>
      <w:r w:rsidR="00EF0070" w:rsidRPr="00FE18D7">
        <w:rPr>
          <w:rFonts w:ascii="Tahoma" w:hAnsi="Tahoma" w:cs="Tahoma"/>
          <w:sz w:val="20"/>
          <w:szCs w:val="18"/>
          <w:lang w:eastAsia="sl-SI"/>
        </w:rPr>
        <w:t xml:space="preserve"> stroški prevoza, stroški pripravljalnih del, organizacije delovišča, stroški za varnost pri delu, stroški zavarovanja delovnih pripomočkov in delovne sile, </w:t>
      </w:r>
      <w:r w:rsidRPr="00FE18D7">
        <w:rPr>
          <w:rFonts w:ascii="Tahoma" w:hAnsi="Tahoma" w:cs="Tahoma"/>
          <w:sz w:val="20"/>
          <w:szCs w:val="20"/>
        </w:rPr>
        <w:t>stroški izdelave ponudbene dokumentacije, popusti, dajatve ter carinske obveznosti kot</w:t>
      </w:r>
      <w:r w:rsidRPr="00FE18D7">
        <w:rPr>
          <w:rFonts w:ascii="Tahoma" w:hAnsi="Tahoma" w:cs="Tahoma"/>
          <w:sz w:val="20"/>
          <w:szCs w:val="18"/>
          <w:lang w:eastAsia="sl-SI"/>
        </w:rPr>
        <w:t xml:space="preserve"> tudi stroški za vsa ostala dela in naloge, ki so v okvirnem sporazumu opredeljena kot obveznosti izvajalca</w:t>
      </w:r>
      <w:r w:rsidR="00EF0070" w:rsidRPr="00FE18D7">
        <w:rPr>
          <w:rFonts w:ascii="Tahoma" w:hAnsi="Tahoma" w:cs="Tahoma"/>
          <w:sz w:val="20"/>
          <w:szCs w:val="18"/>
          <w:lang w:eastAsia="sl-SI"/>
        </w:rPr>
        <w:t>.</w:t>
      </w:r>
    </w:p>
    <w:p w14:paraId="73247333" w14:textId="77777777" w:rsidR="00183DFA" w:rsidRPr="00FE18D7" w:rsidRDefault="00183DFA" w:rsidP="0005024B">
      <w:pPr>
        <w:keepNext/>
        <w:keepLines/>
        <w:spacing w:after="0" w:line="240" w:lineRule="auto"/>
        <w:ind w:left="426"/>
        <w:rPr>
          <w:rFonts w:ascii="Tahoma" w:eastAsia="Times New Roman" w:hAnsi="Tahoma" w:cs="Tahoma"/>
          <w:color w:val="000000"/>
          <w:sz w:val="20"/>
          <w:szCs w:val="20"/>
          <w:lang w:eastAsia="sl-SI"/>
        </w:rPr>
      </w:pPr>
    </w:p>
    <w:p w14:paraId="58646775" w14:textId="77777777" w:rsidR="00183DFA" w:rsidRPr="00FE18D7" w:rsidRDefault="00183DFA"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1EE1DE21" w14:textId="77777777" w:rsidR="00183DFA" w:rsidRPr="00FE18D7" w:rsidRDefault="00183DFA" w:rsidP="0005024B">
      <w:pPr>
        <w:keepNext/>
        <w:keepLines/>
        <w:spacing w:after="0" w:line="240" w:lineRule="auto"/>
        <w:jc w:val="both"/>
        <w:rPr>
          <w:rFonts w:ascii="Tahoma" w:hAnsi="Tahoma" w:cs="Tahoma"/>
          <w:sz w:val="20"/>
          <w:szCs w:val="18"/>
          <w:lang w:eastAsia="sl-SI"/>
        </w:rPr>
      </w:pPr>
    </w:p>
    <w:p w14:paraId="23156DAC" w14:textId="77777777" w:rsidR="00BF5442" w:rsidRPr="00B428E8" w:rsidRDefault="00BF5442" w:rsidP="0005024B">
      <w:pPr>
        <w:keepNext/>
        <w:keepLines/>
        <w:spacing w:after="0" w:line="240" w:lineRule="auto"/>
        <w:jc w:val="both"/>
        <w:rPr>
          <w:rFonts w:ascii="Tahoma" w:eastAsia="Times New Roman" w:hAnsi="Tahoma" w:cs="Tahoma"/>
          <w:sz w:val="20"/>
          <w:szCs w:val="20"/>
          <w:lang w:eastAsia="sl-SI"/>
        </w:rPr>
      </w:pPr>
      <w:r w:rsidRPr="00B428E8">
        <w:rPr>
          <w:rFonts w:ascii="Tahoma" w:hAnsi="Tahoma" w:cs="Tahoma"/>
          <w:sz w:val="20"/>
          <w:szCs w:val="20"/>
        </w:rPr>
        <w:t>Cene na enoto mere, navedene v ponudbenem predračunu izvajalca,</w:t>
      </w:r>
      <w:r w:rsidRPr="00B428E8">
        <w:rPr>
          <w:rFonts w:ascii="Tahoma" w:eastAsia="Times New Roman" w:hAnsi="Tahoma" w:cs="Tahoma"/>
          <w:sz w:val="20"/>
          <w:szCs w:val="20"/>
          <w:lang w:eastAsia="sl-SI"/>
        </w:rPr>
        <w:t xml:space="preserve"> so fiksne za prvo (1.) leto šteto od dneva sklenitve okvirnega sporazuma, razen v primeru znižanja cen. Povišanje cen iz ponudbenega predračuna izvajalca se lahko, v povezavi s 1. točko prvega (1.) odstavka 95. člena ZJN-3, prvič izvede:  </w:t>
      </w:r>
    </w:p>
    <w:p w14:paraId="081D180F" w14:textId="77777777" w:rsidR="00BF5442" w:rsidRPr="00B428E8" w:rsidRDefault="00BF5442" w:rsidP="0005024B">
      <w:pPr>
        <w:keepNext/>
        <w:keepLines/>
        <w:numPr>
          <w:ilvl w:val="0"/>
          <w:numId w:val="48"/>
        </w:numPr>
        <w:spacing w:after="0" w:line="240" w:lineRule="auto"/>
        <w:ind w:left="284" w:hanging="284"/>
        <w:jc w:val="both"/>
        <w:rPr>
          <w:rFonts w:ascii="Tahoma" w:eastAsia="Times New Roman" w:hAnsi="Tahoma" w:cs="Tahoma"/>
          <w:sz w:val="20"/>
          <w:szCs w:val="20"/>
          <w:lang w:eastAsia="sl-SI"/>
        </w:rPr>
      </w:pPr>
      <w:r w:rsidRPr="00B428E8">
        <w:rPr>
          <w:rFonts w:ascii="Tahoma" w:eastAsia="Times New Roman" w:hAnsi="Tahoma" w:cs="Tahoma"/>
          <w:sz w:val="20"/>
          <w:szCs w:val="20"/>
          <w:lang w:eastAsia="sl-SI"/>
        </w:rPr>
        <w:t xml:space="preserve">po preteku enega (1) leta od sklenitve okvirnega sporazuma in  </w:t>
      </w:r>
    </w:p>
    <w:p w14:paraId="5F30B03E" w14:textId="77777777" w:rsidR="00BF5442" w:rsidRPr="00B428E8" w:rsidRDefault="00BF5442" w:rsidP="0005024B">
      <w:pPr>
        <w:keepNext/>
        <w:keepLines/>
        <w:numPr>
          <w:ilvl w:val="0"/>
          <w:numId w:val="48"/>
        </w:numPr>
        <w:spacing w:after="0" w:line="240" w:lineRule="auto"/>
        <w:ind w:left="284" w:hanging="284"/>
        <w:jc w:val="both"/>
        <w:rPr>
          <w:rFonts w:ascii="Tahoma" w:eastAsia="Times New Roman" w:hAnsi="Tahoma" w:cs="Tahoma"/>
          <w:sz w:val="20"/>
          <w:szCs w:val="20"/>
          <w:lang w:eastAsia="sl-SI"/>
        </w:rPr>
      </w:pPr>
      <w:r w:rsidRPr="00B428E8">
        <w:rPr>
          <w:rFonts w:ascii="Tahoma" w:eastAsia="Times New Roman" w:hAnsi="Tahoma" w:cs="Tahoma"/>
          <w:sz w:val="20"/>
          <w:szCs w:val="20"/>
          <w:lang w:eastAsia="sl-SI"/>
        </w:rPr>
        <w:t xml:space="preserve">ko stopnja inflacije (ki se izračuna na podlagi indeksa cen življenjskih potrebščin), po podatkih Statističnega urada RS (vir: </w:t>
      </w:r>
      <w:hyperlink r:id="rId17" w:history="1">
        <w:r w:rsidRPr="00B428E8">
          <w:rPr>
            <w:rStyle w:val="Hiperpovezava"/>
            <w:rFonts w:ascii="Tahoma" w:eastAsia="Times New Roman" w:hAnsi="Tahoma" w:cs="Tahoma"/>
            <w:sz w:val="20"/>
            <w:szCs w:val="20"/>
            <w:lang w:eastAsia="sl-SI"/>
          </w:rPr>
          <w:t>https://www.stat.si/inflacija</w:t>
        </w:r>
      </w:hyperlink>
      <w:r w:rsidRPr="00B428E8">
        <w:rPr>
          <w:rFonts w:ascii="Tahoma" w:eastAsia="Times New Roman" w:hAnsi="Tahoma" w:cs="Tahoma"/>
          <w:sz w:val="20"/>
          <w:szCs w:val="20"/>
          <w:lang w:eastAsia="sl-SI"/>
        </w:rPr>
        <w:t xml:space="preserve">), preseže štiri odstotke (4 %), šteto od meseca sklenitve okvirnega sporazuma.    </w:t>
      </w:r>
    </w:p>
    <w:p w14:paraId="69E62E96" w14:textId="77777777" w:rsidR="00BF5442" w:rsidRPr="00B428E8" w:rsidRDefault="00BF5442" w:rsidP="0005024B">
      <w:pPr>
        <w:keepNext/>
        <w:keepLines/>
        <w:spacing w:after="0" w:line="240" w:lineRule="auto"/>
        <w:jc w:val="both"/>
        <w:rPr>
          <w:rFonts w:ascii="Tahoma" w:eastAsia="Times New Roman" w:hAnsi="Tahoma" w:cs="Tahoma"/>
          <w:sz w:val="20"/>
          <w:szCs w:val="20"/>
          <w:lang w:eastAsia="sl-SI"/>
        </w:rPr>
      </w:pPr>
    </w:p>
    <w:p w14:paraId="3E961831" w14:textId="77777777" w:rsidR="00BF5442" w:rsidRPr="00B428E8" w:rsidRDefault="00BF5442" w:rsidP="0005024B">
      <w:pPr>
        <w:keepNext/>
        <w:keepLines/>
        <w:spacing w:after="0" w:line="240" w:lineRule="auto"/>
        <w:jc w:val="both"/>
        <w:rPr>
          <w:rFonts w:ascii="Tahoma" w:eastAsia="Times New Roman" w:hAnsi="Tahoma" w:cs="Tahoma"/>
          <w:sz w:val="20"/>
          <w:szCs w:val="20"/>
          <w:lang w:eastAsia="sl-SI"/>
        </w:rPr>
      </w:pPr>
      <w:r w:rsidRPr="00B428E8">
        <w:rPr>
          <w:rFonts w:ascii="Tahoma" w:eastAsia="Times New Roman" w:hAnsi="Tahoma" w:cs="Tahoma"/>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1F2AF8A1" w14:textId="77777777" w:rsidR="00BF5442" w:rsidRPr="00B428E8" w:rsidRDefault="00BF5442" w:rsidP="0005024B">
      <w:pPr>
        <w:keepNext/>
        <w:keepLines/>
        <w:spacing w:after="0" w:line="240" w:lineRule="auto"/>
        <w:jc w:val="both"/>
        <w:rPr>
          <w:rFonts w:ascii="Tahoma" w:eastAsia="Times New Roman" w:hAnsi="Tahoma" w:cs="Tahoma"/>
          <w:sz w:val="20"/>
          <w:szCs w:val="20"/>
          <w:lang w:eastAsia="sl-SI"/>
        </w:rPr>
      </w:pPr>
    </w:p>
    <w:p w14:paraId="4E90F062" w14:textId="041EFD78" w:rsidR="00BF5442" w:rsidRPr="00B428E8" w:rsidRDefault="00B428E8" w:rsidP="0005024B">
      <w:pPr>
        <w:keepNext/>
        <w:keepLines/>
        <w:spacing w:after="0" w:line="240" w:lineRule="auto"/>
        <w:jc w:val="both"/>
        <w:rPr>
          <w:rFonts w:ascii="Tahoma" w:eastAsia="Times New Roman" w:hAnsi="Tahoma" w:cs="Tahoma"/>
          <w:sz w:val="20"/>
          <w:szCs w:val="20"/>
          <w:lang w:eastAsia="sl-SI"/>
        </w:rPr>
      </w:pPr>
      <w:r w:rsidRPr="00B428E8">
        <w:rPr>
          <w:rFonts w:ascii="Tahoma" w:eastAsia="Times New Roman" w:hAnsi="Tahoma" w:cs="Tahoma"/>
          <w:sz w:val="20"/>
          <w:szCs w:val="20"/>
          <w:lang w:eastAsia="sl-SI"/>
        </w:rPr>
        <w:t>I</w:t>
      </w:r>
      <w:r w:rsidR="00BF5442" w:rsidRPr="00B428E8">
        <w:rPr>
          <w:rFonts w:ascii="Tahoma" w:eastAsia="Times New Roman" w:hAnsi="Tahoma" w:cs="Tahoma"/>
          <w:sz w:val="20"/>
          <w:szCs w:val="20"/>
          <w:lang w:eastAsia="sl-SI"/>
        </w:rPr>
        <w:t xml:space="preserve">zvajalec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okvirnemu sporazumu.   </w:t>
      </w:r>
    </w:p>
    <w:p w14:paraId="2962CCC6" w14:textId="77777777" w:rsidR="00BF5442" w:rsidRPr="00B428E8" w:rsidRDefault="00BF5442" w:rsidP="0005024B">
      <w:pPr>
        <w:keepNext/>
        <w:keepLines/>
        <w:spacing w:after="0" w:line="240" w:lineRule="auto"/>
        <w:jc w:val="both"/>
        <w:rPr>
          <w:rFonts w:ascii="Tahoma" w:eastAsia="Times New Roman" w:hAnsi="Tahoma" w:cs="Tahoma"/>
          <w:sz w:val="20"/>
          <w:szCs w:val="20"/>
          <w:lang w:eastAsia="sl-SI"/>
        </w:rPr>
      </w:pPr>
    </w:p>
    <w:p w14:paraId="4E56945B" w14:textId="77777777" w:rsidR="00BF5442" w:rsidRPr="00FE18D7" w:rsidRDefault="00BF5442" w:rsidP="0005024B">
      <w:pPr>
        <w:keepNext/>
        <w:keepLines/>
        <w:spacing w:after="0" w:line="240" w:lineRule="auto"/>
        <w:jc w:val="both"/>
        <w:rPr>
          <w:rFonts w:ascii="Tahoma" w:eastAsia="Times New Roman" w:hAnsi="Tahoma" w:cs="Tahoma"/>
          <w:sz w:val="20"/>
          <w:szCs w:val="20"/>
          <w:lang w:eastAsia="sl-SI"/>
        </w:rPr>
      </w:pPr>
      <w:r w:rsidRPr="00B428E8">
        <w:rPr>
          <w:rFonts w:ascii="Tahoma" w:eastAsia="Times New Roman" w:hAnsi="Tahoma" w:cs="Tahoma"/>
          <w:sz w:val="20"/>
          <w:szCs w:val="20"/>
          <w:lang w:eastAsia="sl-SI"/>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2797B871" w14:textId="77777777" w:rsidR="00AF6E93" w:rsidRPr="00FE18D7" w:rsidRDefault="00AF6E93" w:rsidP="0005024B">
      <w:pPr>
        <w:keepNext/>
        <w:keepLines/>
        <w:spacing w:after="0" w:line="240" w:lineRule="auto"/>
        <w:jc w:val="both"/>
        <w:rPr>
          <w:rFonts w:ascii="Tahoma" w:eastAsia="Times New Roman" w:hAnsi="Tahoma" w:cs="Tahoma"/>
          <w:sz w:val="20"/>
          <w:szCs w:val="20"/>
          <w:lang w:eastAsia="sl-SI"/>
        </w:rPr>
      </w:pPr>
    </w:p>
    <w:p w14:paraId="028B7C67" w14:textId="77777777" w:rsidR="00EC3759" w:rsidRPr="00401A61" w:rsidRDefault="00EC3759" w:rsidP="0005024B">
      <w:pPr>
        <w:pStyle w:val="Odstavekseznama"/>
        <w:keepNext/>
        <w:keepLines/>
        <w:numPr>
          <w:ilvl w:val="0"/>
          <w:numId w:val="10"/>
        </w:numPr>
        <w:ind w:left="567" w:hanging="567"/>
        <w:jc w:val="center"/>
        <w:rPr>
          <w:rFonts w:ascii="Tahoma" w:hAnsi="Tahoma" w:cs="Tahoma"/>
          <w:b/>
        </w:rPr>
      </w:pPr>
      <w:r w:rsidRPr="00401A61">
        <w:rPr>
          <w:rFonts w:ascii="Tahoma" w:hAnsi="Tahoma" w:cs="Tahoma"/>
          <w:b/>
        </w:rPr>
        <w:t>NAČIN OBRAČUNAVANJA IN PLAČ</w:t>
      </w:r>
      <w:r w:rsidR="00F045D4" w:rsidRPr="00401A61">
        <w:rPr>
          <w:rFonts w:ascii="Tahoma" w:hAnsi="Tahoma" w:cs="Tahoma"/>
          <w:b/>
        </w:rPr>
        <w:t>ILO</w:t>
      </w:r>
    </w:p>
    <w:p w14:paraId="3C303B7B" w14:textId="77777777" w:rsidR="00EC3759" w:rsidRPr="00401A61" w:rsidRDefault="00EC3759" w:rsidP="0005024B">
      <w:pPr>
        <w:keepNext/>
        <w:keepLines/>
        <w:spacing w:after="0" w:line="240" w:lineRule="auto"/>
        <w:jc w:val="center"/>
        <w:rPr>
          <w:rFonts w:ascii="Tahoma" w:eastAsia="Times New Roman" w:hAnsi="Tahoma" w:cs="Tahoma"/>
          <w:sz w:val="20"/>
          <w:szCs w:val="20"/>
          <w:lang w:eastAsia="sl-SI"/>
        </w:rPr>
      </w:pPr>
    </w:p>
    <w:p w14:paraId="16036F24" w14:textId="353D74D8" w:rsidR="00EF0070" w:rsidRDefault="0022323B"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401A61">
        <w:rPr>
          <w:rFonts w:ascii="Tahoma" w:eastAsia="Times New Roman" w:hAnsi="Tahoma" w:cs="Tahoma"/>
          <w:color w:val="000000"/>
          <w:sz w:val="20"/>
          <w:szCs w:val="20"/>
          <w:lang w:eastAsia="sl-SI"/>
        </w:rPr>
        <w:t>Č</w:t>
      </w:r>
      <w:r w:rsidR="00E360E6" w:rsidRPr="00401A61">
        <w:rPr>
          <w:rFonts w:ascii="Tahoma" w:eastAsia="Times New Roman" w:hAnsi="Tahoma" w:cs="Tahoma"/>
          <w:color w:val="000000"/>
          <w:sz w:val="20"/>
          <w:szCs w:val="20"/>
          <w:lang w:eastAsia="sl-SI"/>
        </w:rPr>
        <w:t>len</w:t>
      </w:r>
    </w:p>
    <w:p w14:paraId="458F7EAA" w14:textId="77777777" w:rsidR="0022323B" w:rsidRPr="0022323B" w:rsidRDefault="0022323B" w:rsidP="0005024B">
      <w:pPr>
        <w:keepNext/>
        <w:keepLines/>
        <w:spacing w:after="0" w:line="240" w:lineRule="auto"/>
        <w:rPr>
          <w:rFonts w:ascii="Tahoma" w:eastAsia="Times New Roman" w:hAnsi="Tahoma" w:cs="Tahoma"/>
          <w:color w:val="000000"/>
          <w:sz w:val="20"/>
          <w:szCs w:val="20"/>
          <w:lang w:eastAsia="sl-SI"/>
        </w:rPr>
      </w:pPr>
    </w:p>
    <w:p w14:paraId="1CCB6E8E" w14:textId="77777777" w:rsidR="00EF0070" w:rsidRPr="008005E0" w:rsidRDefault="00EF0070" w:rsidP="0005024B">
      <w:pPr>
        <w:keepNext/>
        <w:keepLines/>
        <w:tabs>
          <w:tab w:val="left" w:pos="1418"/>
          <w:tab w:val="left" w:pos="1702"/>
        </w:tabs>
        <w:spacing w:after="0" w:line="240" w:lineRule="auto"/>
        <w:jc w:val="both"/>
        <w:rPr>
          <w:rFonts w:ascii="Tahoma" w:eastAsia="Times New Roman" w:hAnsi="Tahoma" w:cs="Tahoma"/>
          <w:sz w:val="20"/>
          <w:szCs w:val="20"/>
          <w:lang w:eastAsia="sl-SI"/>
        </w:rPr>
      </w:pPr>
      <w:r w:rsidRPr="008005E0">
        <w:rPr>
          <w:rFonts w:ascii="Tahoma" w:eastAsia="Times New Roman" w:hAnsi="Tahoma" w:cs="Tahoma"/>
          <w:sz w:val="20"/>
          <w:szCs w:val="20"/>
          <w:lang w:eastAsia="sl-SI"/>
        </w:rPr>
        <w:t xml:space="preserve">Izvajalec bo naročniku na osnovi podpisanega zapisnika o končanju posameznih del s strani obeh strank okvirnega sporazuma oziroma njunih predstavnikov izstavil natančno specificiran račun, kjer mora biti navedena tudi številka posameznega pisnega nabavnega naročila naročnika za posamezna dela, in sicer v roku 5 (petih) delovnih dni po prevzemu del. </w:t>
      </w:r>
    </w:p>
    <w:p w14:paraId="435CF316" w14:textId="77777777" w:rsidR="00EF0070" w:rsidRPr="00753DB6" w:rsidRDefault="00EF0070" w:rsidP="0005024B">
      <w:pPr>
        <w:keepNext/>
        <w:keepLines/>
        <w:spacing w:after="0" w:line="240" w:lineRule="auto"/>
        <w:jc w:val="both"/>
        <w:rPr>
          <w:rFonts w:ascii="Tahoma" w:eastAsia="Times New Roman" w:hAnsi="Tahoma" w:cs="Tahoma"/>
          <w:sz w:val="20"/>
          <w:szCs w:val="20"/>
          <w:highlight w:val="yellow"/>
          <w:lang w:eastAsia="sl-SI"/>
        </w:rPr>
      </w:pPr>
    </w:p>
    <w:p w14:paraId="7F006478" w14:textId="77777777" w:rsidR="008005E0" w:rsidRPr="008005E0" w:rsidRDefault="008005E0" w:rsidP="0005024B">
      <w:pPr>
        <w:keepNext/>
        <w:keepLines/>
        <w:autoSpaceDE w:val="0"/>
        <w:spacing w:after="0" w:line="240" w:lineRule="auto"/>
        <w:jc w:val="both"/>
        <w:rPr>
          <w:rFonts w:ascii="Tahoma" w:eastAsia="Times New Roman" w:hAnsi="Tahoma" w:cs="Tahoma"/>
          <w:sz w:val="20"/>
          <w:szCs w:val="20"/>
          <w:lang w:eastAsia="sl-SI"/>
        </w:rPr>
      </w:pPr>
      <w:r w:rsidRPr="008005E0">
        <w:rPr>
          <w:rFonts w:ascii="Tahoma" w:eastAsia="Times New Roman" w:hAnsi="Tahoma" w:cs="Tahoma"/>
          <w:sz w:val="20"/>
          <w:szCs w:val="20"/>
          <w:lang w:eastAsia="sl-SI"/>
        </w:rPr>
        <w:t>Podpis delovnega naloga s strani obeh strank okvirnega sporazuma oziroma njunih predstavnikov, pomeni uspešno izvedeno storitev, ter je podlaga za izstavitev računa s strani izvajalca, pri čemer je podpisani delovni nalog priloga k računu.</w:t>
      </w:r>
    </w:p>
    <w:p w14:paraId="6A6E7CBC" w14:textId="77777777" w:rsidR="00966077" w:rsidRDefault="00966077" w:rsidP="0005024B">
      <w:pPr>
        <w:keepNext/>
        <w:keepLines/>
        <w:spacing w:after="0" w:line="240" w:lineRule="auto"/>
        <w:jc w:val="both"/>
        <w:rPr>
          <w:rFonts w:ascii="Tahoma" w:eastAsia="Times New Roman" w:hAnsi="Tahoma" w:cs="Tahoma"/>
          <w:sz w:val="20"/>
          <w:szCs w:val="20"/>
          <w:lang w:eastAsia="sl-SI"/>
        </w:rPr>
      </w:pPr>
    </w:p>
    <w:p w14:paraId="0C8EE664" w14:textId="35BB3860" w:rsidR="00EF0070" w:rsidRPr="00966077" w:rsidRDefault="00EF0070" w:rsidP="0005024B">
      <w:pPr>
        <w:keepNext/>
        <w:keepLines/>
        <w:spacing w:after="0" w:line="240" w:lineRule="auto"/>
        <w:jc w:val="both"/>
        <w:rPr>
          <w:rFonts w:ascii="Tahoma" w:eastAsia="Times New Roman" w:hAnsi="Tahoma" w:cs="Tahoma"/>
          <w:sz w:val="20"/>
          <w:szCs w:val="20"/>
          <w:lang w:eastAsia="sl-SI"/>
        </w:rPr>
      </w:pPr>
      <w:r w:rsidRPr="00966077">
        <w:rPr>
          <w:rFonts w:ascii="Tahoma" w:eastAsia="Times New Roman" w:hAnsi="Tahoma" w:cs="Tahoma"/>
          <w:sz w:val="20"/>
          <w:szCs w:val="20"/>
          <w:lang w:eastAsia="sl-SI"/>
        </w:rPr>
        <w:t xml:space="preserve">V primeru, da izstavljeni račun ni pravilen, ga je naročnik dolžan zavrniti z obrazložitvijo, izvajalec pa je dolžan izstaviti nov popravljen račun v roku petih (5) delovnih dni od zavrnitve, </w:t>
      </w:r>
      <w:r w:rsidR="00BF5442" w:rsidRPr="00966077">
        <w:rPr>
          <w:rFonts w:ascii="Tahoma" w:eastAsia="Times New Roman" w:hAnsi="Tahoma" w:cs="Tahoma"/>
          <w:sz w:val="20"/>
          <w:szCs w:val="20"/>
          <w:lang w:eastAsia="sl-SI"/>
        </w:rPr>
        <w:t>v katerem bodo izkazani pravilni podatki</w:t>
      </w:r>
      <w:r w:rsidRPr="00966077">
        <w:rPr>
          <w:rFonts w:ascii="Tahoma" w:eastAsia="Times New Roman" w:hAnsi="Tahoma" w:cs="Tahoma"/>
          <w:sz w:val="20"/>
          <w:szCs w:val="20"/>
          <w:lang w:eastAsia="sl-SI"/>
        </w:rPr>
        <w:t>.</w:t>
      </w:r>
    </w:p>
    <w:p w14:paraId="612943B9" w14:textId="77777777" w:rsidR="00EF0070" w:rsidRPr="00753DB6" w:rsidRDefault="00EF0070" w:rsidP="0005024B">
      <w:pPr>
        <w:keepNext/>
        <w:keepLines/>
        <w:spacing w:after="0" w:line="240" w:lineRule="auto"/>
        <w:jc w:val="both"/>
        <w:rPr>
          <w:rFonts w:ascii="Tahoma" w:eastAsia="Times New Roman" w:hAnsi="Tahoma" w:cs="Tahoma"/>
          <w:sz w:val="20"/>
          <w:szCs w:val="20"/>
          <w:highlight w:val="yellow"/>
          <w:lang w:eastAsia="sl-SI"/>
        </w:rPr>
      </w:pPr>
    </w:p>
    <w:p w14:paraId="07401C08" w14:textId="775984F3" w:rsidR="00EF0070" w:rsidRDefault="00BF5442" w:rsidP="0005024B">
      <w:pPr>
        <w:keepNext/>
        <w:keepLines/>
        <w:spacing w:after="0" w:line="240" w:lineRule="auto"/>
        <w:jc w:val="both"/>
        <w:rPr>
          <w:rFonts w:ascii="Tahoma" w:eastAsia="Times New Roman" w:hAnsi="Tahoma" w:cs="Tahoma"/>
          <w:sz w:val="20"/>
          <w:szCs w:val="20"/>
          <w:lang w:eastAsia="sl-SI"/>
        </w:rPr>
      </w:pPr>
      <w:r w:rsidRPr="00CE1390">
        <w:rPr>
          <w:rFonts w:ascii="Tahoma" w:eastAsia="Times New Roman" w:hAnsi="Tahoma" w:cs="Tahoma"/>
          <w:sz w:val="20"/>
          <w:szCs w:val="20"/>
          <w:lang w:eastAsia="sl-SI"/>
        </w:rPr>
        <w:t>Naročnik se obvezuje, da bo izstavljeni račun poravnal izvajalcu na transakcijski račun izvajalca oz. podizvajalca, ki je uradno evidentiran pri AJPES in bo naveden na računu v roku tridesetih (30) koledarskih dni, šteto od dneva izstavitve pravilnega računa.</w:t>
      </w:r>
    </w:p>
    <w:p w14:paraId="661FA4C3" w14:textId="77777777" w:rsidR="00CE1390" w:rsidRPr="00CE1390" w:rsidRDefault="00CE1390" w:rsidP="0005024B">
      <w:pPr>
        <w:keepNext/>
        <w:keepLines/>
        <w:autoSpaceDE w:val="0"/>
        <w:spacing w:after="0" w:line="240" w:lineRule="auto"/>
        <w:jc w:val="both"/>
        <w:rPr>
          <w:rFonts w:ascii="Tahoma" w:eastAsia="Times New Roman" w:hAnsi="Tahoma" w:cs="Tahoma"/>
          <w:sz w:val="20"/>
          <w:szCs w:val="20"/>
          <w:lang w:eastAsia="sl-SI"/>
        </w:rPr>
      </w:pPr>
      <w:r w:rsidRPr="00CE1390">
        <w:rPr>
          <w:rFonts w:ascii="Tahoma" w:eastAsia="Times New Roman" w:hAnsi="Tahoma" w:cs="Tahoma"/>
          <w:sz w:val="20"/>
          <w:szCs w:val="20"/>
          <w:lang w:eastAsia="sl-SI"/>
        </w:rPr>
        <w:lastRenderedPageBreak/>
        <w:t>V primeru zamude s plačilom je izvajalec upravičen zaračunati naročniku zakonite zamudne obresti.</w:t>
      </w:r>
    </w:p>
    <w:p w14:paraId="2093EE09" w14:textId="77777777" w:rsidR="00CE1390" w:rsidRPr="00FE18D7" w:rsidRDefault="00CE1390" w:rsidP="0005024B">
      <w:pPr>
        <w:keepNext/>
        <w:keepLines/>
        <w:spacing w:after="0" w:line="240" w:lineRule="auto"/>
        <w:jc w:val="both"/>
        <w:rPr>
          <w:rFonts w:ascii="Tahoma" w:eastAsia="Arial" w:hAnsi="Tahoma" w:cs="Tahoma"/>
          <w:sz w:val="20"/>
          <w:szCs w:val="20"/>
          <w:lang w:eastAsia="ar-SA"/>
        </w:rPr>
      </w:pPr>
    </w:p>
    <w:p w14:paraId="1C06C3F9" w14:textId="77777777" w:rsidR="00BF5442" w:rsidRPr="00FE18D7" w:rsidRDefault="00BF5442" w:rsidP="0005024B">
      <w:pPr>
        <w:keepNext/>
        <w:keepLines/>
        <w:autoSpaceDE w:val="0"/>
        <w:spacing w:after="0" w:line="240" w:lineRule="auto"/>
        <w:jc w:val="both"/>
        <w:rPr>
          <w:rFonts w:ascii="Tahoma" w:eastAsia="Arial" w:hAnsi="Tahoma" w:cs="Tahoma"/>
          <w:sz w:val="20"/>
          <w:szCs w:val="20"/>
          <w:lang w:eastAsia="ar-SA"/>
        </w:rPr>
      </w:pPr>
    </w:p>
    <w:p w14:paraId="41801A53" w14:textId="77777777" w:rsidR="00EF0070" w:rsidRPr="00FE18D7" w:rsidRDefault="00EF0070" w:rsidP="0005024B">
      <w:pPr>
        <w:pStyle w:val="Odstavekseznama"/>
        <w:keepNext/>
        <w:keepLines/>
        <w:numPr>
          <w:ilvl w:val="0"/>
          <w:numId w:val="10"/>
        </w:numPr>
        <w:ind w:left="567" w:hanging="567"/>
        <w:jc w:val="center"/>
        <w:rPr>
          <w:rFonts w:ascii="Tahoma" w:hAnsi="Tahoma" w:cs="Tahoma"/>
          <w:b/>
        </w:rPr>
      </w:pPr>
      <w:r w:rsidRPr="00FE18D7">
        <w:rPr>
          <w:rFonts w:ascii="Tahoma" w:hAnsi="Tahoma" w:cs="Tahoma"/>
          <w:b/>
        </w:rPr>
        <w:t>PODIZVAJALCI</w:t>
      </w:r>
    </w:p>
    <w:p w14:paraId="6A7EBD90" w14:textId="77777777" w:rsidR="00EF0070" w:rsidRPr="00FE18D7" w:rsidRDefault="00EF0070" w:rsidP="0005024B">
      <w:pPr>
        <w:keepNext/>
        <w:keepLines/>
        <w:spacing w:after="0" w:line="240" w:lineRule="auto"/>
        <w:ind w:left="1077"/>
        <w:jc w:val="center"/>
        <w:rPr>
          <w:rFonts w:ascii="Tahoma" w:eastAsia="Times New Roman" w:hAnsi="Tahoma" w:cs="Tahoma"/>
          <w:b/>
          <w:color w:val="000000"/>
          <w:sz w:val="20"/>
          <w:szCs w:val="20"/>
          <w:lang w:eastAsia="sl-SI"/>
        </w:rPr>
      </w:pPr>
    </w:p>
    <w:p w14:paraId="1B3B2E3B" w14:textId="77777777" w:rsidR="00EF0070" w:rsidRPr="00FE18D7" w:rsidRDefault="00EF0070"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E18D7">
        <w:rPr>
          <w:rFonts w:ascii="Tahoma" w:eastAsia="Times New Roman" w:hAnsi="Tahoma" w:cs="Tahoma"/>
          <w:color w:val="000000"/>
          <w:sz w:val="20"/>
          <w:szCs w:val="20"/>
          <w:lang w:eastAsia="sl-SI"/>
        </w:rPr>
        <w:t>člen</w:t>
      </w:r>
    </w:p>
    <w:p w14:paraId="48695D02" w14:textId="77777777" w:rsidR="00EF0070" w:rsidRPr="00FE18D7" w:rsidRDefault="00EF0070" w:rsidP="0005024B">
      <w:pPr>
        <w:keepNext/>
        <w:keepLines/>
        <w:spacing w:after="0" w:line="240" w:lineRule="auto"/>
        <w:jc w:val="center"/>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se upošteva v primeru, da izvajalec nastopa s podizvajalcem /</w:t>
      </w:r>
    </w:p>
    <w:p w14:paraId="0D21EBD3" w14:textId="77777777" w:rsidR="00EF0070" w:rsidRPr="00FE18D7" w:rsidRDefault="00EF0070" w:rsidP="0005024B">
      <w:pPr>
        <w:keepNext/>
        <w:keepLines/>
        <w:spacing w:after="0" w:line="240" w:lineRule="auto"/>
        <w:jc w:val="both"/>
        <w:rPr>
          <w:rFonts w:ascii="Tahoma" w:eastAsia="Times New Roman" w:hAnsi="Tahoma" w:cs="Tahoma"/>
          <w:sz w:val="20"/>
          <w:szCs w:val="20"/>
          <w:lang w:eastAsia="sl-SI"/>
        </w:rPr>
      </w:pPr>
    </w:p>
    <w:p w14:paraId="6960A5D0" w14:textId="77777777" w:rsidR="00EF0070" w:rsidRPr="00FE18D7" w:rsidRDefault="00EF0070"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v okviru tega okvirnega sporazuma nastopa skupaj z naslednjimi podizvajalci:</w:t>
      </w:r>
    </w:p>
    <w:p w14:paraId="3BC60430"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F0070" w:rsidRPr="00FE18D7" w14:paraId="734A28EB" w14:textId="77777777" w:rsidTr="00EF007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9B874B"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7A22AA1"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68CBC4AB" w14:textId="77777777" w:rsidTr="00EF007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10B5AE"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F16CD38"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0AA9EC18" w14:textId="77777777" w:rsidTr="00EF0070">
        <w:trPr>
          <w:trHeight w:val="278"/>
          <w:jc w:val="center"/>
        </w:trPr>
        <w:tc>
          <w:tcPr>
            <w:tcW w:w="3793" w:type="dxa"/>
            <w:tcBorders>
              <w:top w:val="single" w:sz="4" w:space="0" w:color="auto"/>
              <w:left w:val="single" w:sz="4" w:space="0" w:color="auto"/>
              <w:right w:val="single" w:sz="4" w:space="0" w:color="auto"/>
            </w:tcBorders>
            <w:vAlign w:val="center"/>
          </w:tcPr>
          <w:p w14:paraId="6C44C077"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4988819" w14:textId="77777777" w:rsidR="00EF0070" w:rsidRPr="00FE18D7" w:rsidRDefault="00EF0070" w:rsidP="0005024B">
            <w:pPr>
              <w:keepNext/>
              <w:keepLines/>
              <w:spacing w:after="0" w:line="240" w:lineRule="auto"/>
              <w:ind w:left="357"/>
              <w:jc w:val="center"/>
              <w:rPr>
                <w:rFonts w:ascii="Tahoma" w:eastAsia="Times New Roman" w:hAnsi="Tahoma" w:cs="Tahoma"/>
                <w:sz w:val="20"/>
                <w:szCs w:val="20"/>
                <w:lang w:eastAsia="sl-SI"/>
              </w:rPr>
            </w:pPr>
            <w:r w:rsidRPr="00FE18D7">
              <w:rPr>
                <w:rFonts w:ascii="Tahoma" w:eastAsia="Times New Roman" w:hAnsi="Tahoma" w:cs="Tahoma"/>
                <w:sz w:val="20"/>
                <w:szCs w:val="20"/>
                <w:lang w:eastAsia="sl-SI"/>
              </w:rPr>
              <w:t>DA / NE</w:t>
            </w:r>
          </w:p>
        </w:tc>
      </w:tr>
      <w:tr w:rsidR="00170522" w:rsidRPr="00FE18D7" w14:paraId="19DC87D8" w14:textId="77777777" w:rsidTr="00EF0070">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D3135C" w14:textId="77777777" w:rsidR="00170522" w:rsidRPr="00FE18D7" w:rsidRDefault="00170522"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439A8491" w14:textId="77777777" w:rsidR="00170522" w:rsidRPr="00FE18D7" w:rsidRDefault="00170522"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3940345B" w14:textId="77777777" w:rsidTr="00EF007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5422CA"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2C77781"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2D93540B" w14:textId="77777777" w:rsidTr="00EF007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254C24"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4E7040F"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14AF7323" w14:textId="77777777" w:rsidTr="00EF007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80C045D"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0101982"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0F8C7E78" w14:textId="77777777" w:rsidTr="00EF0070">
        <w:trPr>
          <w:trHeight w:val="616"/>
          <w:jc w:val="center"/>
        </w:trPr>
        <w:tc>
          <w:tcPr>
            <w:tcW w:w="3793" w:type="dxa"/>
            <w:tcBorders>
              <w:top w:val="single" w:sz="4" w:space="0" w:color="auto"/>
              <w:left w:val="single" w:sz="4" w:space="0" w:color="auto"/>
              <w:right w:val="single" w:sz="4" w:space="0" w:color="auto"/>
            </w:tcBorders>
            <w:vAlign w:val="center"/>
          </w:tcPr>
          <w:p w14:paraId="29E0B033"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2BD46DFE"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0AC60699" w14:textId="77777777" w:rsidTr="00EF0070">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BDC893A" w14:textId="77777777"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7689426B"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r w:rsidR="00EF0070" w:rsidRPr="00FE18D7" w14:paraId="22AAB049" w14:textId="77777777" w:rsidTr="00EF0070">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9F7DBA5" w14:textId="16559219" w:rsidR="00EF0070" w:rsidRPr="00FE18D7" w:rsidRDefault="00EF0070" w:rsidP="0005024B">
            <w:pPr>
              <w:keepNext/>
              <w:keepLines/>
              <w:spacing w:after="0" w:line="240" w:lineRule="auto"/>
              <w:ind w:left="70"/>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Vrednost del </w:t>
            </w:r>
            <w:r w:rsidR="0027723E" w:rsidRPr="00FE18D7">
              <w:rPr>
                <w:rFonts w:ascii="Tahoma" w:eastAsia="Times New Roman" w:hAnsi="Tahoma" w:cs="Tahoma"/>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4B22E64"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tc>
      </w:tr>
    </w:tbl>
    <w:p w14:paraId="0939A0F6" w14:textId="77777777" w:rsidR="00EF0070" w:rsidRPr="00FE18D7" w:rsidRDefault="00EF0070" w:rsidP="0005024B">
      <w:pPr>
        <w:keepNext/>
        <w:keepLines/>
        <w:spacing w:after="0" w:line="240" w:lineRule="auto"/>
        <w:ind w:left="357"/>
        <w:jc w:val="both"/>
        <w:rPr>
          <w:rFonts w:ascii="Tahoma" w:eastAsia="Times New Roman" w:hAnsi="Tahoma" w:cs="Tahoma"/>
          <w:sz w:val="20"/>
          <w:szCs w:val="20"/>
          <w:lang w:eastAsia="sl-SI"/>
        </w:rPr>
      </w:pPr>
    </w:p>
    <w:p w14:paraId="18F47334"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4F44D15"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5B3E0B80"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764C047D"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5D552B31"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v razmerju do naročnika v celoti odgovarja za dobro izvedbo obveznosti iz okvirnega sporazuma, ne glede na število podizvajalcev.</w:t>
      </w:r>
    </w:p>
    <w:p w14:paraId="2766D357"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2EC67098" w14:textId="77777777" w:rsidR="0027723E" w:rsidRPr="00FE18D7" w:rsidRDefault="0027723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FE18D7">
        <w:rPr>
          <w:rFonts w:ascii="Tahoma" w:hAnsi="Tahoma" w:cs="Tahoma"/>
          <w:sz w:val="20"/>
          <w:szCs w:val="20"/>
        </w:rPr>
        <w:t xml:space="preserve"> </w:t>
      </w:r>
      <w:r w:rsidRPr="00FE18D7">
        <w:rPr>
          <w:rFonts w:ascii="Tahoma" w:eastAsia="Times New Roman" w:hAnsi="Tahoma" w:cs="Tahoma"/>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0DDA55B5"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0C16B61B" w14:textId="37DCD25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FD0F4F" w:rsidRPr="00FE18D7">
        <w:rPr>
          <w:rFonts w:ascii="Tahoma" w:eastAsia="Times New Roman" w:hAnsi="Tahoma" w:cs="Tahoma"/>
          <w:sz w:val="20"/>
          <w:szCs w:val="20"/>
          <w:lang w:eastAsia="sl-SI"/>
        </w:rPr>
        <w:t>del</w:t>
      </w:r>
      <w:r w:rsidRPr="00FE18D7">
        <w:rPr>
          <w:rFonts w:ascii="Tahoma" w:eastAsia="Times New Roman" w:hAnsi="Tahoma" w:cs="Tahoma"/>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5E54E9DF"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7A9CF576" w14:textId="77777777" w:rsidR="0027723E" w:rsidRPr="00FE18D7" w:rsidRDefault="0027723E" w:rsidP="0005024B">
      <w:pPr>
        <w:keepNext/>
        <w:keepLines/>
        <w:tabs>
          <w:tab w:val="left" w:pos="1702"/>
        </w:tabs>
        <w:spacing w:after="0" w:line="240" w:lineRule="auto"/>
        <w:jc w:val="center"/>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lastRenderedPageBreak/>
        <w:t>/se upošteva v primeru, da izvajalec nastopa s podizvajalcem, ki ne zahteva neposredno plačilo/</w:t>
      </w:r>
    </w:p>
    <w:p w14:paraId="7281ADD2" w14:textId="401C1242"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w:t>
      </w:r>
      <w:r w:rsidR="00FD0F4F" w:rsidRPr="00FE18D7">
        <w:rPr>
          <w:rFonts w:ascii="Tahoma" w:eastAsia="Times New Roman" w:hAnsi="Tahoma" w:cs="Tahoma"/>
          <w:sz w:val="20"/>
          <w:szCs w:val="20"/>
          <w:lang w:eastAsia="sl-SI"/>
        </w:rPr>
        <w:t>a dela</w:t>
      </w:r>
      <w:r w:rsidRPr="00FE18D7">
        <w:rPr>
          <w:rFonts w:ascii="Tahoma" w:eastAsia="Times New Roman" w:hAnsi="Tahoma" w:cs="Tahoma"/>
          <w:sz w:val="20"/>
          <w:szCs w:val="20"/>
          <w:lang w:eastAsia="sl-SI"/>
        </w:rPr>
        <w:t>, ki so neposredno povezane s predmetom okvirnega sporazuma. Če izvajalec naročniku na njegov poziv ne posreduje teh izjav, naročnik Državni revizijski komisiji poda predlog za uvedbo postopka o prekršku iz 2. točke prvega odstavka 112. člena ZJN-3.</w:t>
      </w:r>
    </w:p>
    <w:p w14:paraId="73F6382A"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47D58C3B" w14:textId="77777777" w:rsidR="0027723E" w:rsidRPr="00FE18D7" w:rsidRDefault="0027723E" w:rsidP="0005024B">
      <w:pPr>
        <w:keepNext/>
        <w:keepLines/>
        <w:tabs>
          <w:tab w:val="left" w:pos="1702"/>
        </w:tabs>
        <w:spacing w:after="0" w:line="240" w:lineRule="auto"/>
        <w:jc w:val="center"/>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/se upošteva v primeru, da izvajalec nastopa s podizvajalcem, ki zahteva neposredno plačilo/</w:t>
      </w:r>
    </w:p>
    <w:p w14:paraId="66719FB4"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Kadar izvajalec izvaja javno naročilo s podizvajalcem, ki zahteva neposredno plačilo, mora v skladu s 94. členom ZJN-3: </w:t>
      </w:r>
    </w:p>
    <w:p w14:paraId="3008A84A" w14:textId="77777777" w:rsidR="0027723E" w:rsidRPr="00FE18D7" w:rsidRDefault="0027723E" w:rsidP="0005024B">
      <w:pPr>
        <w:keepNext/>
        <w:keepLines/>
        <w:numPr>
          <w:ilvl w:val="0"/>
          <w:numId w:val="16"/>
        </w:numPr>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pooblastiti naročnika, da na podlagi potrjenega računa s strani izvajalca neposredno plačuje podizvajalcu,</w:t>
      </w:r>
    </w:p>
    <w:p w14:paraId="572CE7F0" w14:textId="77777777" w:rsidR="0027723E" w:rsidRPr="00FE18D7" w:rsidRDefault="0027723E" w:rsidP="0005024B">
      <w:pPr>
        <w:keepNext/>
        <w:keepLines/>
        <w:numPr>
          <w:ilvl w:val="0"/>
          <w:numId w:val="16"/>
        </w:numPr>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predložiti soglasje podizvajalca, na podlagi katerega naročnik namesto izvajalca poravna podizvajalčevo terjatev do izvajalca. </w:t>
      </w:r>
    </w:p>
    <w:p w14:paraId="70CABFD8"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2D2EC39F"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Izvajalec mora za podizvajalca, ki zahteva neposredno plačilo, ob vsakem računu priložiti:</w:t>
      </w:r>
    </w:p>
    <w:p w14:paraId="761371DE" w14:textId="77777777" w:rsidR="0027723E" w:rsidRPr="00FE18D7" w:rsidRDefault="0027723E" w:rsidP="0005024B">
      <w:pPr>
        <w:keepNext/>
        <w:keepLines/>
        <w:numPr>
          <w:ilvl w:val="0"/>
          <w:numId w:val="15"/>
        </w:numPr>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630439F2" w14:textId="77777777" w:rsidR="0027723E" w:rsidRPr="00FE18D7" w:rsidRDefault="0027723E" w:rsidP="0005024B">
      <w:pPr>
        <w:keepNext/>
        <w:keepLines/>
        <w:numPr>
          <w:ilvl w:val="0"/>
          <w:numId w:val="15"/>
        </w:numPr>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42FF320"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2E8ECFEB"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37CB342D"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099D78F8"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S plačilom posameznega zneska podizvajalcu obveznost naročnika za plačilo izvajalcu ugasne do višine tako plačanega zneska podizvajalcu.</w:t>
      </w:r>
    </w:p>
    <w:p w14:paraId="793674AB"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3926B543"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Roki plačil izvajalcu in njegovim podizvajalcem so enaki.</w:t>
      </w:r>
    </w:p>
    <w:p w14:paraId="1D04AFF9"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57DF94C2" w14:textId="77777777" w:rsidR="0027723E" w:rsidRPr="00FE18D7" w:rsidRDefault="0027723E" w:rsidP="0005024B">
      <w:pPr>
        <w:keepNext/>
        <w:keepLines/>
        <w:tabs>
          <w:tab w:val="left" w:pos="1702"/>
        </w:tabs>
        <w:spacing w:after="0" w:line="240" w:lineRule="auto"/>
        <w:jc w:val="center"/>
        <w:rPr>
          <w:rFonts w:ascii="Tahoma" w:eastAsia="Times New Roman" w:hAnsi="Tahoma" w:cs="Tahoma"/>
          <w:sz w:val="20"/>
          <w:szCs w:val="20"/>
          <w:lang w:eastAsia="sl-SI"/>
        </w:rPr>
      </w:pPr>
      <w:r w:rsidRPr="00FE18D7">
        <w:rPr>
          <w:rFonts w:ascii="Tahoma" w:eastAsia="Times New Roman" w:hAnsi="Tahoma" w:cs="Tahoma"/>
          <w:b/>
          <w:sz w:val="20"/>
          <w:szCs w:val="20"/>
          <w:lang w:eastAsia="sl-SI"/>
        </w:rPr>
        <w:t>ALI</w:t>
      </w:r>
    </w:p>
    <w:p w14:paraId="375AC43F" w14:textId="77777777" w:rsidR="0027723E" w:rsidRPr="00FE18D7" w:rsidRDefault="0027723E" w:rsidP="0005024B">
      <w:pPr>
        <w:keepNext/>
        <w:keepLines/>
        <w:tabs>
          <w:tab w:val="left" w:pos="1702"/>
        </w:tabs>
        <w:spacing w:after="0" w:line="240" w:lineRule="auto"/>
        <w:jc w:val="center"/>
        <w:rPr>
          <w:rFonts w:ascii="Tahoma" w:eastAsia="Times New Roman" w:hAnsi="Tahoma" w:cs="Tahoma"/>
          <w:b/>
          <w:sz w:val="20"/>
          <w:szCs w:val="20"/>
          <w:lang w:eastAsia="sl-SI"/>
        </w:rPr>
      </w:pPr>
    </w:p>
    <w:p w14:paraId="302782B3" w14:textId="77777777" w:rsidR="0027723E" w:rsidRPr="00FE18D7" w:rsidRDefault="0027723E" w:rsidP="0005024B">
      <w:pPr>
        <w:keepNext/>
        <w:keepLines/>
        <w:tabs>
          <w:tab w:val="left" w:pos="1702"/>
        </w:tabs>
        <w:spacing w:after="0" w:line="240" w:lineRule="auto"/>
        <w:jc w:val="center"/>
        <w:rPr>
          <w:rFonts w:ascii="Tahoma" w:eastAsia="Times New Roman" w:hAnsi="Tahoma" w:cs="Tahoma"/>
          <w:b/>
          <w:i/>
          <w:sz w:val="20"/>
          <w:szCs w:val="20"/>
          <w:lang w:eastAsia="sl-SI"/>
        </w:rPr>
      </w:pPr>
      <w:r w:rsidRPr="00FE18D7">
        <w:rPr>
          <w:rFonts w:ascii="Tahoma" w:eastAsia="Times New Roman" w:hAnsi="Tahoma" w:cs="Tahoma"/>
          <w:b/>
          <w:i/>
          <w:sz w:val="20"/>
          <w:szCs w:val="20"/>
          <w:lang w:eastAsia="sl-SI"/>
        </w:rPr>
        <w:t>/ se upošteva v primeru, da izvajalec ne nastopa s podizvajalcem /</w:t>
      </w:r>
    </w:p>
    <w:p w14:paraId="76CDD063" w14:textId="77777777" w:rsidR="0027723E" w:rsidRPr="00FE18D7" w:rsidRDefault="0027723E" w:rsidP="0005024B">
      <w:pPr>
        <w:keepNext/>
        <w:keepLines/>
        <w:tabs>
          <w:tab w:val="left" w:pos="1702"/>
        </w:tabs>
        <w:spacing w:after="0" w:line="240" w:lineRule="auto"/>
        <w:jc w:val="both"/>
        <w:rPr>
          <w:rFonts w:ascii="Tahoma" w:eastAsia="Times New Roman" w:hAnsi="Tahoma" w:cs="Tahoma"/>
          <w:b/>
          <w:sz w:val="20"/>
          <w:szCs w:val="20"/>
          <w:lang w:eastAsia="sl-SI"/>
        </w:rPr>
      </w:pPr>
    </w:p>
    <w:p w14:paraId="50C04B1E"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Izvajalec ob predložitvi ponudbe in ob sklenitvi tega okvirnega sporazuma nima prijavljenih podizvajalcev za izvedbo predmeta okvirnega sporazuma. </w:t>
      </w:r>
    </w:p>
    <w:p w14:paraId="7C0EA020" w14:textId="77777777" w:rsidR="0027723E" w:rsidRPr="00FE18D7" w:rsidRDefault="0027723E" w:rsidP="0005024B">
      <w:pPr>
        <w:keepNext/>
        <w:keepLines/>
        <w:tabs>
          <w:tab w:val="left" w:pos="1702"/>
        </w:tabs>
        <w:spacing w:after="0" w:line="240" w:lineRule="auto"/>
        <w:jc w:val="both"/>
        <w:rPr>
          <w:rFonts w:ascii="Tahoma" w:eastAsia="Times New Roman" w:hAnsi="Tahoma" w:cs="Tahoma"/>
          <w:b/>
          <w:sz w:val="20"/>
          <w:szCs w:val="20"/>
          <w:lang w:eastAsia="sl-SI"/>
        </w:rPr>
      </w:pPr>
    </w:p>
    <w:p w14:paraId="5821F0D9" w14:textId="6CF8133F" w:rsidR="0027723E" w:rsidRPr="00FE18D7" w:rsidRDefault="0027723E" w:rsidP="0005024B">
      <w:pPr>
        <w:keepNext/>
        <w:keepLine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FD0F4F" w:rsidRPr="00FE18D7">
        <w:rPr>
          <w:rFonts w:ascii="Tahoma" w:eastAsia="Times New Roman" w:hAnsi="Tahoma" w:cs="Tahoma"/>
          <w:sz w:val="20"/>
          <w:szCs w:val="20"/>
          <w:lang w:eastAsia="sl-SI"/>
        </w:rPr>
        <w:t>del</w:t>
      </w:r>
      <w:r w:rsidRPr="00FE18D7">
        <w:rPr>
          <w:rFonts w:ascii="Tahoma" w:eastAsia="Times New Roman" w:hAnsi="Tahoma" w:cs="Tahoma"/>
          <w:sz w:val="20"/>
          <w:szCs w:val="20"/>
          <w:lang w:eastAsia="sl-SI"/>
        </w:rPr>
        <w:t>,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9218D2D"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p>
    <w:p w14:paraId="0731B0BF" w14:textId="784CB3E4"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FD0F4F" w:rsidRPr="00FE18D7">
        <w:rPr>
          <w:rFonts w:ascii="Tahoma" w:eastAsia="Times New Roman" w:hAnsi="Tahoma" w:cs="Tahoma"/>
          <w:sz w:val="20"/>
          <w:szCs w:val="20"/>
          <w:lang w:eastAsia="sl-SI"/>
        </w:rPr>
        <w:t>del</w:t>
      </w:r>
      <w:r w:rsidRPr="00FE18D7">
        <w:rPr>
          <w:rFonts w:ascii="Tahoma" w:eastAsia="Times New Roman" w:hAnsi="Tahoma" w:cs="Tahoma"/>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411920E8" w14:textId="77777777" w:rsidR="0027723E" w:rsidRPr="00FE18D7" w:rsidRDefault="0027723E" w:rsidP="0005024B">
      <w:pPr>
        <w:keepNext/>
        <w:keepLines/>
        <w:tabs>
          <w:tab w:val="left" w:pos="1702"/>
        </w:tabs>
        <w:spacing w:after="0" w:line="240" w:lineRule="auto"/>
        <w:jc w:val="both"/>
        <w:rPr>
          <w:rFonts w:ascii="Tahoma" w:eastAsia="Times New Roman" w:hAnsi="Tahoma" w:cs="Tahoma"/>
          <w:sz w:val="20"/>
          <w:szCs w:val="20"/>
          <w:lang w:eastAsia="sl-SI"/>
        </w:rPr>
      </w:pPr>
      <w:r w:rsidRPr="00FE18D7">
        <w:rPr>
          <w:rFonts w:ascii="Tahoma" w:eastAsia="Times New Roman" w:hAnsi="Tahoma" w:cs="Tahoma"/>
          <w:sz w:val="20"/>
          <w:szCs w:val="20"/>
          <w:lang w:eastAsia="sl-SI"/>
        </w:rPr>
        <w:lastRenderedPageBreak/>
        <w:t>Izvajalec v razmerju do naročnika v celoti odgovarja za dobro izvedbo obveznosti po okvirnem sporazumu, ne glede na število podizvajalcev.</w:t>
      </w:r>
    </w:p>
    <w:p w14:paraId="39375DBF" w14:textId="77777777" w:rsidR="00EF0070" w:rsidRPr="00FE18D7" w:rsidRDefault="00EF0070" w:rsidP="0005024B">
      <w:pPr>
        <w:keepNext/>
        <w:keepLines/>
        <w:spacing w:after="0" w:line="240" w:lineRule="auto"/>
        <w:jc w:val="both"/>
        <w:rPr>
          <w:rFonts w:ascii="Tahoma" w:eastAsia="Times New Roman" w:hAnsi="Tahoma" w:cs="Tahoma"/>
          <w:b/>
          <w:sz w:val="20"/>
          <w:szCs w:val="20"/>
          <w:lang w:eastAsia="sl-SI"/>
        </w:rPr>
      </w:pPr>
    </w:p>
    <w:p w14:paraId="1C144D18" w14:textId="75E33C98" w:rsidR="00EF0070" w:rsidRPr="009958A1" w:rsidRDefault="00EF0070" w:rsidP="0005024B">
      <w:pPr>
        <w:pStyle w:val="Odstavekseznama"/>
        <w:keepNext/>
        <w:keepLines/>
        <w:numPr>
          <w:ilvl w:val="0"/>
          <w:numId w:val="10"/>
        </w:numPr>
        <w:ind w:left="567" w:hanging="567"/>
        <w:jc w:val="center"/>
        <w:rPr>
          <w:rFonts w:ascii="Tahoma" w:hAnsi="Tahoma" w:cs="Tahoma"/>
          <w:b/>
        </w:rPr>
      </w:pPr>
      <w:r w:rsidRPr="009958A1">
        <w:rPr>
          <w:rFonts w:ascii="Tahoma" w:hAnsi="Tahoma" w:cs="Tahoma"/>
          <w:b/>
          <w:bCs/>
        </w:rPr>
        <w:t xml:space="preserve">ROK </w:t>
      </w:r>
      <w:r w:rsidR="00D2325B" w:rsidRPr="009958A1">
        <w:rPr>
          <w:rFonts w:ascii="Tahoma" w:hAnsi="Tahoma" w:cs="Tahoma"/>
          <w:b/>
          <w:bCs/>
        </w:rPr>
        <w:t xml:space="preserve">IN NAČIN </w:t>
      </w:r>
      <w:r w:rsidRPr="009958A1">
        <w:rPr>
          <w:rFonts w:ascii="Tahoma" w:hAnsi="Tahoma" w:cs="Tahoma"/>
          <w:b/>
          <w:bCs/>
        </w:rPr>
        <w:t xml:space="preserve">IZVEDBE </w:t>
      </w:r>
    </w:p>
    <w:p w14:paraId="51DE49FD" w14:textId="77777777" w:rsidR="00EF0070" w:rsidRPr="009958A1" w:rsidRDefault="00EF0070" w:rsidP="0005024B">
      <w:pPr>
        <w:keepNext/>
        <w:keepLines/>
        <w:autoSpaceDE w:val="0"/>
        <w:spacing w:after="0" w:line="240" w:lineRule="auto"/>
        <w:jc w:val="center"/>
        <w:rPr>
          <w:rFonts w:ascii="Tahoma" w:eastAsia="Arial" w:hAnsi="Tahoma" w:cs="Tahoma"/>
          <w:b/>
          <w:sz w:val="20"/>
          <w:szCs w:val="20"/>
          <w:lang w:eastAsia="ar-SA"/>
        </w:rPr>
      </w:pPr>
    </w:p>
    <w:p w14:paraId="57C9588F" w14:textId="77777777" w:rsidR="00EF0070" w:rsidRPr="009958A1" w:rsidRDefault="00EF0070"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9958A1">
        <w:rPr>
          <w:rFonts w:ascii="Tahoma" w:eastAsia="Times New Roman" w:hAnsi="Tahoma" w:cs="Tahoma"/>
          <w:color w:val="000000"/>
          <w:sz w:val="20"/>
          <w:szCs w:val="20"/>
          <w:lang w:eastAsia="sl-SI"/>
        </w:rPr>
        <w:t>člen</w:t>
      </w:r>
    </w:p>
    <w:p w14:paraId="40A984E8" w14:textId="77777777" w:rsidR="00B20C9B" w:rsidRPr="009958A1" w:rsidRDefault="00B20C9B" w:rsidP="0005024B">
      <w:pPr>
        <w:keepNext/>
        <w:keepLines/>
        <w:tabs>
          <w:tab w:val="left" w:pos="3686"/>
        </w:tabs>
        <w:spacing w:after="0" w:line="240" w:lineRule="auto"/>
        <w:jc w:val="both"/>
        <w:rPr>
          <w:rFonts w:ascii="Tahoma" w:eastAsia="Times New Roman" w:hAnsi="Tahoma" w:cs="Tahoma"/>
          <w:sz w:val="20"/>
          <w:szCs w:val="20"/>
          <w:lang w:eastAsia="sl-SI"/>
        </w:rPr>
      </w:pPr>
    </w:p>
    <w:p w14:paraId="52EA742A" w14:textId="797961CA" w:rsidR="00E014E0" w:rsidRPr="009958A1" w:rsidRDefault="00B20C9B" w:rsidP="0005024B">
      <w:pPr>
        <w:keepNext/>
        <w:keepLines/>
        <w:tabs>
          <w:tab w:val="left" w:pos="3686"/>
        </w:tabs>
        <w:spacing w:after="0" w:line="240" w:lineRule="auto"/>
        <w:jc w:val="both"/>
        <w:rPr>
          <w:rFonts w:ascii="Tahoma" w:eastAsia="Times New Roman" w:hAnsi="Tahoma" w:cs="Tahoma"/>
          <w:sz w:val="20"/>
          <w:szCs w:val="20"/>
          <w:lang w:eastAsia="sl-SI"/>
        </w:rPr>
      </w:pPr>
      <w:r w:rsidRPr="009958A1">
        <w:rPr>
          <w:rFonts w:ascii="Tahoma" w:eastAsia="Times New Roman" w:hAnsi="Tahoma" w:cs="Tahoma"/>
          <w:sz w:val="20"/>
          <w:szCs w:val="20"/>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639F8335" w14:textId="77777777" w:rsidR="00B20C9B" w:rsidRPr="009958A1" w:rsidRDefault="00B20C9B" w:rsidP="0005024B">
      <w:pPr>
        <w:keepNext/>
        <w:keepLines/>
        <w:tabs>
          <w:tab w:val="left" w:pos="3686"/>
        </w:tabs>
        <w:spacing w:after="0" w:line="240" w:lineRule="auto"/>
        <w:jc w:val="both"/>
        <w:rPr>
          <w:rFonts w:ascii="Tahoma" w:eastAsia="Times New Roman" w:hAnsi="Tahoma" w:cs="Tahoma"/>
          <w:sz w:val="20"/>
          <w:szCs w:val="20"/>
          <w:lang w:eastAsia="sl-SI"/>
        </w:rPr>
      </w:pPr>
    </w:p>
    <w:p w14:paraId="1F02DE2A" w14:textId="53A45C63" w:rsidR="00145FC9" w:rsidRPr="006362CD" w:rsidRDefault="00145FC9" w:rsidP="0005024B">
      <w:pPr>
        <w:keepNext/>
        <w:keepLines/>
        <w:tabs>
          <w:tab w:val="left" w:pos="3686"/>
        </w:tabs>
        <w:spacing w:after="0" w:line="240" w:lineRule="auto"/>
        <w:jc w:val="both"/>
        <w:rPr>
          <w:rFonts w:ascii="Tahoma" w:eastAsia="Times New Roman" w:hAnsi="Tahoma" w:cs="Tahoma"/>
          <w:sz w:val="20"/>
          <w:szCs w:val="20"/>
          <w:lang w:eastAsia="sl-SI"/>
        </w:rPr>
      </w:pPr>
      <w:r w:rsidRPr="009958A1">
        <w:rPr>
          <w:rFonts w:ascii="Tahoma" w:eastAsia="Times New Roman" w:hAnsi="Tahoma" w:cs="Tahoma"/>
          <w:sz w:val="20"/>
          <w:szCs w:val="18"/>
          <w:lang w:eastAsia="sl-SI"/>
        </w:rPr>
        <w:t xml:space="preserve">Izvajalec se zavezuje, da bo, na podlagi posameznega pisnega nabavnega naročila s strani naročnika, izvajal </w:t>
      </w:r>
      <w:r w:rsidRPr="006362CD">
        <w:rPr>
          <w:rFonts w:ascii="Tahoma" w:eastAsia="Times New Roman" w:hAnsi="Tahoma" w:cs="Tahoma"/>
          <w:sz w:val="20"/>
          <w:szCs w:val="18"/>
          <w:lang w:eastAsia="sl-SI"/>
        </w:rPr>
        <w:t xml:space="preserve">storitve iz 2. člena tega okvirnega sporazuma. </w:t>
      </w:r>
    </w:p>
    <w:p w14:paraId="3AECBFD3" w14:textId="77777777" w:rsidR="00145FC9" w:rsidRPr="006362CD" w:rsidRDefault="00145FC9" w:rsidP="0005024B">
      <w:pPr>
        <w:keepNext/>
        <w:keepLines/>
        <w:tabs>
          <w:tab w:val="left" w:pos="3686"/>
        </w:tabs>
        <w:spacing w:after="0" w:line="240" w:lineRule="auto"/>
        <w:jc w:val="both"/>
        <w:rPr>
          <w:rFonts w:ascii="Tahoma" w:eastAsia="Times New Roman" w:hAnsi="Tahoma" w:cs="Tahoma"/>
          <w:sz w:val="20"/>
          <w:szCs w:val="18"/>
          <w:lang w:eastAsia="sl-SI"/>
        </w:rPr>
      </w:pPr>
    </w:p>
    <w:p w14:paraId="5DB85D25" w14:textId="77777777" w:rsidR="00145FC9" w:rsidRDefault="00145FC9" w:rsidP="0005024B">
      <w:pPr>
        <w:keepNext/>
        <w:keepLines/>
        <w:spacing w:after="0" w:line="240" w:lineRule="auto"/>
        <w:jc w:val="both"/>
        <w:rPr>
          <w:rFonts w:ascii="Tahoma" w:eastAsia="Times New Roman" w:hAnsi="Tahoma" w:cs="Tahoma"/>
          <w:sz w:val="20"/>
          <w:szCs w:val="18"/>
          <w:lang w:eastAsia="sl-SI"/>
        </w:rPr>
      </w:pPr>
      <w:r w:rsidRPr="006362CD">
        <w:rPr>
          <w:rFonts w:ascii="Tahoma" w:eastAsia="Times New Roman" w:hAnsi="Tahoma" w:cs="Tahoma"/>
          <w:sz w:val="20"/>
          <w:szCs w:val="18"/>
          <w:lang w:eastAsia="sl-SI"/>
        </w:rPr>
        <w:t>Izvajalec bo izvedel storitve iz 2. člena tega</w:t>
      </w:r>
      <w:r w:rsidRPr="009958A1">
        <w:rPr>
          <w:rFonts w:ascii="Tahoma" w:eastAsia="Times New Roman" w:hAnsi="Tahoma" w:cs="Tahoma"/>
          <w:sz w:val="20"/>
          <w:szCs w:val="18"/>
          <w:lang w:eastAsia="sl-SI"/>
        </w:rPr>
        <w:t xml:space="preserve"> okvirnega sporazuma v roku 30 (trideset) delovnih dni od prejema pisnega nabavnega naročila naročnika, na lokaciji naročnika, ki bo navedena na posameznem pisnem nabavnem naročilu naročnika.</w:t>
      </w:r>
    </w:p>
    <w:p w14:paraId="6A4F0313" w14:textId="77777777" w:rsidR="00F842E0" w:rsidRDefault="00F842E0" w:rsidP="0005024B">
      <w:pPr>
        <w:keepNext/>
        <w:keepLines/>
        <w:spacing w:after="0" w:line="240" w:lineRule="auto"/>
        <w:jc w:val="both"/>
        <w:rPr>
          <w:rFonts w:ascii="Tahoma" w:eastAsia="Times New Roman" w:hAnsi="Tahoma" w:cs="Tahoma"/>
          <w:sz w:val="20"/>
          <w:szCs w:val="18"/>
          <w:lang w:eastAsia="sl-SI"/>
        </w:rPr>
      </w:pPr>
    </w:p>
    <w:p w14:paraId="1026E32A" w14:textId="2B050FCD" w:rsidR="00F842E0" w:rsidRPr="00145FC9" w:rsidRDefault="00F842E0" w:rsidP="0005024B">
      <w:pPr>
        <w:keepNext/>
        <w:keepLines/>
        <w:spacing w:after="0" w:line="240" w:lineRule="auto"/>
        <w:jc w:val="both"/>
        <w:rPr>
          <w:rFonts w:ascii="Tahoma" w:eastAsia="Times New Roman" w:hAnsi="Tahoma" w:cs="Tahoma"/>
          <w:sz w:val="20"/>
          <w:szCs w:val="18"/>
          <w:lang w:eastAsia="sl-SI"/>
        </w:rPr>
      </w:pPr>
      <w:r w:rsidRPr="002C7DF2">
        <w:rPr>
          <w:rFonts w:ascii="Tahoma" w:eastAsia="Times New Roman" w:hAnsi="Tahoma" w:cs="Tahoma"/>
          <w:sz w:val="20"/>
          <w:szCs w:val="18"/>
          <w:lang w:eastAsia="sl-SI"/>
        </w:rPr>
        <w:t>Ne glede na določila prejšnjih odstavkov lahko naročnik v primeru nujnih okvar, izpadov, motenj obratovanja, zagotavljanja varnega in nemotenega obratovanja energetskih objektov ali drugih nepredvidenih dogodkov naroči izvedbo intervencijskih del. V takšnih primerih je izvajalec dolžan pričeti z izvajanjem intervencijskih del najpozneje v roku dveh (2) delovnih dni od prejema pisnega naročila naročnika, razen če naročnik v posameznem naročilu zaradi narave okvare določi krajši rok.</w:t>
      </w:r>
    </w:p>
    <w:p w14:paraId="0F6EAB55" w14:textId="77777777" w:rsidR="00145FC9" w:rsidRDefault="00145FC9" w:rsidP="0005024B">
      <w:pPr>
        <w:keepNext/>
        <w:keepLines/>
        <w:spacing w:after="0" w:line="240" w:lineRule="auto"/>
        <w:jc w:val="both"/>
        <w:rPr>
          <w:rFonts w:ascii="Tahoma" w:eastAsia="Times New Roman" w:hAnsi="Tahoma" w:cs="Tahoma"/>
          <w:sz w:val="20"/>
          <w:szCs w:val="18"/>
          <w:lang w:eastAsia="sl-SI"/>
        </w:rPr>
      </w:pPr>
    </w:p>
    <w:p w14:paraId="3398C73C" w14:textId="39DDDCDC" w:rsidR="00123A72" w:rsidRDefault="00123A72" w:rsidP="0005024B">
      <w:pPr>
        <w:keepNext/>
        <w:keepLines/>
        <w:spacing w:after="0" w:line="240" w:lineRule="auto"/>
        <w:jc w:val="both"/>
        <w:rPr>
          <w:rFonts w:ascii="Tahoma" w:eastAsia="Times New Roman" w:hAnsi="Tahoma" w:cs="Tahoma"/>
          <w:sz w:val="20"/>
          <w:szCs w:val="18"/>
          <w:lang w:eastAsia="sl-SI"/>
        </w:rPr>
      </w:pPr>
      <w:r w:rsidRPr="00F22534">
        <w:rPr>
          <w:rFonts w:ascii="Tahoma" w:eastAsia="Times New Roman" w:hAnsi="Tahoma" w:cs="Tahoma"/>
          <w:sz w:val="20"/>
          <w:szCs w:val="18"/>
          <w:lang w:eastAsia="sl-SI"/>
        </w:rPr>
        <w:t>Izvajalec zagotovi izvedbo storitev na 3 (treh) ločenih lokacijah naročnika, in sicer na lokaciji: Toplarniška ulica 19, Verovškova ulica 70 in Verovškova ulica 62, vse v Ljubljani.</w:t>
      </w:r>
    </w:p>
    <w:p w14:paraId="055EBFB7" w14:textId="77777777" w:rsidR="00EF0070" w:rsidRPr="009A3D29" w:rsidRDefault="00EF0070" w:rsidP="0005024B">
      <w:pPr>
        <w:keepNext/>
        <w:keepLines/>
        <w:tabs>
          <w:tab w:val="left" w:pos="3686"/>
        </w:tabs>
        <w:spacing w:after="0" w:line="240" w:lineRule="auto"/>
        <w:jc w:val="both"/>
        <w:rPr>
          <w:rFonts w:ascii="Tahoma" w:eastAsia="Times New Roman" w:hAnsi="Tahoma" w:cs="Tahoma"/>
          <w:sz w:val="20"/>
          <w:szCs w:val="20"/>
          <w:highlight w:val="yellow"/>
          <w:lang w:eastAsia="sl-SI"/>
        </w:rPr>
      </w:pPr>
    </w:p>
    <w:p w14:paraId="37B36B53" w14:textId="074E1C18" w:rsidR="00261978" w:rsidRPr="00665E3D" w:rsidRDefault="00F22534" w:rsidP="00665E3D">
      <w:pPr>
        <w:keepNext/>
        <w:keepLines/>
        <w:spacing w:after="0" w:line="240" w:lineRule="auto"/>
        <w:jc w:val="both"/>
        <w:rPr>
          <w:rFonts w:ascii="Tahoma" w:eastAsia="Times New Roman" w:hAnsi="Tahoma" w:cs="Tahoma"/>
          <w:sz w:val="20"/>
          <w:szCs w:val="18"/>
          <w:lang w:eastAsia="sl-SI"/>
        </w:rPr>
      </w:pPr>
      <w:r w:rsidRPr="00F22534">
        <w:rPr>
          <w:rFonts w:ascii="Tahoma" w:eastAsia="Times New Roman" w:hAnsi="Tahoma" w:cs="Tahoma"/>
          <w:sz w:val="20"/>
          <w:szCs w:val="18"/>
          <w:lang w:eastAsia="sl-SI"/>
        </w:rPr>
        <w:t>V primeru prekoračitve roka, ki bi nastala zaradi zamude na strani izvajalca, je dolžan nositi vse s tem povezane stroške izvajalec</w:t>
      </w:r>
      <w:r w:rsidR="004638DC">
        <w:rPr>
          <w:rFonts w:ascii="Tahoma" w:eastAsia="Times New Roman" w:hAnsi="Tahoma" w:cs="Tahoma"/>
          <w:sz w:val="20"/>
          <w:szCs w:val="18"/>
          <w:lang w:eastAsia="sl-SI"/>
        </w:rPr>
        <w:t>.</w:t>
      </w:r>
    </w:p>
    <w:p w14:paraId="08E619E2" w14:textId="77777777" w:rsidR="004B12BF" w:rsidRPr="00FE18D7" w:rsidRDefault="004B12BF" w:rsidP="0005024B">
      <w:pPr>
        <w:keepNext/>
        <w:keepLines/>
        <w:spacing w:after="0" w:line="240" w:lineRule="auto"/>
        <w:jc w:val="both"/>
        <w:rPr>
          <w:rFonts w:ascii="Tahoma" w:hAnsi="Tahoma" w:cs="Tahoma"/>
          <w:sz w:val="20"/>
          <w:szCs w:val="20"/>
        </w:rPr>
      </w:pPr>
    </w:p>
    <w:p w14:paraId="7E7B9BC9" w14:textId="485A98B2" w:rsidR="004B12BF" w:rsidRPr="009E24A9" w:rsidRDefault="004B12BF" w:rsidP="0005024B">
      <w:pPr>
        <w:pStyle w:val="Odstavekseznama"/>
        <w:keepNext/>
        <w:keepLines/>
        <w:numPr>
          <w:ilvl w:val="0"/>
          <w:numId w:val="10"/>
        </w:numPr>
        <w:ind w:left="567" w:hanging="567"/>
        <w:jc w:val="center"/>
        <w:rPr>
          <w:rFonts w:ascii="Tahoma" w:hAnsi="Tahoma" w:cs="Tahoma"/>
          <w:b/>
        </w:rPr>
      </w:pPr>
      <w:r w:rsidRPr="009E24A9">
        <w:rPr>
          <w:rFonts w:ascii="Tahoma" w:hAnsi="Tahoma" w:cs="Tahoma"/>
          <w:b/>
        </w:rPr>
        <w:t xml:space="preserve">KVALITETA </w:t>
      </w:r>
      <w:r w:rsidR="00FD0F4F" w:rsidRPr="009E24A9">
        <w:rPr>
          <w:rFonts w:ascii="Tahoma" w:hAnsi="Tahoma" w:cs="Tahoma"/>
          <w:b/>
        </w:rPr>
        <w:t>DEL</w:t>
      </w:r>
      <w:r w:rsidR="00306477" w:rsidRPr="009E24A9">
        <w:rPr>
          <w:rFonts w:ascii="Tahoma" w:hAnsi="Tahoma" w:cs="Tahoma"/>
          <w:b/>
        </w:rPr>
        <w:t xml:space="preserve"> IN GARANCIJA</w:t>
      </w:r>
    </w:p>
    <w:p w14:paraId="6714600F" w14:textId="77777777" w:rsidR="004B12BF" w:rsidRPr="00627F96" w:rsidRDefault="004B12BF" w:rsidP="0005024B">
      <w:pPr>
        <w:keepNext/>
        <w:keepLines/>
        <w:spacing w:after="0" w:line="240" w:lineRule="auto"/>
        <w:jc w:val="both"/>
        <w:rPr>
          <w:rFonts w:ascii="Tahoma" w:hAnsi="Tahoma" w:cs="Tahoma"/>
          <w:sz w:val="20"/>
          <w:szCs w:val="20"/>
        </w:rPr>
      </w:pPr>
    </w:p>
    <w:p w14:paraId="13B60AF9" w14:textId="77777777" w:rsidR="004B12BF" w:rsidRPr="00627F96" w:rsidRDefault="004B12BF" w:rsidP="0005024B">
      <w:pPr>
        <w:keepNext/>
        <w:keepLines/>
        <w:numPr>
          <w:ilvl w:val="0"/>
          <w:numId w:val="5"/>
        </w:numPr>
        <w:tabs>
          <w:tab w:val="clear" w:pos="0"/>
          <w:tab w:val="num" w:pos="426"/>
          <w:tab w:val="num" w:pos="1440"/>
        </w:tabs>
        <w:spacing w:after="0" w:line="240" w:lineRule="auto"/>
        <w:ind w:left="426" w:hanging="426"/>
        <w:jc w:val="center"/>
        <w:rPr>
          <w:rFonts w:ascii="Tahoma" w:eastAsia="Times New Roman" w:hAnsi="Tahoma" w:cs="Tahoma"/>
          <w:color w:val="000000"/>
          <w:sz w:val="20"/>
          <w:szCs w:val="20"/>
          <w:lang w:eastAsia="sl-SI"/>
        </w:rPr>
      </w:pPr>
      <w:r w:rsidRPr="00627F96">
        <w:rPr>
          <w:rFonts w:ascii="Tahoma" w:eastAsia="Times New Roman" w:hAnsi="Tahoma" w:cs="Tahoma"/>
          <w:color w:val="000000"/>
          <w:sz w:val="20"/>
          <w:szCs w:val="20"/>
          <w:lang w:eastAsia="sl-SI"/>
        </w:rPr>
        <w:t>člen</w:t>
      </w:r>
    </w:p>
    <w:p w14:paraId="5DD4D9E6" w14:textId="77777777" w:rsidR="004B12BF" w:rsidRPr="009A3D29" w:rsidRDefault="004B12BF" w:rsidP="0005024B">
      <w:pPr>
        <w:keepNext/>
        <w:keepLines/>
        <w:spacing w:after="0" w:line="240" w:lineRule="auto"/>
        <w:jc w:val="both"/>
        <w:rPr>
          <w:rFonts w:ascii="Tahoma" w:hAnsi="Tahoma" w:cs="Tahoma"/>
          <w:sz w:val="20"/>
          <w:szCs w:val="20"/>
          <w:highlight w:val="yellow"/>
        </w:rPr>
      </w:pPr>
    </w:p>
    <w:p w14:paraId="43093CE6"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r w:rsidRPr="00627F96">
        <w:rPr>
          <w:rFonts w:ascii="Tahoma" w:eastAsia="Times New Roman" w:hAnsi="Tahoma" w:cs="Tahoma"/>
          <w:sz w:val="20"/>
          <w:szCs w:val="20"/>
          <w:lang w:eastAsia="sl-SI"/>
        </w:rPr>
        <w:t>Izvajalec se zavezuje, da je kakovost vgrajenega blaga in izvedenih storitev v skladu z veljavno zakonodajo, predpisi, standardi in veljavno prakso s področja predmeta okvirnega sporazuma, smernicami naročnika in da bo upošteval vse pogoje, ki jih je opredelil naročnik v naročilu oziroma tehnični specifikaciji oziroma ko ga bo k temu pozval naročnik.</w:t>
      </w:r>
    </w:p>
    <w:p w14:paraId="54720BC9"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p>
    <w:p w14:paraId="363AFBC1" w14:textId="77777777" w:rsidR="00627F96" w:rsidRPr="00627F96" w:rsidRDefault="00627F96"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627F96">
        <w:rPr>
          <w:rFonts w:ascii="Tahoma" w:eastAsia="Times New Roman" w:hAnsi="Tahoma" w:cs="Tahoma"/>
          <w:color w:val="000000"/>
          <w:sz w:val="20"/>
          <w:szCs w:val="20"/>
          <w:lang w:eastAsia="sl-SI"/>
        </w:rPr>
        <w:t>člen</w:t>
      </w:r>
    </w:p>
    <w:p w14:paraId="0FD8FDDF"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p>
    <w:p w14:paraId="129016ED" w14:textId="2209F035"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r w:rsidRPr="00627F96">
        <w:rPr>
          <w:rFonts w:ascii="Tahoma" w:eastAsia="Times New Roman" w:hAnsi="Tahoma" w:cs="Tahoma"/>
          <w:sz w:val="20"/>
          <w:szCs w:val="20"/>
          <w:lang w:eastAsia="sl-SI"/>
        </w:rPr>
        <w:t xml:space="preserve">V primeru neskladnosti vgrajenega blaga oz. izvedenih storitev s tehnično specifikacijo naročnika in/ali veljavno zakonodajo, ki se nanaša na predmet okvirnega sporazuma in/ali tehnično dokumentacijo, ki jo bo izvajalec predložil ob izvedenih storitvah, lahko naročnik odstopi od okvirnega sporazuma in unovči </w:t>
      </w:r>
      <w:r w:rsidR="00263DE0">
        <w:rPr>
          <w:rFonts w:ascii="Tahoma" w:eastAsia="Times New Roman" w:hAnsi="Tahoma" w:cs="Tahoma"/>
          <w:sz w:val="20"/>
          <w:szCs w:val="20"/>
          <w:lang w:eastAsia="sl-SI"/>
        </w:rPr>
        <w:t xml:space="preserve">celotno </w:t>
      </w:r>
      <w:r w:rsidRPr="00627F96">
        <w:rPr>
          <w:rFonts w:ascii="Tahoma" w:eastAsia="Times New Roman" w:hAnsi="Tahoma" w:cs="Tahoma"/>
          <w:sz w:val="20"/>
          <w:szCs w:val="20"/>
          <w:lang w:eastAsia="sl-SI"/>
        </w:rPr>
        <w:t xml:space="preserve">finančno zavarovanje za zavarovanje dobre izvedbe obveznosti po okvirnem sporazumu, brez kakršnekoli obveznosti do izvajalca, izvajalec pa krije tudi </w:t>
      </w:r>
      <w:r w:rsidR="00263DE0" w:rsidRPr="00263DE0">
        <w:rPr>
          <w:rFonts w:ascii="Tahoma" w:eastAsia="Times New Roman" w:hAnsi="Tahoma" w:cs="Tahoma"/>
          <w:sz w:val="20"/>
          <w:szCs w:val="20"/>
          <w:lang w:eastAsia="sl-SI"/>
        </w:rPr>
        <w:t>stroške, ki so nastali naročniku z odpravo napak</w:t>
      </w:r>
      <w:r w:rsidRPr="00627F96">
        <w:rPr>
          <w:rFonts w:ascii="Tahoma" w:eastAsia="Times New Roman" w:hAnsi="Tahoma" w:cs="Tahoma"/>
          <w:sz w:val="20"/>
          <w:szCs w:val="20"/>
          <w:lang w:eastAsia="sl-SI"/>
        </w:rPr>
        <w:t>, za kar mu izstavi naročnik račun.</w:t>
      </w:r>
    </w:p>
    <w:p w14:paraId="3CCC3D71"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p>
    <w:p w14:paraId="025DEC80" w14:textId="77777777" w:rsidR="00627F96" w:rsidRPr="00C10F43" w:rsidRDefault="00627F96"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10F43">
        <w:rPr>
          <w:rFonts w:ascii="Tahoma" w:eastAsia="Times New Roman" w:hAnsi="Tahoma" w:cs="Tahoma"/>
          <w:color w:val="000000"/>
          <w:sz w:val="20"/>
          <w:szCs w:val="20"/>
          <w:lang w:eastAsia="sl-SI"/>
        </w:rPr>
        <w:t>člen</w:t>
      </w:r>
    </w:p>
    <w:p w14:paraId="684692CF" w14:textId="77777777" w:rsidR="00627F96" w:rsidRPr="00C10F43"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p>
    <w:p w14:paraId="767B04C3"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r w:rsidRPr="00C10F43">
        <w:rPr>
          <w:rFonts w:ascii="Tahoma" w:eastAsia="Times New Roman" w:hAnsi="Tahoma" w:cs="Tahoma"/>
          <w:sz w:val="20"/>
          <w:szCs w:val="20"/>
          <w:lang w:eastAsia="sl-SI"/>
        </w:rPr>
        <w:t>Garancijski rok za kakovost izvedbe storitev je dvanajst (12) mesecev, šteto od datuma uspešno izvedenih storitev, ki se dokumentira s podpisom delovnega naloga s strani obeh strank okvirnega</w:t>
      </w:r>
      <w:r w:rsidRPr="00627F96">
        <w:rPr>
          <w:rFonts w:ascii="Tahoma" w:eastAsia="Times New Roman" w:hAnsi="Tahoma" w:cs="Tahoma"/>
          <w:sz w:val="20"/>
          <w:szCs w:val="20"/>
          <w:lang w:eastAsia="sl-SI"/>
        </w:rPr>
        <w:t xml:space="preserve"> sporazuma oziroma njunih predstavnikov.</w:t>
      </w:r>
    </w:p>
    <w:p w14:paraId="68729D74" w14:textId="77777777" w:rsidR="00627F96" w:rsidRPr="00627F96" w:rsidRDefault="00627F96" w:rsidP="0005024B">
      <w:pPr>
        <w:keepNext/>
        <w:keepLines/>
        <w:spacing w:after="0" w:line="240" w:lineRule="auto"/>
        <w:jc w:val="both"/>
        <w:rPr>
          <w:rFonts w:ascii="Tahoma" w:eastAsia="Times New Roman" w:hAnsi="Tahoma" w:cs="Tahoma"/>
          <w:bCs/>
          <w:iCs/>
          <w:sz w:val="20"/>
          <w:szCs w:val="20"/>
          <w:lang w:eastAsia="sl-SI"/>
        </w:rPr>
      </w:pPr>
    </w:p>
    <w:p w14:paraId="100F6BA5" w14:textId="77777777" w:rsidR="00627F96" w:rsidRPr="00627F96" w:rsidRDefault="00627F96" w:rsidP="0005024B">
      <w:pPr>
        <w:keepNext/>
        <w:keepLines/>
        <w:spacing w:after="0" w:line="240" w:lineRule="auto"/>
        <w:jc w:val="both"/>
        <w:rPr>
          <w:rFonts w:ascii="Tahoma" w:eastAsia="Times New Roman" w:hAnsi="Tahoma" w:cs="Tahoma"/>
          <w:bCs/>
          <w:iCs/>
          <w:sz w:val="20"/>
          <w:szCs w:val="20"/>
          <w:lang w:eastAsia="sl-SI"/>
        </w:rPr>
      </w:pPr>
      <w:r w:rsidRPr="00627F96">
        <w:rPr>
          <w:rFonts w:ascii="Tahoma" w:eastAsia="Times New Roman" w:hAnsi="Tahoma" w:cs="Tahoma"/>
          <w:bCs/>
          <w:iCs/>
          <w:sz w:val="20"/>
          <w:szCs w:val="20"/>
          <w:lang w:eastAsia="sl-SI"/>
        </w:rPr>
        <w:t>Za vgrajeno blago daje izvajalec naročniku garancijo v skladu z garancijskimi pogoji proizvajalca blaga.</w:t>
      </w:r>
    </w:p>
    <w:p w14:paraId="3AA16020" w14:textId="77777777" w:rsidR="00627F96" w:rsidRP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p>
    <w:p w14:paraId="5BF17487" w14:textId="77777777" w:rsidR="00627F96" w:rsidRDefault="00627F96" w:rsidP="0005024B">
      <w:pPr>
        <w:keepNext/>
        <w:keepLines/>
        <w:tabs>
          <w:tab w:val="left" w:pos="3686"/>
        </w:tabs>
        <w:spacing w:after="0" w:line="240" w:lineRule="auto"/>
        <w:jc w:val="both"/>
        <w:rPr>
          <w:rFonts w:ascii="Tahoma" w:eastAsia="Times New Roman" w:hAnsi="Tahoma" w:cs="Tahoma"/>
          <w:sz w:val="20"/>
          <w:szCs w:val="20"/>
          <w:lang w:eastAsia="sl-SI"/>
        </w:rPr>
      </w:pPr>
      <w:r w:rsidRPr="00627F96">
        <w:rPr>
          <w:rFonts w:ascii="Tahoma" w:eastAsia="Times New Roman" w:hAnsi="Tahoma" w:cs="Tahoma"/>
          <w:sz w:val="20"/>
          <w:szCs w:val="20"/>
          <w:lang w:eastAsia="sl-SI"/>
        </w:rPr>
        <w:lastRenderedPageBreak/>
        <w:t>Če se v garancijski dobi pojavijo pomanjkljivosti zaradi kakovosti blaga oziroma storitve, jih mora izvajalec odpraviti na svoje stroške najkasneje v roku štirinajst (14) delovnih dni od dneva, ko ga naročnik pisno obvesti o nastali napaki. Izvajalec bo moral brezplačno zamenjati vso blago, za katero bo ugotovljeno, da je prišlo do pomanjkljivosti zaradi napake proizvajalca.</w:t>
      </w:r>
    </w:p>
    <w:p w14:paraId="0B408134" w14:textId="77777777" w:rsidR="00F05650" w:rsidRDefault="00F05650" w:rsidP="0005024B">
      <w:pPr>
        <w:keepNext/>
        <w:keepLines/>
        <w:tabs>
          <w:tab w:val="left" w:pos="3686"/>
        </w:tabs>
        <w:spacing w:after="0" w:line="240" w:lineRule="auto"/>
        <w:jc w:val="both"/>
        <w:rPr>
          <w:rFonts w:ascii="Tahoma" w:eastAsia="Times New Roman" w:hAnsi="Tahoma" w:cs="Tahoma"/>
          <w:sz w:val="20"/>
          <w:szCs w:val="20"/>
          <w:lang w:eastAsia="sl-SI"/>
        </w:rPr>
      </w:pPr>
    </w:p>
    <w:p w14:paraId="340BF8D8" w14:textId="77777777" w:rsidR="004B12BF" w:rsidRPr="009A3D29" w:rsidRDefault="004B12BF" w:rsidP="0005024B">
      <w:pPr>
        <w:keepNext/>
        <w:keepLines/>
        <w:tabs>
          <w:tab w:val="left" w:pos="709"/>
          <w:tab w:val="left" w:pos="1702"/>
        </w:tabs>
        <w:spacing w:after="0" w:line="240" w:lineRule="auto"/>
        <w:jc w:val="both"/>
        <w:rPr>
          <w:rFonts w:ascii="Tahoma" w:eastAsia="Times New Roman" w:hAnsi="Tahoma" w:cs="Tahoma"/>
          <w:sz w:val="20"/>
          <w:szCs w:val="20"/>
          <w:highlight w:val="yellow"/>
          <w:lang w:eastAsia="sl-SI"/>
        </w:rPr>
      </w:pPr>
    </w:p>
    <w:p w14:paraId="4A5658ED" w14:textId="77777777" w:rsidR="004B12BF" w:rsidRPr="006313B0" w:rsidRDefault="004B12BF" w:rsidP="0005024B">
      <w:pPr>
        <w:pStyle w:val="Odstavekseznama"/>
        <w:keepNext/>
        <w:keepLines/>
        <w:numPr>
          <w:ilvl w:val="0"/>
          <w:numId w:val="10"/>
        </w:numPr>
        <w:ind w:left="567" w:hanging="567"/>
        <w:jc w:val="center"/>
        <w:rPr>
          <w:rFonts w:ascii="Tahoma" w:hAnsi="Tahoma" w:cs="Tahoma"/>
          <w:b/>
        </w:rPr>
      </w:pPr>
      <w:r w:rsidRPr="006313B0">
        <w:rPr>
          <w:rFonts w:ascii="Tahoma" w:hAnsi="Tahoma" w:cs="Tahoma"/>
          <w:b/>
        </w:rPr>
        <w:t>JAMČEVANJE ZA NAPAKE</w:t>
      </w:r>
    </w:p>
    <w:p w14:paraId="6D9E54FF" w14:textId="77777777" w:rsidR="004B12BF" w:rsidRPr="006313B0" w:rsidRDefault="004B12BF" w:rsidP="0005024B">
      <w:pPr>
        <w:keepNext/>
        <w:keepLines/>
        <w:numPr>
          <w:ilvl w:val="12"/>
          <w:numId w:val="0"/>
        </w:numPr>
        <w:tabs>
          <w:tab w:val="center" w:pos="-1440"/>
          <w:tab w:val="left" w:pos="2850"/>
        </w:tabs>
        <w:spacing w:after="0" w:line="240" w:lineRule="auto"/>
        <w:ind w:right="406"/>
        <w:jc w:val="both"/>
        <w:rPr>
          <w:rFonts w:ascii="Tahoma" w:eastAsia="Times New Roman" w:hAnsi="Tahoma" w:cs="Tahoma"/>
          <w:b/>
          <w:sz w:val="20"/>
          <w:szCs w:val="20"/>
          <w:lang w:eastAsia="sl-SI"/>
        </w:rPr>
      </w:pPr>
    </w:p>
    <w:p w14:paraId="6E2FBB83" w14:textId="77777777" w:rsidR="004B12BF" w:rsidRPr="006313B0" w:rsidRDefault="004B12BF" w:rsidP="0005024B">
      <w:pPr>
        <w:keepNext/>
        <w:keepLines/>
        <w:numPr>
          <w:ilvl w:val="0"/>
          <w:numId w:val="5"/>
        </w:numPr>
        <w:tabs>
          <w:tab w:val="clear" w:pos="0"/>
          <w:tab w:val="num" w:pos="426"/>
          <w:tab w:val="num" w:pos="1440"/>
        </w:tabs>
        <w:spacing w:after="0" w:line="240" w:lineRule="auto"/>
        <w:ind w:left="426" w:hanging="426"/>
        <w:jc w:val="center"/>
        <w:rPr>
          <w:rFonts w:ascii="Tahoma" w:eastAsia="Times New Roman" w:hAnsi="Tahoma" w:cs="Tahoma"/>
          <w:color w:val="000000"/>
          <w:sz w:val="20"/>
          <w:szCs w:val="20"/>
          <w:lang w:eastAsia="sl-SI"/>
        </w:rPr>
      </w:pPr>
      <w:r w:rsidRPr="006313B0">
        <w:rPr>
          <w:rFonts w:ascii="Tahoma" w:eastAsia="Times New Roman" w:hAnsi="Tahoma" w:cs="Tahoma"/>
          <w:color w:val="000000"/>
          <w:sz w:val="20"/>
          <w:szCs w:val="20"/>
          <w:lang w:eastAsia="sl-SI"/>
        </w:rPr>
        <w:t>člen</w:t>
      </w:r>
    </w:p>
    <w:p w14:paraId="38397A9D" w14:textId="77777777" w:rsidR="004B12BF" w:rsidRPr="006313B0" w:rsidRDefault="004B12BF" w:rsidP="0005024B">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307C252F" w14:textId="77777777" w:rsidR="006313B0" w:rsidRPr="006313B0" w:rsidRDefault="004B12BF" w:rsidP="0005024B">
      <w:pPr>
        <w:keepNext/>
        <w:keepLines/>
        <w:jc w:val="both"/>
        <w:rPr>
          <w:rFonts w:ascii="Tahoma" w:eastAsia="Times New Roman" w:hAnsi="Tahoma" w:cs="Tahoma"/>
          <w:sz w:val="20"/>
          <w:szCs w:val="20"/>
          <w:lang w:eastAsia="sl-SI"/>
        </w:rPr>
      </w:pPr>
      <w:r w:rsidRPr="006313B0">
        <w:rPr>
          <w:rFonts w:ascii="Tahoma" w:eastAsia="Times New Roman" w:hAnsi="Tahoma" w:cs="Tahoma"/>
          <w:sz w:val="20"/>
          <w:szCs w:val="20"/>
          <w:lang w:eastAsia="sl-SI"/>
        </w:rPr>
        <w:t>Izvajalec jamči 180 (stoosemdeset) dni za skrite napake</w:t>
      </w:r>
      <w:r w:rsidR="006313B0" w:rsidRPr="006313B0">
        <w:rPr>
          <w:rFonts w:ascii="Tahoma" w:eastAsia="Times New Roman" w:hAnsi="Tahoma" w:cs="Tahoma"/>
          <w:sz w:val="20"/>
          <w:szCs w:val="20"/>
          <w:lang w:eastAsia="sl-SI"/>
        </w:rPr>
        <w:t xml:space="preserve"> pri izvedbi storitev ali vgrajenem blagu</w:t>
      </w:r>
      <w:r w:rsidRPr="006313B0">
        <w:rPr>
          <w:rFonts w:ascii="Tahoma" w:eastAsia="Times New Roman" w:hAnsi="Tahoma" w:cs="Tahoma"/>
          <w:sz w:val="20"/>
          <w:szCs w:val="20"/>
          <w:lang w:eastAsia="sl-SI"/>
        </w:rPr>
        <w:t xml:space="preserve">, </w:t>
      </w:r>
      <w:r w:rsidR="006313B0" w:rsidRPr="006313B0">
        <w:rPr>
          <w:rFonts w:ascii="Tahoma" w:eastAsia="Times New Roman" w:hAnsi="Tahoma" w:cs="Tahoma"/>
          <w:sz w:val="20"/>
          <w:szCs w:val="20"/>
          <w:lang w:eastAsia="sl-SI"/>
        </w:rPr>
        <w:t>šteto od datuma podpisa delovnega naloga o izvedenih storitvah s strani obeh strank okvirnega sporazuma oziroma njunih predstavnikov (jamčevalni rok).</w:t>
      </w:r>
    </w:p>
    <w:p w14:paraId="77FA8B7E" w14:textId="25AB4A27" w:rsidR="004B12BF" w:rsidRPr="009A3D29" w:rsidRDefault="004B12BF" w:rsidP="0005024B">
      <w:pPr>
        <w:keepNext/>
        <w:keepLines/>
        <w:tabs>
          <w:tab w:val="left" w:pos="709"/>
          <w:tab w:val="left" w:pos="1702"/>
        </w:tabs>
        <w:spacing w:after="0" w:line="240" w:lineRule="auto"/>
        <w:jc w:val="both"/>
        <w:rPr>
          <w:rFonts w:ascii="Tahoma" w:eastAsia="Times New Roman" w:hAnsi="Tahoma" w:cs="Tahoma"/>
          <w:sz w:val="20"/>
          <w:szCs w:val="20"/>
          <w:highlight w:val="yellow"/>
          <w:lang w:eastAsia="sl-SI"/>
        </w:rPr>
      </w:pPr>
    </w:p>
    <w:p w14:paraId="61C6556F" w14:textId="52ECFE57" w:rsidR="004B12BF" w:rsidRPr="006313B0" w:rsidRDefault="004B12BF" w:rsidP="0005024B">
      <w:pPr>
        <w:keepNext/>
        <w:keepLines/>
        <w:spacing w:after="0" w:line="240" w:lineRule="auto"/>
        <w:jc w:val="both"/>
        <w:rPr>
          <w:rFonts w:ascii="Tahoma" w:eastAsia="Times New Roman" w:hAnsi="Tahoma" w:cs="Tahoma"/>
          <w:sz w:val="20"/>
          <w:szCs w:val="20"/>
          <w:lang w:eastAsia="sl-SI"/>
        </w:rPr>
      </w:pPr>
      <w:r w:rsidRPr="006313B0">
        <w:rPr>
          <w:rFonts w:ascii="Tahoma" w:eastAsia="Times New Roman" w:hAnsi="Tahoma" w:cs="Tahoma"/>
          <w:sz w:val="20"/>
          <w:szCs w:val="20"/>
          <w:lang w:eastAsia="sl-SI"/>
        </w:rPr>
        <w:t xml:space="preserve">Če se v jamčevalnem roku pokaže kakšna pomanjkljivost/napaka, ki je ob podpisu </w:t>
      </w:r>
      <w:r w:rsidR="00D2325B" w:rsidRPr="006313B0">
        <w:rPr>
          <w:rFonts w:ascii="Tahoma" w:eastAsia="Times New Roman" w:hAnsi="Tahoma" w:cs="Tahoma"/>
          <w:sz w:val="20"/>
          <w:szCs w:val="20"/>
          <w:lang w:eastAsia="sl-SI"/>
        </w:rPr>
        <w:t xml:space="preserve">zapisnika o končanju posameznih del </w:t>
      </w:r>
      <w:r w:rsidRPr="006313B0">
        <w:rPr>
          <w:rFonts w:ascii="Tahoma" w:eastAsia="Times New Roman" w:hAnsi="Tahoma" w:cs="Tahoma"/>
          <w:sz w:val="20"/>
          <w:szCs w:val="20"/>
          <w:lang w:eastAsia="sl-SI"/>
        </w:rPr>
        <w:t xml:space="preserve">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10C87C7D" w14:textId="77777777" w:rsidR="004B12BF" w:rsidRPr="006313B0" w:rsidRDefault="004B12BF" w:rsidP="0005024B">
      <w:pPr>
        <w:keepNext/>
        <w:keepLines/>
        <w:spacing w:after="0" w:line="240" w:lineRule="auto"/>
        <w:jc w:val="both"/>
        <w:rPr>
          <w:rFonts w:ascii="Tahoma" w:eastAsia="Times New Roman" w:hAnsi="Tahoma" w:cs="Tahoma"/>
          <w:sz w:val="20"/>
          <w:szCs w:val="20"/>
          <w:lang w:eastAsia="sl-SI"/>
        </w:rPr>
      </w:pPr>
      <w:r w:rsidRPr="006313B0">
        <w:rPr>
          <w:rFonts w:ascii="Tahoma" w:eastAsia="Times New Roman" w:hAnsi="Tahoma" w:cs="Tahoma"/>
          <w:sz w:val="20"/>
          <w:szCs w:val="20"/>
          <w:lang w:eastAsia="sl-SI"/>
        </w:rPr>
        <w:tab/>
      </w:r>
    </w:p>
    <w:p w14:paraId="765C6FDE" w14:textId="77777777" w:rsidR="004B12BF" w:rsidRPr="006313B0" w:rsidRDefault="004B12BF" w:rsidP="0005024B">
      <w:pPr>
        <w:keepNext/>
        <w:keepLines/>
        <w:spacing w:after="0" w:line="240" w:lineRule="auto"/>
        <w:jc w:val="both"/>
        <w:rPr>
          <w:rFonts w:ascii="Tahoma" w:eastAsia="Times New Roman" w:hAnsi="Tahoma" w:cs="Tahoma"/>
          <w:sz w:val="20"/>
          <w:szCs w:val="20"/>
          <w:lang w:eastAsia="sl-SI"/>
        </w:rPr>
      </w:pPr>
      <w:r w:rsidRPr="006313B0">
        <w:rPr>
          <w:rFonts w:ascii="Tahoma" w:eastAsia="Times New Roman" w:hAnsi="Tahoma" w:cs="Tahoma"/>
          <w:sz w:val="20"/>
          <w:szCs w:val="20"/>
          <w:lang w:eastAsia="sl-SI"/>
        </w:rPr>
        <w:t>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8 (osem) koledarskih dni od izstavitve računa. V primeru zamude s plačilom je naročnik upravičen zaračunati izvajalcu zakonite zamudne obresti.</w:t>
      </w:r>
    </w:p>
    <w:p w14:paraId="533C9B26" w14:textId="77777777" w:rsidR="004B12BF" w:rsidRPr="009A3D29" w:rsidRDefault="004B12BF" w:rsidP="0005024B">
      <w:pPr>
        <w:keepNext/>
        <w:keepLines/>
        <w:spacing w:after="0" w:line="240" w:lineRule="auto"/>
        <w:jc w:val="both"/>
        <w:rPr>
          <w:rFonts w:ascii="Tahoma" w:hAnsi="Tahoma" w:cs="Tahoma"/>
          <w:sz w:val="20"/>
          <w:szCs w:val="20"/>
          <w:highlight w:val="yellow"/>
        </w:rPr>
      </w:pPr>
    </w:p>
    <w:p w14:paraId="5718D240" w14:textId="77777777" w:rsidR="004B12BF" w:rsidRPr="009A3D29" w:rsidRDefault="004B12BF" w:rsidP="0005024B">
      <w:pPr>
        <w:pStyle w:val="Odstavekseznama"/>
        <w:keepNext/>
        <w:keepLines/>
        <w:numPr>
          <w:ilvl w:val="0"/>
          <w:numId w:val="10"/>
        </w:numPr>
        <w:ind w:left="567" w:hanging="567"/>
        <w:jc w:val="center"/>
        <w:rPr>
          <w:rFonts w:ascii="Tahoma" w:hAnsi="Tahoma" w:cs="Tahoma"/>
          <w:b/>
        </w:rPr>
      </w:pPr>
      <w:r w:rsidRPr="009A3D29">
        <w:rPr>
          <w:rFonts w:ascii="Tahoma" w:hAnsi="Tahoma" w:cs="Tahoma"/>
          <w:b/>
        </w:rPr>
        <w:t>ODGOVORNOST ZA ŠKODO</w:t>
      </w:r>
    </w:p>
    <w:p w14:paraId="6E46CC18" w14:textId="77777777" w:rsidR="004B12BF" w:rsidRPr="009A3D29" w:rsidRDefault="004B12BF" w:rsidP="0005024B">
      <w:pPr>
        <w:keepNext/>
        <w:keepLines/>
        <w:spacing w:after="0" w:line="240" w:lineRule="auto"/>
        <w:jc w:val="both"/>
        <w:rPr>
          <w:rFonts w:ascii="Tahoma" w:hAnsi="Tahoma" w:cs="Tahoma"/>
          <w:sz w:val="20"/>
          <w:szCs w:val="20"/>
        </w:rPr>
      </w:pPr>
    </w:p>
    <w:p w14:paraId="2D10B5AC" w14:textId="77777777" w:rsidR="004B12BF" w:rsidRPr="009A3D29" w:rsidRDefault="004B12BF" w:rsidP="0005024B">
      <w:pPr>
        <w:keepNext/>
        <w:keepLines/>
        <w:numPr>
          <w:ilvl w:val="0"/>
          <w:numId w:val="5"/>
        </w:numPr>
        <w:tabs>
          <w:tab w:val="clear" w:pos="0"/>
          <w:tab w:val="num" w:pos="426"/>
          <w:tab w:val="num" w:pos="1440"/>
        </w:tabs>
        <w:spacing w:after="0" w:line="240" w:lineRule="auto"/>
        <w:ind w:left="426" w:hanging="426"/>
        <w:jc w:val="center"/>
        <w:rPr>
          <w:rFonts w:ascii="Tahoma" w:eastAsia="Times New Roman" w:hAnsi="Tahoma" w:cs="Tahoma"/>
          <w:color w:val="000000"/>
          <w:sz w:val="20"/>
          <w:szCs w:val="20"/>
          <w:lang w:eastAsia="sl-SI"/>
        </w:rPr>
      </w:pPr>
      <w:r w:rsidRPr="009A3D29">
        <w:rPr>
          <w:rFonts w:ascii="Tahoma" w:eastAsia="Times New Roman" w:hAnsi="Tahoma" w:cs="Tahoma"/>
          <w:color w:val="000000"/>
          <w:sz w:val="20"/>
          <w:szCs w:val="20"/>
          <w:lang w:eastAsia="sl-SI"/>
        </w:rPr>
        <w:t>člen</w:t>
      </w:r>
    </w:p>
    <w:p w14:paraId="7516522F" w14:textId="77777777" w:rsidR="004B12BF" w:rsidRPr="009A3D29" w:rsidRDefault="004B12BF" w:rsidP="0005024B">
      <w:pPr>
        <w:keepNext/>
        <w:keepLines/>
        <w:spacing w:after="0" w:line="240" w:lineRule="auto"/>
        <w:jc w:val="both"/>
        <w:rPr>
          <w:rFonts w:ascii="Tahoma" w:hAnsi="Tahoma" w:cs="Tahoma"/>
          <w:sz w:val="20"/>
          <w:szCs w:val="20"/>
        </w:rPr>
      </w:pPr>
    </w:p>
    <w:p w14:paraId="745BD8F2" w14:textId="77777777" w:rsidR="004B12BF" w:rsidRPr="009A3D29" w:rsidRDefault="004B12BF" w:rsidP="0005024B">
      <w:pPr>
        <w:keepNext/>
        <w:keepLines/>
        <w:spacing w:after="0" w:line="240" w:lineRule="auto"/>
        <w:jc w:val="both"/>
        <w:rPr>
          <w:rFonts w:ascii="Tahoma" w:hAnsi="Tahoma" w:cs="Tahoma"/>
          <w:sz w:val="20"/>
          <w:szCs w:val="20"/>
        </w:rPr>
      </w:pPr>
      <w:r w:rsidRPr="009A3D29">
        <w:rPr>
          <w:rFonts w:ascii="Tahoma" w:hAnsi="Tahoma" w:cs="Tahoma"/>
          <w:sz w:val="20"/>
          <w:szCs w:val="20"/>
        </w:rPr>
        <w:t xml:space="preserve">Izvajalec odgovarja po splošnih pravilih civilnega prava za vso nastalo škodo, ki jo naročniku zaradi malomarnosti ali nestrokovnosti povzroči izvajalčevo delovno osebje. </w:t>
      </w:r>
    </w:p>
    <w:p w14:paraId="029EB022" w14:textId="77777777" w:rsidR="004B12BF" w:rsidRPr="009A3D29" w:rsidRDefault="004B12BF" w:rsidP="0005024B">
      <w:pPr>
        <w:keepNext/>
        <w:keepLines/>
        <w:spacing w:after="0" w:line="240" w:lineRule="auto"/>
        <w:jc w:val="both"/>
        <w:rPr>
          <w:rFonts w:ascii="Tahoma" w:hAnsi="Tahoma" w:cs="Tahoma"/>
          <w:sz w:val="20"/>
          <w:szCs w:val="20"/>
          <w:highlight w:val="yellow"/>
        </w:rPr>
      </w:pPr>
    </w:p>
    <w:p w14:paraId="1CD7B157" w14:textId="77777777" w:rsidR="004B12BF" w:rsidRPr="000E5129" w:rsidRDefault="004B12BF" w:rsidP="0005024B">
      <w:pPr>
        <w:pStyle w:val="Odstavekseznama"/>
        <w:keepNext/>
        <w:keepLines/>
        <w:numPr>
          <w:ilvl w:val="0"/>
          <w:numId w:val="10"/>
        </w:numPr>
        <w:ind w:left="567" w:hanging="567"/>
        <w:jc w:val="center"/>
        <w:rPr>
          <w:rFonts w:ascii="Tahoma" w:hAnsi="Tahoma" w:cs="Tahoma"/>
          <w:b/>
        </w:rPr>
      </w:pPr>
      <w:r w:rsidRPr="000E5129">
        <w:rPr>
          <w:rFonts w:ascii="Tahoma" w:hAnsi="Tahoma" w:cs="Tahoma"/>
          <w:b/>
        </w:rPr>
        <w:t>VIŠJA SILA</w:t>
      </w:r>
    </w:p>
    <w:p w14:paraId="19BB17CC" w14:textId="77777777" w:rsidR="004B12BF" w:rsidRPr="000E5129" w:rsidRDefault="004B12BF" w:rsidP="0005024B">
      <w:pPr>
        <w:keepNext/>
        <w:keepLines/>
        <w:tabs>
          <w:tab w:val="left" w:pos="-1980"/>
          <w:tab w:val="left" w:pos="2880"/>
        </w:tabs>
        <w:spacing w:after="0" w:line="240" w:lineRule="auto"/>
        <w:jc w:val="center"/>
        <w:rPr>
          <w:rFonts w:ascii="Tahoma" w:eastAsia="Times New Roman" w:hAnsi="Tahoma" w:cs="Tahoma"/>
          <w:sz w:val="20"/>
          <w:szCs w:val="20"/>
          <w:lang w:eastAsia="sl-SI"/>
        </w:rPr>
      </w:pPr>
    </w:p>
    <w:p w14:paraId="398CB8A3" w14:textId="77777777" w:rsidR="004B12BF" w:rsidRPr="000E5129" w:rsidRDefault="004B12BF"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0E5129">
        <w:rPr>
          <w:rFonts w:ascii="Tahoma" w:eastAsia="Times New Roman" w:hAnsi="Tahoma" w:cs="Tahoma"/>
          <w:color w:val="000000"/>
          <w:sz w:val="20"/>
          <w:szCs w:val="20"/>
          <w:lang w:eastAsia="sl-SI"/>
        </w:rPr>
        <w:t>člen</w:t>
      </w:r>
    </w:p>
    <w:p w14:paraId="669422A6" w14:textId="77777777" w:rsidR="004B12BF" w:rsidRPr="000E5129" w:rsidRDefault="004B12BF" w:rsidP="0005024B">
      <w:pPr>
        <w:keepNext/>
        <w:keepLines/>
        <w:tabs>
          <w:tab w:val="left" w:pos="1418"/>
          <w:tab w:val="left" w:pos="1702"/>
        </w:tabs>
        <w:spacing w:after="0" w:line="240" w:lineRule="auto"/>
        <w:jc w:val="both"/>
        <w:rPr>
          <w:rFonts w:ascii="Tahoma" w:hAnsi="Tahoma" w:cs="Tahoma"/>
          <w:sz w:val="20"/>
          <w:szCs w:val="20"/>
        </w:rPr>
      </w:pPr>
    </w:p>
    <w:p w14:paraId="5C02278C" w14:textId="77777777" w:rsidR="004B12BF" w:rsidRPr="000E5129" w:rsidRDefault="004B12BF" w:rsidP="0005024B">
      <w:pPr>
        <w:keepNext/>
        <w:keepLines/>
        <w:spacing w:after="0" w:line="240" w:lineRule="auto"/>
        <w:jc w:val="both"/>
        <w:rPr>
          <w:rFonts w:ascii="Tahoma" w:eastAsia="Times New Roman" w:hAnsi="Tahoma" w:cs="Tahoma"/>
          <w:sz w:val="20"/>
          <w:szCs w:val="20"/>
          <w:lang w:eastAsia="sl-SI"/>
        </w:rPr>
      </w:pPr>
      <w:r w:rsidRPr="000E5129">
        <w:rPr>
          <w:rFonts w:ascii="Tahoma" w:eastAsia="Times New Roman" w:hAnsi="Tahoma" w:cs="Tahoma"/>
          <w:sz w:val="20"/>
          <w:szCs w:val="20"/>
          <w:lang w:eastAsia="sl-SI"/>
        </w:rPr>
        <w:t>Izvajalec ni odgovoren za delno ali celotno neizpolnjevanje obveznosti, če je to posledica višje sile.</w:t>
      </w:r>
    </w:p>
    <w:p w14:paraId="59B41F9E" w14:textId="77777777" w:rsidR="004B12BF" w:rsidRPr="000E5129" w:rsidRDefault="004B12BF" w:rsidP="0005024B">
      <w:pPr>
        <w:keepNext/>
        <w:keepLines/>
        <w:spacing w:after="0" w:line="240" w:lineRule="auto"/>
        <w:jc w:val="both"/>
        <w:rPr>
          <w:rFonts w:ascii="Tahoma" w:eastAsia="Times New Roman" w:hAnsi="Tahoma" w:cs="Tahoma"/>
          <w:sz w:val="20"/>
          <w:szCs w:val="20"/>
          <w:lang w:eastAsia="sl-SI"/>
        </w:rPr>
      </w:pPr>
    </w:p>
    <w:p w14:paraId="6E2DD09B" w14:textId="71E0B52E" w:rsidR="004B12BF" w:rsidRPr="000E5129" w:rsidRDefault="004B12BF" w:rsidP="0005024B">
      <w:pPr>
        <w:keepNext/>
        <w:keepLines/>
        <w:spacing w:after="0" w:line="240" w:lineRule="auto"/>
        <w:jc w:val="both"/>
        <w:rPr>
          <w:rFonts w:ascii="Tahoma" w:eastAsia="Times New Roman" w:hAnsi="Tahoma" w:cs="Tahoma"/>
          <w:sz w:val="20"/>
          <w:szCs w:val="20"/>
          <w:lang w:eastAsia="sl-SI"/>
        </w:rPr>
      </w:pPr>
      <w:r w:rsidRPr="000E5129">
        <w:rPr>
          <w:rFonts w:ascii="Tahoma" w:eastAsia="Times New Roman" w:hAnsi="Tahoma" w:cs="Tahoma"/>
          <w:sz w:val="20"/>
          <w:szCs w:val="20"/>
          <w:lang w:eastAsia="sl-SI"/>
        </w:rPr>
        <w:t xml:space="preserve">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w:t>
      </w:r>
      <w:r w:rsidR="00FD0F4F" w:rsidRPr="000E5129">
        <w:rPr>
          <w:rFonts w:ascii="Tahoma" w:eastAsia="Times New Roman" w:hAnsi="Tahoma" w:cs="Tahoma"/>
          <w:sz w:val="20"/>
          <w:szCs w:val="20"/>
          <w:lang w:eastAsia="sl-SI"/>
        </w:rPr>
        <w:t>del</w:t>
      </w:r>
      <w:r w:rsidRPr="000E5129">
        <w:rPr>
          <w:rFonts w:ascii="Tahoma" w:eastAsia="Times New Roman" w:hAnsi="Tahoma" w:cs="Tahoma"/>
          <w:sz w:val="20"/>
          <w:szCs w:val="20"/>
          <w:lang w:eastAsia="sl-SI"/>
        </w:rPr>
        <w:t xml:space="preserve"> delno ali v celoti motene oziroma preprečene zaradi višje sile, je izvajalec o tem dolžan nemudoma obvestiti naročnika. Prav tako ga je dolžan sproti obveščati o prenehanju takih okoliščin. Roki dobave blaga oziroma izvedbe </w:t>
      </w:r>
      <w:r w:rsidR="00FD0F4F" w:rsidRPr="000E5129">
        <w:rPr>
          <w:rFonts w:ascii="Tahoma" w:eastAsia="Times New Roman" w:hAnsi="Tahoma" w:cs="Tahoma"/>
          <w:sz w:val="20"/>
          <w:szCs w:val="20"/>
          <w:lang w:eastAsia="sl-SI"/>
        </w:rPr>
        <w:t>del</w:t>
      </w:r>
      <w:r w:rsidRPr="000E5129">
        <w:rPr>
          <w:rFonts w:ascii="Tahoma" w:eastAsia="Times New Roman" w:hAnsi="Tahoma" w:cs="Tahoma"/>
          <w:sz w:val="20"/>
          <w:szCs w:val="20"/>
          <w:lang w:eastAsia="sl-SI"/>
        </w:rPr>
        <w:t xml:space="preserve"> se podaljšajo za čas trajanja višje sile. Na zahtevo naročnika je izvajalec dolžan dokazati obstoj višje sile.</w:t>
      </w:r>
    </w:p>
    <w:p w14:paraId="6EA8ACD6" w14:textId="77777777" w:rsidR="004B12BF" w:rsidRPr="000E5129" w:rsidRDefault="004B12BF" w:rsidP="0005024B">
      <w:pPr>
        <w:keepNext/>
        <w:keepLines/>
        <w:spacing w:after="0" w:line="240" w:lineRule="auto"/>
        <w:jc w:val="both"/>
        <w:rPr>
          <w:rFonts w:ascii="Tahoma" w:eastAsia="Times New Roman" w:hAnsi="Tahoma" w:cs="Tahoma"/>
          <w:snapToGrid w:val="0"/>
          <w:sz w:val="20"/>
          <w:szCs w:val="20"/>
          <w:lang w:eastAsia="sl-SI"/>
        </w:rPr>
      </w:pPr>
    </w:p>
    <w:p w14:paraId="57FB888C" w14:textId="77777777" w:rsidR="004B12BF" w:rsidRPr="000E5129" w:rsidRDefault="004B12BF" w:rsidP="0005024B">
      <w:pPr>
        <w:keepNext/>
        <w:keepLines/>
        <w:spacing w:after="0" w:line="240" w:lineRule="auto"/>
        <w:jc w:val="both"/>
        <w:rPr>
          <w:rFonts w:ascii="Tahoma" w:eastAsia="Times New Roman" w:hAnsi="Tahoma" w:cs="Tahoma"/>
          <w:snapToGrid w:val="0"/>
          <w:sz w:val="20"/>
          <w:szCs w:val="20"/>
          <w:lang w:eastAsia="sl-SI"/>
        </w:rPr>
      </w:pPr>
      <w:r w:rsidRPr="000E5129">
        <w:rPr>
          <w:rFonts w:ascii="Tahoma" w:eastAsia="Times New Roman" w:hAnsi="Tahoma" w:cs="Tahoma"/>
          <w:snapToGrid w:val="0"/>
          <w:sz w:val="20"/>
          <w:szCs w:val="20"/>
          <w:lang w:eastAsia="sl-SI"/>
        </w:rPr>
        <w:t>Pomanjkanje delovne sile ali materiala pri izvajalcu ali pri njegovih podizvajalcih se ne šteje za višjo silo, razen, če ni posledica le-te.</w:t>
      </w:r>
    </w:p>
    <w:p w14:paraId="4202D600" w14:textId="77777777" w:rsidR="001468CD" w:rsidRPr="00F26FEF" w:rsidRDefault="001468CD" w:rsidP="0005024B">
      <w:pPr>
        <w:keepNext/>
        <w:keepLines/>
        <w:tabs>
          <w:tab w:val="left" w:pos="-1980"/>
          <w:tab w:val="left" w:pos="2880"/>
        </w:tabs>
        <w:spacing w:after="0" w:line="240" w:lineRule="auto"/>
        <w:jc w:val="both"/>
        <w:rPr>
          <w:rFonts w:ascii="Tahoma" w:eastAsia="Times New Roman" w:hAnsi="Tahoma" w:cs="Tahoma"/>
          <w:sz w:val="20"/>
          <w:szCs w:val="20"/>
          <w:lang w:eastAsia="sl-SI"/>
        </w:rPr>
      </w:pPr>
    </w:p>
    <w:p w14:paraId="01D8A46E" w14:textId="77777777" w:rsidR="00EC3759" w:rsidRPr="00F26FEF" w:rsidRDefault="00EC767C" w:rsidP="0005024B">
      <w:pPr>
        <w:pStyle w:val="Odstavekseznama"/>
        <w:keepNext/>
        <w:keepLines/>
        <w:numPr>
          <w:ilvl w:val="0"/>
          <w:numId w:val="10"/>
        </w:numPr>
        <w:ind w:left="567" w:hanging="567"/>
        <w:jc w:val="center"/>
        <w:rPr>
          <w:rFonts w:ascii="Tahoma" w:hAnsi="Tahoma" w:cs="Tahoma"/>
          <w:b/>
        </w:rPr>
      </w:pPr>
      <w:r w:rsidRPr="00F26FEF">
        <w:rPr>
          <w:rFonts w:ascii="Tahoma" w:hAnsi="Tahoma" w:cs="Tahoma"/>
          <w:b/>
        </w:rPr>
        <w:t>OBVEZNOSTI STRANK PO OKVIRNEM SPORAZUMU</w:t>
      </w:r>
    </w:p>
    <w:p w14:paraId="6F28CF0C" w14:textId="77777777" w:rsidR="00EC3759" w:rsidRPr="00F26FEF" w:rsidRDefault="00EC3759" w:rsidP="0005024B">
      <w:pPr>
        <w:keepNext/>
        <w:keepLines/>
        <w:tabs>
          <w:tab w:val="left" w:pos="567"/>
          <w:tab w:val="left" w:pos="1134"/>
          <w:tab w:val="left" w:pos="8080"/>
        </w:tabs>
        <w:spacing w:after="0" w:line="240" w:lineRule="auto"/>
        <w:jc w:val="center"/>
        <w:outlineLvl w:val="1"/>
        <w:rPr>
          <w:rFonts w:ascii="Tahoma" w:eastAsia="Times New Roman" w:hAnsi="Tahoma" w:cs="Tahoma"/>
          <w:b/>
          <w:sz w:val="20"/>
          <w:szCs w:val="20"/>
          <w:lang w:eastAsia="sl-SI"/>
        </w:rPr>
      </w:pPr>
    </w:p>
    <w:p w14:paraId="0B9BFD52" w14:textId="77777777" w:rsidR="00EC3759" w:rsidRPr="00F26FEF"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26FEF">
        <w:rPr>
          <w:rFonts w:ascii="Tahoma" w:eastAsia="Times New Roman" w:hAnsi="Tahoma" w:cs="Tahoma"/>
          <w:color w:val="000000"/>
          <w:sz w:val="20"/>
          <w:szCs w:val="20"/>
          <w:lang w:eastAsia="sl-SI"/>
        </w:rPr>
        <w:t>člen</w:t>
      </w:r>
    </w:p>
    <w:p w14:paraId="7A51E3DD" w14:textId="77777777" w:rsidR="00EC3759" w:rsidRPr="00F26FEF" w:rsidRDefault="00EC3759" w:rsidP="0005024B">
      <w:pPr>
        <w:keepNext/>
        <w:keepLines/>
        <w:spacing w:after="0" w:line="240" w:lineRule="auto"/>
        <w:jc w:val="both"/>
        <w:rPr>
          <w:rFonts w:ascii="Tahoma" w:eastAsia="Times New Roman" w:hAnsi="Tahoma" w:cs="Tahoma"/>
          <w:sz w:val="20"/>
          <w:szCs w:val="20"/>
          <w:lang w:eastAsia="sl-SI"/>
        </w:rPr>
      </w:pPr>
    </w:p>
    <w:p w14:paraId="329F9484" w14:textId="77777777" w:rsidR="00EF0070" w:rsidRPr="00F26FEF" w:rsidRDefault="00EF0070" w:rsidP="0005024B">
      <w:pPr>
        <w:keepNext/>
        <w:keepLines/>
        <w:spacing w:after="0" w:line="240" w:lineRule="auto"/>
        <w:jc w:val="both"/>
        <w:rPr>
          <w:rFonts w:ascii="Tahoma" w:hAnsi="Tahoma" w:cs="Tahoma"/>
          <w:sz w:val="20"/>
          <w:szCs w:val="20"/>
          <w:lang w:eastAsia="sl-SI"/>
        </w:rPr>
      </w:pPr>
      <w:r w:rsidRPr="00F26FEF">
        <w:rPr>
          <w:rFonts w:ascii="Tahoma" w:hAnsi="Tahoma" w:cs="Tahoma"/>
          <w:sz w:val="20"/>
          <w:szCs w:val="20"/>
          <w:lang w:eastAsia="sl-SI"/>
        </w:rPr>
        <w:t>Izvajalec se v okviru tega okvirnega sporazuma obvezuje:</w:t>
      </w:r>
    </w:p>
    <w:p w14:paraId="058E2561" w14:textId="77777777" w:rsidR="00DA1CF9" w:rsidRPr="00F26FEF" w:rsidRDefault="00DA1CF9" w:rsidP="0005024B">
      <w:pPr>
        <w:keepNext/>
        <w:keepLines/>
        <w:numPr>
          <w:ilvl w:val="0"/>
          <w:numId w:val="50"/>
        </w:numPr>
        <w:tabs>
          <w:tab w:val="left" w:pos="1702"/>
        </w:tabs>
        <w:spacing w:after="0" w:line="240" w:lineRule="auto"/>
        <w:jc w:val="both"/>
        <w:rPr>
          <w:rFonts w:ascii="Tahoma" w:hAnsi="Tahoma" w:cs="Tahoma"/>
          <w:sz w:val="20"/>
          <w:szCs w:val="20"/>
        </w:rPr>
      </w:pPr>
      <w:r w:rsidRPr="00F26FEF">
        <w:rPr>
          <w:rFonts w:ascii="Tahoma" w:hAnsi="Tahoma" w:cs="Tahoma"/>
          <w:sz w:val="20"/>
          <w:szCs w:val="20"/>
        </w:rPr>
        <w:lastRenderedPageBreak/>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29F2E75D" w14:textId="1D8BB245" w:rsidR="00DA1CF9" w:rsidRPr="00332B7E" w:rsidRDefault="00DA1CF9" w:rsidP="0005024B">
      <w:pPr>
        <w:keepNext/>
        <w:keepLines/>
        <w:numPr>
          <w:ilvl w:val="0"/>
          <w:numId w:val="50"/>
        </w:numPr>
        <w:tabs>
          <w:tab w:val="num" w:pos="426"/>
          <w:tab w:val="left" w:pos="1702"/>
        </w:tabs>
        <w:spacing w:after="0" w:line="240" w:lineRule="auto"/>
        <w:jc w:val="both"/>
        <w:rPr>
          <w:rFonts w:ascii="Tahoma" w:hAnsi="Tahoma" w:cs="Tahoma"/>
          <w:sz w:val="20"/>
          <w:szCs w:val="20"/>
        </w:rPr>
      </w:pPr>
      <w:r w:rsidRPr="00332B7E">
        <w:rPr>
          <w:rFonts w:ascii="Tahoma" w:hAnsi="Tahoma" w:cs="Tahoma"/>
          <w:sz w:val="20"/>
          <w:szCs w:val="20"/>
        </w:rPr>
        <w:t xml:space="preserve">zagotoviti izvajanje </w:t>
      </w:r>
      <w:r w:rsidR="00FD0F4F" w:rsidRPr="00332B7E">
        <w:rPr>
          <w:rFonts w:ascii="Tahoma" w:hAnsi="Tahoma" w:cs="Tahoma"/>
          <w:sz w:val="20"/>
          <w:szCs w:val="20"/>
        </w:rPr>
        <w:t>del</w:t>
      </w:r>
      <w:r w:rsidRPr="00332B7E">
        <w:rPr>
          <w:rFonts w:ascii="Tahoma" w:hAnsi="Tahoma" w:cs="Tahoma"/>
          <w:sz w:val="20"/>
          <w:szCs w:val="20"/>
        </w:rPr>
        <w:t xml:space="preserve"> z delavci, ki so strokovno usposobljeni za opravljanje tovrstnih </w:t>
      </w:r>
      <w:r w:rsidR="00FD0F4F" w:rsidRPr="00332B7E">
        <w:rPr>
          <w:rFonts w:ascii="Tahoma" w:hAnsi="Tahoma" w:cs="Tahoma"/>
          <w:sz w:val="20"/>
          <w:szCs w:val="20"/>
        </w:rPr>
        <w:t>del</w:t>
      </w:r>
      <w:r w:rsidRPr="00332B7E">
        <w:rPr>
          <w:rFonts w:ascii="Tahoma" w:hAnsi="Tahoma" w:cs="Tahoma"/>
          <w:sz w:val="20"/>
          <w:szCs w:val="20"/>
        </w:rPr>
        <w:t xml:space="preserve"> in imajo opravljen preizkus iz varstva pri delu in požarnega varstva ter zdravniški pregled,</w:t>
      </w:r>
    </w:p>
    <w:p w14:paraId="4270D812" w14:textId="77777777" w:rsidR="00AD281A" w:rsidRPr="00AD281A" w:rsidRDefault="00AD281A" w:rsidP="0005024B">
      <w:pPr>
        <w:keepNext/>
        <w:keepLines/>
        <w:numPr>
          <w:ilvl w:val="0"/>
          <w:numId w:val="50"/>
        </w:numPr>
        <w:tabs>
          <w:tab w:val="left" w:pos="284"/>
        </w:tabs>
        <w:spacing w:after="0" w:line="240" w:lineRule="auto"/>
        <w:jc w:val="both"/>
        <w:rPr>
          <w:rFonts w:ascii="Tahoma" w:hAnsi="Tahoma" w:cs="Tahoma"/>
          <w:sz w:val="20"/>
          <w:szCs w:val="20"/>
        </w:rPr>
      </w:pPr>
      <w:r w:rsidRPr="00AD281A">
        <w:rPr>
          <w:rFonts w:ascii="Tahoma" w:hAnsi="Tahoma" w:cs="Tahoma"/>
          <w:sz w:val="20"/>
          <w:szCs w:val="20"/>
        </w:rPr>
        <w:t>obveznosti po tem okvirnem sporazumu izvesti skladno z zahtevami naročnika iz razpisne dokumentacije,</w:t>
      </w:r>
    </w:p>
    <w:p w14:paraId="66A2B54C" w14:textId="5B5EAD1F" w:rsidR="00DA1CF9" w:rsidRPr="00332B7E" w:rsidRDefault="00DA1CF9" w:rsidP="0005024B">
      <w:pPr>
        <w:keepNext/>
        <w:keepLines/>
        <w:numPr>
          <w:ilvl w:val="0"/>
          <w:numId w:val="50"/>
        </w:numPr>
        <w:tabs>
          <w:tab w:val="num" w:pos="426"/>
          <w:tab w:val="left" w:pos="1702"/>
        </w:tabs>
        <w:spacing w:after="0" w:line="240" w:lineRule="auto"/>
        <w:jc w:val="both"/>
        <w:rPr>
          <w:rFonts w:ascii="Tahoma" w:hAnsi="Tahoma" w:cs="Tahoma"/>
          <w:sz w:val="20"/>
          <w:szCs w:val="20"/>
        </w:rPr>
      </w:pPr>
      <w:r w:rsidRPr="00332B7E">
        <w:rPr>
          <w:rFonts w:ascii="Tahoma" w:hAnsi="Tahoma" w:cs="Tahoma"/>
          <w:sz w:val="20"/>
          <w:szCs w:val="20"/>
        </w:rPr>
        <w:t xml:space="preserve">stalno </w:t>
      </w:r>
      <w:r w:rsidRPr="009C2A7C">
        <w:rPr>
          <w:rFonts w:ascii="Tahoma" w:hAnsi="Tahoma" w:cs="Tahoma"/>
          <w:sz w:val="20"/>
          <w:szCs w:val="20"/>
        </w:rPr>
        <w:t xml:space="preserve">zagotavljati </w:t>
      </w:r>
      <w:r w:rsidR="00FD0F4F" w:rsidRPr="009C2A7C">
        <w:rPr>
          <w:rFonts w:ascii="Tahoma" w:hAnsi="Tahoma" w:cs="Tahoma"/>
          <w:sz w:val="20"/>
          <w:szCs w:val="20"/>
        </w:rPr>
        <w:t>dela</w:t>
      </w:r>
      <w:r w:rsidRPr="009C2A7C">
        <w:rPr>
          <w:rFonts w:ascii="Tahoma" w:hAnsi="Tahoma" w:cs="Tahoma"/>
          <w:sz w:val="20"/>
          <w:szCs w:val="20"/>
        </w:rPr>
        <w:t xml:space="preserve"> skladno</w:t>
      </w:r>
      <w:r w:rsidRPr="00332B7E">
        <w:rPr>
          <w:rFonts w:ascii="Tahoma" w:hAnsi="Tahoma" w:cs="Tahoma"/>
          <w:sz w:val="20"/>
          <w:szCs w:val="20"/>
        </w:rPr>
        <w:t xml:space="preserve"> z določili tega okvirnega sporazuma,</w:t>
      </w:r>
    </w:p>
    <w:p w14:paraId="0B120EA3" w14:textId="11418B36" w:rsidR="00DA1CF9" w:rsidRPr="00332B7E" w:rsidRDefault="00DA1CF9" w:rsidP="0005024B">
      <w:pPr>
        <w:keepNext/>
        <w:keepLines/>
        <w:numPr>
          <w:ilvl w:val="0"/>
          <w:numId w:val="50"/>
        </w:numPr>
        <w:tabs>
          <w:tab w:val="num" w:pos="426"/>
          <w:tab w:val="left" w:pos="1702"/>
        </w:tabs>
        <w:spacing w:after="0" w:line="240" w:lineRule="auto"/>
        <w:jc w:val="both"/>
        <w:rPr>
          <w:rFonts w:ascii="Tahoma" w:hAnsi="Tahoma" w:cs="Tahoma"/>
          <w:sz w:val="20"/>
          <w:szCs w:val="20"/>
        </w:rPr>
      </w:pPr>
      <w:r w:rsidRPr="00332B7E">
        <w:rPr>
          <w:rFonts w:ascii="Tahoma" w:hAnsi="Tahoma" w:cs="Tahoma"/>
          <w:sz w:val="20"/>
          <w:szCs w:val="20"/>
        </w:rPr>
        <w:t>izvesti prevzet</w:t>
      </w:r>
      <w:r w:rsidR="00FD0F4F" w:rsidRPr="00332B7E">
        <w:rPr>
          <w:rFonts w:ascii="Tahoma" w:hAnsi="Tahoma" w:cs="Tahoma"/>
          <w:sz w:val="20"/>
          <w:szCs w:val="20"/>
        </w:rPr>
        <w:t>o delo</w:t>
      </w:r>
      <w:r w:rsidRPr="00332B7E">
        <w:rPr>
          <w:rFonts w:ascii="Tahoma" w:hAnsi="Tahoma" w:cs="Tahoma"/>
          <w:sz w:val="20"/>
          <w:szCs w:val="20"/>
        </w:rPr>
        <w:t xml:space="preserve"> strokovno pravilno, vestno in kvalitetno v skladu z vsemi veljavnimi tehničnimi predpisi, standardi in uzancami ob tesnem sodelovanju z naročnikom (skrbnost dobrega strokovnjaka),</w:t>
      </w:r>
    </w:p>
    <w:p w14:paraId="4EC83784" w14:textId="428DF1D2" w:rsidR="00DA1CF9" w:rsidRPr="003B5B40" w:rsidRDefault="00DA1CF9" w:rsidP="0005024B">
      <w:pPr>
        <w:keepNext/>
        <w:keepLines/>
        <w:numPr>
          <w:ilvl w:val="0"/>
          <w:numId w:val="50"/>
        </w:numPr>
        <w:spacing w:after="0" w:line="240" w:lineRule="auto"/>
        <w:jc w:val="both"/>
        <w:rPr>
          <w:rFonts w:ascii="Tahoma" w:hAnsi="Tahoma" w:cs="Tahoma"/>
          <w:sz w:val="20"/>
          <w:szCs w:val="20"/>
        </w:rPr>
      </w:pPr>
      <w:r w:rsidRPr="003B5B40">
        <w:rPr>
          <w:rFonts w:ascii="Tahoma" w:hAnsi="Tahoma" w:cs="Tahoma"/>
          <w:sz w:val="20"/>
          <w:szCs w:val="20"/>
        </w:rPr>
        <w:t xml:space="preserve">poskrbeti, da so </w:t>
      </w:r>
      <w:r w:rsidR="007A2E42" w:rsidRPr="003B5B40">
        <w:rPr>
          <w:rFonts w:ascii="Tahoma" w:hAnsi="Tahoma" w:cs="Tahoma"/>
          <w:sz w:val="20"/>
          <w:szCs w:val="20"/>
        </w:rPr>
        <w:t>dela</w:t>
      </w:r>
      <w:r w:rsidRPr="003B5B40">
        <w:rPr>
          <w:rFonts w:ascii="Tahoma" w:hAnsi="Tahoma" w:cs="Tahoma"/>
          <w:sz w:val="20"/>
          <w:szCs w:val="20"/>
        </w:rPr>
        <w:t xml:space="preserve"> izvedena in dokumentirana po tehničnih predpisih, standardih in normativih;</w:t>
      </w:r>
    </w:p>
    <w:p w14:paraId="7206948C" w14:textId="007F90E6" w:rsidR="00DA1CF9" w:rsidRPr="003B5B40" w:rsidRDefault="00DA1CF9" w:rsidP="0005024B">
      <w:pPr>
        <w:keepNext/>
        <w:keepLines/>
        <w:numPr>
          <w:ilvl w:val="0"/>
          <w:numId w:val="50"/>
        </w:numPr>
        <w:spacing w:after="0" w:line="240" w:lineRule="auto"/>
        <w:jc w:val="both"/>
        <w:rPr>
          <w:rFonts w:ascii="Tahoma" w:hAnsi="Tahoma" w:cs="Tahoma"/>
          <w:sz w:val="20"/>
          <w:szCs w:val="20"/>
        </w:rPr>
      </w:pPr>
      <w:r w:rsidRPr="003B5B40">
        <w:rPr>
          <w:rFonts w:ascii="Tahoma" w:hAnsi="Tahoma" w:cs="Tahoma"/>
          <w:sz w:val="20"/>
          <w:szCs w:val="20"/>
        </w:rPr>
        <w:t xml:space="preserve">omogočiti naročniku nadzor izvajanja </w:t>
      </w:r>
      <w:r w:rsidR="00FD0F4F" w:rsidRPr="003B5B40">
        <w:rPr>
          <w:rFonts w:ascii="Tahoma" w:hAnsi="Tahoma" w:cs="Tahoma"/>
          <w:sz w:val="20"/>
          <w:szCs w:val="20"/>
        </w:rPr>
        <w:t>del</w:t>
      </w:r>
      <w:r w:rsidRPr="003B5B40">
        <w:rPr>
          <w:rFonts w:ascii="Tahoma" w:hAnsi="Tahoma" w:cs="Tahoma"/>
          <w:sz w:val="20"/>
          <w:szCs w:val="20"/>
        </w:rPr>
        <w:t xml:space="preserve"> in kakovosti uporabljenega materiala/opreme/blaga v vseh fazah dela;</w:t>
      </w:r>
    </w:p>
    <w:p w14:paraId="017DB7A6" w14:textId="77777777" w:rsidR="00DA1CF9" w:rsidRPr="00332B7E" w:rsidRDefault="00DA1CF9" w:rsidP="0005024B">
      <w:pPr>
        <w:keepNext/>
        <w:keepLines/>
        <w:numPr>
          <w:ilvl w:val="0"/>
          <w:numId w:val="50"/>
        </w:numPr>
        <w:tabs>
          <w:tab w:val="num" w:pos="426"/>
          <w:tab w:val="left" w:pos="1702"/>
        </w:tabs>
        <w:spacing w:after="0" w:line="240" w:lineRule="auto"/>
        <w:jc w:val="both"/>
        <w:rPr>
          <w:rFonts w:ascii="Tahoma" w:hAnsi="Tahoma" w:cs="Tahoma"/>
          <w:sz w:val="20"/>
          <w:szCs w:val="20"/>
        </w:rPr>
      </w:pPr>
      <w:r w:rsidRPr="00332B7E">
        <w:rPr>
          <w:rFonts w:ascii="Tahoma" w:hAnsi="Tahoma" w:cs="Tahoma"/>
          <w:sz w:val="20"/>
          <w:szCs w:val="20"/>
        </w:rPr>
        <w:t>obveščati naročnika o tekoči problematiki in nastalih situacijah, ki bi lahko vplivale na izvršitev obveznosti po okvirnem sporazumu,</w:t>
      </w:r>
    </w:p>
    <w:p w14:paraId="4EFB0749" w14:textId="6C37C9D1" w:rsidR="00DA1CF9" w:rsidRPr="00332B7E" w:rsidRDefault="00DA1CF9" w:rsidP="0005024B">
      <w:pPr>
        <w:keepNext/>
        <w:keepLines/>
        <w:numPr>
          <w:ilvl w:val="0"/>
          <w:numId w:val="50"/>
        </w:numPr>
        <w:tabs>
          <w:tab w:val="num" w:pos="426"/>
          <w:tab w:val="left" w:pos="1702"/>
        </w:tabs>
        <w:spacing w:after="0" w:line="240" w:lineRule="auto"/>
        <w:jc w:val="both"/>
        <w:rPr>
          <w:rFonts w:ascii="Tahoma" w:hAnsi="Tahoma" w:cs="Tahoma"/>
          <w:sz w:val="20"/>
          <w:szCs w:val="20"/>
        </w:rPr>
      </w:pPr>
      <w:r w:rsidRPr="00332B7E">
        <w:rPr>
          <w:rFonts w:ascii="Tahoma" w:hAnsi="Tahoma" w:cs="Tahoma"/>
          <w:sz w:val="20"/>
          <w:szCs w:val="20"/>
        </w:rPr>
        <w:t xml:space="preserve">da bo </w:t>
      </w:r>
      <w:r w:rsidR="007A2E42" w:rsidRPr="00332B7E">
        <w:rPr>
          <w:rFonts w:ascii="Tahoma" w:hAnsi="Tahoma" w:cs="Tahoma"/>
          <w:sz w:val="20"/>
          <w:szCs w:val="20"/>
        </w:rPr>
        <w:t>dela</w:t>
      </w:r>
      <w:r w:rsidRPr="00332B7E">
        <w:rPr>
          <w:rFonts w:ascii="Tahoma" w:hAnsi="Tahoma" w:cs="Tahoma"/>
          <w:sz w:val="20"/>
          <w:szCs w:val="20"/>
        </w:rPr>
        <w:t xml:space="preserve"> oddal tretji osebi samo s predhodnim pisnim soglasjem naročnika,</w:t>
      </w:r>
    </w:p>
    <w:p w14:paraId="3C285687" w14:textId="77777777" w:rsidR="00DA1CF9" w:rsidRPr="008451CA" w:rsidRDefault="00DA1CF9" w:rsidP="0005024B">
      <w:pPr>
        <w:keepNext/>
        <w:keepLines/>
        <w:numPr>
          <w:ilvl w:val="0"/>
          <w:numId w:val="50"/>
        </w:numPr>
        <w:spacing w:after="0" w:line="240" w:lineRule="auto"/>
        <w:jc w:val="both"/>
        <w:rPr>
          <w:rFonts w:ascii="Tahoma" w:hAnsi="Tahoma" w:cs="Tahoma"/>
          <w:sz w:val="20"/>
          <w:szCs w:val="20"/>
          <w:lang w:eastAsia="sl-SI"/>
        </w:rPr>
      </w:pPr>
      <w:r w:rsidRPr="008451CA">
        <w:rPr>
          <w:rFonts w:ascii="Tahoma" w:hAnsi="Tahoma" w:cs="Tahoma"/>
          <w:sz w:val="20"/>
          <w:szCs w:val="20"/>
          <w:lang w:eastAsia="sl-SI"/>
        </w:rPr>
        <w:t xml:space="preserve">sproti odpravljati vse pomanjkljivosti, na katere bo opozoril naročnik ter v primeru večkratnih pomanjkljivosti pri opravljanju del, na zahtevo naročnika nemudoma zamenjati delavca, </w:t>
      </w:r>
    </w:p>
    <w:p w14:paraId="0E937E4E" w14:textId="77777777" w:rsidR="00DA1CF9" w:rsidRPr="008451CA" w:rsidRDefault="00DA1CF9" w:rsidP="0005024B">
      <w:pPr>
        <w:keepNext/>
        <w:keepLines/>
        <w:numPr>
          <w:ilvl w:val="0"/>
          <w:numId w:val="50"/>
        </w:numPr>
        <w:tabs>
          <w:tab w:val="left" w:pos="1702"/>
        </w:tabs>
        <w:spacing w:after="0" w:line="240" w:lineRule="auto"/>
        <w:jc w:val="both"/>
        <w:rPr>
          <w:rFonts w:ascii="Tahoma" w:hAnsi="Tahoma" w:cs="Tahoma"/>
          <w:sz w:val="20"/>
          <w:szCs w:val="20"/>
        </w:rPr>
      </w:pPr>
      <w:r w:rsidRPr="008451CA">
        <w:rPr>
          <w:rFonts w:ascii="Tahoma" w:hAnsi="Tahoma" w:cs="Tahoma"/>
          <w:sz w:val="20"/>
          <w:szCs w:val="20"/>
        </w:rPr>
        <w:t>poskrbeti da bodo delavci vsak svoj prihod/odhod evidentirali na lokaciji naročnika,</w:t>
      </w:r>
    </w:p>
    <w:p w14:paraId="4B613D71" w14:textId="77777777" w:rsidR="00DA1CF9" w:rsidRPr="008451CA" w:rsidRDefault="00DA1CF9" w:rsidP="0005024B">
      <w:pPr>
        <w:keepNext/>
        <w:keepLines/>
        <w:numPr>
          <w:ilvl w:val="0"/>
          <w:numId w:val="50"/>
        </w:numPr>
        <w:tabs>
          <w:tab w:val="left" w:pos="1702"/>
        </w:tabs>
        <w:spacing w:after="0" w:line="240" w:lineRule="auto"/>
        <w:jc w:val="both"/>
        <w:rPr>
          <w:rFonts w:ascii="Tahoma" w:hAnsi="Tahoma" w:cs="Tahoma"/>
          <w:sz w:val="20"/>
          <w:szCs w:val="20"/>
        </w:rPr>
      </w:pPr>
      <w:r w:rsidRPr="008451CA">
        <w:rPr>
          <w:rFonts w:ascii="Tahoma" w:hAnsi="Tahoma" w:cs="Tahoma"/>
          <w:sz w:val="20"/>
          <w:szCs w:val="20"/>
        </w:rPr>
        <w:t xml:space="preserve">opremiti delavce z osebno varovalno opremo, z osebnimi zaščitnimi sredstvi in pripomočki glede na nevarnosti za poškodbe, pri čemer mora biti na oblačilu znak (logotip) izvajalca/podizvajalca, </w:t>
      </w:r>
    </w:p>
    <w:p w14:paraId="35D9F7B7" w14:textId="77777777" w:rsidR="00AD281A" w:rsidRPr="00AD281A" w:rsidRDefault="00AD281A" w:rsidP="0005024B">
      <w:pPr>
        <w:keepNext/>
        <w:keepLines/>
        <w:numPr>
          <w:ilvl w:val="0"/>
          <w:numId w:val="50"/>
        </w:numPr>
        <w:spacing w:after="0" w:line="240" w:lineRule="auto"/>
        <w:jc w:val="both"/>
        <w:rPr>
          <w:rFonts w:ascii="Tahoma" w:hAnsi="Tahoma" w:cs="Tahoma"/>
          <w:sz w:val="20"/>
          <w:szCs w:val="20"/>
          <w:lang w:eastAsia="sl-SI"/>
        </w:rPr>
      </w:pPr>
      <w:r w:rsidRPr="00AD281A">
        <w:rPr>
          <w:rFonts w:ascii="Tahoma" w:hAnsi="Tahoma" w:cs="Tahoma"/>
          <w:sz w:val="20"/>
          <w:szCs w:val="20"/>
          <w:lang w:eastAsia="sl-SI"/>
        </w:rPr>
        <w:t>da bo delovišče vedno označeno z opozorilnimi tablami in ograjeno z opozorilnimi zastavicami,</w:t>
      </w:r>
    </w:p>
    <w:p w14:paraId="2CBBA5F2" w14:textId="15E39118" w:rsidR="00AD281A" w:rsidRPr="00004442" w:rsidRDefault="00AD281A" w:rsidP="0005024B">
      <w:pPr>
        <w:keepNext/>
        <w:keepLines/>
        <w:numPr>
          <w:ilvl w:val="0"/>
          <w:numId w:val="50"/>
        </w:numPr>
        <w:spacing w:after="0" w:line="240" w:lineRule="auto"/>
        <w:jc w:val="both"/>
        <w:rPr>
          <w:rFonts w:ascii="Tahoma" w:hAnsi="Tahoma" w:cs="Tahoma"/>
          <w:sz w:val="20"/>
          <w:szCs w:val="20"/>
          <w:lang w:eastAsia="sl-SI"/>
        </w:rPr>
      </w:pPr>
      <w:r w:rsidRPr="00AD281A">
        <w:rPr>
          <w:rFonts w:ascii="Tahoma" w:hAnsi="Tahoma" w:cs="Tahoma"/>
          <w:sz w:val="20"/>
          <w:szCs w:val="20"/>
          <w:lang w:eastAsia="sl-SI"/>
        </w:rPr>
        <w:t xml:space="preserve">da bo delovišče vedno urejeno, primerno razsvetljeno in po opravljenem delu ves odpadni in nepotrebni </w:t>
      </w:r>
      <w:r w:rsidRPr="00004442">
        <w:rPr>
          <w:rFonts w:ascii="Tahoma" w:hAnsi="Tahoma" w:cs="Tahoma"/>
          <w:sz w:val="20"/>
          <w:szCs w:val="20"/>
          <w:lang w:eastAsia="sl-SI"/>
        </w:rPr>
        <w:t>material pospravljen v za to namenjen prostor,</w:t>
      </w:r>
    </w:p>
    <w:p w14:paraId="079F126C" w14:textId="576AE390" w:rsidR="00DA1CF9" w:rsidRPr="00004442" w:rsidRDefault="00DA1CF9" w:rsidP="0005024B">
      <w:pPr>
        <w:keepNext/>
        <w:keepLines/>
        <w:numPr>
          <w:ilvl w:val="0"/>
          <w:numId w:val="50"/>
        </w:numPr>
        <w:spacing w:after="0" w:line="240" w:lineRule="auto"/>
        <w:jc w:val="both"/>
        <w:rPr>
          <w:rFonts w:ascii="Tahoma" w:hAnsi="Tahoma" w:cs="Tahoma"/>
          <w:sz w:val="20"/>
          <w:szCs w:val="20"/>
          <w:lang w:eastAsia="sl-SI"/>
        </w:rPr>
      </w:pPr>
      <w:r w:rsidRPr="00004442">
        <w:rPr>
          <w:rFonts w:ascii="Tahoma" w:hAnsi="Tahoma" w:cs="Tahoma"/>
          <w:sz w:val="20"/>
          <w:szCs w:val="20"/>
          <w:lang w:eastAsia="sl-SI"/>
        </w:rPr>
        <w:t xml:space="preserve">voditi gradbeni dnevnik o izvedenih </w:t>
      </w:r>
      <w:r w:rsidR="007A2E42" w:rsidRPr="00004442">
        <w:rPr>
          <w:rFonts w:ascii="Tahoma" w:hAnsi="Tahoma" w:cs="Tahoma"/>
          <w:sz w:val="20"/>
          <w:szCs w:val="20"/>
          <w:lang w:eastAsia="sl-SI"/>
        </w:rPr>
        <w:t>deli</w:t>
      </w:r>
      <w:r w:rsidR="00AD281A" w:rsidRPr="00004442">
        <w:rPr>
          <w:rFonts w:ascii="Tahoma" w:hAnsi="Tahoma" w:cs="Tahoma"/>
          <w:sz w:val="20"/>
          <w:szCs w:val="20"/>
          <w:lang w:eastAsia="sl-SI"/>
        </w:rPr>
        <w:t>h</w:t>
      </w:r>
      <w:r w:rsidRPr="00004442">
        <w:rPr>
          <w:rFonts w:ascii="Tahoma" w:hAnsi="Tahoma" w:cs="Tahoma"/>
          <w:sz w:val="20"/>
          <w:szCs w:val="20"/>
          <w:lang w:eastAsia="sl-SI"/>
        </w:rPr>
        <w:t>,</w:t>
      </w:r>
    </w:p>
    <w:p w14:paraId="28F8F3CA" w14:textId="194985CA" w:rsidR="00DA1CF9" w:rsidRPr="003B5B40" w:rsidRDefault="00AD281A" w:rsidP="0005024B">
      <w:pPr>
        <w:keepNext/>
        <w:keepLines/>
        <w:numPr>
          <w:ilvl w:val="0"/>
          <w:numId w:val="50"/>
        </w:numPr>
        <w:spacing w:after="0" w:line="240" w:lineRule="auto"/>
        <w:jc w:val="both"/>
        <w:rPr>
          <w:rFonts w:ascii="Tahoma" w:hAnsi="Tahoma" w:cs="Tahoma"/>
          <w:sz w:val="20"/>
          <w:szCs w:val="20"/>
          <w:lang w:eastAsia="sl-SI"/>
        </w:rPr>
      </w:pPr>
      <w:r w:rsidRPr="00AD281A">
        <w:rPr>
          <w:rFonts w:ascii="Tahoma" w:hAnsi="Tahoma" w:cs="Tahoma"/>
          <w:sz w:val="20"/>
          <w:szCs w:val="20"/>
          <w:lang w:eastAsia="sl-SI"/>
        </w:rPr>
        <w:t>tekoče obveščati delovodjo strojnega vzdrževanja naročnika,</w:t>
      </w:r>
    </w:p>
    <w:p w14:paraId="6C7F0059" w14:textId="77777777" w:rsidR="00DA1CF9" w:rsidRPr="008451CA" w:rsidRDefault="00DA1CF9" w:rsidP="0005024B">
      <w:pPr>
        <w:keepNext/>
        <w:keepLines/>
        <w:numPr>
          <w:ilvl w:val="0"/>
          <w:numId w:val="49"/>
        </w:numPr>
        <w:tabs>
          <w:tab w:val="left" w:pos="1702"/>
        </w:tabs>
        <w:spacing w:after="0" w:line="240" w:lineRule="auto"/>
        <w:jc w:val="both"/>
        <w:rPr>
          <w:rFonts w:ascii="Tahoma" w:hAnsi="Tahoma" w:cs="Tahoma"/>
          <w:sz w:val="20"/>
          <w:szCs w:val="20"/>
        </w:rPr>
      </w:pPr>
      <w:r w:rsidRPr="008451CA">
        <w:rPr>
          <w:rFonts w:ascii="Tahoma" w:hAnsi="Tahoma" w:cs="Tahoma"/>
          <w:sz w:val="20"/>
          <w:szCs w:val="20"/>
        </w:rPr>
        <w:t>poskrbeti za odstranitev odpadkov z delovišča naročnika v skladu z zahtevami naročnika,</w:t>
      </w:r>
    </w:p>
    <w:p w14:paraId="5F3D508A" w14:textId="77777777" w:rsidR="00DA1CF9" w:rsidRPr="008451CA" w:rsidRDefault="00DA1CF9" w:rsidP="0005024B">
      <w:pPr>
        <w:keepNext/>
        <w:keepLines/>
        <w:numPr>
          <w:ilvl w:val="0"/>
          <w:numId w:val="50"/>
        </w:numPr>
        <w:tabs>
          <w:tab w:val="left" w:pos="1702"/>
        </w:tabs>
        <w:spacing w:after="0" w:line="240" w:lineRule="auto"/>
        <w:jc w:val="both"/>
        <w:rPr>
          <w:rFonts w:ascii="Tahoma" w:hAnsi="Tahoma" w:cs="Tahoma"/>
          <w:sz w:val="20"/>
          <w:szCs w:val="20"/>
        </w:rPr>
      </w:pPr>
      <w:r w:rsidRPr="008451CA">
        <w:rPr>
          <w:rFonts w:ascii="Tahoma" w:hAnsi="Tahoma" w:cs="Tahoma"/>
          <w:sz w:val="20"/>
          <w:szCs w:val="20"/>
        </w:rPr>
        <w:t>zagotoviti, da bodo delavci upoštevali vse predpise naročnika o gibanju na območju lokacije naročnika,</w:t>
      </w:r>
    </w:p>
    <w:p w14:paraId="4E47A1DD" w14:textId="7A980FC5" w:rsidR="00DA1CF9" w:rsidRPr="008451CA" w:rsidRDefault="00DA1CF9" w:rsidP="0005024B">
      <w:pPr>
        <w:keepNext/>
        <w:keepLines/>
        <w:numPr>
          <w:ilvl w:val="0"/>
          <w:numId w:val="50"/>
        </w:numPr>
        <w:tabs>
          <w:tab w:val="left" w:pos="-1425"/>
          <w:tab w:val="left" w:pos="567"/>
          <w:tab w:val="left" w:pos="4253"/>
          <w:tab w:val="left" w:pos="5529"/>
          <w:tab w:val="right" w:pos="8505"/>
        </w:tabs>
        <w:spacing w:after="0" w:line="240" w:lineRule="auto"/>
        <w:jc w:val="both"/>
        <w:rPr>
          <w:rFonts w:ascii="Tahoma" w:hAnsi="Tahoma" w:cs="Tahoma"/>
          <w:sz w:val="20"/>
          <w:szCs w:val="20"/>
          <w:lang w:eastAsia="sl-SI"/>
        </w:rPr>
      </w:pPr>
      <w:r w:rsidRPr="008451CA">
        <w:rPr>
          <w:rFonts w:ascii="Tahoma" w:hAnsi="Tahoma" w:cs="Tahoma"/>
          <w:sz w:val="20"/>
          <w:szCs w:val="20"/>
          <w:lang w:eastAsia="sl-SI"/>
        </w:rPr>
        <w:t xml:space="preserve">poravnati vso morebitno nastalo škodo, ki bi jo med izvajanjem </w:t>
      </w:r>
      <w:r w:rsidR="00FD0F4F" w:rsidRPr="008451CA">
        <w:rPr>
          <w:rFonts w:ascii="Tahoma" w:hAnsi="Tahoma" w:cs="Tahoma"/>
          <w:sz w:val="20"/>
          <w:szCs w:val="20"/>
          <w:lang w:eastAsia="sl-SI"/>
        </w:rPr>
        <w:t>del</w:t>
      </w:r>
      <w:r w:rsidRPr="008451CA">
        <w:rPr>
          <w:rFonts w:ascii="Tahoma" w:hAnsi="Tahoma" w:cs="Tahoma"/>
          <w:sz w:val="20"/>
          <w:szCs w:val="20"/>
          <w:lang w:eastAsia="sl-SI"/>
        </w:rPr>
        <w:t xml:space="preserve"> povzročil na objektu, na napravah naročnika ali tretjim osebam,</w:t>
      </w:r>
    </w:p>
    <w:p w14:paraId="2D196C0F" w14:textId="77777777" w:rsidR="00DA1CF9" w:rsidRPr="00741AFC" w:rsidRDefault="00DA1CF9" w:rsidP="0005024B">
      <w:pPr>
        <w:keepNext/>
        <w:keepLines/>
        <w:numPr>
          <w:ilvl w:val="0"/>
          <w:numId w:val="50"/>
        </w:numPr>
        <w:spacing w:after="0" w:line="240" w:lineRule="auto"/>
        <w:jc w:val="both"/>
        <w:rPr>
          <w:rFonts w:ascii="Tahoma" w:hAnsi="Tahoma" w:cs="Tahoma"/>
          <w:sz w:val="20"/>
          <w:szCs w:val="18"/>
          <w:lang w:eastAsia="sl-SI"/>
        </w:rPr>
      </w:pPr>
      <w:r w:rsidRPr="00741AFC">
        <w:rPr>
          <w:rFonts w:ascii="Tahoma" w:hAnsi="Tahoma" w:cs="Tahoma"/>
          <w:sz w:val="20"/>
          <w:szCs w:val="18"/>
          <w:lang w:eastAsia="sl-SI"/>
        </w:rPr>
        <w:t>obvestiti naročnika o nastalih okoliščinah, ki bi lahko vplivale na izpolnitev izvajalčevih obveznosti,</w:t>
      </w:r>
    </w:p>
    <w:p w14:paraId="42370240" w14:textId="77777777" w:rsidR="00DA1CF9" w:rsidRPr="00741AFC" w:rsidRDefault="00DA1CF9" w:rsidP="0005024B">
      <w:pPr>
        <w:keepNext/>
        <w:keepLines/>
        <w:numPr>
          <w:ilvl w:val="0"/>
          <w:numId w:val="50"/>
        </w:numPr>
        <w:spacing w:after="0" w:line="240" w:lineRule="auto"/>
        <w:jc w:val="both"/>
        <w:rPr>
          <w:rFonts w:ascii="Tahoma" w:eastAsia="Times New Roman" w:hAnsi="Tahoma" w:cs="Tahoma"/>
          <w:sz w:val="20"/>
          <w:szCs w:val="20"/>
          <w:lang w:eastAsia="sl-SI"/>
        </w:rPr>
      </w:pPr>
      <w:r w:rsidRPr="00741AFC">
        <w:rPr>
          <w:rFonts w:ascii="Tahoma" w:eastAsia="Times New Roman" w:hAnsi="Tahoma" w:cs="Tahoma"/>
          <w:sz w:val="20"/>
          <w:szCs w:val="20"/>
          <w:lang w:eastAsia="sl-SI"/>
        </w:rPr>
        <w:t>naročnika obvestiti o znižanju cen,</w:t>
      </w:r>
    </w:p>
    <w:p w14:paraId="7D30232A" w14:textId="7BA89962" w:rsidR="00AD281A" w:rsidRPr="00AD281A" w:rsidRDefault="00AD281A" w:rsidP="0005024B">
      <w:pPr>
        <w:keepNext/>
        <w:keepLines/>
        <w:numPr>
          <w:ilvl w:val="0"/>
          <w:numId w:val="50"/>
        </w:numPr>
        <w:spacing w:after="0" w:line="240" w:lineRule="auto"/>
        <w:jc w:val="both"/>
        <w:rPr>
          <w:rFonts w:ascii="Tahoma" w:eastAsia="Times New Roman" w:hAnsi="Tahoma" w:cs="Tahoma"/>
          <w:sz w:val="20"/>
          <w:szCs w:val="20"/>
          <w:lang w:eastAsia="sl-SI"/>
        </w:rPr>
      </w:pPr>
      <w:r w:rsidRPr="00AD281A">
        <w:rPr>
          <w:rFonts w:ascii="Tahoma" w:hAnsi="Tahoma" w:cs="Tahoma"/>
          <w:sz w:val="20"/>
          <w:szCs w:val="20"/>
          <w:lang w:eastAsia="sl-SI"/>
        </w:rPr>
        <w:t>uporabljati lastno delovno opremo</w:t>
      </w:r>
      <w:r w:rsidR="00741AFC">
        <w:rPr>
          <w:rFonts w:ascii="Tahoma" w:hAnsi="Tahoma" w:cs="Tahoma"/>
          <w:sz w:val="20"/>
          <w:szCs w:val="20"/>
          <w:lang w:eastAsia="sl-SI"/>
        </w:rPr>
        <w:t>,</w:t>
      </w:r>
      <w:r w:rsidRPr="00AD281A">
        <w:rPr>
          <w:rFonts w:ascii="Tahoma" w:eastAsia="Times New Roman" w:hAnsi="Tahoma" w:cs="Tahoma"/>
          <w:sz w:val="20"/>
          <w:szCs w:val="20"/>
          <w:lang w:eastAsia="sl-SI"/>
        </w:rPr>
        <w:t xml:space="preserve"> </w:t>
      </w:r>
    </w:p>
    <w:p w14:paraId="535E23D2" w14:textId="1115677F" w:rsidR="00DA1CF9" w:rsidRPr="00332B7E" w:rsidRDefault="00DA1CF9" w:rsidP="0005024B">
      <w:pPr>
        <w:keepNext/>
        <w:keepLines/>
        <w:numPr>
          <w:ilvl w:val="0"/>
          <w:numId w:val="50"/>
        </w:numPr>
        <w:spacing w:after="0" w:line="240" w:lineRule="auto"/>
        <w:jc w:val="both"/>
        <w:rPr>
          <w:rFonts w:ascii="Tahoma" w:eastAsia="Times New Roman" w:hAnsi="Tahoma" w:cs="Tahoma"/>
          <w:sz w:val="20"/>
          <w:szCs w:val="20"/>
          <w:lang w:eastAsia="sl-SI"/>
        </w:rPr>
      </w:pPr>
      <w:r w:rsidRPr="00332B7E">
        <w:rPr>
          <w:rFonts w:ascii="Tahoma" w:eastAsia="Times New Roman" w:hAnsi="Tahoma" w:cs="Tahoma"/>
          <w:sz w:val="20"/>
          <w:szCs w:val="20"/>
          <w:lang w:eastAsia="sl-SI"/>
        </w:rPr>
        <w:t xml:space="preserve">zagotoviti vsa potrebna dovoljenja za delo delavcev, ki bodo izvajali </w:t>
      </w:r>
      <w:r w:rsidR="007A2E42" w:rsidRPr="00332B7E">
        <w:rPr>
          <w:rFonts w:ascii="Tahoma" w:eastAsia="Times New Roman" w:hAnsi="Tahoma" w:cs="Tahoma"/>
          <w:sz w:val="20"/>
          <w:szCs w:val="20"/>
          <w:lang w:eastAsia="sl-SI"/>
        </w:rPr>
        <w:t>dela</w:t>
      </w:r>
      <w:r w:rsidRPr="00332B7E">
        <w:rPr>
          <w:rFonts w:ascii="Tahoma" w:eastAsia="Times New Roman" w:hAnsi="Tahoma" w:cs="Tahoma"/>
          <w:sz w:val="20"/>
          <w:szCs w:val="20"/>
          <w:lang w:eastAsia="sl-SI"/>
        </w:rPr>
        <w:t xml:space="preserve"> po tem okvirnem sporazumu na lokaciji naročnika in niso državljani Republike Slovenije,</w:t>
      </w:r>
    </w:p>
    <w:p w14:paraId="5D910F92" w14:textId="56F36017" w:rsidR="00DA1CF9" w:rsidRPr="00332B7E" w:rsidRDefault="00DA1CF9" w:rsidP="0005024B">
      <w:pPr>
        <w:keepNext/>
        <w:keepLines/>
        <w:numPr>
          <w:ilvl w:val="0"/>
          <w:numId w:val="50"/>
        </w:numPr>
        <w:spacing w:after="0" w:line="240" w:lineRule="auto"/>
        <w:jc w:val="both"/>
        <w:rPr>
          <w:rFonts w:ascii="Tahoma" w:eastAsia="Times New Roman" w:hAnsi="Tahoma" w:cs="Tahoma"/>
          <w:sz w:val="20"/>
          <w:szCs w:val="20"/>
          <w:lang w:eastAsia="sl-SI"/>
        </w:rPr>
      </w:pPr>
      <w:r w:rsidRPr="00332B7E">
        <w:rPr>
          <w:rFonts w:ascii="Tahoma" w:eastAsia="Times New Roman" w:hAnsi="Tahoma" w:cs="Tahoma"/>
          <w:sz w:val="20"/>
          <w:szCs w:val="20"/>
          <w:lang w:eastAsia="sl-SI"/>
        </w:rPr>
        <w:t>na vsakem natančno specificiranem izstavljenem računu navesti tudi številko pisnega nabavnega naročila naročnika</w:t>
      </w:r>
      <w:r w:rsidR="00332B7E" w:rsidRPr="00332B7E">
        <w:rPr>
          <w:rFonts w:ascii="Tahoma" w:eastAsia="Times New Roman" w:hAnsi="Tahoma" w:cs="Tahoma"/>
          <w:sz w:val="20"/>
          <w:szCs w:val="20"/>
          <w:lang w:eastAsia="sl-SI"/>
        </w:rPr>
        <w:t>.</w:t>
      </w:r>
    </w:p>
    <w:p w14:paraId="3FA28001" w14:textId="77777777" w:rsidR="00EF0070" w:rsidRPr="00332B7E" w:rsidRDefault="00EF0070" w:rsidP="0005024B">
      <w:pPr>
        <w:keepNext/>
        <w:keepLines/>
        <w:spacing w:after="0" w:line="240" w:lineRule="auto"/>
        <w:jc w:val="both"/>
        <w:rPr>
          <w:rFonts w:ascii="Tahoma" w:hAnsi="Tahoma" w:cs="Tahoma"/>
          <w:sz w:val="20"/>
          <w:szCs w:val="20"/>
          <w:lang w:eastAsia="sl-SI"/>
        </w:rPr>
      </w:pPr>
    </w:p>
    <w:p w14:paraId="581573B0" w14:textId="117DFA5B" w:rsidR="00EF0070" w:rsidRPr="00332B7E" w:rsidRDefault="00EF0070" w:rsidP="000502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 w:val="20"/>
          <w:szCs w:val="20"/>
          <w:lang w:eastAsia="sl-SI"/>
        </w:rPr>
      </w:pPr>
      <w:r w:rsidRPr="00332B7E">
        <w:rPr>
          <w:rFonts w:ascii="Tahoma" w:hAnsi="Tahoma" w:cs="Tahoma"/>
          <w:sz w:val="20"/>
          <w:szCs w:val="20"/>
          <w:lang w:eastAsia="sl-SI"/>
        </w:rPr>
        <w:t>Izvajalec odgovarja za neposredno in posredno škodo, ki nastane naročniku in tretjim osebam in izvira iz njegovega dela in njegovih obveznosti po tem okvirnem sporazumu.</w:t>
      </w:r>
      <w:r w:rsidR="007C7AAD" w:rsidRPr="007C7AAD">
        <w:t xml:space="preserve"> </w:t>
      </w:r>
      <w:r w:rsidR="007C7AAD" w:rsidRPr="007C7AAD">
        <w:rPr>
          <w:rFonts w:ascii="Tahoma" w:hAnsi="Tahoma" w:cs="Tahoma"/>
          <w:sz w:val="20"/>
          <w:szCs w:val="20"/>
          <w:lang w:eastAsia="sl-SI"/>
        </w:rPr>
        <w:t>Naročnik bo za škodo izvajalcu izstavil račun, ki ga lahko pobota z mesečnimi računi izvajalca.</w:t>
      </w:r>
    </w:p>
    <w:p w14:paraId="46017B16" w14:textId="77777777" w:rsidR="00EF0070" w:rsidRPr="009A3D29" w:rsidRDefault="00EF0070" w:rsidP="000502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 w:val="20"/>
          <w:szCs w:val="18"/>
          <w:highlight w:val="yellow"/>
          <w:lang w:eastAsia="sl-SI"/>
        </w:rPr>
      </w:pPr>
    </w:p>
    <w:p w14:paraId="41DBCE16" w14:textId="77777777" w:rsidR="00EF0070" w:rsidRPr="00FD7E94" w:rsidRDefault="00EF0070"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FD7E94">
        <w:rPr>
          <w:rFonts w:ascii="Tahoma" w:eastAsia="Times New Roman" w:hAnsi="Tahoma" w:cs="Tahoma"/>
          <w:color w:val="000000"/>
          <w:sz w:val="20"/>
          <w:szCs w:val="20"/>
          <w:lang w:eastAsia="sl-SI"/>
        </w:rPr>
        <w:t>člen</w:t>
      </w:r>
    </w:p>
    <w:p w14:paraId="287E0CB1" w14:textId="77777777" w:rsidR="00EF0070" w:rsidRPr="00FD7E94" w:rsidRDefault="00EF0070" w:rsidP="0005024B">
      <w:pPr>
        <w:keepNext/>
        <w:keepLines/>
        <w:spacing w:after="0" w:line="240" w:lineRule="auto"/>
        <w:jc w:val="both"/>
        <w:rPr>
          <w:rFonts w:ascii="Tahoma" w:hAnsi="Tahoma" w:cs="Tahoma"/>
          <w:b/>
          <w:sz w:val="20"/>
          <w:szCs w:val="18"/>
          <w:lang w:eastAsia="sl-SI"/>
        </w:rPr>
      </w:pPr>
    </w:p>
    <w:p w14:paraId="06B9AEF5" w14:textId="77777777" w:rsidR="00EF0070" w:rsidRPr="00FD7E94" w:rsidRDefault="00EF0070" w:rsidP="0005024B">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 w:val="20"/>
          <w:szCs w:val="20"/>
          <w:lang w:eastAsia="sl-SI"/>
        </w:rPr>
      </w:pPr>
      <w:r w:rsidRPr="00FD7E94">
        <w:rPr>
          <w:rFonts w:ascii="Tahoma" w:hAnsi="Tahoma" w:cs="Tahoma"/>
          <w:sz w:val="20"/>
          <w:szCs w:val="20"/>
          <w:lang w:eastAsia="sl-SI"/>
        </w:rPr>
        <w:t>Naročnik se v okviru tega okvirnega sporazuma obvezuje, da bo:</w:t>
      </w:r>
    </w:p>
    <w:p w14:paraId="1C799984" w14:textId="77777777" w:rsidR="00EF0070" w:rsidRPr="00FD7E94"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20"/>
          <w:lang w:eastAsia="sl-SI"/>
        </w:rPr>
      </w:pPr>
      <w:r w:rsidRPr="00FD7E94">
        <w:rPr>
          <w:rFonts w:ascii="Tahoma" w:hAnsi="Tahoma" w:cs="Tahoma"/>
          <w:sz w:val="20"/>
          <w:szCs w:val="20"/>
          <w:lang w:eastAsia="sl-SI"/>
        </w:rPr>
        <w:t xml:space="preserve">z izvajalcem pred začetkom izvajanja del določil </w:t>
      </w:r>
      <w:r w:rsidRPr="00FD7E94">
        <w:rPr>
          <w:rFonts w:ascii="Tahoma" w:hAnsi="Tahoma" w:cs="Tahoma"/>
          <w:sz w:val="20"/>
          <w:szCs w:val="18"/>
          <w:lang w:eastAsia="sl-SI"/>
        </w:rPr>
        <w:t>konkretne skupne varnostne ukrepe</w:t>
      </w:r>
      <w:r w:rsidRPr="00FD7E94">
        <w:rPr>
          <w:rFonts w:ascii="Tahoma" w:hAnsi="Tahoma" w:cs="Tahoma"/>
          <w:sz w:val="20"/>
          <w:szCs w:val="20"/>
        </w:rPr>
        <w:t xml:space="preserve"> </w:t>
      </w:r>
      <w:r w:rsidRPr="00FD7E94">
        <w:rPr>
          <w:rFonts w:ascii="Tahoma" w:hAnsi="Tahoma" w:cs="Tahoma"/>
          <w:sz w:val="20"/>
          <w:szCs w:val="18"/>
          <w:lang w:eastAsia="sl-SI"/>
        </w:rPr>
        <w:t>za zagotavljanje varnosti in zdravja pri delu delavcev na delovišču</w:t>
      </w:r>
      <w:r w:rsidRPr="00FD7E94">
        <w:rPr>
          <w:rFonts w:ascii="Tahoma" w:hAnsi="Tahoma" w:cs="Tahoma"/>
          <w:sz w:val="20"/>
          <w:szCs w:val="20"/>
          <w:lang w:eastAsia="sl-SI"/>
        </w:rPr>
        <w:t>;</w:t>
      </w:r>
    </w:p>
    <w:p w14:paraId="544211B0" w14:textId="77777777" w:rsidR="00E538B1" w:rsidRPr="009864F0" w:rsidRDefault="00E538B1"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takoj obvestil izvajalca o nastalih okoliščinah, ki bi lahko vplivale na izpolnitev naročnikovih obveznosti</w:t>
      </w:r>
      <w:r w:rsidRPr="009864F0">
        <w:rPr>
          <w:rFonts w:ascii="Tahoma" w:hAnsi="Tahoma" w:cs="Tahoma"/>
          <w:sz w:val="20"/>
          <w:szCs w:val="20"/>
          <w:lang w:eastAsia="sl-SI"/>
        </w:rPr>
        <w:t xml:space="preserve"> po okvirnem sporazumu</w:t>
      </w:r>
      <w:r w:rsidRPr="009864F0">
        <w:rPr>
          <w:rFonts w:ascii="Tahoma" w:hAnsi="Tahoma" w:cs="Tahoma"/>
          <w:sz w:val="20"/>
          <w:szCs w:val="18"/>
          <w:lang w:eastAsia="sl-SI"/>
        </w:rPr>
        <w:t>;</w:t>
      </w:r>
    </w:p>
    <w:p w14:paraId="05AD7FF5" w14:textId="460CB0FB" w:rsidR="00E538B1" w:rsidRPr="009864F0" w:rsidRDefault="00E538B1"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 xml:space="preserve">zagotovil izvajalcu sprotno in pravočasno vse informacije in podatke, ki so potrebni za realizacijo </w:t>
      </w:r>
      <w:r w:rsidR="00FD0F4F" w:rsidRPr="009864F0">
        <w:rPr>
          <w:rFonts w:ascii="Tahoma" w:hAnsi="Tahoma" w:cs="Tahoma"/>
          <w:sz w:val="20"/>
          <w:szCs w:val="18"/>
          <w:lang w:eastAsia="sl-SI"/>
        </w:rPr>
        <w:t>del</w:t>
      </w:r>
      <w:r w:rsidRPr="009864F0">
        <w:rPr>
          <w:rFonts w:ascii="Tahoma" w:hAnsi="Tahoma" w:cs="Tahoma"/>
          <w:sz w:val="20"/>
          <w:szCs w:val="18"/>
          <w:lang w:eastAsia="sl-SI"/>
        </w:rPr>
        <w:t xml:space="preserve"> iz okvirnega sporazuma,</w:t>
      </w:r>
    </w:p>
    <w:p w14:paraId="20DB1EB8" w14:textId="77777777" w:rsidR="009864F0" w:rsidRPr="009864F0" w:rsidRDefault="009864F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20"/>
          <w:lang w:eastAsia="sl-SI"/>
        </w:rPr>
      </w:pPr>
      <w:r w:rsidRPr="009864F0">
        <w:rPr>
          <w:rFonts w:ascii="Tahoma" w:hAnsi="Tahoma" w:cs="Tahoma"/>
          <w:sz w:val="20"/>
          <w:szCs w:val="20"/>
          <w:lang w:eastAsia="sl-SI"/>
        </w:rPr>
        <w:t>vsaj sedem (7) koledarskih dni pred začetkom izvajanja posameznih storitev obvestil izvajalca o datumu začetka izvajanja storitev, o obsegu storitev ter o času trajanja in lokaciji izvedbe storitev,</w:t>
      </w:r>
    </w:p>
    <w:p w14:paraId="2C591B1B" w14:textId="77777777" w:rsidR="009864F0" w:rsidRPr="009864F0" w:rsidRDefault="009864F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9864F0">
        <w:rPr>
          <w:rFonts w:ascii="Tahoma" w:hAnsi="Tahoma" w:cs="Tahoma"/>
          <w:sz w:val="20"/>
          <w:szCs w:val="20"/>
          <w:lang w:eastAsia="sl-SI"/>
        </w:rPr>
        <w:t>vodil/izvajal dejanski pregled nad izvedenimi storitvami izvajalca</w:t>
      </w:r>
      <w:r w:rsidRPr="009864F0">
        <w:rPr>
          <w:rFonts w:ascii="Tahoma" w:hAnsi="Tahoma" w:cs="Tahoma"/>
          <w:lang w:eastAsia="sl-SI"/>
        </w:rPr>
        <w:t>,</w:t>
      </w:r>
    </w:p>
    <w:p w14:paraId="6D3596A7"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izvajalca obvestil o nepravilnem izvajanju del po okvirnem sporazumu;</w:t>
      </w:r>
    </w:p>
    <w:p w14:paraId="3BE17D01"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zagotovil vse pogoje za nemoteno izvajanje del po tem okvirnem sporazumu;</w:t>
      </w:r>
    </w:p>
    <w:p w14:paraId="35B27856" w14:textId="77777777" w:rsidR="009864F0" w:rsidRPr="009864F0" w:rsidRDefault="009864F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20"/>
          <w:lang w:eastAsia="sl-SI"/>
        </w:rPr>
      </w:pPr>
      <w:r w:rsidRPr="009864F0">
        <w:rPr>
          <w:rFonts w:ascii="Tahoma" w:hAnsi="Tahoma" w:cs="Tahoma"/>
          <w:sz w:val="20"/>
          <w:szCs w:val="20"/>
          <w:lang w:eastAsia="sl-SI"/>
        </w:rPr>
        <w:lastRenderedPageBreak/>
        <w:t>zagotovil brezhibno mostno dvigalo za dvigovanje bremen na mestu/lokaciji izvajanja storitev pri naročniku,</w:t>
      </w:r>
    </w:p>
    <w:p w14:paraId="54855E69"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zagotovil sanitarne prostore za delavce izvajalca;</w:t>
      </w:r>
    </w:p>
    <w:p w14:paraId="1B83D430"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določil mesto skladiščenja delovne opreme;</w:t>
      </w:r>
    </w:p>
    <w:p w14:paraId="2B6FFA73"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pokazal mesta omaric prve pomoči;</w:t>
      </w:r>
    </w:p>
    <w:p w14:paraId="01E7CC6C"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pri morebitni večji požarni ogroženosti poskrbel za izvajanje požarne straže;</w:t>
      </w:r>
    </w:p>
    <w:p w14:paraId="3499F904" w14:textId="77777777" w:rsidR="00EF0070"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z izvajalcem sodeloval, mu nudil potrebno pomoč in dajal ustrezna navodila;</w:t>
      </w:r>
    </w:p>
    <w:p w14:paraId="11F2E7A0" w14:textId="77777777" w:rsidR="007C1C9F" w:rsidRPr="009864F0" w:rsidRDefault="00EF0070" w:rsidP="0005024B">
      <w:pPr>
        <w:keepNext/>
        <w:keepLines/>
        <w:numPr>
          <w:ilvl w:val="0"/>
          <w:numId w:val="38"/>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 w:val="20"/>
          <w:szCs w:val="18"/>
          <w:lang w:eastAsia="sl-SI"/>
        </w:rPr>
      </w:pPr>
      <w:r w:rsidRPr="009864F0">
        <w:rPr>
          <w:rFonts w:ascii="Tahoma" w:hAnsi="Tahoma" w:cs="Tahoma"/>
          <w:sz w:val="20"/>
          <w:szCs w:val="18"/>
          <w:lang w:eastAsia="sl-SI"/>
        </w:rPr>
        <w:t>seznanil izvajalca z nevarnostmi, ki so prisotne pri izvajanju predmeta tega okvirnega sporazuma in ga zavaroval pred njimi s tehničnimi ali/in organizacijskimi ukrepi</w:t>
      </w:r>
      <w:r w:rsidR="007C1C9F" w:rsidRPr="009864F0">
        <w:rPr>
          <w:rFonts w:ascii="Tahoma" w:hAnsi="Tahoma" w:cs="Tahoma"/>
          <w:sz w:val="20"/>
          <w:szCs w:val="18"/>
          <w:lang w:eastAsia="sl-SI"/>
        </w:rPr>
        <w:t>,</w:t>
      </w:r>
    </w:p>
    <w:p w14:paraId="2CFA0E0B" w14:textId="77777777" w:rsidR="00EF0070" w:rsidRPr="009A3D29" w:rsidRDefault="00EF0070" w:rsidP="0005024B">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jc w:val="both"/>
        <w:rPr>
          <w:rFonts w:ascii="Tahoma" w:hAnsi="Tahoma" w:cs="Tahoma"/>
          <w:sz w:val="20"/>
          <w:szCs w:val="18"/>
          <w:highlight w:val="yellow"/>
          <w:lang w:eastAsia="sl-SI"/>
        </w:rPr>
      </w:pPr>
    </w:p>
    <w:p w14:paraId="14A275F4" w14:textId="77777777" w:rsidR="00E538B1" w:rsidRDefault="00E538B1" w:rsidP="0005024B">
      <w:pPr>
        <w:keepNext/>
        <w:keepLines/>
        <w:tabs>
          <w:tab w:val="left" w:pos="1702"/>
        </w:tabs>
        <w:spacing w:after="0" w:line="240" w:lineRule="auto"/>
        <w:jc w:val="both"/>
        <w:rPr>
          <w:rFonts w:ascii="Tahoma" w:eastAsia="Times New Roman" w:hAnsi="Tahoma" w:cs="Tahoma"/>
          <w:sz w:val="20"/>
          <w:szCs w:val="20"/>
          <w:lang w:eastAsia="sl-SI"/>
        </w:rPr>
      </w:pPr>
      <w:r w:rsidRPr="00B95EB1">
        <w:rPr>
          <w:rFonts w:ascii="Tahoma" w:eastAsia="Times New Roman" w:hAnsi="Tahoma" w:cs="Tahoma"/>
          <w:sz w:val="20"/>
          <w:szCs w:val="20"/>
          <w:lang w:eastAsia="sl-SI"/>
        </w:rPr>
        <w:t>Vse dodatne podatke bo naročnik posredoval izvajalcu na podlagi pisne ali ustne zahteve izvajalca in lastne presoje o nujnosti zahtevanih podatkov za dokončanje obveznosti po tem okvirnem sporazumu.</w:t>
      </w:r>
    </w:p>
    <w:p w14:paraId="496ED99B" w14:textId="77777777" w:rsidR="00227FF1" w:rsidRDefault="00227FF1" w:rsidP="0005024B">
      <w:pPr>
        <w:keepNext/>
        <w:keepLines/>
        <w:tabs>
          <w:tab w:val="left" w:pos="1702"/>
        </w:tabs>
        <w:spacing w:after="0" w:line="240" w:lineRule="auto"/>
        <w:jc w:val="both"/>
        <w:rPr>
          <w:rFonts w:ascii="Tahoma" w:eastAsia="Times New Roman" w:hAnsi="Tahoma" w:cs="Tahoma"/>
          <w:sz w:val="20"/>
          <w:szCs w:val="20"/>
          <w:lang w:eastAsia="sl-SI"/>
        </w:rPr>
      </w:pPr>
    </w:p>
    <w:p w14:paraId="7D5B7E97" w14:textId="77777777" w:rsidR="00227FF1" w:rsidRPr="00227FF1" w:rsidRDefault="00227FF1" w:rsidP="0005024B">
      <w:pPr>
        <w:keepNext/>
        <w:keepLines/>
        <w:tabs>
          <w:tab w:val="left" w:pos="1418"/>
          <w:tab w:val="left" w:pos="1702"/>
        </w:tabs>
        <w:spacing w:after="0" w:line="240" w:lineRule="auto"/>
        <w:jc w:val="both"/>
        <w:rPr>
          <w:rFonts w:ascii="Tahoma" w:eastAsia="Times New Roman" w:hAnsi="Tahoma" w:cs="Tahoma"/>
          <w:sz w:val="20"/>
          <w:szCs w:val="20"/>
          <w:lang w:eastAsia="sl-SI"/>
        </w:rPr>
      </w:pPr>
      <w:r w:rsidRPr="00227FF1">
        <w:rPr>
          <w:rFonts w:ascii="Tahoma" w:eastAsia="Times New Roman" w:hAnsi="Tahoma" w:cs="Tahoma"/>
          <w:sz w:val="20"/>
          <w:szCs w:val="20"/>
          <w:lang w:eastAsia="sl-SI"/>
        </w:rPr>
        <w:t>Stranki okvirnega sporazuma se obvezujeta ravnati kot dobra gospodarstvenika in storiti vse, kar je potrebno za izvršitev okvirnega sporazuma.</w:t>
      </w:r>
    </w:p>
    <w:p w14:paraId="70B8D1F4" w14:textId="77777777" w:rsidR="00227FF1" w:rsidRPr="00B95EB1" w:rsidRDefault="00227FF1" w:rsidP="0005024B">
      <w:pPr>
        <w:keepNext/>
        <w:keepLines/>
        <w:tabs>
          <w:tab w:val="left" w:pos="1702"/>
        </w:tabs>
        <w:spacing w:after="0" w:line="240" w:lineRule="auto"/>
        <w:jc w:val="both"/>
        <w:rPr>
          <w:rFonts w:ascii="Tahoma" w:eastAsia="Times New Roman" w:hAnsi="Tahoma" w:cs="Tahoma"/>
          <w:sz w:val="20"/>
          <w:szCs w:val="20"/>
          <w:lang w:eastAsia="sl-SI"/>
        </w:rPr>
      </w:pPr>
    </w:p>
    <w:p w14:paraId="3B272275" w14:textId="77777777" w:rsidR="00E21316" w:rsidRPr="009A3D29" w:rsidRDefault="00E21316" w:rsidP="0005024B">
      <w:pPr>
        <w:keepNext/>
        <w:keepLines/>
        <w:spacing w:after="0" w:line="240" w:lineRule="auto"/>
        <w:jc w:val="both"/>
        <w:rPr>
          <w:rFonts w:ascii="Tahoma" w:eastAsia="Times New Roman" w:hAnsi="Tahoma" w:cs="Tahoma"/>
          <w:sz w:val="20"/>
          <w:szCs w:val="20"/>
          <w:highlight w:val="yellow"/>
          <w:lang w:eastAsia="sl-SI"/>
        </w:rPr>
      </w:pPr>
    </w:p>
    <w:p w14:paraId="6761BBAB" w14:textId="77777777" w:rsidR="00EC3759" w:rsidRPr="00232BF6" w:rsidRDefault="000B64AD" w:rsidP="0005024B">
      <w:pPr>
        <w:pStyle w:val="Odstavekseznama"/>
        <w:keepNext/>
        <w:keepLines/>
        <w:numPr>
          <w:ilvl w:val="0"/>
          <w:numId w:val="10"/>
        </w:numPr>
        <w:ind w:left="567" w:hanging="567"/>
        <w:jc w:val="center"/>
        <w:rPr>
          <w:rFonts w:ascii="Tahoma" w:hAnsi="Tahoma" w:cs="Tahoma"/>
          <w:b/>
        </w:rPr>
      </w:pPr>
      <w:r w:rsidRPr="00232BF6">
        <w:rPr>
          <w:rFonts w:ascii="Tahoma" w:hAnsi="Tahoma" w:cs="Tahoma"/>
          <w:b/>
        </w:rPr>
        <w:t>FINANČNO ZAVAROVANJE</w:t>
      </w:r>
    </w:p>
    <w:p w14:paraId="2B696ECE" w14:textId="77777777" w:rsidR="00EC3759" w:rsidRPr="00232BF6" w:rsidRDefault="00EC3759" w:rsidP="0005024B">
      <w:pPr>
        <w:keepNext/>
        <w:keepLines/>
        <w:tabs>
          <w:tab w:val="left" w:pos="2721"/>
        </w:tabs>
        <w:spacing w:after="0" w:line="240" w:lineRule="auto"/>
        <w:ind w:left="1077"/>
        <w:jc w:val="center"/>
        <w:rPr>
          <w:rFonts w:ascii="Tahoma" w:eastAsia="Times New Roman" w:hAnsi="Tahoma" w:cs="Tahoma"/>
          <w:b/>
          <w:sz w:val="20"/>
          <w:szCs w:val="20"/>
          <w:lang w:eastAsia="sl-SI"/>
        </w:rPr>
      </w:pPr>
    </w:p>
    <w:p w14:paraId="06CCACF5" w14:textId="77777777" w:rsidR="00EC3759" w:rsidRPr="00232BF6"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232BF6">
        <w:rPr>
          <w:rFonts w:ascii="Tahoma" w:eastAsia="Times New Roman" w:hAnsi="Tahoma" w:cs="Tahoma"/>
          <w:color w:val="000000"/>
          <w:sz w:val="20"/>
          <w:szCs w:val="20"/>
          <w:lang w:eastAsia="sl-SI"/>
        </w:rPr>
        <w:t>člen</w:t>
      </w:r>
    </w:p>
    <w:p w14:paraId="7513D77E" w14:textId="77777777" w:rsidR="00EC3759" w:rsidRPr="009A3D29" w:rsidRDefault="00EC3759" w:rsidP="0005024B">
      <w:pPr>
        <w:keepNext/>
        <w:keepLines/>
        <w:spacing w:after="0" w:line="240" w:lineRule="auto"/>
        <w:jc w:val="both"/>
        <w:rPr>
          <w:rFonts w:ascii="Tahoma" w:hAnsi="Tahoma" w:cs="Tahoma"/>
          <w:sz w:val="20"/>
          <w:szCs w:val="20"/>
          <w:highlight w:val="yellow"/>
        </w:rPr>
      </w:pPr>
    </w:p>
    <w:p w14:paraId="22AF2C26" w14:textId="77777777" w:rsidR="00232BF6" w:rsidRDefault="00232BF6" w:rsidP="0005024B">
      <w:pPr>
        <w:keepNext/>
        <w:keepLines/>
        <w:spacing w:after="0" w:line="240" w:lineRule="auto"/>
        <w:jc w:val="both"/>
        <w:rPr>
          <w:rFonts w:ascii="Tahoma" w:eastAsia="Times New Roman" w:hAnsi="Tahoma" w:cs="Tahoma"/>
          <w:sz w:val="20"/>
          <w:szCs w:val="20"/>
          <w:lang w:eastAsia="sl-SI"/>
        </w:rPr>
      </w:pPr>
      <w:r w:rsidRPr="00232BF6">
        <w:rPr>
          <w:rFonts w:ascii="Tahoma" w:eastAsia="Times New Roman" w:hAnsi="Tahoma" w:cs="Tahoma"/>
          <w:sz w:val="20"/>
          <w:szCs w:val="20"/>
          <w:lang w:eastAsia="sl-SI"/>
        </w:rPr>
        <w:t>Izvajalec se obvezuje, da bo, ob sklenitvi okvirnega sporazuma, naročniku predložil podpisano in žigosano bianko menico z izpolnjeno, podpisano in žigosano menično izjavo za zavarovanje dobre izvedbe obveznosti iz okvirnega sporazuma (v nadaljevanju: finančno zavarovanje za zavarovanje dobre izvedbe obveznosti iz okvirnega sporazuma) v višini 2.500,00 EUR (z besedo: dvatisočpetsto in 00/100 EUR), z dobo veljavnosti še najmanj 30 (trideset) dni po preteku veljavnosti okvirnega sporazuma, v nasprotnem primeru se šteje, da ta okvirni sporazum ni bil nikoli sklenjen.</w:t>
      </w:r>
    </w:p>
    <w:p w14:paraId="295F9878" w14:textId="495A27A1" w:rsidR="00975015" w:rsidRPr="009A3D29" w:rsidRDefault="00975015" w:rsidP="0005024B">
      <w:pPr>
        <w:keepNext/>
        <w:keepLines/>
        <w:spacing w:after="0" w:line="240" w:lineRule="auto"/>
        <w:jc w:val="both"/>
        <w:rPr>
          <w:rFonts w:ascii="Tahoma" w:eastAsia="Times New Roman" w:hAnsi="Tahoma" w:cs="Tahoma"/>
          <w:sz w:val="20"/>
          <w:szCs w:val="20"/>
          <w:highlight w:val="yellow"/>
          <w:lang w:eastAsia="sl-SI"/>
        </w:rPr>
      </w:pPr>
      <w:r w:rsidRPr="009A3D29">
        <w:rPr>
          <w:rFonts w:ascii="Tahoma" w:eastAsia="Times New Roman" w:hAnsi="Tahoma" w:cs="Tahoma"/>
          <w:sz w:val="20"/>
          <w:szCs w:val="20"/>
          <w:highlight w:val="yellow"/>
          <w:lang w:eastAsia="sl-SI"/>
        </w:rPr>
        <w:t xml:space="preserve"> </w:t>
      </w:r>
    </w:p>
    <w:p w14:paraId="090AF4D2" w14:textId="75E82C93" w:rsidR="00E538B1" w:rsidRPr="00232BF6" w:rsidRDefault="00E538B1" w:rsidP="0005024B">
      <w:pPr>
        <w:keepNext/>
        <w:keepLines/>
        <w:spacing w:after="0" w:line="240" w:lineRule="auto"/>
        <w:jc w:val="both"/>
        <w:rPr>
          <w:rFonts w:ascii="Tahoma" w:eastAsia="Times New Roman" w:hAnsi="Tahoma" w:cs="Tahoma"/>
          <w:sz w:val="20"/>
          <w:szCs w:val="20"/>
          <w:lang w:eastAsia="sl-SI"/>
        </w:rPr>
      </w:pPr>
      <w:r w:rsidRPr="00232BF6">
        <w:rPr>
          <w:rFonts w:ascii="Tahoma" w:eastAsia="Times New Roman" w:hAnsi="Tahoma" w:cs="Tahoma"/>
          <w:sz w:val="20"/>
          <w:szCs w:val="20"/>
          <w:lang w:eastAsia="sl-SI"/>
        </w:rPr>
        <w:t xml:space="preserve">Finančno zavarovanje za dobro izvedbo obveznosti iz okvirnega sporazuma se nanaša na vse </w:t>
      </w:r>
      <w:r w:rsidR="00E905FE" w:rsidRPr="00E905FE">
        <w:rPr>
          <w:rFonts w:ascii="Tahoma" w:eastAsia="Times New Roman" w:hAnsi="Tahoma" w:cs="Tahoma"/>
          <w:sz w:val="20"/>
          <w:szCs w:val="20"/>
          <w:lang w:eastAsia="sl-SI"/>
        </w:rPr>
        <w:t xml:space="preserve">storitve in dobave </w:t>
      </w:r>
      <w:r w:rsidRPr="00232BF6">
        <w:rPr>
          <w:rFonts w:ascii="Tahoma" w:eastAsia="Times New Roman" w:hAnsi="Tahoma" w:cs="Tahoma"/>
          <w:sz w:val="20"/>
          <w:szCs w:val="20"/>
          <w:lang w:eastAsia="sl-SI"/>
        </w:rPr>
        <w:t>po okvirnem sporazumu. V primeru, da naročnik unovči finančno zavarovanje za dobro izvedbo obveznosti iz okvirnega sporazuma, mora izvajalec nemudoma dostaviti novo finančno zavarovanje za dobro izvedbo obveznosti iz okvirnega sporazuma.</w:t>
      </w:r>
    </w:p>
    <w:p w14:paraId="045EDD42" w14:textId="77777777" w:rsidR="00E538B1" w:rsidRPr="00232BF6" w:rsidRDefault="00E538B1" w:rsidP="0005024B">
      <w:pPr>
        <w:keepNext/>
        <w:keepLines/>
        <w:spacing w:after="0" w:line="240" w:lineRule="auto"/>
        <w:jc w:val="both"/>
        <w:rPr>
          <w:rFonts w:ascii="Tahoma" w:eastAsia="Times New Roman" w:hAnsi="Tahoma" w:cs="Tahoma"/>
          <w:sz w:val="20"/>
          <w:szCs w:val="20"/>
          <w:lang w:eastAsia="sl-SI"/>
        </w:rPr>
      </w:pPr>
    </w:p>
    <w:p w14:paraId="465ACC99" w14:textId="77777777" w:rsidR="00E538B1" w:rsidRPr="00232BF6" w:rsidRDefault="00E538B1" w:rsidP="0005024B">
      <w:pPr>
        <w:keepNext/>
        <w:keepLines/>
        <w:spacing w:after="0" w:line="240" w:lineRule="auto"/>
        <w:jc w:val="both"/>
        <w:rPr>
          <w:rFonts w:ascii="Tahoma" w:eastAsia="Times New Roman" w:hAnsi="Tahoma" w:cs="Tahoma"/>
          <w:sz w:val="20"/>
          <w:szCs w:val="20"/>
          <w:lang w:eastAsia="sl-SI"/>
        </w:rPr>
      </w:pPr>
      <w:r w:rsidRPr="00232BF6">
        <w:rPr>
          <w:rFonts w:ascii="Tahoma" w:eastAsia="Times New Roman" w:hAnsi="Tahoma" w:cs="Tahoma"/>
          <w:sz w:val="20"/>
          <w:szCs w:val="20"/>
          <w:lang w:eastAsia="sl-SI"/>
        </w:rPr>
        <w:t>V kolikor izvajalec ne bo izpolnjeval svojih obveznosti po okvirnem sporazumu, lahko naročnik unovči celotno finančno zavarovanje za dobro izvedbo obveznosti iz okvirnega sporazuma in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p>
    <w:p w14:paraId="6CFB0A1A" w14:textId="77777777" w:rsidR="00975015" w:rsidRPr="00232BF6" w:rsidRDefault="00975015" w:rsidP="0005024B">
      <w:pPr>
        <w:keepNext/>
        <w:keepLines/>
        <w:tabs>
          <w:tab w:val="left" w:pos="567"/>
          <w:tab w:val="left" w:pos="1702"/>
        </w:tabs>
        <w:spacing w:after="0" w:line="240" w:lineRule="auto"/>
        <w:jc w:val="both"/>
        <w:rPr>
          <w:rFonts w:ascii="Tahoma" w:eastAsia="Times New Roman" w:hAnsi="Tahoma" w:cs="Tahoma"/>
          <w:b/>
          <w:sz w:val="20"/>
          <w:szCs w:val="20"/>
          <w:lang w:eastAsia="sl-SI"/>
        </w:rPr>
      </w:pPr>
    </w:p>
    <w:p w14:paraId="75BF77AF" w14:textId="77777777" w:rsidR="00003E27" w:rsidRPr="00232BF6" w:rsidRDefault="00003E2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232BF6">
        <w:rPr>
          <w:rFonts w:ascii="Tahoma" w:eastAsia="Times New Roman" w:hAnsi="Tahoma" w:cs="Tahoma"/>
          <w:color w:val="000000"/>
          <w:sz w:val="20"/>
          <w:szCs w:val="20"/>
          <w:lang w:eastAsia="sl-SI"/>
        </w:rPr>
        <w:t>člen</w:t>
      </w:r>
    </w:p>
    <w:p w14:paraId="4D5F78AC" w14:textId="77777777" w:rsidR="00003E27" w:rsidRPr="009A3D29" w:rsidRDefault="00003E27" w:rsidP="0005024B">
      <w:pPr>
        <w:keepNext/>
        <w:keepLines/>
        <w:tabs>
          <w:tab w:val="left" w:pos="567"/>
          <w:tab w:val="left" w:pos="1702"/>
        </w:tabs>
        <w:spacing w:after="0" w:line="240" w:lineRule="auto"/>
        <w:jc w:val="both"/>
        <w:rPr>
          <w:rFonts w:ascii="Tahoma" w:eastAsia="Times New Roman" w:hAnsi="Tahoma" w:cs="Tahoma"/>
          <w:b/>
          <w:sz w:val="20"/>
          <w:szCs w:val="20"/>
          <w:highlight w:val="yellow"/>
          <w:lang w:eastAsia="sl-SI"/>
        </w:rPr>
      </w:pPr>
    </w:p>
    <w:p w14:paraId="4D4B090A" w14:textId="77777777" w:rsidR="00E538B1" w:rsidRPr="0068432F" w:rsidRDefault="00E538B1" w:rsidP="0005024B">
      <w:pPr>
        <w:keepNext/>
        <w:keepLines/>
        <w:spacing w:after="0" w:line="240" w:lineRule="auto"/>
        <w:jc w:val="both"/>
        <w:rPr>
          <w:rFonts w:ascii="Tahoma" w:eastAsia="Times New Roman" w:hAnsi="Tahoma" w:cs="Tahoma"/>
          <w:sz w:val="20"/>
          <w:szCs w:val="20"/>
          <w:lang w:eastAsia="sl-SI"/>
        </w:rPr>
      </w:pPr>
      <w:r w:rsidRPr="0068432F">
        <w:rPr>
          <w:rFonts w:ascii="Tahoma" w:eastAsia="Times New Roman" w:hAnsi="Tahoma" w:cs="Tahoma"/>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3396C5A1" w14:textId="77777777" w:rsidR="00AF1C95" w:rsidRPr="009A3D29" w:rsidRDefault="00AF1C95" w:rsidP="0005024B">
      <w:pPr>
        <w:keepNext/>
        <w:keepLines/>
        <w:spacing w:after="0" w:line="240" w:lineRule="auto"/>
        <w:jc w:val="both"/>
        <w:rPr>
          <w:rFonts w:ascii="Tahoma" w:eastAsia="Times New Roman" w:hAnsi="Tahoma" w:cs="Tahoma"/>
          <w:sz w:val="20"/>
          <w:szCs w:val="20"/>
          <w:highlight w:val="yellow"/>
          <w:lang w:eastAsia="sl-SI"/>
        </w:rPr>
      </w:pPr>
    </w:p>
    <w:p w14:paraId="6129B668" w14:textId="77777777" w:rsidR="00A002FB" w:rsidRPr="009A3D29" w:rsidRDefault="00A002FB" w:rsidP="0005024B">
      <w:pPr>
        <w:keepNext/>
        <w:keepLines/>
        <w:spacing w:after="0" w:line="240" w:lineRule="auto"/>
        <w:jc w:val="both"/>
        <w:rPr>
          <w:rFonts w:ascii="Tahoma" w:eastAsia="Times New Roman" w:hAnsi="Tahoma" w:cs="Tahoma"/>
          <w:color w:val="000000"/>
          <w:sz w:val="20"/>
          <w:szCs w:val="20"/>
          <w:highlight w:val="yellow"/>
          <w:lang w:eastAsia="sl-SI"/>
        </w:rPr>
      </w:pPr>
    </w:p>
    <w:p w14:paraId="1847938B" w14:textId="77777777" w:rsidR="00EC3759" w:rsidRPr="006A0DBB" w:rsidRDefault="0053396C" w:rsidP="0005024B">
      <w:pPr>
        <w:pStyle w:val="Odstavekseznama"/>
        <w:keepNext/>
        <w:keepLines/>
        <w:numPr>
          <w:ilvl w:val="0"/>
          <w:numId w:val="10"/>
        </w:numPr>
        <w:ind w:left="567" w:hanging="567"/>
        <w:jc w:val="center"/>
        <w:rPr>
          <w:rFonts w:ascii="Tahoma" w:hAnsi="Tahoma" w:cs="Tahoma"/>
          <w:b/>
        </w:rPr>
      </w:pPr>
      <w:r w:rsidRPr="006A0DBB">
        <w:rPr>
          <w:rFonts w:ascii="Tahoma" w:hAnsi="Tahoma" w:cs="Tahoma"/>
          <w:b/>
        </w:rPr>
        <w:t xml:space="preserve">POGODBENA </w:t>
      </w:r>
      <w:r w:rsidR="00654F1B" w:rsidRPr="006A0DBB">
        <w:rPr>
          <w:rFonts w:ascii="Tahoma" w:hAnsi="Tahoma" w:cs="Tahoma"/>
          <w:b/>
        </w:rPr>
        <w:t xml:space="preserve">KAZEN </w:t>
      </w:r>
    </w:p>
    <w:p w14:paraId="0CF3F438" w14:textId="77777777" w:rsidR="00EC3759" w:rsidRPr="006A0DBB" w:rsidRDefault="00EC3759" w:rsidP="0005024B">
      <w:pPr>
        <w:keepNext/>
        <w:keepLines/>
        <w:tabs>
          <w:tab w:val="left" w:pos="567"/>
          <w:tab w:val="left" w:pos="1134"/>
          <w:tab w:val="left" w:pos="8080"/>
        </w:tabs>
        <w:spacing w:after="0" w:line="240" w:lineRule="auto"/>
        <w:jc w:val="center"/>
        <w:outlineLvl w:val="1"/>
        <w:rPr>
          <w:rFonts w:ascii="Tahoma" w:eastAsia="Times New Roman" w:hAnsi="Tahoma" w:cs="Tahoma"/>
          <w:b/>
          <w:sz w:val="20"/>
          <w:szCs w:val="20"/>
          <w:lang w:eastAsia="sl-SI"/>
        </w:rPr>
      </w:pPr>
    </w:p>
    <w:p w14:paraId="05ECCF14" w14:textId="77777777" w:rsidR="00EC3759" w:rsidRPr="006A0DBB"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6A0DBB">
        <w:rPr>
          <w:rFonts w:ascii="Tahoma" w:eastAsia="Times New Roman" w:hAnsi="Tahoma" w:cs="Tahoma"/>
          <w:color w:val="000000"/>
          <w:sz w:val="20"/>
          <w:szCs w:val="20"/>
          <w:lang w:eastAsia="sl-SI"/>
        </w:rPr>
        <w:t>člen</w:t>
      </w:r>
    </w:p>
    <w:p w14:paraId="68D0F7B9" w14:textId="77777777" w:rsidR="00EC3759" w:rsidRPr="006A0DBB" w:rsidRDefault="00EC3759" w:rsidP="0005024B">
      <w:pPr>
        <w:keepNext/>
        <w:keepLines/>
        <w:spacing w:after="0" w:line="240" w:lineRule="auto"/>
        <w:jc w:val="both"/>
        <w:rPr>
          <w:rFonts w:ascii="Tahoma" w:eastAsia="Times New Roman" w:hAnsi="Tahoma" w:cs="Tahoma"/>
          <w:sz w:val="20"/>
          <w:szCs w:val="20"/>
          <w:lang w:eastAsia="sl-SI"/>
        </w:rPr>
      </w:pPr>
    </w:p>
    <w:p w14:paraId="5CD9395F" w14:textId="2E0477DC" w:rsidR="00A33BA6" w:rsidRDefault="00F41124" w:rsidP="0005024B">
      <w:pPr>
        <w:keepNext/>
        <w:keepLines/>
        <w:spacing w:after="0" w:line="240" w:lineRule="auto"/>
        <w:jc w:val="both"/>
        <w:rPr>
          <w:rFonts w:ascii="Tahoma" w:eastAsia="Times New Roman" w:hAnsi="Tahoma" w:cs="Tahoma"/>
          <w:sz w:val="20"/>
          <w:szCs w:val="20"/>
          <w:lang w:eastAsia="sl-SI"/>
        </w:rPr>
      </w:pPr>
      <w:r w:rsidRPr="00F41124">
        <w:rPr>
          <w:rFonts w:ascii="Tahoma" w:eastAsia="Times New Roman" w:hAnsi="Tahoma" w:cs="Tahoma"/>
          <w:sz w:val="20"/>
          <w:szCs w:val="20"/>
          <w:lang w:eastAsia="sl-SI"/>
        </w:rPr>
        <w:t xml:space="preserve">V kolikor izvajalec po svoji krivdi ne izpolni svojih obveznosti iz okvirnega sporazuma v roku, opredeljenem </w:t>
      </w:r>
      <w:r w:rsidRPr="00B74AFE">
        <w:rPr>
          <w:rFonts w:ascii="Tahoma" w:eastAsia="Times New Roman" w:hAnsi="Tahoma" w:cs="Tahoma"/>
          <w:sz w:val="20"/>
          <w:szCs w:val="20"/>
          <w:lang w:eastAsia="sl-SI"/>
        </w:rPr>
        <w:t>v 8. členu tega</w:t>
      </w:r>
      <w:r w:rsidRPr="00F41124">
        <w:rPr>
          <w:rFonts w:ascii="Tahoma" w:eastAsia="Times New Roman" w:hAnsi="Tahoma" w:cs="Tahoma"/>
          <w:sz w:val="20"/>
          <w:szCs w:val="20"/>
          <w:lang w:eastAsia="sl-SI"/>
        </w:rPr>
        <w:t xml:space="preserve"> okvirnega sporazuma in neizpolnitev ni posledica višje sile, kot je </w:t>
      </w:r>
      <w:r w:rsidRPr="001E49A0">
        <w:rPr>
          <w:rFonts w:ascii="Tahoma" w:eastAsia="Times New Roman" w:hAnsi="Tahoma" w:cs="Tahoma"/>
          <w:sz w:val="20"/>
          <w:szCs w:val="20"/>
          <w:lang w:eastAsia="sl-SI"/>
        </w:rPr>
        <w:t>zapisano v 14. členu</w:t>
      </w:r>
      <w:r w:rsidRPr="00F41124">
        <w:rPr>
          <w:rFonts w:ascii="Tahoma" w:eastAsia="Times New Roman" w:hAnsi="Tahoma" w:cs="Tahoma"/>
          <w:sz w:val="20"/>
          <w:szCs w:val="20"/>
          <w:lang w:eastAsia="sl-SI"/>
        </w:rPr>
        <w:t xml:space="preserve"> tega okvirnega sporazuma, je dolžan naročniku plačati </w:t>
      </w:r>
      <w:r w:rsidR="00CF2B0D">
        <w:rPr>
          <w:rFonts w:ascii="Tahoma" w:eastAsia="Times New Roman" w:hAnsi="Tahoma" w:cs="Tahoma"/>
          <w:sz w:val="20"/>
          <w:szCs w:val="20"/>
          <w:lang w:eastAsia="sl-SI"/>
        </w:rPr>
        <w:t xml:space="preserve">pogodbeno </w:t>
      </w:r>
      <w:r w:rsidRPr="00F41124">
        <w:rPr>
          <w:rFonts w:ascii="Tahoma" w:eastAsia="Times New Roman" w:hAnsi="Tahoma" w:cs="Tahoma"/>
          <w:sz w:val="20"/>
          <w:szCs w:val="20"/>
          <w:lang w:eastAsia="sl-SI"/>
        </w:rPr>
        <w:t xml:space="preserve">kazen po okvirnem sporazumu v višini 0,5% (nič celih pet odstotkov) od vrednosti posameznega naročila brez DDV, za vsak zamujen koledarski dan, pri čemer sme </w:t>
      </w:r>
      <w:r w:rsidR="00CF2B0D">
        <w:rPr>
          <w:rFonts w:ascii="Tahoma" w:eastAsia="Times New Roman" w:hAnsi="Tahoma" w:cs="Tahoma"/>
          <w:sz w:val="20"/>
          <w:szCs w:val="20"/>
          <w:lang w:eastAsia="sl-SI"/>
        </w:rPr>
        <w:t xml:space="preserve">pogodbena </w:t>
      </w:r>
      <w:r w:rsidRPr="00F41124">
        <w:rPr>
          <w:rFonts w:ascii="Tahoma" w:eastAsia="Times New Roman" w:hAnsi="Tahoma" w:cs="Tahoma"/>
          <w:sz w:val="20"/>
          <w:szCs w:val="20"/>
          <w:lang w:eastAsia="sl-SI"/>
        </w:rPr>
        <w:t>kazen po okvirnem sporazumu znašati največ 20% (dvajset odstotkov) vrednosti posameznega naročila brez DDV.</w:t>
      </w:r>
    </w:p>
    <w:p w14:paraId="013036D9" w14:textId="77777777" w:rsidR="00F41124" w:rsidRPr="009A3D29" w:rsidRDefault="00F41124" w:rsidP="0005024B">
      <w:pPr>
        <w:keepNext/>
        <w:keepLines/>
        <w:spacing w:after="0" w:line="240" w:lineRule="auto"/>
        <w:jc w:val="both"/>
        <w:rPr>
          <w:rFonts w:ascii="Tahoma" w:hAnsi="Tahoma" w:cs="Tahoma"/>
          <w:sz w:val="20"/>
          <w:szCs w:val="20"/>
          <w:highlight w:val="yellow"/>
        </w:rPr>
      </w:pPr>
    </w:p>
    <w:p w14:paraId="6503BE91" w14:textId="57AE70B0" w:rsidR="00F41124" w:rsidRPr="00F41124" w:rsidRDefault="00F41124" w:rsidP="0005024B">
      <w:pPr>
        <w:keepNext/>
        <w:keepLines/>
        <w:spacing w:after="0" w:line="240" w:lineRule="auto"/>
        <w:jc w:val="both"/>
        <w:rPr>
          <w:rFonts w:ascii="Tahoma" w:eastAsia="Times New Roman" w:hAnsi="Tahoma" w:cs="Tahoma"/>
          <w:sz w:val="20"/>
          <w:szCs w:val="20"/>
          <w:lang w:eastAsia="sl-SI"/>
        </w:rPr>
      </w:pPr>
      <w:r w:rsidRPr="00F41124">
        <w:rPr>
          <w:rFonts w:ascii="Tahoma" w:hAnsi="Tahoma" w:cs="Tahoma"/>
          <w:sz w:val="20"/>
          <w:szCs w:val="20"/>
        </w:rPr>
        <w:lastRenderedPageBreak/>
        <w:t xml:space="preserve">V kolikor </w:t>
      </w:r>
      <w:r w:rsidR="00A7482E">
        <w:rPr>
          <w:rFonts w:ascii="Tahoma" w:hAnsi="Tahoma" w:cs="Tahoma"/>
          <w:sz w:val="20"/>
          <w:szCs w:val="20"/>
        </w:rPr>
        <w:t xml:space="preserve">pogodbena </w:t>
      </w:r>
      <w:r w:rsidRPr="00F41124">
        <w:rPr>
          <w:rFonts w:ascii="Tahoma" w:hAnsi="Tahoma" w:cs="Tahoma"/>
          <w:sz w:val="20"/>
          <w:szCs w:val="20"/>
        </w:rPr>
        <w:t xml:space="preserve">kazen preseže </w:t>
      </w:r>
      <w:r w:rsidRPr="00F41124">
        <w:rPr>
          <w:rFonts w:ascii="Tahoma" w:eastAsia="Times New Roman" w:hAnsi="Tahoma" w:cs="Tahoma"/>
          <w:sz w:val="20"/>
          <w:szCs w:val="20"/>
          <w:lang w:eastAsia="sl-SI"/>
        </w:rPr>
        <w:t>20% (dvajset odstotkov) vrednosti posameznega naročila brez DDV</w:t>
      </w:r>
      <w:r w:rsidRPr="00F41124">
        <w:rPr>
          <w:rFonts w:ascii="Tahoma" w:hAnsi="Tahoma" w:cs="Tahoma"/>
          <w:sz w:val="20"/>
          <w:szCs w:val="20"/>
        </w:rPr>
        <w:t xml:space="preserve">, lahko naročnik </w:t>
      </w:r>
      <w:r w:rsidRPr="00F41124">
        <w:rPr>
          <w:rFonts w:ascii="Tahoma" w:eastAsia="Times New Roman" w:hAnsi="Tahoma" w:cs="Tahoma"/>
          <w:sz w:val="20"/>
          <w:szCs w:val="20"/>
          <w:lang w:eastAsia="sl-SI"/>
        </w:rPr>
        <w:t>unovči finančno zavarovanje za zavarovanje dobre izvedbe obveznosti iz okvirnega sporazuma in/ali odstopi od okvirnega sporazuma.</w:t>
      </w:r>
    </w:p>
    <w:p w14:paraId="4A10DCBE" w14:textId="77777777" w:rsidR="00A33BA6" w:rsidRPr="009A3D29" w:rsidRDefault="00A33BA6" w:rsidP="0005024B">
      <w:pPr>
        <w:keepNext/>
        <w:keepLines/>
        <w:spacing w:after="0" w:line="240" w:lineRule="auto"/>
        <w:jc w:val="both"/>
        <w:rPr>
          <w:rFonts w:ascii="Tahoma" w:eastAsia="Times New Roman" w:hAnsi="Tahoma" w:cs="Tahoma"/>
          <w:sz w:val="20"/>
          <w:szCs w:val="18"/>
          <w:highlight w:val="yellow"/>
          <w:lang w:eastAsia="sl-SI"/>
        </w:rPr>
      </w:pPr>
    </w:p>
    <w:p w14:paraId="03F12F6E" w14:textId="77777777" w:rsidR="00BC4A67" w:rsidRPr="008549C7"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549C7">
        <w:rPr>
          <w:rFonts w:ascii="Tahoma" w:eastAsia="Times New Roman" w:hAnsi="Tahoma" w:cs="Tahoma"/>
          <w:color w:val="000000"/>
          <w:sz w:val="20"/>
          <w:szCs w:val="20"/>
          <w:lang w:eastAsia="sl-SI"/>
        </w:rPr>
        <w:t>člen</w:t>
      </w:r>
    </w:p>
    <w:p w14:paraId="56B55099" w14:textId="77777777" w:rsidR="00BC4A67" w:rsidRPr="008549C7" w:rsidRDefault="00BC4A67" w:rsidP="0005024B">
      <w:pPr>
        <w:keepNext/>
        <w:keepLines/>
        <w:spacing w:after="0" w:line="240" w:lineRule="auto"/>
        <w:jc w:val="both"/>
        <w:rPr>
          <w:rFonts w:ascii="Tahoma" w:eastAsia="Times New Roman" w:hAnsi="Tahoma" w:cs="Tahoma"/>
          <w:sz w:val="20"/>
          <w:szCs w:val="20"/>
          <w:lang w:eastAsia="sl-SI"/>
        </w:rPr>
      </w:pPr>
    </w:p>
    <w:p w14:paraId="6CBD6D4A" w14:textId="77777777" w:rsidR="00F04784" w:rsidRPr="008549C7" w:rsidRDefault="00F04784" w:rsidP="0005024B">
      <w:pPr>
        <w:keepNext/>
        <w:keepLines/>
        <w:spacing w:after="0" w:line="240" w:lineRule="auto"/>
        <w:jc w:val="both"/>
        <w:rPr>
          <w:rFonts w:ascii="Tahoma" w:eastAsia="Times New Roman" w:hAnsi="Tahoma" w:cs="Tahoma"/>
          <w:sz w:val="20"/>
          <w:szCs w:val="20"/>
          <w:lang w:eastAsia="sl-SI"/>
        </w:rPr>
      </w:pPr>
      <w:r w:rsidRPr="008549C7">
        <w:rPr>
          <w:rFonts w:ascii="Tahoma" w:eastAsia="Times New Roman" w:hAnsi="Tahoma" w:cs="Tahoma"/>
          <w:sz w:val="20"/>
          <w:szCs w:val="20"/>
          <w:lang w:eastAsia="sl-SI"/>
        </w:rPr>
        <w:t>Naročnik si pridrži pravico uveljaviti pogodbeno kazen za zamudo pri plačilu računa, čeprav ob zamudi izvajalca ni posebej opozoril, niti obvestil o nameri, da bo pogodbeno kazen za zamudo obračunal.</w:t>
      </w:r>
    </w:p>
    <w:p w14:paraId="3A16AB37" w14:textId="77777777" w:rsidR="00F04784" w:rsidRPr="008549C7" w:rsidRDefault="00F04784" w:rsidP="0005024B">
      <w:pPr>
        <w:keepNext/>
        <w:keepLines/>
        <w:spacing w:after="0" w:line="240" w:lineRule="auto"/>
        <w:jc w:val="both"/>
        <w:rPr>
          <w:rFonts w:ascii="Tahoma" w:eastAsia="Times New Roman" w:hAnsi="Tahoma" w:cs="Tahoma"/>
          <w:sz w:val="20"/>
          <w:szCs w:val="20"/>
          <w:lang w:eastAsia="sl-SI"/>
        </w:rPr>
      </w:pPr>
    </w:p>
    <w:p w14:paraId="12B33639" w14:textId="77777777" w:rsidR="00F04784" w:rsidRPr="008549C7" w:rsidRDefault="00F04784" w:rsidP="0005024B">
      <w:pPr>
        <w:keepNext/>
        <w:keepLines/>
        <w:spacing w:after="0" w:line="240" w:lineRule="auto"/>
        <w:jc w:val="both"/>
        <w:rPr>
          <w:rFonts w:ascii="Tahoma" w:eastAsia="Times New Roman" w:hAnsi="Tahoma" w:cs="Tahoma"/>
          <w:sz w:val="20"/>
          <w:szCs w:val="20"/>
          <w:lang w:eastAsia="sl-SI"/>
        </w:rPr>
      </w:pPr>
      <w:r w:rsidRPr="008549C7">
        <w:rPr>
          <w:rFonts w:ascii="Tahoma" w:eastAsia="Times New Roman" w:hAnsi="Tahoma" w:cs="Tahoma"/>
          <w:sz w:val="20"/>
          <w:szCs w:val="20"/>
          <w:lang w:eastAsia="sl-SI"/>
        </w:rPr>
        <w:t>Če zaradi zamude izvedbe obveznosti po tem okvirnem sporazumu nastaja pri naročniku dodatna škoda, je naročnik upravičen do povrnitve nastale škode s strani izvajalca.</w:t>
      </w:r>
    </w:p>
    <w:p w14:paraId="0033E900" w14:textId="77777777" w:rsidR="00F04784" w:rsidRPr="008549C7" w:rsidRDefault="00F04784" w:rsidP="0005024B">
      <w:pPr>
        <w:keepNext/>
        <w:keepLines/>
        <w:spacing w:after="0" w:line="240" w:lineRule="auto"/>
        <w:jc w:val="both"/>
        <w:rPr>
          <w:rFonts w:ascii="Tahoma" w:eastAsia="Times New Roman" w:hAnsi="Tahoma" w:cs="Tahoma"/>
          <w:sz w:val="20"/>
          <w:szCs w:val="20"/>
          <w:lang w:eastAsia="sl-SI"/>
        </w:rPr>
      </w:pPr>
    </w:p>
    <w:p w14:paraId="627E52A1" w14:textId="77777777" w:rsidR="00F04784" w:rsidRPr="008549C7" w:rsidRDefault="00F04784" w:rsidP="0005024B">
      <w:pPr>
        <w:keepNext/>
        <w:keepLines/>
        <w:spacing w:after="0" w:line="240" w:lineRule="auto"/>
        <w:jc w:val="both"/>
        <w:rPr>
          <w:rFonts w:ascii="Tahoma" w:eastAsia="Times New Roman" w:hAnsi="Tahoma" w:cs="Tahoma"/>
          <w:sz w:val="20"/>
          <w:szCs w:val="20"/>
          <w:lang w:eastAsia="sl-SI"/>
        </w:rPr>
      </w:pPr>
      <w:r w:rsidRPr="008549C7">
        <w:rPr>
          <w:rFonts w:ascii="Tahoma" w:eastAsia="Times New Roman" w:hAnsi="Tahoma" w:cs="Tahoma"/>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p>
    <w:p w14:paraId="0C036261" w14:textId="77777777" w:rsidR="00BC4A67" w:rsidRPr="009A3D29" w:rsidRDefault="00BC4A67" w:rsidP="0005024B">
      <w:pPr>
        <w:keepNext/>
        <w:keepLines/>
        <w:spacing w:after="0" w:line="240" w:lineRule="auto"/>
        <w:jc w:val="both"/>
        <w:rPr>
          <w:rFonts w:ascii="Tahoma" w:hAnsi="Tahoma" w:cs="Tahoma"/>
          <w:sz w:val="20"/>
          <w:szCs w:val="20"/>
          <w:highlight w:val="yellow"/>
          <w:lang w:eastAsia="sl-SI"/>
        </w:rPr>
      </w:pPr>
    </w:p>
    <w:p w14:paraId="78E1DB0F" w14:textId="77777777" w:rsidR="00BC4A67" w:rsidRPr="008E1B7C" w:rsidRDefault="00BC4A67" w:rsidP="0005024B">
      <w:pPr>
        <w:pStyle w:val="Odstavekseznama"/>
        <w:keepNext/>
        <w:keepLines/>
        <w:numPr>
          <w:ilvl w:val="0"/>
          <w:numId w:val="10"/>
        </w:numPr>
        <w:ind w:left="567" w:hanging="567"/>
        <w:jc w:val="center"/>
        <w:rPr>
          <w:rFonts w:ascii="Tahoma" w:hAnsi="Tahoma" w:cs="Tahoma"/>
          <w:b/>
        </w:rPr>
      </w:pPr>
      <w:r w:rsidRPr="008E1B7C">
        <w:rPr>
          <w:rFonts w:ascii="Tahoma" w:hAnsi="Tahoma" w:cs="Tahoma"/>
          <w:b/>
        </w:rPr>
        <w:t>ZAGOTAVLJANJE VARNOSTI NA DELOVIŠČU</w:t>
      </w:r>
    </w:p>
    <w:p w14:paraId="0B9DB4A8" w14:textId="77777777" w:rsidR="00BC4A67" w:rsidRPr="008E1B7C" w:rsidRDefault="00BC4A67" w:rsidP="0005024B">
      <w:pPr>
        <w:keepNext/>
        <w:keepLines/>
        <w:tabs>
          <w:tab w:val="left" w:pos="567"/>
          <w:tab w:val="left" w:pos="1418"/>
          <w:tab w:val="left" w:pos="1702"/>
        </w:tabs>
        <w:spacing w:after="0" w:line="240" w:lineRule="auto"/>
        <w:jc w:val="both"/>
        <w:rPr>
          <w:rFonts w:ascii="Tahoma" w:hAnsi="Tahoma" w:cs="Tahoma"/>
          <w:b/>
          <w:bCs/>
          <w:sz w:val="20"/>
          <w:szCs w:val="18"/>
          <w:lang w:eastAsia="sl-SI"/>
        </w:rPr>
      </w:pPr>
    </w:p>
    <w:p w14:paraId="3C283B37" w14:textId="77777777" w:rsidR="00BC4A67" w:rsidRPr="008E1B7C"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E1B7C">
        <w:rPr>
          <w:rFonts w:ascii="Tahoma" w:eastAsia="Times New Roman" w:hAnsi="Tahoma" w:cs="Tahoma"/>
          <w:color w:val="000000"/>
          <w:sz w:val="20"/>
          <w:szCs w:val="20"/>
          <w:lang w:eastAsia="sl-SI"/>
        </w:rPr>
        <w:t>člen</w:t>
      </w:r>
    </w:p>
    <w:p w14:paraId="6E7490EF" w14:textId="77777777" w:rsidR="00BC4A67" w:rsidRPr="008E1B7C" w:rsidRDefault="00BC4A67" w:rsidP="0005024B">
      <w:pPr>
        <w:keepNext/>
        <w:keepLines/>
        <w:tabs>
          <w:tab w:val="left" w:pos="567"/>
          <w:tab w:val="left" w:pos="1418"/>
          <w:tab w:val="left" w:pos="1702"/>
        </w:tabs>
        <w:spacing w:after="0" w:line="240" w:lineRule="auto"/>
        <w:jc w:val="both"/>
        <w:rPr>
          <w:rFonts w:ascii="Tahoma" w:hAnsi="Tahoma" w:cs="Tahoma"/>
          <w:bCs/>
          <w:sz w:val="20"/>
          <w:szCs w:val="18"/>
          <w:lang w:eastAsia="sl-SI"/>
        </w:rPr>
      </w:pPr>
    </w:p>
    <w:p w14:paraId="08E90681"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r w:rsidRPr="008E1B7C">
        <w:rPr>
          <w:rFonts w:ascii="Tahoma" w:eastAsia="Times New Roman" w:hAnsi="Tahoma" w:cs="Tahoma"/>
          <w:sz w:val="20"/>
          <w:szCs w:val="18"/>
          <w:lang w:eastAsia="sl-SI"/>
        </w:rPr>
        <w:t>Izvajalec in naročnik morata pred začetkom izvajanja del iz okvirnega sporazuma skleniti Pisni sporazum o skupnih varnostnih ukrepih in ravnanju z okoljem v JAVNEM PODJETJU ENERGETIKA LJUBLJANA d. o. o., ki je kot priloga št. 3 sestavni del tega okvirnega sporazuma (v nadaljevanju: Pisni sporazum).</w:t>
      </w:r>
    </w:p>
    <w:p w14:paraId="6EAB4912"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p>
    <w:p w14:paraId="3C1F18F2"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r w:rsidRPr="008E1B7C">
        <w:rPr>
          <w:rFonts w:ascii="Tahoma" w:eastAsia="Times New Roman" w:hAnsi="Tahoma" w:cs="Tahoma"/>
          <w:sz w:val="20"/>
          <w:szCs w:val="18"/>
          <w:lang w:eastAsia="sl-SI"/>
        </w:rPr>
        <w:t>Odgovorne osebe izvajalca in naročnika iz Pisnega sporazuma se sestanejo pred začetkom izvajanj</w:t>
      </w:r>
      <w:r w:rsidRPr="00004442">
        <w:rPr>
          <w:rFonts w:ascii="Tahoma" w:eastAsia="Times New Roman" w:hAnsi="Tahoma" w:cs="Tahoma"/>
          <w:sz w:val="20"/>
          <w:szCs w:val="18"/>
          <w:lang w:eastAsia="sl-SI"/>
        </w:rPr>
        <w:t>a del iz</w:t>
      </w:r>
      <w:r w:rsidRPr="008E1B7C">
        <w:rPr>
          <w:rFonts w:ascii="Tahoma" w:eastAsia="Times New Roman" w:hAnsi="Tahoma" w:cs="Tahoma"/>
          <w:sz w:val="20"/>
          <w:szCs w:val="18"/>
          <w:lang w:eastAsia="sl-SI"/>
        </w:rPr>
        <w:t xml:space="preserve"> okvirnega sporazuma in določijo konkretne skupne varnostne ukrepe na osnovi ugotovljenih nevarnosti za varnost in zdravje delavcev pri morebitnem medsebojnem ogrožanju. </w:t>
      </w:r>
    </w:p>
    <w:p w14:paraId="100CDADA"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p>
    <w:p w14:paraId="583495FD"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r w:rsidRPr="008E1B7C">
        <w:rPr>
          <w:rFonts w:ascii="Tahoma" w:eastAsia="Times New Roman" w:hAnsi="Tahoma" w:cs="Tahoma"/>
          <w:sz w:val="20"/>
          <w:szCs w:val="18"/>
          <w:lang w:eastAsia="sl-SI"/>
        </w:rPr>
        <w:t>Stranki okvirnega sporazuma soglašata:</w:t>
      </w:r>
    </w:p>
    <w:p w14:paraId="746AFEF9" w14:textId="77777777" w:rsidR="00BC4A67" w:rsidRPr="008E1B7C" w:rsidRDefault="00BC4A67" w:rsidP="0005024B">
      <w:pPr>
        <w:pStyle w:val="Odstavekseznama"/>
        <w:keepNext/>
        <w:keepLines/>
        <w:numPr>
          <w:ilvl w:val="0"/>
          <w:numId w:val="42"/>
        </w:numPr>
        <w:ind w:left="284" w:hanging="284"/>
        <w:jc w:val="both"/>
        <w:rPr>
          <w:rFonts w:ascii="Tahoma" w:hAnsi="Tahoma" w:cs="Tahoma"/>
          <w:szCs w:val="18"/>
        </w:rPr>
      </w:pPr>
      <w:r w:rsidRPr="008E1B7C">
        <w:rPr>
          <w:rFonts w:ascii="Tahoma" w:hAnsi="Tahoma" w:cs="Tahoma"/>
          <w:szCs w:val="18"/>
        </w:rPr>
        <w:t xml:space="preserve">da bosta pri izvajanju </w:t>
      </w:r>
      <w:r w:rsidR="00325427" w:rsidRPr="008E1B7C">
        <w:rPr>
          <w:rFonts w:ascii="Tahoma" w:hAnsi="Tahoma" w:cs="Tahoma"/>
          <w:szCs w:val="18"/>
        </w:rPr>
        <w:t xml:space="preserve">del </w:t>
      </w:r>
      <w:r w:rsidRPr="008E1B7C">
        <w:rPr>
          <w:rFonts w:ascii="Tahoma" w:hAnsi="Tahoma" w:cs="Tahoma"/>
          <w:szCs w:val="18"/>
        </w:rPr>
        <w:t>iz okvirnega sporazuma spoštovali določila tega Pisnega sporazuma,</w:t>
      </w:r>
    </w:p>
    <w:p w14:paraId="47C47E28" w14:textId="77777777" w:rsidR="00BC4A67" w:rsidRPr="008E1B7C" w:rsidRDefault="00BC4A67" w:rsidP="0005024B">
      <w:pPr>
        <w:pStyle w:val="Odstavekseznama"/>
        <w:keepNext/>
        <w:keepLines/>
        <w:numPr>
          <w:ilvl w:val="0"/>
          <w:numId w:val="42"/>
        </w:numPr>
        <w:ind w:left="284" w:hanging="284"/>
        <w:jc w:val="both"/>
        <w:rPr>
          <w:rFonts w:ascii="Tahoma" w:hAnsi="Tahoma" w:cs="Tahoma"/>
          <w:szCs w:val="18"/>
        </w:rPr>
      </w:pPr>
      <w:r w:rsidRPr="008E1B7C">
        <w:rPr>
          <w:rFonts w:ascii="Tahoma" w:hAnsi="Tahoma" w:cs="Tahoma"/>
          <w:szCs w:val="18"/>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5828AD5B"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p>
    <w:p w14:paraId="2B8F5A52"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r w:rsidRPr="008E1B7C">
        <w:rPr>
          <w:rFonts w:ascii="Tahoma" w:eastAsia="Times New Roman" w:hAnsi="Tahoma" w:cs="Tahoma"/>
          <w:sz w:val="20"/>
          <w:szCs w:val="18"/>
          <w:lang w:eastAsia="sl-SI"/>
        </w:rPr>
        <w:t>Stranki okvirnega sporazuma soglašata, da brez podpisanega Pisnega sporazuma ni dovoljen začetek izvedbe del iz okvirnega sporazuma.</w:t>
      </w:r>
    </w:p>
    <w:p w14:paraId="3588C299" w14:textId="77777777" w:rsidR="00BC4A67" w:rsidRPr="008E1B7C" w:rsidRDefault="00BC4A67" w:rsidP="0005024B">
      <w:pPr>
        <w:keepNext/>
        <w:keepLines/>
        <w:spacing w:after="0" w:line="240" w:lineRule="auto"/>
        <w:jc w:val="both"/>
        <w:rPr>
          <w:rFonts w:ascii="Tahoma" w:eastAsia="Times New Roman" w:hAnsi="Tahoma" w:cs="Tahoma"/>
          <w:sz w:val="20"/>
          <w:szCs w:val="18"/>
          <w:lang w:eastAsia="sl-SI"/>
        </w:rPr>
      </w:pPr>
    </w:p>
    <w:p w14:paraId="5A9E3402" w14:textId="6A2C57AF" w:rsidR="00BC4A67" w:rsidRPr="008E1B7C" w:rsidRDefault="00BC4A67" w:rsidP="0005024B">
      <w:pPr>
        <w:keepNext/>
        <w:keepLines/>
        <w:spacing w:after="0" w:line="240" w:lineRule="auto"/>
        <w:jc w:val="both"/>
        <w:rPr>
          <w:rFonts w:ascii="Tahoma" w:eastAsia="Times New Roman" w:hAnsi="Tahoma" w:cs="Tahoma"/>
          <w:sz w:val="20"/>
          <w:szCs w:val="18"/>
          <w:lang w:eastAsia="sl-SI"/>
        </w:rPr>
      </w:pPr>
      <w:r w:rsidRPr="008E1B7C">
        <w:rPr>
          <w:rFonts w:ascii="Tahoma" w:eastAsia="Times New Roman" w:hAnsi="Tahoma" w:cs="Tahoma"/>
          <w:sz w:val="20"/>
          <w:szCs w:val="18"/>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w:t>
      </w:r>
      <w:r w:rsidRPr="000675DD">
        <w:rPr>
          <w:rFonts w:ascii="Tahoma" w:eastAsia="Times New Roman" w:hAnsi="Tahoma" w:cs="Tahoma"/>
          <w:sz w:val="20"/>
          <w:szCs w:val="18"/>
          <w:lang w:eastAsia="sl-SI"/>
        </w:rPr>
        <w:t>ki sta določena v 2</w:t>
      </w:r>
      <w:r w:rsidR="000675DD" w:rsidRPr="000675DD">
        <w:rPr>
          <w:rFonts w:ascii="Tahoma" w:eastAsia="Times New Roman" w:hAnsi="Tahoma" w:cs="Tahoma"/>
          <w:sz w:val="20"/>
          <w:szCs w:val="18"/>
          <w:lang w:eastAsia="sl-SI"/>
        </w:rPr>
        <w:t>2</w:t>
      </w:r>
      <w:r w:rsidRPr="000675DD">
        <w:rPr>
          <w:rFonts w:ascii="Tahoma" w:eastAsia="Times New Roman" w:hAnsi="Tahoma" w:cs="Tahoma"/>
          <w:sz w:val="20"/>
          <w:szCs w:val="18"/>
          <w:lang w:eastAsia="sl-SI"/>
        </w:rPr>
        <w:t>. členu</w:t>
      </w:r>
      <w:r w:rsidRPr="008E1B7C">
        <w:rPr>
          <w:rFonts w:ascii="Tahoma" w:eastAsia="Times New Roman" w:hAnsi="Tahoma" w:cs="Tahoma"/>
          <w:sz w:val="20"/>
          <w:szCs w:val="18"/>
          <w:lang w:eastAsia="sl-SI"/>
        </w:rPr>
        <w:t xml:space="preserve"> tega okvirnega sporazuma.</w:t>
      </w:r>
    </w:p>
    <w:p w14:paraId="023E150F" w14:textId="77777777" w:rsidR="00BC4A67" w:rsidRPr="009A3D29" w:rsidRDefault="00BC4A67" w:rsidP="0005024B">
      <w:pPr>
        <w:keepNext/>
        <w:keepLines/>
        <w:spacing w:after="0" w:line="240" w:lineRule="auto"/>
        <w:jc w:val="both"/>
        <w:rPr>
          <w:rFonts w:ascii="Tahoma" w:eastAsia="Times New Roman" w:hAnsi="Tahoma" w:cs="Tahoma"/>
          <w:color w:val="000000"/>
          <w:sz w:val="20"/>
          <w:szCs w:val="20"/>
          <w:highlight w:val="yellow"/>
          <w:lang w:eastAsia="sl-SI"/>
        </w:rPr>
      </w:pPr>
    </w:p>
    <w:p w14:paraId="22BA9C3E" w14:textId="77777777" w:rsidR="00BC4A67" w:rsidRPr="008E1B7C" w:rsidRDefault="00BC4A67" w:rsidP="0005024B">
      <w:pPr>
        <w:pStyle w:val="Odstavekseznama"/>
        <w:keepNext/>
        <w:keepLines/>
        <w:numPr>
          <w:ilvl w:val="0"/>
          <w:numId w:val="10"/>
        </w:numPr>
        <w:ind w:left="567" w:hanging="567"/>
        <w:jc w:val="center"/>
        <w:rPr>
          <w:rFonts w:ascii="Tahoma" w:hAnsi="Tahoma" w:cs="Tahoma"/>
          <w:b/>
        </w:rPr>
      </w:pPr>
      <w:r w:rsidRPr="008E1B7C">
        <w:rPr>
          <w:rFonts w:ascii="Tahoma" w:hAnsi="Tahoma" w:cs="Tahoma"/>
          <w:b/>
        </w:rPr>
        <w:t>PREDSTAVNIKI STRANK OKVIRNEGA SPORAZUMA</w:t>
      </w:r>
    </w:p>
    <w:p w14:paraId="6C08CE6A" w14:textId="77777777" w:rsidR="00BC4A67" w:rsidRPr="008E1B7C" w:rsidRDefault="00BC4A67" w:rsidP="0005024B">
      <w:pPr>
        <w:keepNext/>
        <w:keepLines/>
        <w:spacing w:after="0" w:line="240" w:lineRule="auto"/>
        <w:jc w:val="center"/>
        <w:rPr>
          <w:rFonts w:ascii="Tahoma" w:eastAsia="Times New Roman" w:hAnsi="Tahoma" w:cs="Tahoma"/>
          <w:b/>
          <w:color w:val="000000"/>
          <w:sz w:val="20"/>
          <w:szCs w:val="20"/>
          <w:lang w:eastAsia="sl-SI"/>
        </w:rPr>
      </w:pPr>
    </w:p>
    <w:p w14:paraId="28E3ABD3" w14:textId="77777777" w:rsidR="00BC4A67" w:rsidRPr="008E1B7C"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E1B7C">
        <w:rPr>
          <w:rFonts w:ascii="Tahoma" w:eastAsia="Times New Roman" w:hAnsi="Tahoma" w:cs="Tahoma"/>
          <w:color w:val="000000"/>
          <w:sz w:val="20"/>
          <w:szCs w:val="20"/>
          <w:lang w:eastAsia="sl-SI"/>
        </w:rPr>
        <w:t>člen</w:t>
      </w:r>
    </w:p>
    <w:p w14:paraId="4143861C" w14:textId="77777777" w:rsidR="00BC4A67" w:rsidRPr="008E1B7C" w:rsidRDefault="00BC4A67" w:rsidP="0005024B">
      <w:pPr>
        <w:keepNext/>
        <w:keepLines/>
        <w:spacing w:after="0" w:line="240" w:lineRule="auto"/>
        <w:jc w:val="both"/>
        <w:rPr>
          <w:rFonts w:ascii="Tahoma" w:eastAsia="Times New Roman" w:hAnsi="Tahoma" w:cs="Tahoma"/>
          <w:sz w:val="20"/>
          <w:szCs w:val="20"/>
          <w:lang w:eastAsia="sl-SI"/>
        </w:rPr>
      </w:pPr>
    </w:p>
    <w:p w14:paraId="6CAA0417" w14:textId="3BD47302" w:rsidR="00F9508A" w:rsidRPr="00D80193" w:rsidRDefault="008E1B7C" w:rsidP="0005024B">
      <w:pPr>
        <w:keepNext/>
        <w:keepLines/>
        <w:spacing w:after="0" w:line="240" w:lineRule="auto"/>
        <w:jc w:val="both"/>
        <w:rPr>
          <w:rFonts w:ascii="Tahoma" w:hAnsi="Tahoma" w:cs="Tahoma"/>
          <w:sz w:val="20"/>
          <w:szCs w:val="20"/>
          <w:lang w:eastAsia="sl-SI"/>
        </w:rPr>
      </w:pPr>
      <w:r w:rsidRPr="00D80193">
        <w:rPr>
          <w:rFonts w:ascii="Tahoma" w:eastAsia="Times New Roman" w:hAnsi="Tahoma" w:cs="Tahoma"/>
          <w:sz w:val="20"/>
          <w:szCs w:val="20"/>
          <w:lang w:eastAsia="sl-SI"/>
        </w:rPr>
        <w:t>Predstavnik naročnika, ki bo urejal vsa vprašanja, ki bodo nastala v zvezi z izvajanjem tega okvirnega sporazuma in mora biti obveščen o izvedbi vsakega naročila po tem okvirnem sporazumu ali o drugih morebitnih posegih ali dogovorih, vezanih na predmet okvirnega sporazuma, je</w:t>
      </w:r>
      <w:r w:rsidRPr="00D80193">
        <w:rPr>
          <w:rFonts w:ascii="Tahoma" w:hAnsi="Tahoma" w:cs="Tahoma"/>
          <w:sz w:val="20"/>
          <w:szCs w:val="20"/>
          <w:lang w:eastAsia="sl-SI"/>
        </w:rPr>
        <w:t xml:space="preserve"> </w:t>
      </w:r>
      <w:r w:rsidR="00D80193" w:rsidRPr="00D80193">
        <w:rPr>
          <w:rFonts w:ascii="Tahoma" w:hAnsi="Tahoma" w:cs="Tahoma"/>
          <w:sz w:val="20"/>
          <w:szCs w:val="20"/>
          <w:lang w:eastAsia="sl-SI"/>
        </w:rPr>
        <w:t>______________</w:t>
      </w:r>
      <w:r w:rsidRPr="00D80193">
        <w:rPr>
          <w:rFonts w:ascii="Tahoma" w:hAnsi="Tahoma" w:cs="Tahoma"/>
          <w:sz w:val="20"/>
          <w:szCs w:val="20"/>
          <w:lang w:eastAsia="sl-SI"/>
        </w:rPr>
        <w:t xml:space="preserve">, tel.: </w:t>
      </w:r>
      <w:r w:rsidR="00D80193" w:rsidRPr="00D80193">
        <w:rPr>
          <w:rFonts w:ascii="Tahoma" w:hAnsi="Tahoma" w:cs="Tahoma"/>
          <w:sz w:val="20"/>
          <w:szCs w:val="20"/>
          <w:lang w:eastAsia="sl-SI"/>
        </w:rPr>
        <w:t>_____________</w:t>
      </w:r>
      <w:r w:rsidRPr="00D80193">
        <w:rPr>
          <w:rFonts w:ascii="Tahoma" w:hAnsi="Tahoma" w:cs="Tahoma"/>
          <w:sz w:val="20"/>
          <w:szCs w:val="20"/>
          <w:lang w:eastAsia="sl-SI"/>
        </w:rPr>
        <w:t>, e-naslov:</w:t>
      </w:r>
      <w:r w:rsidR="00D80193">
        <w:rPr>
          <w:rFonts w:ascii="Tahoma" w:hAnsi="Tahoma" w:cs="Tahoma"/>
          <w:sz w:val="20"/>
          <w:szCs w:val="20"/>
          <w:lang w:eastAsia="sl-SI"/>
        </w:rPr>
        <w:t xml:space="preserve"> ____________________, </w:t>
      </w:r>
      <w:r w:rsidRPr="00D80193">
        <w:rPr>
          <w:rFonts w:ascii="Tahoma" w:hAnsi="Tahoma" w:cs="Tahoma"/>
          <w:sz w:val="20"/>
          <w:szCs w:val="20"/>
          <w:lang w:eastAsia="sl-SI"/>
        </w:rPr>
        <w:t>v njegovi odsotnosti pa ga</w:t>
      </w:r>
      <w:r w:rsidR="00F9508A">
        <w:rPr>
          <w:rFonts w:ascii="Tahoma" w:hAnsi="Tahoma" w:cs="Tahoma"/>
          <w:sz w:val="20"/>
          <w:szCs w:val="20"/>
          <w:lang w:eastAsia="sl-SI"/>
        </w:rPr>
        <w:t>/jo</w:t>
      </w:r>
      <w:r w:rsidRPr="00D80193">
        <w:rPr>
          <w:rFonts w:ascii="Tahoma" w:hAnsi="Tahoma" w:cs="Tahoma"/>
          <w:sz w:val="20"/>
          <w:szCs w:val="20"/>
          <w:lang w:eastAsia="sl-SI"/>
        </w:rPr>
        <w:t xml:space="preserve"> zamenjuje </w:t>
      </w:r>
      <w:r w:rsidR="00D80193" w:rsidRPr="00D80193">
        <w:rPr>
          <w:rFonts w:ascii="Tahoma" w:hAnsi="Tahoma" w:cs="Tahoma"/>
          <w:sz w:val="20"/>
          <w:szCs w:val="20"/>
          <w:lang w:eastAsia="sl-SI"/>
        </w:rPr>
        <w:t>____________________</w:t>
      </w:r>
      <w:r w:rsidRPr="00D80193">
        <w:rPr>
          <w:rFonts w:ascii="Tahoma" w:hAnsi="Tahoma" w:cs="Tahoma"/>
          <w:sz w:val="20"/>
          <w:szCs w:val="20"/>
          <w:lang w:eastAsia="sl-SI"/>
        </w:rPr>
        <w:t xml:space="preserve">, tel.: </w:t>
      </w:r>
      <w:r w:rsidR="00D80193" w:rsidRPr="00D80193">
        <w:rPr>
          <w:rFonts w:ascii="Tahoma" w:hAnsi="Tahoma" w:cs="Tahoma"/>
          <w:sz w:val="20"/>
          <w:szCs w:val="20"/>
          <w:lang w:eastAsia="sl-SI"/>
        </w:rPr>
        <w:t>_____________</w:t>
      </w:r>
      <w:r w:rsidRPr="00D80193">
        <w:rPr>
          <w:rFonts w:ascii="Tahoma" w:hAnsi="Tahoma" w:cs="Tahoma"/>
          <w:sz w:val="20"/>
          <w:szCs w:val="20"/>
          <w:lang w:eastAsia="sl-SI"/>
        </w:rPr>
        <w:t xml:space="preserve">, e-naslov: </w:t>
      </w:r>
      <w:r w:rsidR="00D80193">
        <w:rPr>
          <w:rFonts w:ascii="Tahoma" w:hAnsi="Tahoma" w:cs="Tahoma"/>
          <w:sz w:val="20"/>
          <w:szCs w:val="20"/>
          <w:lang w:eastAsia="sl-SI"/>
        </w:rPr>
        <w:t>________________</w:t>
      </w:r>
      <w:r w:rsidRPr="00D80193">
        <w:rPr>
          <w:rFonts w:ascii="Tahoma" w:hAnsi="Tahoma" w:cs="Tahoma"/>
          <w:sz w:val="20"/>
          <w:szCs w:val="20"/>
          <w:lang w:eastAsia="sl-SI"/>
        </w:rPr>
        <w:t>.</w:t>
      </w:r>
    </w:p>
    <w:p w14:paraId="07F08E2C" w14:textId="659A7C50" w:rsidR="00BD1285" w:rsidRPr="00BF4D59" w:rsidRDefault="008E1B7C" w:rsidP="0005024B">
      <w:pPr>
        <w:keepNext/>
        <w:keepLines/>
        <w:spacing w:after="0" w:line="240" w:lineRule="auto"/>
        <w:jc w:val="both"/>
        <w:rPr>
          <w:rFonts w:ascii="Tahoma" w:eastAsia="Times New Roman" w:hAnsi="Tahoma" w:cs="Tahoma"/>
          <w:sz w:val="20"/>
          <w:szCs w:val="20"/>
          <w:lang w:eastAsia="sl-SI"/>
        </w:rPr>
      </w:pPr>
      <w:r w:rsidRPr="00BF4D59">
        <w:rPr>
          <w:rFonts w:ascii="Tahoma" w:eastAsia="Times New Roman" w:hAnsi="Tahoma" w:cs="Tahoma"/>
          <w:sz w:val="20"/>
          <w:szCs w:val="20"/>
          <w:lang w:eastAsia="sl-SI"/>
        </w:rPr>
        <w:t>Kontaktna oseba naročnika, za naročilo posamezne</w:t>
      </w:r>
      <w:r w:rsidR="001F5333" w:rsidRPr="00BF4D59">
        <w:rPr>
          <w:rFonts w:ascii="Tahoma" w:eastAsia="Times New Roman" w:hAnsi="Tahoma" w:cs="Tahoma"/>
          <w:sz w:val="20"/>
          <w:szCs w:val="20"/>
          <w:lang w:eastAsia="sl-SI"/>
        </w:rPr>
        <w:t>ga dela</w:t>
      </w:r>
      <w:r w:rsidRPr="00BF4D59">
        <w:rPr>
          <w:rFonts w:ascii="Tahoma" w:eastAsia="Times New Roman" w:hAnsi="Tahoma" w:cs="Tahoma"/>
          <w:sz w:val="20"/>
          <w:szCs w:val="20"/>
          <w:lang w:eastAsia="sl-SI"/>
        </w:rPr>
        <w:t xml:space="preserve"> po tem okvirnem sporazumu, je:</w:t>
      </w:r>
    </w:p>
    <w:p w14:paraId="6361D2DD" w14:textId="00349D05" w:rsidR="008E1B7C" w:rsidRPr="0036468B" w:rsidRDefault="008E1B7C" w:rsidP="0005024B">
      <w:pPr>
        <w:keepNext/>
        <w:keepLines/>
        <w:numPr>
          <w:ilvl w:val="0"/>
          <w:numId w:val="52"/>
        </w:numPr>
        <w:spacing w:after="0" w:line="240" w:lineRule="auto"/>
        <w:ind w:left="284" w:hanging="284"/>
        <w:jc w:val="both"/>
        <w:rPr>
          <w:rFonts w:ascii="Tahoma" w:hAnsi="Tahoma" w:cs="Tahoma"/>
          <w:sz w:val="20"/>
          <w:szCs w:val="20"/>
          <w:lang w:eastAsia="sl-SI"/>
        </w:rPr>
      </w:pPr>
      <w:r w:rsidRPr="00BF4D59">
        <w:rPr>
          <w:rFonts w:ascii="Tahoma" w:hAnsi="Tahoma" w:cs="Tahoma"/>
          <w:sz w:val="20"/>
          <w:szCs w:val="20"/>
          <w:lang w:eastAsia="sl-SI"/>
        </w:rPr>
        <w:t xml:space="preserve">za lokacijo Toplarniška ulica 19, Ljubljana; </w:t>
      </w:r>
      <w:r w:rsidR="00BF4D59" w:rsidRPr="00BF4D59">
        <w:rPr>
          <w:rFonts w:ascii="Tahoma" w:hAnsi="Tahoma" w:cs="Tahoma"/>
          <w:sz w:val="20"/>
          <w:szCs w:val="20"/>
          <w:lang w:eastAsia="sl-SI"/>
        </w:rPr>
        <w:t>___________</w:t>
      </w:r>
      <w:r w:rsidRPr="00BF4D59">
        <w:rPr>
          <w:rFonts w:ascii="Tahoma" w:hAnsi="Tahoma" w:cs="Tahoma"/>
          <w:sz w:val="20"/>
          <w:szCs w:val="20"/>
          <w:lang w:eastAsia="sl-SI"/>
        </w:rPr>
        <w:t xml:space="preserve">, tel.: </w:t>
      </w:r>
      <w:r w:rsidR="00BF4D59" w:rsidRPr="00BF4D59">
        <w:rPr>
          <w:rFonts w:ascii="Tahoma" w:hAnsi="Tahoma" w:cs="Tahoma"/>
          <w:sz w:val="20"/>
          <w:szCs w:val="20"/>
          <w:lang w:eastAsia="sl-SI"/>
        </w:rPr>
        <w:t>____________</w:t>
      </w:r>
      <w:r w:rsidRPr="00BF4D59">
        <w:rPr>
          <w:rFonts w:ascii="Tahoma" w:hAnsi="Tahoma" w:cs="Tahoma"/>
          <w:sz w:val="20"/>
          <w:szCs w:val="20"/>
          <w:lang w:eastAsia="sl-SI"/>
        </w:rPr>
        <w:t xml:space="preserve">, e-naslov: </w:t>
      </w:r>
      <w:r w:rsidR="00BF4D59" w:rsidRPr="0036468B">
        <w:rPr>
          <w:rFonts w:ascii="Tahoma" w:hAnsi="Tahoma" w:cs="Tahoma"/>
          <w:sz w:val="20"/>
          <w:szCs w:val="20"/>
          <w:lang w:eastAsia="sl-SI"/>
        </w:rPr>
        <w:t>________________________</w:t>
      </w:r>
      <w:r w:rsidRPr="0036468B">
        <w:rPr>
          <w:rFonts w:ascii="Tahoma" w:hAnsi="Tahoma" w:cs="Tahoma"/>
          <w:sz w:val="20"/>
          <w:szCs w:val="20"/>
          <w:lang w:eastAsia="sl-SI"/>
        </w:rPr>
        <w:t xml:space="preserve">, </w:t>
      </w:r>
    </w:p>
    <w:p w14:paraId="3AE34F9D" w14:textId="085DB304" w:rsidR="008E1B7C" w:rsidRPr="0036468B" w:rsidRDefault="008E1B7C" w:rsidP="0005024B">
      <w:pPr>
        <w:keepNext/>
        <w:keepLines/>
        <w:numPr>
          <w:ilvl w:val="0"/>
          <w:numId w:val="51"/>
        </w:numPr>
        <w:spacing w:after="0" w:line="240" w:lineRule="auto"/>
        <w:ind w:left="284" w:hanging="284"/>
        <w:jc w:val="both"/>
        <w:rPr>
          <w:rFonts w:ascii="Tahoma" w:eastAsia="Times New Roman" w:hAnsi="Tahoma" w:cs="Tahoma"/>
          <w:sz w:val="20"/>
          <w:szCs w:val="20"/>
          <w:lang w:eastAsia="sl-SI"/>
        </w:rPr>
      </w:pPr>
      <w:r w:rsidRPr="0036468B">
        <w:rPr>
          <w:rFonts w:ascii="Tahoma" w:hAnsi="Tahoma" w:cs="Tahoma"/>
          <w:sz w:val="20"/>
          <w:szCs w:val="20"/>
          <w:lang w:eastAsia="sl-SI"/>
        </w:rPr>
        <w:t xml:space="preserve">za lokacijo Verovškova ulica 62 in Verovškova ulica 70, oboje v Ljubljani; </w:t>
      </w:r>
      <w:r w:rsidR="0036468B" w:rsidRPr="0036468B">
        <w:rPr>
          <w:rFonts w:ascii="Tahoma" w:hAnsi="Tahoma" w:cs="Tahoma"/>
          <w:sz w:val="20"/>
          <w:szCs w:val="20"/>
        </w:rPr>
        <w:t>_______________</w:t>
      </w:r>
      <w:r w:rsidRPr="0036468B">
        <w:rPr>
          <w:rFonts w:ascii="Tahoma" w:hAnsi="Tahoma" w:cs="Tahoma"/>
          <w:sz w:val="20"/>
          <w:szCs w:val="20"/>
        </w:rPr>
        <w:t xml:space="preserve">, tel.: </w:t>
      </w:r>
      <w:r w:rsidR="0036468B" w:rsidRPr="0036468B">
        <w:rPr>
          <w:rFonts w:ascii="Tahoma" w:hAnsi="Tahoma" w:cs="Tahoma"/>
          <w:sz w:val="20"/>
          <w:szCs w:val="20"/>
        </w:rPr>
        <w:t>________________,</w:t>
      </w:r>
      <w:r w:rsidRPr="0036468B">
        <w:rPr>
          <w:rFonts w:ascii="Tahoma" w:hAnsi="Tahoma" w:cs="Tahoma"/>
          <w:sz w:val="20"/>
          <w:szCs w:val="20"/>
        </w:rPr>
        <w:t xml:space="preserve"> e-pošta:</w:t>
      </w:r>
      <w:r w:rsidR="0036468B" w:rsidRPr="0036468B">
        <w:rPr>
          <w:rFonts w:ascii="Tahoma" w:hAnsi="Tahoma" w:cs="Tahoma"/>
          <w:sz w:val="20"/>
          <w:szCs w:val="20"/>
        </w:rPr>
        <w:t xml:space="preserve"> __________________</w:t>
      </w:r>
      <w:r w:rsidRPr="0036468B">
        <w:rPr>
          <w:rFonts w:ascii="Tahoma" w:eastAsia="Times New Roman" w:hAnsi="Tahoma" w:cs="Tahoma"/>
          <w:sz w:val="20"/>
          <w:szCs w:val="20"/>
          <w:lang w:eastAsia="sl-SI"/>
        </w:rPr>
        <w:t>.</w:t>
      </w:r>
    </w:p>
    <w:p w14:paraId="082B0FB8" w14:textId="77777777" w:rsidR="00BC4A67" w:rsidRDefault="00BC4A67" w:rsidP="0005024B">
      <w:pPr>
        <w:keepNext/>
        <w:keepLines/>
        <w:tabs>
          <w:tab w:val="left" w:pos="567"/>
          <w:tab w:val="left" w:pos="1418"/>
          <w:tab w:val="left" w:pos="1702"/>
        </w:tabs>
        <w:spacing w:after="0" w:line="240" w:lineRule="auto"/>
        <w:jc w:val="both"/>
        <w:rPr>
          <w:rFonts w:ascii="Tahoma" w:hAnsi="Tahoma" w:cs="Tahoma"/>
          <w:sz w:val="20"/>
          <w:szCs w:val="18"/>
          <w:highlight w:val="yellow"/>
          <w:lang w:eastAsia="sl-SI"/>
        </w:rPr>
      </w:pPr>
    </w:p>
    <w:p w14:paraId="377A68B6" w14:textId="77777777" w:rsidR="00737CAD" w:rsidRPr="009A3D29" w:rsidRDefault="00737CAD" w:rsidP="0005024B">
      <w:pPr>
        <w:keepNext/>
        <w:keepLines/>
        <w:tabs>
          <w:tab w:val="left" w:pos="567"/>
          <w:tab w:val="left" w:pos="1418"/>
          <w:tab w:val="left" w:pos="1702"/>
        </w:tabs>
        <w:spacing w:after="0" w:line="240" w:lineRule="auto"/>
        <w:jc w:val="both"/>
        <w:rPr>
          <w:rFonts w:ascii="Tahoma" w:hAnsi="Tahoma" w:cs="Tahoma"/>
          <w:sz w:val="20"/>
          <w:szCs w:val="18"/>
          <w:highlight w:val="yellow"/>
          <w:lang w:eastAsia="sl-SI"/>
        </w:rPr>
      </w:pPr>
    </w:p>
    <w:p w14:paraId="7706C694" w14:textId="66335861" w:rsidR="00170522" w:rsidRPr="00C70E9D" w:rsidRDefault="00170522" w:rsidP="0005024B">
      <w:pPr>
        <w:keepNext/>
        <w:keepLines/>
        <w:spacing w:after="0" w:line="240" w:lineRule="auto"/>
        <w:jc w:val="both"/>
        <w:rPr>
          <w:rFonts w:ascii="Tahoma" w:eastAsia="Times New Roman" w:hAnsi="Tahoma" w:cs="Tahoma"/>
          <w:sz w:val="20"/>
          <w:szCs w:val="20"/>
          <w:lang w:eastAsia="sl-SI"/>
        </w:rPr>
      </w:pPr>
      <w:r w:rsidRPr="00C70E9D">
        <w:rPr>
          <w:rFonts w:ascii="Tahoma" w:eastAsia="Times New Roman" w:hAnsi="Tahoma" w:cs="Tahoma"/>
          <w:sz w:val="20"/>
          <w:szCs w:val="20"/>
          <w:lang w:eastAsia="sl-SI"/>
        </w:rPr>
        <w:t>Predstavnik izvajalca, ki bo urejal vsa vprašanja, ki bodo nastala v zvezi z izvajanjem tega okvirnega sporazuma, je _______________________, tel.: ____________________, elektronska pošta: ____________________, v njegovi odsotnosti pa ga</w:t>
      </w:r>
      <w:r w:rsidR="00F35B33">
        <w:rPr>
          <w:rFonts w:ascii="Tahoma" w:eastAsia="Times New Roman" w:hAnsi="Tahoma" w:cs="Tahoma"/>
          <w:sz w:val="20"/>
          <w:szCs w:val="20"/>
          <w:lang w:eastAsia="sl-SI"/>
        </w:rPr>
        <w:t>/jo</w:t>
      </w:r>
      <w:r w:rsidRPr="00C70E9D">
        <w:rPr>
          <w:rFonts w:ascii="Tahoma" w:eastAsia="Times New Roman" w:hAnsi="Tahoma" w:cs="Tahoma"/>
          <w:sz w:val="20"/>
          <w:szCs w:val="20"/>
          <w:lang w:eastAsia="sl-SI"/>
        </w:rPr>
        <w:t xml:space="preserve"> zamenjuje __________________, tel.: _______________________, elektronska pošta: _______________________.</w:t>
      </w:r>
    </w:p>
    <w:p w14:paraId="48733DF6" w14:textId="77777777" w:rsidR="00170522" w:rsidRPr="009A3D29" w:rsidRDefault="00170522" w:rsidP="0005024B">
      <w:pPr>
        <w:keepNext/>
        <w:keepLines/>
        <w:tabs>
          <w:tab w:val="left" w:pos="567"/>
          <w:tab w:val="left" w:pos="1418"/>
          <w:tab w:val="left" w:pos="1702"/>
        </w:tabs>
        <w:spacing w:after="0" w:line="240" w:lineRule="auto"/>
        <w:jc w:val="both"/>
        <w:rPr>
          <w:rFonts w:ascii="Tahoma" w:hAnsi="Tahoma" w:cs="Tahoma"/>
          <w:sz w:val="20"/>
          <w:szCs w:val="20"/>
          <w:highlight w:val="yellow"/>
          <w:lang w:eastAsia="sl-SI"/>
        </w:rPr>
      </w:pPr>
    </w:p>
    <w:p w14:paraId="43CE744A" w14:textId="4B527B9F" w:rsidR="00F04784" w:rsidRPr="009A3D29" w:rsidRDefault="00F04784" w:rsidP="0005024B">
      <w:pPr>
        <w:keepNext/>
        <w:keepLines/>
        <w:spacing w:after="0" w:line="240" w:lineRule="auto"/>
        <w:jc w:val="both"/>
        <w:rPr>
          <w:rFonts w:ascii="Tahoma" w:eastAsia="Times New Roman" w:hAnsi="Tahoma" w:cs="Tahoma"/>
          <w:sz w:val="20"/>
          <w:szCs w:val="20"/>
          <w:highlight w:val="yellow"/>
          <w:lang w:eastAsia="sl-SI"/>
        </w:rPr>
      </w:pPr>
      <w:r w:rsidRPr="00AC3F1D">
        <w:rPr>
          <w:rFonts w:ascii="Tahoma" w:eastAsia="Times New Roman" w:hAnsi="Tahoma" w:cs="Tahoma"/>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w:t>
      </w:r>
    </w:p>
    <w:p w14:paraId="625023B5" w14:textId="77777777" w:rsidR="00F04784" w:rsidRPr="009A3D29" w:rsidRDefault="00F04784" w:rsidP="0005024B">
      <w:pPr>
        <w:keepNext/>
        <w:keepLines/>
        <w:spacing w:after="0" w:line="240" w:lineRule="auto"/>
        <w:jc w:val="both"/>
        <w:rPr>
          <w:rFonts w:ascii="Tahoma" w:eastAsia="Times New Roman" w:hAnsi="Tahoma" w:cs="Tahoma"/>
          <w:sz w:val="20"/>
          <w:szCs w:val="20"/>
          <w:highlight w:val="yellow"/>
          <w:lang w:eastAsia="sl-SI"/>
        </w:rPr>
      </w:pPr>
    </w:p>
    <w:p w14:paraId="3776B504" w14:textId="77777777" w:rsidR="00F04784" w:rsidRPr="00AC3F1D" w:rsidRDefault="00F04784" w:rsidP="0005024B">
      <w:pPr>
        <w:keepNext/>
        <w:keepLines/>
        <w:spacing w:after="0" w:line="240" w:lineRule="auto"/>
        <w:jc w:val="both"/>
        <w:rPr>
          <w:rFonts w:ascii="Tahoma" w:eastAsia="Times New Roman" w:hAnsi="Tahoma" w:cs="Tahoma"/>
          <w:sz w:val="20"/>
          <w:szCs w:val="20"/>
          <w:lang w:eastAsia="sl-SI"/>
        </w:rPr>
      </w:pPr>
      <w:r w:rsidRPr="00AC3F1D">
        <w:rPr>
          <w:rFonts w:ascii="Tahoma" w:eastAsia="Times New Roman" w:hAnsi="Tahoma" w:cs="Tahoma"/>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600B2142" w14:textId="77777777" w:rsidR="00F04784" w:rsidRPr="009A3D29" w:rsidRDefault="00F04784" w:rsidP="0005024B">
      <w:pPr>
        <w:keepNext/>
        <w:keepLines/>
        <w:spacing w:after="0" w:line="240" w:lineRule="auto"/>
        <w:jc w:val="both"/>
        <w:rPr>
          <w:rFonts w:ascii="Tahoma" w:eastAsia="Times New Roman" w:hAnsi="Tahoma" w:cs="Tahoma"/>
          <w:sz w:val="20"/>
          <w:szCs w:val="20"/>
          <w:highlight w:val="yellow"/>
          <w:lang w:eastAsia="sl-SI"/>
        </w:rPr>
      </w:pPr>
      <w:r w:rsidRPr="009A3D29">
        <w:rPr>
          <w:rFonts w:ascii="Tahoma" w:eastAsia="Times New Roman" w:hAnsi="Tahoma" w:cs="Tahoma"/>
          <w:sz w:val="20"/>
          <w:szCs w:val="20"/>
          <w:highlight w:val="yellow"/>
          <w:lang w:eastAsia="sl-SI"/>
        </w:rPr>
        <w:t xml:space="preserve"> </w:t>
      </w:r>
    </w:p>
    <w:p w14:paraId="2607D3C5" w14:textId="3A3FD8D9" w:rsidR="00F04784" w:rsidRPr="009A3D29" w:rsidRDefault="00F04784" w:rsidP="0005024B">
      <w:pPr>
        <w:keepNext/>
        <w:keepLines/>
        <w:tabs>
          <w:tab w:val="left" w:pos="567"/>
          <w:tab w:val="left" w:pos="1418"/>
          <w:tab w:val="left" w:pos="1702"/>
        </w:tabs>
        <w:spacing w:after="0" w:line="240" w:lineRule="auto"/>
        <w:jc w:val="both"/>
        <w:rPr>
          <w:rFonts w:ascii="Tahoma" w:eastAsia="Times New Roman" w:hAnsi="Tahoma" w:cs="Tahoma"/>
          <w:sz w:val="20"/>
          <w:szCs w:val="20"/>
          <w:highlight w:val="yellow"/>
          <w:lang w:eastAsia="sl-SI"/>
        </w:rPr>
      </w:pPr>
      <w:r w:rsidRPr="00C216EB">
        <w:rPr>
          <w:rFonts w:ascii="Tahoma" w:eastAsia="Times New Roman" w:hAnsi="Tahoma" w:cs="Tahoma"/>
          <w:sz w:val="20"/>
          <w:szCs w:val="20"/>
          <w:lang w:eastAsia="sl-SI"/>
        </w:rPr>
        <w:t xml:space="preserve">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w:t>
      </w:r>
      <w:r w:rsidRPr="00F56F70">
        <w:rPr>
          <w:rFonts w:ascii="Tahoma" w:eastAsia="Times New Roman" w:hAnsi="Tahoma" w:cs="Tahoma"/>
          <w:sz w:val="20"/>
          <w:szCs w:val="20"/>
          <w:lang w:eastAsia="sl-SI"/>
        </w:rPr>
        <w:t>odstavek 3</w:t>
      </w:r>
      <w:r w:rsidR="00F56F70" w:rsidRPr="00F56F70">
        <w:rPr>
          <w:rFonts w:ascii="Tahoma" w:eastAsia="Times New Roman" w:hAnsi="Tahoma" w:cs="Tahoma"/>
          <w:sz w:val="20"/>
          <w:szCs w:val="20"/>
          <w:lang w:eastAsia="sl-SI"/>
        </w:rPr>
        <w:t>5</w:t>
      </w:r>
      <w:r w:rsidRPr="00F56F70">
        <w:rPr>
          <w:rFonts w:ascii="Tahoma" w:eastAsia="Times New Roman" w:hAnsi="Tahoma" w:cs="Tahoma"/>
          <w:sz w:val="20"/>
          <w:szCs w:val="20"/>
          <w:lang w:eastAsia="sl-SI"/>
        </w:rPr>
        <w:t>. člena tega okvirnega sporazuma sprememba predstavnikov strank okvirnega sporazuma velja, če stranki okvirnega sporazuma o spremembi</w:t>
      </w:r>
      <w:r w:rsidRPr="00C216EB">
        <w:rPr>
          <w:rFonts w:ascii="Tahoma" w:eastAsia="Times New Roman" w:hAnsi="Tahoma" w:cs="Tahoma"/>
          <w:sz w:val="20"/>
          <w:szCs w:val="20"/>
          <w:lang w:eastAsia="sl-SI"/>
        </w:rPr>
        <w:t xml:space="preserve"> svojih predstavnikov obvestita druga drugo na elektronske naslove, navedene v tem členu okvirnega sporazuma.</w:t>
      </w:r>
    </w:p>
    <w:p w14:paraId="167D9A4A" w14:textId="77777777" w:rsidR="001353AF" w:rsidRPr="009A3D29" w:rsidRDefault="001353AF" w:rsidP="0005024B">
      <w:pPr>
        <w:keepNext/>
        <w:keepLines/>
        <w:tabs>
          <w:tab w:val="left" w:pos="567"/>
          <w:tab w:val="left" w:pos="1418"/>
          <w:tab w:val="left" w:pos="1702"/>
        </w:tabs>
        <w:spacing w:after="0" w:line="240" w:lineRule="auto"/>
        <w:jc w:val="both"/>
        <w:rPr>
          <w:rFonts w:ascii="Tahoma" w:eastAsia="Times New Roman" w:hAnsi="Tahoma" w:cs="Tahoma"/>
          <w:sz w:val="20"/>
          <w:szCs w:val="20"/>
          <w:highlight w:val="yellow"/>
          <w:lang w:eastAsia="sl-SI"/>
        </w:rPr>
      </w:pPr>
    </w:p>
    <w:p w14:paraId="6191B887" w14:textId="3401B291" w:rsidR="00F04784" w:rsidRPr="00C216EB" w:rsidRDefault="00654F1B" w:rsidP="0005024B">
      <w:pPr>
        <w:pStyle w:val="Odstavekseznama"/>
        <w:keepNext/>
        <w:keepLines/>
        <w:numPr>
          <w:ilvl w:val="0"/>
          <w:numId w:val="10"/>
        </w:numPr>
        <w:ind w:left="567" w:hanging="567"/>
        <w:jc w:val="center"/>
        <w:rPr>
          <w:rFonts w:ascii="Tahoma" w:hAnsi="Tahoma" w:cs="Tahoma"/>
          <w:b/>
        </w:rPr>
      </w:pPr>
      <w:r w:rsidRPr="00C216EB">
        <w:rPr>
          <w:rFonts w:ascii="Tahoma" w:hAnsi="Tahoma" w:cs="Tahoma"/>
          <w:b/>
          <w:bCs/>
        </w:rPr>
        <w:t xml:space="preserve">VELJAVNOST OKVIRNEGA SPORAZUMA IN </w:t>
      </w:r>
      <w:r w:rsidR="001D5A74" w:rsidRPr="00C216EB">
        <w:rPr>
          <w:rFonts w:ascii="Tahoma" w:hAnsi="Tahoma" w:cs="Tahoma"/>
          <w:b/>
          <w:bCs/>
        </w:rPr>
        <w:t>ODPOVED</w:t>
      </w:r>
      <w:r w:rsidR="00F04784" w:rsidRPr="00C216EB">
        <w:rPr>
          <w:rFonts w:ascii="Tahoma" w:hAnsi="Tahoma" w:cs="Tahoma"/>
          <w:b/>
          <w:bCs/>
        </w:rPr>
        <w:t xml:space="preserve"> TER</w:t>
      </w:r>
      <w:r w:rsidR="001D5A74" w:rsidRPr="00C216EB">
        <w:rPr>
          <w:rFonts w:ascii="Tahoma" w:hAnsi="Tahoma" w:cs="Tahoma"/>
          <w:b/>
          <w:bCs/>
        </w:rPr>
        <w:t xml:space="preserve"> ODSTOP OD OKVIRNEGA SPORAZUMA</w:t>
      </w:r>
    </w:p>
    <w:p w14:paraId="46E9560D" w14:textId="77777777" w:rsidR="00EC3759" w:rsidRPr="00C216EB" w:rsidRDefault="00EC3759" w:rsidP="0005024B">
      <w:pPr>
        <w:keepNext/>
        <w:keepLines/>
        <w:tabs>
          <w:tab w:val="left" w:pos="851"/>
          <w:tab w:val="left" w:pos="1702"/>
        </w:tabs>
        <w:spacing w:after="0" w:line="240" w:lineRule="auto"/>
        <w:jc w:val="center"/>
        <w:rPr>
          <w:rFonts w:ascii="Tahoma" w:eastAsia="Times New Roman" w:hAnsi="Tahoma" w:cs="Tahoma"/>
          <w:sz w:val="20"/>
          <w:szCs w:val="20"/>
          <w:lang w:eastAsia="sl-SI"/>
        </w:rPr>
      </w:pPr>
    </w:p>
    <w:p w14:paraId="00970C37" w14:textId="77777777" w:rsidR="00CF2487" w:rsidRPr="00C216EB" w:rsidRDefault="00CF248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216EB">
        <w:rPr>
          <w:rFonts w:ascii="Tahoma" w:eastAsia="Times New Roman" w:hAnsi="Tahoma" w:cs="Tahoma"/>
          <w:color w:val="000000"/>
          <w:sz w:val="20"/>
          <w:szCs w:val="20"/>
          <w:lang w:eastAsia="sl-SI"/>
        </w:rPr>
        <w:t>člen</w:t>
      </w:r>
    </w:p>
    <w:p w14:paraId="3DBC4524" w14:textId="77777777" w:rsidR="00CF2487" w:rsidRPr="0030191A" w:rsidRDefault="00CF2487" w:rsidP="0005024B">
      <w:pPr>
        <w:keepNext/>
        <w:keepLines/>
        <w:tabs>
          <w:tab w:val="left" w:pos="851"/>
          <w:tab w:val="left" w:pos="1702"/>
        </w:tabs>
        <w:spacing w:after="0" w:line="240" w:lineRule="auto"/>
        <w:jc w:val="center"/>
        <w:rPr>
          <w:rFonts w:ascii="Tahoma" w:eastAsia="Times New Roman" w:hAnsi="Tahoma" w:cs="Tahoma"/>
          <w:b/>
          <w:sz w:val="20"/>
          <w:szCs w:val="20"/>
          <w:lang w:eastAsia="sl-SI"/>
        </w:rPr>
      </w:pPr>
    </w:p>
    <w:p w14:paraId="7704358F" w14:textId="287ED27B" w:rsidR="00F04784" w:rsidRPr="0030191A" w:rsidRDefault="00F04784" w:rsidP="0005024B">
      <w:pPr>
        <w:keepNext/>
        <w:keepLines/>
        <w:tabs>
          <w:tab w:val="left" w:pos="851"/>
          <w:tab w:val="left" w:pos="1702"/>
        </w:tabs>
        <w:spacing w:after="0" w:line="240" w:lineRule="auto"/>
        <w:jc w:val="both"/>
        <w:rPr>
          <w:rFonts w:ascii="Tahoma" w:eastAsia="Times New Roman" w:hAnsi="Tahoma" w:cs="Tahoma"/>
          <w:sz w:val="20"/>
          <w:szCs w:val="20"/>
          <w:lang w:eastAsia="sl-SI"/>
        </w:rPr>
      </w:pPr>
      <w:r w:rsidRPr="0030191A">
        <w:rPr>
          <w:rFonts w:ascii="Tahoma" w:eastAsia="Times New Roman" w:hAnsi="Tahoma" w:cs="Tahoma"/>
          <w:sz w:val="20"/>
          <w:szCs w:val="20"/>
          <w:lang w:eastAsia="sl-SI"/>
        </w:rPr>
        <w:t xml:space="preserve">Okvirni sporazum je sklenjen in velja z datumom podpisa okvirnega sporazuma s strani obeh strank okvirnega sporazuma pod pogojem, da izvajalec ob sklenitvi tega okvirnega sporazuma predloži naročniku finančno zavarovanje za dobro izvedbo obveznosti iz okvirnega sporazuma, </w:t>
      </w:r>
      <w:r w:rsidRPr="00EF700A">
        <w:rPr>
          <w:rFonts w:ascii="Tahoma" w:eastAsia="Times New Roman" w:hAnsi="Tahoma" w:cs="Tahoma"/>
          <w:sz w:val="20"/>
          <w:szCs w:val="20"/>
          <w:lang w:eastAsia="sl-SI"/>
        </w:rPr>
        <w:t xml:space="preserve">v skladu </w:t>
      </w:r>
      <w:r w:rsidR="00A7482E" w:rsidRPr="00EF700A">
        <w:rPr>
          <w:rFonts w:ascii="Tahoma" w:eastAsia="Times New Roman" w:hAnsi="Tahoma" w:cs="Tahoma"/>
          <w:sz w:val="20"/>
          <w:szCs w:val="20"/>
          <w:lang w:eastAsia="sl-SI"/>
        </w:rPr>
        <w:t>s</w:t>
      </w:r>
      <w:r w:rsidRPr="00EF700A">
        <w:rPr>
          <w:rFonts w:ascii="Tahoma" w:eastAsia="Times New Roman" w:hAnsi="Tahoma" w:cs="Tahoma"/>
          <w:sz w:val="20"/>
          <w:szCs w:val="20"/>
          <w:lang w:eastAsia="sl-SI"/>
        </w:rPr>
        <w:t xml:space="preserve"> 1</w:t>
      </w:r>
      <w:r w:rsidR="00A7482E" w:rsidRPr="00EF700A">
        <w:rPr>
          <w:rFonts w:ascii="Tahoma" w:eastAsia="Times New Roman" w:hAnsi="Tahoma" w:cs="Tahoma"/>
          <w:sz w:val="20"/>
          <w:szCs w:val="20"/>
          <w:lang w:eastAsia="sl-SI"/>
        </w:rPr>
        <w:t>7</w:t>
      </w:r>
      <w:r w:rsidRPr="00EF700A">
        <w:rPr>
          <w:rFonts w:ascii="Tahoma" w:eastAsia="Times New Roman" w:hAnsi="Tahoma" w:cs="Tahoma"/>
          <w:sz w:val="20"/>
          <w:szCs w:val="20"/>
          <w:lang w:eastAsia="sl-SI"/>
        </w:rPr>
        <w:t>. členom tega</w:t>
      </w:r>
      <w:r w:rsidRPr="0030191A">
        <w:rPr>
          <w:rFonts w:ascii="Tahoma" w:eastAsia="Times New Roman" w:hAnsi="Tahoma" w:cs="Tahoma"/>
          <w:sz w:val="20"/>
          <w:szCs w:val="20"/>
          <w:lang w:eastAsia="sl-SI"/>
        </w:rPr>
        <w:t xml:space="preserve"> okvirnega sporazuma, v nasprotnem primeru se šteje, da okvirni sporazum ni bil nikoli sklenjen.  </w:t>
      </w:r>
    </w:p>
    <w:p w14:paraId="7787B691" w14:textId="77777777" w:rsidR="00F04784" w:rsidRPr="0030191A" w:rsidRDefault="00F04784" w:rsidP="0005024B">
      <w:pPr>
        <w:keepNext/>
        <w:keepLines/>
        <w:tabs>
          <w:tab w:val="left" w:pos="851"/>
          <w:tab w:val="left" w:pos="1702"/>
        </w:tabs>
        <w:spacing w:after="0" w:line="240" w:lineRule="auto"/>
        <w:jc w:val="both"/>
        <w:rPr>
          <w:rFonts w:ascii="Tahoma" w:eastAsia="Times New Roman" w:hAnsi="Tahoma" w:cs="Tahoma"/>
          <w:sz w:val="20"/>
          <w:szCs w:val="20"/>
          <w:lang w:eastAsia="sl-SI"/>
        </w:rPr>
      </w:pPr>
    </w:p>
    <w:p w14:paraId="2C73D030" w14:textId="77777777" w:rsidR="00F04784" w:rsidRPr="0030191A" w:rsidRDefault="00F04784" w:rsidP="0005024B">
      <w:pPr>
        <w:keepNext/>
        <w:keepLines/>
        <w:tabs>
          <w:tab w:val="left" w:pos="851"/>
          <w:tab w:val="left" w:pos="1702"/>
        </w:tabs>
        <w:spacing w:after="0" w:line="240" w:lineRule="auto"/>
        <w:jc w:val="both"/>
        <w:rPr>
          <w:rFonts w:ascii="Tahoma" w:eastAsia="Times New Roman" w:hAnsi="Tahoma" w:cs="Tahoma"/>
          <w:sz w:val="20"/>
          <w:szCs w:val="20"/>
          <w:lang w:eastAsia="sl-SI"/>
        </w:rPr>
      </w:pPr>
      <w:r w:rsidRPr="0030191A">
        <w:rPr>
          <w:rFonts w:ascii="Tahoma" w:eastAsia="Times New Roman" w:hAnsi="Tahoma" w:cs="Tahoma"/>
          <w:sz w:val="20"/>
          <w:szCs w:val="20"/>
          <w:lang w:eastAsia="sl-SI"/>
        </w:rPr>
        <w:t xml:space="preserve">Okvirni sporazum se uporablja za obdobje štiriindvajset (24) mesecev od dneva sklenitve oziroma do izčrpanja ocenjene vrednosti iz </w:t>
      </w:r>
      <w:r w:rsidRPr="006C69FF">
        <w:rPr>
          <w:rFonts w:ascii="Tahoma" w:eastAsia="Times New Roman" w:hAnsi="Tahoma" w:cs="Tahoma"/>
          <w:sz w:val="20"/>
          <w:szCs w:val="20"/>
          <w:lang w:eastAsia="sl-SI"/>
        </w:rPr>
        <w:t>prvega odstavka 4. člena tega okvirnega</w:t>
      </w:r>
      <w:r w:rsidRPr="0030191A">
        <w:rPr>
          <w:rFonts w:ascii="Tahoma" w:eastAsia="Times New Roman" w:hAnsi="Tahoma" w:cs="Tahoma"/>
          <w:sz w:val="20"/>
          <w:szCs w:val="20"/>
          <w:lang w:eastAsia="sl-SI"/>
        </w:rPr>
        <w:t xml:space="preserve"> sporazuma, kar nastopi prej.</w:t>
      </w:r>
    </w:p>
    <w:p w14:paraId="33B46567" w14:textId="77777777" w:rsidR="00367EF8" w:rsidRPr="0030191A" w:rsidRDefault="00367EF8" w:rsidP="0005024B">
      <w:pPr>
        <w:keepNext/>
        <w:keepLines/>
        <w:tabs>
          <w:tab w:val="left" w:pos="851"/>
          <w:tab w:val="left" w:pos="1702"/>
        </w:tabs>
        <w:spacing w:after="0" w:line="240" w:lineRule="auto"/>
        <w:jc w:val="both"/>
        <w:rPr>
          <w:rFonts w:ascii="Tahoma" w:eastAsia="Times New Roman" w:hAnsi="Tahoma" w:cs="Tahoma"/>
          <w:sz w:val="20"/>
          <w:szCs w:val="20"/>
          <w:lang w:eastAsia="sl-SI"/>
        </w:rPr>
      </w:pPr>
    </w:p>
    <w:p w14:paraId="2AA2EC9F" w14:textId="77777777" w:rsidR="00EC3759" w:rsidRPr="0030191A" w:rsidRDefault="00EC3759"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30191A">
        <w:rPr>
          <w:rFonts w:ascii="Tahoma" w:eastAsia="Times New Roman" w:hAnsi="Tahoma" w:cs="Tahoma"/>
          <w:color w:val="000000"/>
          <w:sz w:val="20"/>
          <w:szCs w:val="20"/>
          <w:lang w:eastAsia="sl-SI"/>
        </w:rPr>
        <w:t>člen</w:t>
      </w:r>
    </w:p>
    <w:p w14:paraId="475C5F30" w14:textId="77777777" w:rsidR="00654F1B" w:rsidRPr="009A3D29" w:rsidRDefault="00654F1B" w:rsidP="0005024B">
      <w:pPr>
        <w:keepNext/>
        <w:keepLines/>
        <w:spacing w:after="0" w:line="240" w:lineRule="auto"/>
        <w:jc w:val="both"/>
        <w:rPr>
          <w:rFonts w:ascii="Tahoma" w:eastAsia="Times New Roman" w:hAnsi="Tahoma" w:cs="Tahoma"/>
          <w:sz w:val="20"/>
          <w:szCs w:val="20"/>
          <w:highlight w:val="yellow"/>
          <w:lang w:eastAsia="sl-SI"/>
        </w:rPr>
      </w:pPr>
    </w:p>
    <w:p w14:paraId="0F834BE7" w14:textId="77777777" w:rsidR="00F04784" w:rsidRPr="008A2439" w:rsidRDefault="00F04784"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r w:rsidRPr="008A2439">
        <w:rPr>
          <w:rFonts w:ascii="Tahoma" w:eastAsia="Times New Roman" w:hAnsi="Tahoma" w:cs="Tahoma"/>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3B03A17A" w14:textId="77777777" w:rsidR="00F04784" w:rsidRPr="009A3D29" w:rsidRDefault="00F04784" w:rsidP="0005024B">
      <w:pPr>
        <w:keepNext/>
        <w:keepLines/>
        <w:tabs>
          <w:tab w:val="left" w:pos="284"/>
          <w:tab w:val="left" w:pos="1702"/>
        </w:tabs>
        <w:spacing w:after="0" w:line="240" w:lineRule="auto"/>
        <w:jc w:val="both"/>
        <w:rPr>
          <w:rFonts w:ascii="Tahoma" w:eastAsia="Times New Roman" w:hAnsi="Tahoma" w:cs="Tahoma"/>
          <w:sz w:val="20"/>
          <w:szCs w:val="20"/>
          <w:highlight w:val="yellow"/>
          <w:lang w:eastAsia="sl-SI"/>
        </w:rPr>
      </w:pPr>
    </w:p>
    <w:p w14:paraId="1556A6E1" w14:textId="515F1689" w:rsidR="00F04784" w:rsidRPr="008A2439" w:rsidRDefault="00F04784"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r w:rsidRPr="008A2439">
        <w:rPr>
          <w:rFonts w:ascii="Tahoma" w:eastAsia="Times New Roman" w:hAnsi="Tahoma" w:cs="Tahoma"/>
          <w:sz w:val="20"/>
          <w:szCs w:val="20"/>
          <w:lang w:eastAsia="sl-SI"/>
        </w:rPr>
        <w:t xml:space="preserve">Izvajalec se v času odpovedi medsebojnega razmerja po okvirnem sporazumu obvezuje izvajati </w:t>
      </w:r>
      <w:r w:rsidR="007A2E42" w:rsidRPr="008A2439">
        <w:rPr>
          <w:rFonts w:ascii="Tahoma" w:eastAsia="Times New Roman" w:hAnsi="Tahoma" w:cs="Tahoma"/>
          <w:sz w:val="20"/>
          <w:szCs w:val="20"/>
          <w:lang w:eastAsia="sl-SI"/>
        </w:rPr>
        <w:t>dela</w:t>
      </w:r>
      <w:r w:rsidRPr="008A2439">
        <w:rPr>
          <w:rFonts w:ascii="Tahoma" w:eastAsia="Times New Roman" w:hAnsi="Tahoma" w:cs="Tahoma"/>
          <w:sz w:val="20"/>
          <w:szCs w:val="20"/>
          <w:lang w:eastAsia="sl-SI"/>
        </w:rPr>
        <w:t xml:space="preserve"> do izteka odpovednega roka, pri čemer se naročnik in izvajalec lahko pisno sporazumeta za drugačen odpovedni rok. </w:t>
      </w:r>
    </w:p>
    <w:p w14:paraId="682E8B22" w14:textId="77777777" w:rsidR="00BC4A67" w:rsidRPr="009A3D29" w:rsidRDefault="00BC4A67" w:rsidP="0005024B">
      <w:pPr>
        <w:keepNext/>
        <w:keepLines/>
        <w:spacing w:after="0" w:line="240" w:lineRule="auto"/>
        <w:jc w:val="both"/>
        <w:rPr>
          <w:rFonts w:ascii="Tahoma" w:eastAsia="Times New Roman" w:hAnsi="Tahoma" w:cs="Tahoma"/>
          <w:sz w:val="20"/>
          <w:szCs w:val="20"/>
          <w:highlight w:val="yellow"/>
          <w:lang w:eastAsia="sl-SI"/>
        </w:rPr>
      </w:pPr>
    </w:p>
    <w:p w14:paraId="5E0FB924" w14:textId="77777777" w:rsidR="00F04784" w:rsidRPr="008A2439" w:rsidRDefault="00F04784"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A2439">
        <w:rPr>
          <w:rFonts w:ascii="Tahoma" w:eastAsia="Times New Roman" w:hAnsi="Tahoma" w:cs="Tahoma"/>
          <w:color w:val="000000"/>
          <w:sz w:val="20"/>
          <w:szCs w:val="20"/>
          <w:lang w:eastAsia="sl-SI"/>
        </w:rPr>
        <w:t>člen</w:t>
      </w:r>
    </w:p>
    <w:p w14:paraId="7FDD0B84" w14:textId="77777777" w:rsidR="00F04784" w:rsidRPr="008A2439" w:rsidRDefault="00F04784" w:rsidP="0005024B">
      <w:pPr>
        <w:keepNext/>
        <w:keepLines/>
        <w:spacing w:after="0" w:line="240" w:lineRule="auto"/>
        <w:jc w:val="both"/>
        <w:rPr>
          <w:rFonts w:ascii="Tahoma" w:eastAsia="Times New Roman" w:hAnsi="Tahoma" w:cs="Tahoma"/>
          <w:sz w:val="20"/>
          <w:szCs w:val="20"/>
          <w:lang w:eastAsia="sl-SI"/>
        </w:rPr>
      </w:pPr>
    </w:p>
    <w:p w14:paraId="5F5A7FD6" w14:textId="428CC9F9" w:rsidR="00F04784" w:rsidRPr="008A2439" w:rsidRDefault="00F04784"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r w:rsidRPr="008A2439">
        <w:rPr>
          <w:rFonts w:ascii="Tahoma" w:eastAsia="Times New Roman" w:hAnsi="Tahoma" w:cs="Tahoma"/>
          <w:sz w:val="20"/>
          <w:szCs w:val="20"/>
          <w:lang w:eastAsia="sl-SI"/>
        </w:rPr>
        <w:t>Naročnik lahko odstopi od okvirnega sporazuma, z obvestilom, poslanim s priporočeno pošiljko po pošti, brez obveznosti do izvajalca</w:t>
      </w:r>
      <w:r w:rsidR="00471AD2" w:rsidRPr="00471AD2">
        <w:t xml:space="preserve"> </w:t>
      </w:r>
      <w:r w:rsidR="00471AD2" w:rsidRPr="00471AD2">
        <w:rPr>
          <w:rFonts w:ascii="Tahoma" w:eastAsia="Times New Roman" w:hAnsi="Tahoma" w:cs="Tahoma"/>
          <w:sz w:val="20"/>
          <w:szCs w:val="20"/>
          <w:lang w:eastAsia="sl-SI"/>
        </w:rPr>
        <w:t>v primerih, ki jih določa zakon in ta okvirni sporazum, še posebej pa tudi</w:t>
      </w:r>
      <w:r w:rsidRPr="008A2439">
        <w:rPr>
          <w:rFonts w:ascii="Tahoma" w:eastAsia="Times New Roman" w:hAnsi="Tahoma" w:cs="Tahoma"/>
          <w:sz w:val="20"/>
          <w:szCs w:val="20"/>
          <w:lang w:eastAsia="sl-SI"/>
        </w:rPr>
        <w:t>:</w:t>
      </w:r>
    </w:p>
    <w:p w14:paraId="015D78AF" w14:textId="1E5C6323"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 xml:space="preserve">z naročnikom ne sklene Pisnega sporazuma, ki ureja skupne varstvene ukrepe za zagotavljanje varstva in zdravja pri delu v JAVNEM PODJETJU ENERGETIKA LJUBLJANA d.o.o., </w:t>
      </w:r>
    </w:p>
    <w:p w14:paraId="79EB8EDD" w14:textId="37D73A33"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 xml:space="preserve">krši določila Pisnega sporazuma, </w:t>
      </w:r>
    </w:p>
    <w:p w14:paraId="5CD4A474" w14:textId="64573F07"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 xml:space="preserve">ne začne z izvedbo dogovorjenih </w:t>
      </w:r>
      <w:r w:rsidR="001F5333">
        <w:rPr>
          <w:rFonts w:ascii="Tahoma" w:eastAsia="Times New Roman" w:hAnsi="Tahoma" w:cs="Tahoma"/>
          <w:sz w:val="20"/>
          <w:szCs w:val="20"/>
          <w:lang w:eastAsia="sl-SI"/>
        </w:rPr>
        <w:t>del</w:t>
      </w:r>
      <w:r w:rsidR="00B34EC4" w:rsidRPr="00B34EC4">
        <w:rPr>
          <w:rFonts w:ascii="Tahoma" w:eastAsia="Times New Roman" w:hAnsi="Tahoma" w:cs="Tahoma"/>
          <w:sz w:val="20"/>
          <w:szCs w:val="20"/>
          <w:lang w:eastAsia="sl-SI"/>
        </w:rPr>
        <w:t xml:space="preserve"> v roku iz okvirnega sporazuma, niti v naknadnem roku, ki mu ga določi naročnik,</w:t>
      </w:r>
    </w:p>
    <w:p w14:paraId="64B5D85F" w14:textId="5632A30B"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 xml:space="preserve">če izvajalec </w:t>
      </w:r>
      <w:r w:rsidR="00B34EC4" w:rsidRPr="00B34EC4">
        <w:rPr>
          <w:rFonts w:ascii="Tahoma" w:eastAsia="Times New Roman" w:hAnsi="Tahoma" w:cs="Tahoma"/>
          <w:sz w:val="20"/>
          <w:szCs w:val="20"/>
          <w:lang w:eastAsia="sl-SI"/>
        </w:rPr>
        <w:t>ne dosega dogovorjene kvalitete po okvirnem sporazumu in te ne vzpostavi niti v naknadnem roku, ki mu ga določi naročnik,</w:t>
      </w:r>
    </w:p>
    <w:p w14:paraId="2F3A935F" w14:textId="7AE3A55F"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ne upošteva navodil naročnika in tega kljub opozorilu ne popravi,</w:t>
      </w:r>
    </w:p>
    <w:p w14:paraId="75347BB3" w14:textId="77777777" w:rsidR="00B34EC4" w:rsidRPr="00B34EC4" w:rsidRDefault="00B34EC4"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sidRPr="00B34EC4">
        <w:rPr>
          <w:rFonts w:ascii="Tahoma" w:eastAsia="Times New Roman" w:hAnsi="Tahoma" w:cs="Tahoma"/>
          <w:sz w:val="20"/>
          <w:szCs w:val="20"/>
          <w:lang w:eastAsia="sl-SI"/>
        </w:rPr>
        <w:t>če delavci izvajalca ne upoštevajo navodil za varno delo ali v primeru, da ne upoštevajo navodil za varno delo s strani koordinatorja za varnost in zdravje pri delu, ki je naveden v prilogi št. 3 tega okvirnega sporazuma,</w:t>
      </w:r>
    </w:p>
    <w:p w14:paraId="797A7A36" w14:textId="4372F8CF"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neredno poravnava obveznosti do zaposlenih,</w:t>
      </w:r>
    </w:p>
    <w:p w14:paraId="6AAF50F1" w14:textId="4D67DF70"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poviša cene v času veljavnosti okvirnega sporazuma</w:t>
      </w:r>
      <w:r w:rsidR="00B34EC4" w:rsidRPr="0098719A">
        <w:rPr>
          <w:rFonts w:ascii="Tahoma" w:eastAsia="Times New Roman" w:hAnsi="Tahoma" w:cs="Tahoma"/>
          <w:sz w:val="20"/>
          <w:szCs w:val="20"/>
          <w:lang w:eastAsia="sl-SI"/>
        </w:rPr>
        <w:t>, v nasprotju s 5. členom</w:t>
      </w:r>
      <w:r w:rsidR="00B34EC4" w:rsidRPr="00B34EC4">
        <w:rPr>
          <w:rFonts w:ascii="Tahoma" w:eastAsia="Times New Roman" w:hAnsi="Tahoma" w:cs="Tahoma"/>
          <w:sz w:val="20"/>
          <w:szCs w:val="20"/>
          <w:lang w:eastAsia="sl-SI"/>
        </w:rPr>
        <w:t xml:space="preserve"> tega okvirnega sporazuma,</w:t>
      </w:r>
    </w:p>
    <w:p w14:paraId="62C119F8" w14:textId="23F3F04B"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ne obvesti naročnika o znižanju cen,</w:t>
      </w:r>
    </w:p>
    <w:p w14:paraId="250E38EE" w14:textId="3687E5D1"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preda izvedbo obveznosti po tem okvirnem sporazumu tretji osebi brez predhodnega pisnega soglasja naročnika,</w:t>
      </w:r>
    </w:p>
    <w:p w14:paraId="2DAAC346" w14:textId="5A1A1A84" w:rsidR="00B34EC4" w:rsidRPr="00B34EC4" w:rsidRDefault="0026409E" w:rsidP="0005024B">
      <w:pPr>
        <w:keepNext/>
        <w:keepLines/>
        <w:numPr>
          <w:ilvl w:val="0"/>
          <w:numId w:val="11"/>
        </w:numPr>
        <w:spacing w:after="0" w:line="240" w:lineRule="auto"/>
        <w:ind w:left="284" w:hanging="284"/>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če izvajalec </w:t>
      </w:r>
      <w:r w:rsidR="00B34EC4" w:rsidRPr="00B34EC4">
        <w:rPr>
          <w:rFonts w:ascii="Tahoma" w:eastAsia="Times New Roman" w:hAnsi="Tahoma" w:cs="Tahoma"/>
          <w:sz w:val="20"/>
          <w:szCs w:val="20"/>
          <w:lang w:eastAsia="sl-SI"/>
        </w:rPr>
        <w:t>prekine z izvedbo obveznosti brez predhodnega pisnega soglasja naročnika.</w:t>
      </w:r>
    </w:p>
    <w:p w14:paraId="701614EB" w14:textId="77777777" w:rsidR="00F04784" w:rsidRPr="009A3D29" w:rsidRDefault="00F04784" w:rsidP="0005024B">
      <w:pPr>
        <w:keepNext/>
        <w:keepLines/>
        <w:tabs>
          <w:tab w:val="left" w:pos="709"/>
          <w:tab w:val="left" w:pos="1702"/>
        </w:tabs>
        <w:spacing w:after="0" w:line="240" w:lineRule="auto"/>
        <w:ind w:left="1701" w:hanging="1701"/>
        <w:jc w:val="both"/>
        <w:rPr>
          <w:rFonts w:ascii="Tahoma" w:eastAsia="Times New Roman" w:hAnsi="Tahoma" w:cs="Tahoma"/>
          <w:sz w:val="20"/>
          <w:szCs w:val="20"/>
          <w:highlight w:val="yellow"/>
          <w:lang w:eastAsia="sl-SI"/>
        </w:rPr>
      </w:pPr>
    </w:p>
    <w:p w14:paraId="1A2D7A87" w14:textId="77777777" w:rsidR="00F04784" w:rsidRPr="008D513F" w:rsidRDefault="00F04784"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r w:rsidRPr="008D513F">
        <w:rPr>
          <w:rFonts w:ascii="Tahoma" w:eastAsia="Times New Roman" w:hAnsi="Tahoma" w:cs="Tahoma"/>
          <w:sz w:val="20"/>
          <w:szCs w:val="20"/>
          <w:lang w:eastAsia="sl-SI"/>
        </w:rPr>
        <w:t>V primerih iz prejšnjega odstavka tega člena,</w:t>
      </w:r>
      <w:r w:rsidRPr="008D513F">
        <w:rPr>
          <w:rFonts w:ascii="Tahoma" w:hAnsi="Tahoma" w:cs="Tahoma"/>
          <w:sz w:val="20"/>
          <w:szCs w:val="20"/>
        </w:rPr>
        <w:t xml:space="preserve"> če okvirni sporazum ne določa drugače,</w:t>
      </w:r>
      <w:r w:rsidRPr="008D513F">
        <w:rPr>
          <w:rFonts w:ascii="Tahoma" w:eastAsia="Times New Roman" w:hAnsi="Tahoma" w:cs="Tahoma"/>
          <w:sz w:val="20"/>
          <w:szCs w:val="20"/>
          <w:lang w:eastAsia="sl-SI"/>
        </w:rPr>
        <w:t xml:space="preserve"> lahko naročnik takoj unovči celotno finančno zavarovanje.</w:t>
      </w:r>
    </w:p>
    <w:p w14:paraId="452F14BC" w14:textId="77777777" w:rsidR="00570A4F" w:rsidRPr="009A3D29" w:rsidRDefault="00570A4F" w:rsidP="0005024B">
      <w:pPr>
        <w:keepNext/>
        <w:keepLines/>
        <w:tabs>
          <w:tab w:val="left" w:pos="284"/>
          <w:tab w:val="left" w:pos="1702"/>
        </w:tabs>
        <w:spacing w:after="0" w:line="240" w:lineRule="auto"/>
        <w:jc w:val="both"/>
        <w:rPr>
          <w:rFonts w:ascii="Tahoma" w:eastAsia="Times New Roman" w:hAnsi="Tahoma" w:cs="Tahoma"/>
          <w:sz w:val="20"/>
          <w:szCs w:val="20"/>
          <w:highlight w:val="yellow"/>
          <w:lang w:eastAsia="sl-SI"/>
        </w:rPr>
      </w:pPr>
    </w:p>
    <w:p w14:paraId="3A3B4CFC" w14:textId="77777777" w:rsidR="00570A4F" w:rsidRPr="008D513F" w:rsidRDefault="00570A4F"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D513F">
        <w:rPr>
          <w:rFonts w:ascii="Tahoma" w:eastAsia="Times New Roman" w:hAnsi="Tahoma" w:cs="Tahoma"/>
          <w:color w:val="000000"/>
          <w:sz w:val="20"/>
          <w:szCs w:val="20"/>
          <w:lang w:eastAsia="sl-SI"/>
        </w:rPr>
        <w:t xml:space="preserve">člen </w:t>
      </w:r>
    </w:p>
    <w:p w14:paraId="10052D7A" w14:textId="77777777" w:rsidR="00570A4F" w:rsidRPr="008D513F" w:rsidRDefault="00570A4F"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31AE5133" w14:textId="77777777" w:rsidR="00BC4A67" w:rsidRPr="008D513F" w:rsidRDefault="00BC4A67" w:rsidP="0005024B">
      <w:pPr>
        <w:keepNext/>
        <w:keepLines/>
        <w:tabs>
          <w:tab w:val="left" w:pos="284"/>
          <w:tab w:val="left" w:pos="1702"/>
        </w:tabs>
        <w:spacing w:after="0" w:line="240" w:lineRule="auto"/>
        <w:jc w:val="both"/>
        <w:rPr>
          <w:rFonts w:ascii="Tahoma" w:eastAsia="Times New Roman" w:hAnsi="Tahoma" w:cs="Tahoma"/>
          <w:sz w:val="20"/>
          <w:szCs w:val="20"/>
          <w:lang w:eastAsia="sl-SI"/>
        </w:rPr>
      </w:pPr>
      <w:r w:rsidRPr="008D513F">
        <w:rPr>
          <w:rFonts w:ascii="Tahoma" w:eastAsia="Times New Roman" w:hAnsi="Tahoma" w:cs="Tahoma"/>
          <w:sz w:val="20"/>
          <w:szCs w:val="20"/>
          <w:lang w:eastAsia="sl-SI"/>
        </w:rPr>
        <w:t>Med veljavnostjo okvirnega sporazuma lahko naročnik, ne glede na določbe zakona, ki ureja obligacijska razmerja, odstopi od okvirnega sporazuma tudi v primerih iz 96. člena ZJN-3.</w:t>
      </w:r>
    </w:p>
    <w:p w14:paraId="076DEDFE" w14:textId="77777777" w:rsidR="00BC4A67" w:rsidRPr="009A3D29" w:rsidRDefault="00BC4A67" w:rsidP="0005024B">
      <w:pPr>
        <w:keepNext/>
        <w:keepLines/>
        <w:tabs>
          <w:tab w:val="left" w:pos="284"/>
          <w:tab w:val="left" w:pos="1702"/>
        </w:tabs>
        <w:spacing w:after="0" w:line="240" w:lineRule="auto"/>
        <w:jc w:val="both"/>
        <w:rPr>
          <w:rFonts w:ascii="Tahoma" w:eastAsia="Times New Roman" w:hAnsi="Tahoma" w:cs="Tahoma"/>
          <w:sz w:val="20"/>
          <w:szCs w:val="20"/>
          <w:highlight w:val="yellow"/>
          <w:lang w:eastAsia="sl-SI"/>
        </w:rPr>
      </w:pPr>
    </w:p>
    <w:p w14:paraId="1F4FE24C" w14:textId="77777777" w:rsidR="00BC4A67" w:rsidRPr="008D513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8D513F">
        <w:rPr>
          <w:rFonts w:ascii="Tahoma" w:eastAsia="Times New Roman" w:hAnsi="Tahoma" w:cs="Tahoma"/>
          <w:color w:val="000000"/>
          <w:sz w:val="20"/>
          <w:szCs w:val="20"/>
          <w:lang w:eastAsia="sl-SI"/>
        </w:rPr>
        <w:t>člen</w:t>
      </w:r>
    </w:p>
    <w:p w14:paraId="56A939DA" w14:textId="77777777" w:rsidR="00BC4A67" w:rsidRPr="008D513F" w:rsidRDefault="00BC4A67" w:rsidP="0005024B">
      <w:pPr>
        <w:keepNext/>
        <w:keepLines/>
        <w:spacing w:after="0" w:line="240" w:lineRule="auto"/>
        <w:jc w:val="both"/>
        <w:rPr>
          <w:rFonts w:ascii="Tahoma" w:eastAsia="Times New Roman" w:hAnsi="Tahoma" w:cs="Tahoma"/>
          <w:sz w:val="20"/>
          <w:szCs w:val="20"/>
          <w:lang w:eastAsia="sl-SI"/>
        </w:rPr>
      </w:pPr>
    </w:p>
    <w:p w14:paraId="221986F0" w14:textId="77777777" w:rsidR="00F04784" w:rsidRPr="008D513F" w:rsidRDefault="00F04784" w:rsidP="0005024B">
      <w:pPr>
        <w:keepNext/>
        <w:keepLines/>
        <w:spacing w:after="0" w:line="240" w:lineRule="auto"/>
        <w:jc w:val="both"/>
        <w:rPr>
          <w:rFonts w:ascii="Tahoma" w:eastAsia="Times New Roman" w:hAnsi="Tahoma" w:cs="Tahoma"/>
          <w:sz w:val="20"/>
          <w:szCs w:val="20"/>
          <w:lang w:eastAsia="sl-SI"/>
        </w:rPr>
      </w:pPr>
      <w:r w:rsidRPr="008D513F">
        <w:rPr>
          <w:rFonts w:ascii="Tahoma" w:eastAsia="Times New Roman" w:hAnsi="Tahoma" w:cs="Tahoma"/>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p>
    <w:p w14:paraId="485A7895" w14:textId="77777777" w:rsidR="00F04784" w:rsidRPr="00577328" w:rsidRDefault="00F04784" w:rsidP="0005024B">
      <w:pPr>
        <w:keepNext/>
        <w:keepLines/>
        <w:spacing w:after="0" w:line="240" w:lineRule="auto"/>
        <w:jc w:val="both"/>
        <w:rPr>
          <w:rFonts w:ascii="Tahoma" w:hAnsi="Tahoma" w:cs="Tahoma"/>
          <w:sz w:val="20"/>
          <w:szCs w:val="20"/>
        </w:rPr>
      </w:pPr>
    </w:p>
    <w:p w14:paraId="51D0CC56" w14:textId="77777777" w:rsidR="00F04784" w:rsidRPr="00577328" w:rsidRDefault="00F04784" w:rsidP="0005024B">
      <w:pPr>
        <w:pStyle w:val="Odstavekseznama"/>
        <w:keepNext/>
        <w:keepLines/>
        <w:numPr>
          <w:ilvl w:val="0"/>
          <w:numId w:val="10"/>
        </w:numPr>
        <w:ind w:left="567" w:hanging="567"/>
        <w:jc w:val="center"/>
        <w:rPr>
          <w:rFonts w:ascii="Tahoma" w:hAnsi="Tahoma" w:cs="Tahoma"/>
          <w:b/>
          <w:bCs/>
        </w:rPr>
      </w:pPr>
      <w:r w:rsidRPr="00577328">
        <w:rPr>
          <w:rFonts w:ascii="Tahoma" w:hAnsi="Tahoma" w:cs="Tahoma"/>
          <w:b/>
          <w:bCs/>
        </w:rPr>
        <w:t>RAZVEZNI POGOJ</w:t>
      </w:r>
    </w:p>
    <w:p w14:paraId="523BE1C6" w14:textId="77777777" w:rsidR="00F04784" w:rsidRPr="009A3D29" w:rsidRDefault="00F04784" w:rsidP="0005024B">
      <w:pPr>
        <w:keepNext/>
        <w:keepLines/>
        <w:spacing w:after="0" w:line="240" w:lineRule="auto"/>
        <w:jc w:val="both"/>
        <w:rPr>
          <w:rFonts w:ascii="Tahoma" w:hAnsi="Tahoma" w:cs="Tahoma"/>
          <w:sz w:val="20"/>
          <w:szCs w:val="20"/>
          <w:highlight w:val="yellow"/>
        </w:rPr>
      </w:pPr>
    </w:p>
    <w:p w14:paraId="5E513D4C" w14:textId="77777777" w:rsidR="00F04784" w:rsidRPr="00D52A02" w:rsidRDefault="00F04784"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D52A02">
        <w:rPr>
          <w:rFonts w:ascii="Tahoma" w:eastAsia="Times New Roman" w:hAnsi="Tahoma" w:cs="Tahoma"/>
          <w:color w:val="000000"/>
          <w:sz w:val="20"/>
          <w:szCs w:val="20"/>
          <w:lang w:eastAsia="sl-SI"/>
        </w:rPr>
        <w:t>člen</w:t>
      </w:r>
    </w:p>
    <w:p w14:paraId="6DA97AAD" w14:textId="77777777" w:rsidR="00F04784" w:rsidRPr="00D52A02" w:rsidRDefault="00F04784" w:rsidP="0005024B">
      <w:pPr>
        <w:keepNext/>
        <w:keepLines/>
        <w:spacing w:after="0" w:line="240" w:lineRule="auto"/>
        <w:jc w:val="both"/>
        <w:rPr>
          <w:rFonts w:ascii="Tahoma" w:hAnsi="Tahoma" w:cs="Tahoma"/>
          <w:sz w:val="20"/>
          <w:szCs w:val="20"/>
        </w:rPr>
      </w:pPr>
    </w:p>
    <w:p w14:paraId="61BB226C"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Ta okvirni sporazum je sklenjen pod razveznim pogojem, ki se uresniči, v primeru izpolnitve ene od naslednjih okoliščin:</w:t>
      </w:r>
    </w:p>
    <w:p w14:paraId="63248577" w14:textId="77777777" w:rsidR="001353AF" w:rsidRPr="00D52A02" w:rsidRDefault="001353AF" w:rsidP="0005024B">
      <w:pPr>
        <w:pStyle w:val="Odstavekseznama"/>
        <w:keepNext/>
        <w:keepLines/>
        <w:numPr>
          <w:ilvl w:val="0"/>
          <w:numId w:val="43"/>
        </w:numPr>
        <w:tabs>
          <w:tab w:val="left" w:pos="1702"/>
        </w:tabs>
        <w:jc w:val="both"/>
        <w:rPr>
          <w:rFonts w:ascii="Tahoma" w:hAnsi="Tahoma" w:cs="Tahoma"/>
          <w:szCs w:val="18"/>
        </w:rPr>
      </w:pPr>
      <w:r w:rsidRPr="00D52A02">
        <w:rPr>
          <w:rFonts w:ascii="Tahoma" w:hAnsi="Tahoma" w:cs="Tahoma"/>
          <w:szCs w:val="18"/>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0B210638" w14:textId="77777777" w:rsidR="001353AF" w:rsidRPr="00D52A02" w:rsidRDefault="001353AF" w:rsidP="0005024B">
      <w:pPr>
        <w:pStyle w:val="Odstavekseznama"/>
        <w:keepNext/>
        <w:keepLines/>
        <w:numPr>
          <w:ilvl w:val="0"/>
          <w:numId w:val="43"/>
        </w:numPr>
        <w:tabs>
          <w:tab w:val="left" w:pos="1702"/>
        </w:tabs>
        <w:jc w:val="both"/>
        <w:rPr>
          <w:rFonts w:ascii="Tahoma" w:hAnsi="Tahoma" w:cs="Tahoma"/>
          <w:szCs w:val="18"/>
        </w:rPr>
      </w:pPr>
      <w:r w:rsidRPr="00D52A02">
        <w:rPr>
          <w:rFonts w:ascii="Tahoma" w:hAnsi="Tahoma" w:cs="Tahoma"/>
          <w:szCs w:val="18"/>
        </w:rPr>
        <w:t>če bo naročnik seznanjen, da je pristojni državni organ pri izvajalcu ali njegovem podizvajalcu v času izvajanja okvirnega sporazuma ugotovil najmanj dve kršitvi v zvezi s:</w:t>
      </w:r>
    </w:p>
    <w:p w14:paraId="0CF8399C" w14:textId="77777777" w:rsidR="001353AF" w:rsidRPr="00D52A02" w:rsidRDefault="001353AF" w:rsidP="0005024B">
      <w:pPr>
        <w:pStyle w:val="Odstavekseznama"/>
        <w:keepNext/>
        <w:keepLines/>
        <w:numPr>
          <w:ilvl w:val="1"/>
          <w:numId w:val="43"/>
        </w:numPr>
        <w:ind w:left="709"/>
        <w:jc w:val="both"/>
        <w:rPr>
          <w:rFonts w:ascii="Tahoma" w:hAnsi="Tahoma" w:cs="Tahoma"/>
          <w:szCs w:val="18"/>
        </w:rPr>
      </w:pPr>
      <w:r w:rsidRPr="00D52A02">
        <w:rPr>
          <w:rFonts w:ascii="Tahoma" w:hAnsi="Tahoma" w:cs="Tahoma"/>
          <w:szCs w:val="18"/>
        </w:rPr>
        <w:t xml:space="preserve"> plačilom za delo, </w:t>
      </w:r>
    </w:p>
    <w:p w14:paraId="29C6D00B" w14:textId="77777777" w:rsidR="001353AF" w:rsidRPr="00D52A02" w:rsidRDefault="001353AF" w:rsidP="0005024B">
      <w:pPr>
        <w:pStyle w:val="Odstavekseznama"/>
        <w:keepNext/>
        <w:keepLines/>
        <w:numPr>
          <w:ilvl w:val="1"/>
          <w:numId w:val="43"/>
        </w:numPr>
        <w:ind w:left="709"/>
        <w:jc w:val="both"/>
        <w:rPr>
          <w:rFonts w:ascii="Tahoma" w:hAnsi="Tahoma" w:cs="Tahoma"/>
          <w:szCs w:val="18"/>
        </w:rPr>
      </w:pPr>
      <w:r w:rsidRPr="00D52A02">
        <w:rPr>
          <w:rFonts w:ascii="Tahoma" w:hAnsi="Tahoma" w:cs="Tahoma"/>
          <w:szCs w:val="18"/>
        </w:rPr>
        <w:t xml:space="preserve">delovnim časom, </w:t>
      </w:r>
    </w:p>
    <w:p w14:paraId="4B27FC94" w14:textId="77777777" w:rsidR="001353AF" w:rsidRPr="00D52A02" w:rsidRDefault="001353AF" w:rsidP="0005024B">
      <w:pPr>
        <w:pStyle w:val="Odstavekseznama"/>
        <w:keepNext/>
        <w:keepLines/>
        <w:numPr>
          <w:ilvl w:val="1"/>
          <w:numId w:val="43"/>
        </w:numPr>
        <w:ind w:left="709"/>
        <w:jc w:val="both"/>
        <w:rPr>
          <w:rFonts w:ascii="Tahoma" w:hAnsi="Tahoma" w:cs="Tahoma"/>
          <w:szCs w:val="18"/>
        </w:rPr>
      </w:pPr>
      <w:r w:rsidRPr="00D52A02">
        <w:rPr>
          <w:rFonts w:ascii="Tahoma" w:hAnsi="Tahoma" w:cs="Tahoma"/>
          <w:szCs w:val="18"/>
        </w:rPr>
        <w:t xml:space="preserve">počitki, </w:t>
      </w:r>
    </w:p>
    <w:p w14:paraId="581197A6" w14:textId="77777777" w:rsidR="001353AF" w:rsidRPr="00D52A02" w:rsidRDefault="001353AF" w:rsidP="0005024B">
      <w:pPr>
        <w:pStyle w:val="Odstavekseznama"/>
        <w:keepNext/>
        <w:keepLines/>
        <w:numPr>
          <w:ilvl w:val="1"/>
          <w:numId w:val="43"/>
        </w:numPr>
        <w:ind w:left="709"/>
        <w:jc w:val="both"/>
        <w:rPr>
          <w:rFonts w:ascii="Tahoma" w:hAnsi="Tahoma" w:cs="Tahoma"/>
          <w:szCs w:val="18"/>
        </w:rPr>
      </w:pPr>
      <w:r w:rsidRPr="00D52A02">
        <w:rPr>
          <w:rFonts w:ascii="Tahoma" w:hAnsi="Tahoma" w:cs="Tahoma"/>
          <w:szCs w:val="18"/>
        </w:rPr>
        <w:t xml:space="preserve">opravljanjem dela na podlagi pogodb civilnega prava kljub obstoju elementov delovnega razmerja ali v zvezi z zaposlovanjem na črno </w:t>
      </w:r>
    </w:p>
    <w:p w14:paraId="35F3ABFF"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 xml:space="preserve">in za kateri mu je bila s pravnomočno odločitvijo ali več pravnomočnimi odločitvami izrečena globa za prekršek. </w:t>
      </w:r>
    </w:p>
    <w:p w14:paraId="601A36AB"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p>
    <w:p w14:paraId="68B02093"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 xml:space="preserve">V primeru seznanitve naročnika s kršitvijo mora ta o tem obvestiti izvajalca v 10 (desetih) dneh. </w:t>
      </w:r>
    </w:p>
    <w:p w14:paraId="47DE9B2B"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p>
    <w:p w14:paraId="41F38C73"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75FEAB9"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p>
    <w:p w14:paraId="75BC97F7"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5F1ED9FC" w14:textId="77777777" w:rsidR="001353AF" w:rsidRPr="009A3D29" w:rsidRDefault="001353AF" w:rsidP="0005024B">
      <w:pPr>
        <w:keepNext/>
        <w:keepLines/>
        <w:tabs>
          <w:tab w:val="left" w:pos="1702"/>
        </w:tabs>
        <w:spacing w:after="0" w:line="240" w:lineRule="auto"/>
        <w:jc w:val="both"/>
        <w:rPr>
          <w:rFonts w:ascii="Tahoma" w:hAnsi="Tahoma" w:cs="Tahoma"/>
          <w:sz w:val="20"/>
          <w:szCs w:val="20"/>
          <w:highlight w:val="yellow"/>
        </w:rPr>
      </w:pPr>
    </w:p>
    <w:p w14:paraId="3D9D911B"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okvirni sporazum ne razveže, če bi razveza okvirnega sporazuma naročniku povzročila nesorazmerne stroške ali bistvene težave pri nemoteni izvedbi</w:t>
      </w:r>
      <w:r w:rsidR="00283C98" w:rsidRPr="00D52A02">
        <w:rPr>
          <w:rFonts w:ascii="Tahoma" w:hAnsi="Tahoma" w:cs="Tahoma"/>
          <w:sz w:val="20"/>
          <w:szCs w:val="20"/>
        </w:rPr>
        <w:t xml:space="preserve"> del</w:t>
      </w:r>
      <w:r w:rsidRPr="00D52A02">
        <w:rPr>
          <w:rFonts w:ascii="Tahoma" w:hAnsi="Tahoma" w:cs="Tahoma"/>
          <w:sz w:val="20"/>
          <w:szCs w:val="20"/>
        </w:rPr>
        <w:t xml:space="preserve"> ali nesorazmerno časovno zamudo in pod pogojem, da naročnik izvajalca najkasneje v dvajsetih (20) dneh od seznanitve s kršitvijo obvesti, da se okvirni sporazum ne razveže. </w:t>
      </w:r>
    </w:p>
    <w:p w14:paraId="60D49C9D" w14:textId="77777777" w:rsidR="001353AF" w:rsidRPr="009A3D29" w:rsidRDefault="001353AF" w:rsidP="0005024B">
      <w:pPr>
        <w:keepNext/>
        <w:keepLines/>
        <w:tabs>
          <w:tab w:val="left" w:pos="1702"/>
        </w:tabs>
        <w:spacing w:after="0" w:line="240" w:lineRule="auto"/>
        <w:jc w:val="both"/>
        <w:rPr>
          <w:rFonts w:ascii="Tahoma" w:hAnsi="Tahoma" w:cs="Tahoma"/>
          <w:sz w:val="20"/>
          <w:szCs w:val="20"/>
          <w:highlight w:val="yellow"/>
        </w:rPr>
      </w:pPr>
    </w:p>
    <w:p w14:paraId="57890AC6" w14:textId="77777777" w:rsidR="001353AF" w:rsidRPr="00D52A02" w:rsidRDefault="001353AF" w:rsidP="0005024B">
      <w:pPr>
        <w:keepNext/>
        <w:keepLines/>
        <w:tabs>
          <w:tab w:val="left" w:pos="1702"/>
        </w:tabs>
        <w:spacing w:after="0" w:line="240" w:lineRule="auto"/>
        <w:jc w:val="both"/>
        <w:rPr>
          <w:rFonts w:ascii="Tahoma" w:hAnsi="Tahoma" w:cs="Tahoma"/>
          <w:sz w:val="20"/>
          <w:szCs w:val="20"/>
        </w:rPr>
      </w:pPr>
      <w:r w:rsidRPr="00D52A02">
        <w:rPr>
          <w:rFonts w:ascii="Tahoma" w:hAnsi="Tahoma" w:cs="Tahoma"/>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3F6F42AB" w14:textId="77777777" w:rsidR="00BC4A67" w:rsidRPr="009A3D29" w:rsidRDefault="00BC4A67" w:rsidP="0005024B">
      <w:pPr>
        <w:keepNext/>
        <w:keepLines/>
        <w:tabs>
          <w:tab w:val="left" w:pos="284"/>
          <w:tab w:val="left" w:pos="1702"/>
        </w:tabs>
        <w:spacing w:after="0" w:line="240" w:lineRule="auto"/>
        <w:jc w:val="both"/>
        <w:rPr>
          <w:rFonts w:ascii="Tahoma" w:eastAsia="Times New Roman" w:hAnsi="Tahoma" w:cs="Tahoma"/>
          <w:sz w:val="20"/>
          <w:szCs w:val="20"/>
          <w:highlight w:val="yellow"/>
          <w:lang w:eastAsia="sl-SI"/>
        </w:rPr>
      </w:pPr>
    </w:p>
    <w:p w14:paraId="2A5D73D0" w14:textId="77777777" w:rsidR="00BC4A67" w:rsidRPr="00D52A02" w:rsidRDefault="00BC4A67" w:rsidP="0005024B">
      <w:pPr>
        <w:pStyle w:val="Odstavekseznama"/>
        <w:keepNext/>
        <w:keepLines/>
        <w:numPr>
          <w:ilvl w:val="0"/>
          <w:numId w:val="10"/>
        </w:numPr>
        <w:ind w:left="567" w:hanging="567"/>
        <w:jc w:val="center"/>
        <w:rPr>
          <w:rFonts w:ascii="Tahoma" w:hAnsi="Tahoma" w:cs="Tahoma"/>
          <w:b/>
        </w:rPr>
      </w:pPr>
      <w:r w:rsidRPr="00D52A02">
        <w:rPr>
          <w:rFonts w:ascii="Tahoma" w:hAnsi="Tahoma" w:cs="Tahoma"/>
          <w:b/>
        </w:rPr>
        <w:t>SESTAVNI DELI OKVIRNEGA SPORAZUMA</w:t>
      </w:r>
    </w:p>
    <w:p w14:paraId="5E30B64C" w14:textId="77777777" w:rsidR="00BC4A67" w:rsidRPr="00D52A02" w:rsidRDefault="00BC4A67" w:rsidP="0005024B">
      <w:pPr>
        <w:keepNext/>
        <w:keepLines/>
        <w:spacing w:after="0" w:line="240" w:lineRule="auto"/>
        <w:jc w:val="center"/>
        <w:rPr>
          <w:rFonts w:ascii="Tahoma" w:eastAsia="Times New Roman" w:hAnsi="Tahoma" w:cs="Tahoma"/>
          <w:sz w:val="20"/>
          <w:szCs w:val="20"/>
          <w:lang w:eastAsia="sl-SI"/>
        </w:rPr>
      </w:pPr>
    </w:p>
    <w:p w14:paraId="0DCE633F" w14:textId="77777777" w:rsidR="00BC4A67" w:rsidRPr="00D52A02"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D52A02">
        <w:rPr>
          <w:rFonts w:ascii="Tahoma" w:eastAsia="Times New Roman" w:hAnsi="Tahoma" w:cs="Tahoma"/>
          <w:color w:val="000000"/>
          <w:sz w:val="20"/>
          <w:szCs w:val="20"/>
          <w:lang w:eastAsia="sl-SI"/>
        </w:rPr>
        <w:t>člen</w:t>
      </w:r>
    </w:p>
    <w:p w14:paraId="41C20F00" w14:textId="77777777" w:rsidR="00BC4A67" w:rsidRPr="009A3D29" w:rsidRDefault="00BC4A67" w:rsidP="0005024B">
      <w:pPr>
        <w:keepNext/>
        <w:keepLines/>
        <w:spacing w:after="0" w:line="240" w:lineRule="auto"/>
        <w:ind w:left="426"/>
        <w:rPr>
          <w:rFonts w:ascii="Tahoma" w:eastAsia="Times New Roman" w:hAnsi="Tahoma" w:cs="Tahoma"/>
          <w:color w:val="000000"/>
          <w:sz w:val="20"/>
          <w:szCs w:val="20"/>
          <w:highlight w:val="yellow"/>
          <w:lang w:eastAsia="sl-SI"/>
        </w:rPr>
      </w:pPr>
    </w:p>
    <w:p w14:paraId="4CC645CC" w14:textId="77777777" w:rsidR="00BC4A67" w:rsidRPr="00D52A02" w:rsidRDefault="00BC4A67" w:rsidP="0005024B">
      <w:pPr>
        <w:keepNext/>
        <w:keepLines/>
        <w:spacing w:after="0" w:line="240" w:lineRule="auto"/>
        <w:jc w:val="both"/>
        <w:rPr>
          <w:rFonts w:ascii="Tahoma" w:eastAsia="Times New Roman" w:hAnsi="Tahoma" w:cs="Tahoma"/>
          <w:sz w:val="20"/>
          <w:szCs w:val="20"/>
          <w:lang w:eastAsia="sl-SI"/>
        </w:rPr>
      </w:pPr>
      <w:r w:rsidRPr="00D52A02">
        <w:rPr>
          <w:rFonts w:ascii="Tahoma" w:eastAsia="Times New Roman" w:hAnsi="Tahoma" w:cs="Tahoma"/>
          <w:sz w:val="20"/>
          <w:szCs w:val="20"/>
          <w:lang w:eastAsia="sl-SI"/>
        </w:rPr>
        <w:t>Pri tolmačenju tega okvirnega sporazuma in reševanju morebitnih sporov se poleg okvirnega sporazuma ter zakona, ki ureja obligacijska razmerja, upošteva še:</w:t>
      </w:r>
    </w:p>
    <w:p w14:paraId="6D7071EE" w14:textId="3ADBE5D3" w:rsidR="00570A4F" w:rsidRPr="00D52A02" w:rsidRDefault="00570A4F" w:rsidP="0005024B">
      <w:pPr>
        <w:pStyle w:val="Odstavekseznama"/>
        <w:keepNext/>
        <w:keepLines/>
        <w:numPr>
          <w:ilvl w:val="0"/>
          <w:numId w:val="8"/>
        </w:numPr>
        <w:jc w:val="both"/>
        <w:rPr>
          <w:rFonts w:ascii="Tahoma" w:hAnsi="Tahoma" w:cs="Tahoma"/>
        </w:rPr>
      </w:pPr>
      <w:r w:rsidRPr="00D52A02">
        <w:rPr>
          <w:rFonts w:ascii="Tahoma" w:hAnsi="Tahoma" w:cs="Tahoma"/>
        </w:rPr>
        <w:t xml:space="preserve">razpisna dokumentacija, št. </w:t>
      </w:r>
      <w:r w:rsidR="00096CE6" w:rsidRPr="00D52A02">
        <w:rPr>
          <w:rFonts w:ascii="Tahoma" w:hAnsi="Tahoma" w:cs="Tahoma"/>
        </w:rPr>
        <w:t>ENLJ-SPV-193/26</w:t>
      </w:r>
      <w:r w:rsidRPr="00D52A02">
        <w:rPr>
          <w:rFonts w:ascii="Tahoma" w:hAnsi="Tahoma" w:cs="Tahoma"/>
        </w:rPr>
        <w:t xml:space="preserve">, </w:t>
      </w:r>
    </w:p>
    <w:p w14:paraId="5303186F" w14:textId="77777777" w:rsidR="00F04784" w:rsidRPr="00D52A02" w:rsidRDefault="00F04784" w:rsidP="0005024B">
      <w:pPr>
        <w:keepNext/>
        <w:keepLines/>
        <w:numPr>
          <w:ilvl w:val="0"/>
          <w:numId w:val="8"/>
        </w:numPr>
        <w:spacing w:after="0" w:line="240" w:lineRule="auto"/>
        <w:jc w:val="both"/>
        <w:rPr>
          <w:rFonts w:ascii="Tahoma" w:hAnsi="Tahoma" w:cs="Tahoma"/>
          <w:sz w:val="20"/>
          <w:szCs w:val="20"/>
        </w:rPr>
      </w:pPr>
      <w:r w:rsidRPr="00D52A02">
        <w:rPr>
          <w:rFonts w:ascii="Tahoma" w:hAnsi="Tahoma" w:cs="Tahoma"/>
          <w:sz w:val="20"/>
          <w:szCs w:val="20"/>
        </w:rPr>
        <w:t>ponudbeni predračun izvajalca, podan na pogajanjih dne _______________, ki je priloga št. 1 tega okvirnega sporazuma,</w:t>
      </w:r>
    </w:p>
    <w:p w14:paraId="38CD2B66" w14:textId="77777777" w:rsidR="00F04784" w:rsidRPr="00D52A02" w:rsidRDefault="00F04784" w:rsidP="0005024B">
      <w:pPr>
        <w:keepNext/>
        <w:keepLines/>
        <w:numPr>
          <w:ilvl w:val="0"/>
          <w:numId w:val="8"/>
        </w:numPr>
        <w:spacing w:after="0" w:line="240" w:lineRule="auto"/>
        <w:jc w:val="both"/>
        <w:rPr>
          <w:rFonts w:ascii="Tahoma" w:hAnsi="Tahoma" w:cs="Tahoma"/>
          <w:sz w:val="20"/>
          <w:szCs w:val="20"/>
        </w:rPr>
      </w:pPr>
      <w:r w:rsidRPr="00D52A02">
        <w:rPr>
          <w:rFonts w:ascii="Tahoma" w:hAnsi="Tahoma" w:cs="Tahoma"/>
          <w:sz w:val="20"/>
          <w:szCs w:val="20"/>
        </w:rPr>
        <w:t>ponudba izvajalca št. __________, podana na pogajanjih dne _________, ki je priloga št. 2 tega okvirnega sporazuma,</w:t>
      </w:r>
    </w:p>
    <w:p w14:paraId="3206B010" w14:textId="77777777" w:rsidR="00F04784" w:rsidRPr="00D52A02" w:rsidRDefault="00F04784" w:rsidP="0005024B">
      <w:pPr>
        <w:keepNext/>
        <w:keepLines/>
        <w:numPr>
          <w:ilvl w:val="0"/>
          <w:numId w:val="8"/>
        </w:numPr>
        <w:spacing w:after="0" w:line="240" w:lineRule="auto"/>
        <w:jc w:val="both"/>
        <w:rPr>
          <w:rFonts w:ascii="Tahoma" w:hAnsi="Tahoma" w:cs="Tahoma"/>
          <w:sz w:val="20"/>
          <w:szCs w:val="20"/>
        </w:rPr>
      </w:pPr>
      <w:r w:rsidRPr="00D52A02">
        <w:rPr>
          <w:rFonts w:ascii="Tahoma" w:hAnsi="Tahoma" w:cs="Tahoma"/>
          <w:sz w:val="20"/>
          <w:szCs w:val="20"/>
        </w:rPr>
        <w:t>ponudba izvajalca št. __________ z dne _________,</w:t>
      </w:r>
    </w:p>
    <w:p w14:paraId="459D1EA5" w14:textId="5C07C54C" w:rsidR="00F04784" w:rsidRPr="00D52A02" w:rsidRDefault="00F04784" w:rsidP="0005024B">
      <w:pPr>
        <w:keepNext/>
        <w:keepLines/>
        <w:numPr>
          <w:ilvl w:val="0"/>
          <w:numId w:val="8"/>
        </w:numPr>
        <w:spacing w:after="0" w:line="240" w:lineRule="auto"/>
        <w:jc w:val="both"/>
        <w:rPr>
          <w:rFonts w:ascii="Tahoma" w:hAnsi="Tahoma" w:cs="Tahoma"/>
          <w:sz w:val="20"/>
          <w:szCs w:val="20"/>
        </w:rPr>
      </w:pPr>
      <w:r w:rsidRPr="00D52A02">
        <w:rPr>
          <w:rFonts w:ascii="Tahoma" w:hAnsi="Tahoma" w:cs="Tahoma"/>
          <w:sz w:val="20"/>
          <w:szCs w:val="20"/>
        </w:rPr>
        <w:t>Pisni sporazum o skupnih varnostnih ukrepih in ravnanju z okoljem v JAVNEM PODJETJU ENERGETIKA LJUBLJANA d.o.o., ki je priloga št. 3 tega okvirnega sporazuma</w:t>
      </w:r>
      <w:r w:rsidR="00D52A02" w:rsidRPr="00D52A02">
        <w:rPr>
          <w:rFonts w:ascii="Tahoma" w:hAnsi="Tahoma" w:cs="Tahoma"/>
          <w:sz w:val="20"/>
          <w:szCs w:val="20"/>
        </w:rPr>
        <w:t>,</w:t>
      </w:r>
    </w:p>
    <w:p w14:paraId="7FA27A56" w14:textId="173C3FF0" w:rsidR="00D52A02" w:rsidRPr="00D52A02" w:rsidRDefault="00D52A02" w:rsidP="0005024B">
      <w:pPr>
        <w:keepNext/>
        <w:keepLines/>
        <w:numPr>
          <w:ilvl w:val="0"/>
          <w:numId w:val="8"/>
        </w:numPr>
        <w:spacing w:after="0" w:line="240" w:lineRule="auto"/>
        <w:jc w:val="both"/>
        <w:rPr>
          <w:rFonts w:ascii="Tahoma" w:hAnsi="Tahoma" w:cs="Tahoma"/>
          <w:sz w:val="20"/>
          <w:szCs w:val="20"/>
        </w:rPr>
      </w:pPr>
      <w:r w:rsidRPr="00D52A02">
        <w:rPr>
          <w:rFonts w:ascii="Tahoma" w:hAnsi="Tahoma" w:cs="Tahoma"/>
          <w:sz w:val="20"/>
          <w:szCs w:val="20"/>
        </w:rPr>
        <w:t>ostala relevantna dokumentacija.</w:t>
      </w:r>
    </w:p>
    <w:p w14:paraId="05D7006D" w14:textId="77777777" w:rsidR="00BC4A67" w:rsidRPr="00D52A02" w:rsidRDefault="00BC4A67" w:rsidP="0005024B">
      <w:pPr>
        <w:keepNext/>
        <w:keepLines/>
        <w:tabs>
          <w:tab w:val="left" w:pos="993"/>
          <w:tab w:val="left" w:pos="1560"/>
        </w:tabs>
        <w:spacing w:after="0" w:line="240" w:lineRule="auto"/>
        <w:jc w:val="both"/>
        <w:rPr>
          <w:rFonts w:ascii="Tahoma" w:hAnsi="Tahoma" w:cs="Tahoma"/>
          <w:sz w:val="20"/>
          <w:szCs w:val="20"/>
        </w:rPr>
      </w:pPr>
    </w:p>
    <w:p w14:paraId="454A8661" w14:textId="77777777" w:rsidR="00992779" w:rsidRPr="00D52A02" w:rsidRDefault="00992779" w:rsidP="0005024B">
      <w:pPr>
        <w:keepNext/>
        <w:keepLines/>
        <w:spacing w:after="0" w:line="240" w:lineRule="auto"/>
        <w:jc w:val="both"/>
        <w:rPr>
          <w:rFonts w:ascii="Tahoma" w:hAnsi="Tahoma" w:cs="Tahoma"/>
          <w:sz w:val="20"/>
          <w:szCs w:val="20"/>
        </w:rPr>
      </w:pPr>
      <w:r w:rsidRPr="00D52A02">
        <w:rPr>
          <w:rFonts w:ascii="Tahoma" w:hAnsi="Tahoma" w:cs="Tahoma"/>
          <w:sz w:val="20"/>
          <w:szCs w:val="20"/>
        </w:rPr>
        <w:t>Stranki okvirnega sporazuma sta sporazumni, da je dokumentacija iz prejšnjega odstavka tega člena sestavni del okvirnega sporazuma.</w:t>
      </w:r>
    </w:p>
    <w:p w14:paraId="57121D70" w14:textId="77777777" w:rsidR="00992779" w:rsidRPr="00D52A02" w:rsidRDefault="00992779" w:rsidP="0005024B">
      <w:pPr>
        <w:keepNext/>
        <w:keepLines/>
        <w:spacing w:after="0" w:line="240" w:lineRule="auto"/>
        <w:jc w:val="both"/>
        <w:rPr>
          <w:rFonts w:ascii="Tahoma" w:hAnsi="Tahoma" w:cs="Tahoma"/>
          <w:sz w:val="20"/>
          <w:szCs w:val="20"/>
        </w:rPr>
      </w:pPr>
    </w:p>
    <w:p w14:paraId="6D004899" w14:textId="3128DCB0" w:rsidR="00992779" w:rsidRPr="00D52A02" w:rsidRDefault="00992779" w:rsidP="0005024B">
      <w:pPr>
        <w:keepNext/>
        <w:keepLines/>
        <w:spacing w:after="0" w:line="240" w:lineRule="auto"/>
        <w:jc w:val="both"/>
        <w:rPr>
          <w:rFonts w:ascii="Tahoma" w:eastAsia="Times New Roman" w:hAnsi="Tahoma" w:cs="Tahoma"/>
          <w:sz w:val="20"/>
          <w:szCs w:val="20"/>
          <w:lang w:eastAsia="sl-SI"/>
        </w:rPr>
      </w:pPr>
      <w:r w:rsidRPr="00D52A02">
        <w:rPr>
          <w:rFonts w:ascii="Tahoma" w:hAnsi="Tahoma" w:cs="Tahoma"/>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Pr="00D52A02">
        <w:rPr>
          <w:rFonts w:ascii="Tahoma" w:eastAsia="Times New Roman" w:hAnsi="Tahoma" w:cs="Tahoma"/>
          <w:sz w:val="20"/>
          <w:szCs w:val="20"/>
          <w:lang w:eastAsia="sl-SI"/>
        </w:rPr>
        <w:t>.</w:t>
      </w:r>
    </w:p>
    <w:p w14:paraId="4993C382" w14:textId="77777777" w:rsidR="009D14AE" w:rsidRPr="00C10F43" w:rsidRDefault="009D14AE" w:rsidP="0005024B">
      <w:pPr>
        <w:keepNext/>
        <w:keepLines/>
        <w:spacing w:after="0" w:line="240" w:lineRule="auto"/>
        <w:jc w:val="both"/>
        <w:rPr>
          <w:rFonts w:ascii="Tahoma" w:eastAsia="Times New Roman" w:hAnsi="Tahoma" w:cs="Tahoma"/>
          <w:sz w:val="20"/>
          <w:szCs w:val="20"/>
          <w:lang w:eastAsia="sl-SI"/>
        </w:rPr>
      </w:pPr>
    </w:p>
    <w:p w14:paraId="1747FF5E" w14:textId="77777777" w:rsidR="009D14AE" w:rsidRPr="00C10F43" w:rsidRDefault="009D14AE" w:rsidP="0005024B">
      <w:pPr>
        <w:pStyle w:val="Odstavekseznama"/>
        <w:keepNext/>
        <w:keepLines/>
        <w:numPr>
          <w:ilvl w:val="0"/>
          <w:numId w:val="10"/>
        </w:numPr>
        <w:ind w:left="567" w:hanging="567"/>
        <w:jc w:val="center"/>
        <w:rPr>
          <w:rFonts w:ascii="Tahoma" w:hAnsi="Tahoma" w:cs="Tahoma"/>
          <w:b/>
        </w:rPr>
      </w:pPr>
      <w:r w:rsidRPr="00C10F43">
        <w:rPr>
          <w:rFonts w:ascii="Tahoma" w:hAnsi="Tahoma" w:cs="Tahoma"/>
          <w:b/>
        </w:rPr>
        <w:t>Informacijska varnost</w:t>
      </w:r>
    </w:p>
    <w:p w14:paraId="401C8281" w14:textId="77777777" w:rsidR="009D14AE" w:rsidRPr="00C10F43" w:rsidRDefault="009D14AE" w:rsidP="0005024B">
      <w:pPr>
        <w:keepNext/>
        <w:keepLines/>
        <w:spacing w:after="0" w:line="240" w:lineRule="auto"/>
        <w:ind w:left="426"/>
        <w:rPr>
          <w:rFonts w:ascii="Tahoma" w:eastAsia="Times New Roman" w:hAnsi="Tahoma" w:cs="Tahoma"/>
          <w:color w:val="000000"/>
          <w:sz w:val="20"/>
          <w:szCs w:val="20"/>
          <w:lang w:eastAsia="sl-SI"/>
        </w:rPr>
      </w:pPr>
    </w:p>
    <w:p w14:paraId="20C76209" w14:textId="6160EFA6" w:rsidR="009D14AE" w:rsidRPr="00C10F43" w:rsidRDefault="009D14AE"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10F43">
        <w:rPr>
          <w:rFonts w:ascii="Tahoma" w:eastAsia="Times New Roman" w:hAnsi="Tahoma" w:cs="Tahoma"/>
          <w:color w:val="000000"/>
          <w:sz w:val="20"/>
          <w:szCs w:val="20"/>
          <w:lang w:eastAsia="sl-SI"/>
        </w:rPr>
        <w:t>Člen</w:t>
      </w:r>
    </w:p>
    <w:p w14:paraId="764CD8BD" w14:textId="77777777" w:rsidR="009D14AE" w:rsidRPr="00C8299F" w:rsidRDefault="009D14AE" w:rsidP="0005024B">
      <w:pPr>
        <w:keepNext/>
        <w:keepLines/>
        <w:spacing w:after="0" w:line="240" w:lineRule="auto"/>
        <w:ind w:left="426"/>
        <w:rPr>
          <w:rFonts w:ascii="Tahoma" w:eastAsia="Times New Roman" w:hAnsi="Tahoma" w:cs="Tahoma"/>
          <w:color w:val="000000"/>
          <w:sz w:val="20"/>
          <w:szCs w:val="20"/>
          <w:lang w:eastAsia="sl-SI"/>
        </w:rPr>
      </w:pPr>
    </w:p>
    <w:p w14:paraId="1683D5F0" w14:textId="7F930A90" w:rsidR="009D14AE" w:rsidRPr="00C8299F" w:rsidRDefault="000B3BB7" w:rsidP="00026AC0">
      <w:pPr>
        <w:keepNext/>
        <w:keepLines/>
        <w:spacing w:after="0" w:line="240" w:lineRule="auto"/>
        <w:jc w:val="both"/>
        <w:rPr>
          <w:rFonts w:ascii="Tahoma" w:hAnsi="Tahoma" w:cs="Tahoma"/>
          <w:bCs/>
          <w:sz w:val="20"/>
          <w:szCs w:val="20"/>
        </w:rPr>
      </w:pPr>
      <w:r w:rsidRPr="00C8299F">
        <w:rPr>
          <w:rFonts w:ascii="Tahoma" w:hAnsi="Tahoma" w:cs="Tahoma"/>
          <w:bCs/>
          <w:sz w:val="20"/>
          <w:szCs w:val="20"/>
        </w:rPr>
        <w:t>Izvajalec</w:t>
      </w:r>
      <w:r w:rsidR="009D14AE" w:rsidRPr="00C8299F">
        <w:rPr>
          <w:rFonts w:ascii="Tahoma" w:hAnsi="Tahoma" w:cs="Tahoma"/>
          <w:bCs/>
          <w:sz w:val="20"/>
          <w:szCs w:val="20"/>
        </w:rPr>
        <w:t xml:space="preserve"> se obvezuje pri izvajanju okvirnega sporazuma upoštevati splošne zahteve vezane na informacijsko varnost </w:t>
      </w:r>
      <w:r w:rsidR="00080FE7" w:rsidRPr="00C8299F">
        <w:rPr>
          <w:rFonts w:ascii="Tahoma" w:hAnsi="Tahoma" w:cs="Tahoma"/>
          <w:iCs/>
          <w:sz w:val="20"/>
          <w:szCs w:val="20"/>
        </w:rPr>
        <w:t>naročnika</w:t>
      </w:r>
      <w:r w:rsidR="009D14AE" w:rsidRPr="00C8299F">
        <w:rPr>
          <w:rFonts w:ascii="Tahoma" w:hAnsi="Tahoma" w:cs="Tahoma"/>
          <w:bCs/>
          <w:sz w:val="20"/>
          <w:szCs w:val="20"/>
        </w:rPr>
        <w:t xml:space="preserve"> (v nadaljevanju: pogoji):</w:t>
      </w:r>
    </w:p>
    <w:p w14:paraId="5AB30511" w14:textId="6609413C" w:rsidR="009D14AE" w:rsidRPr="00C8299F" w:rsidRDefault="009D14AE" w:rsidP="00026AC0">
      <w:pPr>
        <w:keepNext/>
        <w:keepLines/>
        <w:numPr>
          <w:ilvl w:val="0"/>
          <w:numId w:val="57"/>
        </w:numPr>
        <w:spacing w:after="0" w:line="240" w:lineRule="auto"/>
        <w:contextualSpacing/>
        <w:jc w:val="both"/>
        <w:rPr>
          <w:rFonts w:ascii="Tahoma" w:hAnsi="Tahoma" w:cs="Tahoma"/>
          <w:sz w:val="20"/>
          <w:szCs w:val="20"/>
        </w:rPr>
      </w:pPr>
      <w:r w:rsidRPr="00C8299F">
        <w:rPr>
          <w:rFonts w:ascii="Tahoma" w:hAnsi="Tahoma" w:cs="Tahoma"/>
          <w:sz w:val="20"/>
          <w:szCs w:val="20"/>
        </w:rPr>
        <w:lastRenderedPageBreak/>
        <w:t xml:space="preserve">predmet ponudbe oziroma dobave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w:t>
      </w:r>
      <w:r w:rsidR="00B171FF">
        <w:rPr>
          <w:rFonts w:ascii="Tahoma" w:hAnsi="Tahoma" w:cs="Tahoma"/>
          <w:sz w:val="20"/>
          <w:szCs w:val="20"/>
        </w:rPr>
        <w:t>naročnik</w:t>
      </w:r>
      <w:r w:rsidRPr="00C8299F">
        <w:rPr>
          <w:rFonts w:ascii="Tahoma" w:hAnsi="Tahoma" w:cs="Tahoma"/>
          <w:sz w:val="20"/>
          <w:szCs w:val="20"/>
        </w:rPr>
        <w:t xml:space="preserve">) zagotavlja popoln nadzor nad sistemom, vključno z upravljanjem, vzdrževanjem, nadgradnjami, dostopom do vseh podatkov, konfiguracij in dokumentacije, pri čemer delovanje sistema ne sme biti odvisno od zunanjih storitev izbranega </w:t>
      </w:r>
      <w:r w:rsidR="00080FE7" w:rsidRPr="00C8299F">
        <w:rPr>
          <w:rFonts w:ascii="Tahoma" w:hAnsi="Tahoma" w:cs="Tahoma"/>
          <w:sz w:val="20"/>
          <w:szCs w:val="20"/>
        </w:rPr>
        <w:t>izvajalca</w:t>
      </w:r>
      <w:r w:rsidRPr="00C8299F">
        <w:rPr>
          <w:rFonts w:ascii="Tahoma" w:hAnsi="Tahoma" w:cs="Tahoma"/>
          <w:sz w:val="20"/>
          <w:szCs w:val="20"/>
        </w:rPr>
        <w:t xml:space="preserve">, vsi operativni, zgodovinski in dnevniški podatki pa morajo biti shranjeni v lokalnem okolju </w:t>
      </w:r>
      <w:r w:rsidR="00080FE7" w:rsidRPr="00C8299F">
        <w:rPr>
          <w:rFonts w:ascii="Tahoma" w:hAnsi="Tahoma" w:cs="Tahoma"/>
          <w:sz w:val="20"/>
          <w:szCs w:val="20"/>
        </w:rPr>
        <w:t>naročnika</w:t>
      </w:r>
      <w:r w:rsidRPr="00C8299F">
        <w:rPr>
          <w:rFonts w:ascii="Tahoma" w:hAnsi="Tahoma" w:cs="Tahoma"/>
          <w:sz w:val="20"/>
          <w:szCs w:val="20"/>
        </w:rPr>
        <w:t>;</w:t>
      </w:r>
    </w:p>
    <w:p w14:paraId="20D655D0" w14:textId="34DB918C" w:rsidR="009D14AE" w:rsidRPr="00C8299F" w:rsidRDefault="00080FE7" w:rsidP="00026AC0">
      <w:pPr>
        <w:keepNext/>
        <w:keepLines/>
        <w:numPr>
          <w:ilvl w:val="0"/>
          <w:numId w:val="57"/>
        </w:numPr>
        <w:spacing w:after="0" w:line="240" w:lineRule="auto"/>
        <w:contextualSpacing/>
        <w:jc w:val="both"/>
        <w:rPr>
          <w:rFonts w:ascii="Tahoma" w:hAnsi="Tahoma" w:cs="Tahoma"/>
          <w:sz w:val="20"/>
          <w:szCs w:val="20"/>
        </w:rPr>
      </w:pPr>
      <w:r w:rsidRPr="00C8299F">
        <w:rPr>
          <w:rFonts w:ascii="Tahoma" w:hAnsi="Tahoma" w:cs="Tahoma"/>
          <w:sz w:val="20"/>
          <w:szCs w:val="20"/>
        </w:rPr>
        <w:t>izvajalec</w:t>
      </w:r>
      <w:r w:rsidR="009D14AE" w:rsidRPr="00C8299F">
        <w:rPr>
          <w:rFonts w:ascii="Tahoma" w:hAnsi="Tahoma" w:cs="Tahoma"/>
          <w:sz w:val="20"/>
          <w:szCs w:val="20"/>
        </w:rPr>
        <w:t xml:space="preserve"> mora </w:t>
      </w:r>
      <w:r w:rsidRPr="00C8299F">
        <w:rPr>
          <w:rFonts w:ascii="Tahoma" w:hAnsi="Tahoma" w:cs="Tahoma"/>
          <w:sz w:val="20"/>
          <w:szCs w:val="20"/>
        </w:rPr>
        <w:t>naročnika</w:t>
      </w:r>
      <w:r w:rsidR="009D14AE" w:rsidRPr="00C8299F">
        <w:rPr>
          <w:rFonts w:ascii="Tahoma" w:hAnsi="Tahoma" w:cs="Tahoma"/>
          <w:sz w:val="20"/>
          <w:szCs w:val="20"/>
        </w:rPr>
        <w:t xml:space="preserve"> nemudoma seznaniti s pomembnim varnostnim incidentom s področja informacijske in kibernetske varnosti;</w:t>
      </w:r>
    </w:p>
    <w:p w14:paraId="59A6D0F9" w14:textId="773F095D" w:rsidR="009D14AE" w:rsidRPr="00C8299F" w:rsidRDefault="009D14AE" w:rsidP="00026AC0">
      <w:pPr>
        <w:keepNext/>
        <w:keepLines/>
        <w:numPr>
          <w:ilvl w:val="0"/>
          <w:numId w:val="57"/>
        </w:numPr>
        <w:spacing w:after="0" w:line="240" w:lineRule="auto"/>
        <w:contextualSpacing/>
        <w:jc w:val="both"/>
        <w:rPr>
          <w:rFonts w:ascii="Tahoma" w:hAnsi="Tahoma" w:cs="Tahoma"/>
          <w:sz w:val="20"/>
          <w:szCs w:val="20"/>
        </w:rPr>
      </w:pPr>
      <w:r w:rsidRPr="00C8299F">
        <w:rPr>
          <w:rFonts w:ascii="Tahoma" w:hAnsi="Tahoma" w:cs="Tahoma"/>
          <w:sz w:val="20"/>
          <w:szCs w:val="20"/>
        </w:rPr>
        <w:t xml:space="preserve">vsa postopanja </w:t>
      </w:r>
      <w:r w:rsidR="00C8098A" w:rsidRPr="00C8299F">
        <w:rPr>
          <w:rFonts w:ascii="Tahoma" w:hAnsi="Tahoma" w:cs="Tahoma"/>
          <w:sz w:val="20"/>
          <w:szCs w:val="20"/>
        </w:rPr>
        <w:t>izvajalca</w:t>
      </w:r>
      <w:r w:rsidRPr="00C8299F">
        <w:rPr>
          <w:rFonts w:ascii="Tahoma" w:hAnsi="Tahoma" w:cs="Tahoma"/>
          <w:sz w:val="20"/>
          <w:szCs w:val="20"/>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FABB413" w14:textId="2F19C7DB" w:rsidR="009D14AE" w:rsidRPr="00C8299F" w:rsidRDefault="00C8098A" w:rsidP="00026AC0">
      <w:pPr>
        <w:keepNext/>
        <w:keepLines/>
        <w:numPr>
          <w:ilvl w:val="0"/>
          <w:numId w:val="57"/>
        </w:numPr>
        <w:spacing w:after="0" w:line="240" w:lineRule="auto"/>
        <w:ind w:left="357" w:hanging="357"/>
        <w:contextualSpacing/>
        <w:jc w:val="both"/>
        <w:rPr>
          <w:rFonts w:ascii="Tahoma" w:hAnsi="Tahoma" w:cs="Tahoma"/>
          <w:sz w:val="20"/>
          <w:szCs w:val="20"/>
        </w:rPr>
      </w:pPr>
      <w:r w:rsidRPr="00C8299F">
        <w:rPr>
          <w:rFonts w:ascii="Tahoma" w:hAnsi="Tahoma" w:cs="Tahoma"/>
          <w:sz w:val="20"/>
          <w:szCs w:val="20"/>
        </w:rPr>
        <w:t>izvajalec</w:t>
      </w:r>
      <w:r w:rsidR="009D14AE" w:rsidRPr="00C8299F">
        <w:rPr>
          <w:rFonts w:ascii="Tahoma" w:hAnsi="Tahoma" w:cs="Tahoma"/>
          <w:sz w:val="20"/>
          <w:szCs w:val="20"/>
        </w:rPr>
        <w:t xml:space="preserve"> se zavezuje, da bo </w:t>
      </w:r>
      <w:r w:rsidRPr="00C8299F">
        <w:rPr>
          <w:rFonts w:ascii="Tahoma" w:hAnsi="Tahoma" w:cs="Tahoma"/>
          <w:sz w:val="20"/>
          <w:szCs w:val="20"/>
        </w:rPr>
        <w:t>naročniku</w:t>
      </w:r>
      <w:r w:rsidR="009D14AE" w:rsidRPr="00C8299F">
        <w:rPr>
          <w:rFonts w:ascii="Tahoma" w:hAnsi="Tahoma" w:cs="Tahoma"/>
          <w:sz w:val="20"/>
          <w:szCs w:val="20"/>
        </w:rPr>
        <w:t xml:space="preserve"> oziroma pooblaščenim tretjim osebam omogočil izvedbo nadzora, presoje skladnosti in revizije, ki so potrebne za preverjanje izpolnjevanja zahtev in varnostnih ukrepov s področja informacijske in kibernetske varnosti, skladno z ZInfV-1 in drugo veljavno zakonodajo. </w:t>
      </w:r>
      <w:r w:rsidRPr="00C8299F">
        <w:rPr>
          <w:rFonts w:ascii="Tahoma" w:hAnsi="Tahoma" w:cs="Tahoma"/>
          <w:sz w:val="20"/>
          <w:szCs w:val="20"/>
        </w:rPr>
        <w:t>Izvajalec</w:t>
      </w:r>
      <w:r w:rsidR="009D14AE" w:rsidRPr="00C8299F">
        <w:rPr>
          <w:rFonts w:ascii="Tahoma" w:hAnsi="Tahoma" w:cs="Tahoma"/>
          <w:sz w:val="20"/>
          <w:szCs w:val="20"/>
        </w:rPr>
        <w:t xml:space="preserve"> mora na zahtevo </w:t>
      </w:r>
      <w:r w:rsidRPr="00C8299F">
        <w:rPr>
          <w:rFonts w:ascii="Tahoma" w:hAnsi="Tahoma" w:cs="Tahoma"/>
          <w:sz w:val="20"/>
          <w:szCs w:val="20"/>
        </w:rPr>
        <w:t>naročnika</w:t>
      </w:r>
      <w:r w:rsidR="009D14AE" w:rsidRPr="00C8299F">
        <w:rPr>
          <w:rFonts w:ascii="Tahoma" w:hAnsi="Tahoma" w:cs="Tahoma"/>
          <w:sz w:val="20"/>
          <w:szCs w:val="20"/>
        </w:rPr>
        <w:t xml:space="preserve"> zagotoviti dostop do relevantne dokumentacije, postopkov, evidenc in informacij, povezanih z izvajanjem dobav po okvirnem sporazumu;</w:t>
      </w:r>
    </w:p>
    <w:p w14:paraId="3FA56728" w14:textId="0797A94F" w:rsidR="00CC1450" w:rsidRDefault="00C8098A" w:rsidP="00CC1450">
      <w:pPr>
        <w:keepNext/>
        <w:keepLines/>
        <w:numPr>
          <w:ilvl w:val="0"/>
          <w:numId w:val="57"/>
        </w:numPr>
        <w:spacing w:after="0" w:line="240" w:lineRule="auto"/>
        <w:ind w:left="357" w:hanging="357"/>
        <w:contextualSpacing/>
        <w:jc w:val="both"/>
        <w:rPr>
          <w:rFonts w:ascii="Tahoma" w:hAnsi="Tahoma" w:cs="Tahoma"/>
          <w:sz w:val="20"/>
          <w:szCs w:val="20"/>
        </w:rPr>
      </w:pPr>
      <w:r w:rsidRPr="00C8299F">
        <w:rPr>
          <w:rFonts w:ascii="Tahoma" w:hAnsi="Tahoma" w:cs="Tahoma"/>
          <w:sz w:val="20"/>
          <w:szCs w:val="20"/>
        </w:rPr>
        <w:t>izvajalec</w:t>
      </w:r>
      <w:r w:rsidR="009D14AE" w:rsidRPr="00C8299F">
        <w:rPr>
          <w:rFonts w:ascii="Tahoma" w:hAnsi="Tahoma" w:cs="Tahoma"/>
          <w:sz w:val="20"/>
          <w:szCs w:val="20"/>
        </w:rPr>
        <w:t xml:space="preserve"> v razmerju do </w:t>
      </w:r>
      <w:r w:rsidRPr="00C8299F">
        <w:rPr>
          <w:rFonts w:ascii="Tahoma" w:hAnsi="Tahoma" w:cs="Tahoma"/>
          <w:sz w:val="20"/>
          <w:szCs w:val="20"/>
        </w:rPr>
        <w:t>naročnika</w:t>
      </w:r>
      <w:r w:rsidR="009D14AE" w:rsidRPr="00C8299F">
        <w:rPr>
          <w:rFonts w:ascii="Tahoma" w:hAnsi="Tahoma" w:cs="Tahoma"/>
          <w:sz w:val="20"/>
          <w:szCs w:val="20"/>
        </w:rPr>
        <w:t xml:space="preserve"> v celoti odgovarja za spoštovanje teh pogojev s strani vseh gospodarskih subjektov, s katerimi izvaja predmet okvirnega sporazuma</w:t>
      </w:r>
      <w:r w:rsidR="00CC1450">
        <w:rPr>
          <w:rFonts w:ascii="Tahoma" w:hAnsi="Tahoma" w:cs="Tahoma"/>
          <w:sz w:val="20"/>
          <w:szCs w:val="20"/>
        </w:rPr>
        <w:t>.</w:t>
      </w:r>
    </w:p>
    <w:p w14:paraId="307D3D1B" w14:textId="77777777" w:rsidR="00CC1450" w:rsidRPr="00CC1450" w:rsidRDefault="00CC1450" w:rsidP="00CC1450">
      <w:pPr>
        <w:keepNext/>
        <w:keepLines/>
        <w:spacing w:after="0" w:line="240" w:lineRule="auto"/>
        <w:contextualSpacing/>
        <w:jc w:val="both"/>
        <w:rPr>
          <w:rFonts w:ascii="Tahoma" w:hAnsi="Tahoma" w:cs="Tahoma"/>
          <w:sz w:val="20"/>
          <w:szCs w:val="20"/>
        </w:rPr>
      </w:pPr>
    </w:p>
    <w:p w14:paraId="3BEA7028" w14:textId="77777777" w:rsidR="00BC4A67" w:rsidRPr="00C8299F" w:rsidRDefault="00BC4A67" w:rsidP="0005024B">
      <w:pPr>
        <w:pStyle w:val="Odstavekseznama"/>
        <w:keepNext/>
        <w:keepLines/>
        <w:numPr>
          <w:ilvl w:val="0"/>
          <w:numId w:val="10"/>
        </w:numPr>
        <w:ind w:left="567" w:hanging="567"/>
        <w:jc w:val="center"/>
        <w:rPr>
          <w:rFonts w:ascii="Tahoma" w:hAnsi="Tahoma" w:cs="Tahoma"/>
          <w:b/>
        </w:rPr>
      </w:pPr>
      <w:r w:rsidRPr="00C8299F">
        <w:rPr>
          <w:rFonts w:ascii="Tahoma" w:hAnsi="Tahoma" w:cs="Tahoma"/>
          <w:b/>
        </w:rPr>
        <w:t>PROTIKORUPCIJSKA KLAVZULA</w:t>
      </w:r>
    </w:p>
    <w:p w14:paraId="2BDD7B7C" w14:textId="77777777" w:rsidR="00BC4A67" w:rsidRPr="00C8299F" w:rsidRDefault="00BC4A67" w:rsidP="0005024B">
      <w:pPr>
        <w:keepNext/>
        <w:keepLines/>
        <w:spacing w:after="0" w:line="240" w:lineRule="auto"/>
        <w:jc w:val="center"/>
        <w:rPr>
          <w:rFonts w:ascii="Tahoma" w:hAnsi="Tahoma" w:cs="Tahoma"/>
          <w:sz w:val="20"/>
          <w:szCs w:val="20"/>
        </w:rPr>
      </w:pPr>
    </w:p>
    <w:p w14:paraId="6AD70C6D" w14:textId="77777777" w:rsidR="00BC4A67" w:rsidRPr="00C8299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člen</w:t>
      </w:r>
    </w:p>
    <w:p w14:paraId="57049D45" w14:textId="77777777" w:rsidR="00BC4A67" w:rsidRPr="00C8299F" w:rsidRDefault="00BC4A67" w:rsidP="0005024B">
      <w:pPr>
        <w:keepNext/>
        <w:keepLines/>
        <w:spacing w:after="0" w:line="240" w:lineRule="auto"/>
        <w:jc w:val="both"/>
        <w:rPr>
          <w:rFonts w:ascii="Tahoma" w:eastAsia="Times New Roman" w:hAnsi="Tahoma" w:cs="Tahoma"/>
          <w:color w:val="000000"/>
          <w:sz w:val="20"/>
          <w:szCs w:val="20"/>
          <w:lang w:eastAsia="sl-SI"/>
        </w:rPr>
      </w:pPr>
    </w:p>
    <w:p w14:paraId="6651E095" w14:textId="77777777" w:rsidR="00992779" w:rsidRDefault="00992779" w:rsidP="0005024B">
      <w:pPr>
        <w:keepNext/>
        <w:keepLines/>
        <w:spacing w:after="0" w:line="240" w:lineRule="auto"/>
        <w:ind w:right="-2"/>
        <w:jc w:val="both"/>
        <w:rPr>
          <w:rFonts w:ascii="Tahoma" w:eastAsia="Times New Roman" w:hAnsi="Tahoma" w:cs="Tahoma"/>
          <w:color w:val="000000"/>
          <w:sz w:val="20"/>
          <w:szCs w:val="20"/>
          <w:lang w:eastAsia="sl-SI"/>
        </w:rPr>
      </w:pPr>
      <w:bookmarkStart w:id="27" w:name="_Hlk225855115"/>
      <w:r w:rsidRPr="00C8299F">
        <w:rPr>
          <w:rFonts w:ascii="Tahoma" w:eastAsia="Times New Roman" w:hAnsi="Tahoma" w:cs="Tahoma"/>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7A8485C" w14:textId="77777777" w:rsidR="00CC1450" w:rsidRPr="00C8299F" w:rsidRDefault="00CC1450" w:rsidP="0005024B">
      <w:pPr>
        <w:keepNext/>
        <w:keepLines/>
        <w:spacing w:after="0" w:line="240" w:lineRule="auto"/>
        <w:ind w:right="-2"/>
        <w:jc w:val="both"/>
        <w:rPr>
          <w:rFonts w:ascii="Tahoma" w:eastAsia="Times New Roman" w:hAnsi="Tahoma" w:cs="Tahoma"/>
          <w:color w:val="000000"/>
          <w:sz w:val="20"/>
          <w:szCs w:val="20"/>
          <w:lang w:eastAsia="sl-SI"/>
        </w:rPr>
      </w:pPr>
    </w:p>
    <w:p w14:paraId="1997E606" w14:textId="77777777" w:rsidR="00992779" w:rsidRPr="00C8299F" w:rsidRDefault="00992779" w:rsidP="0005024B">
      <w:pPr>
        <w:keepNext/>
        <w:keepLines/>
        <w:spacing w:after="0" w:line="240" w:lineRule="auto"/>
        <w:jc w:val="both"/>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bookmarkEnd w:id="27"/>
    <w:p w14:paraId="51F8BF29" w14:textId="77777777" w:rsidR="00BC4A67" w:rsidRPr="00C8299F" w:rsidRDefault="00BC4A67" w:rsidP="0005024B">
      <w:pPr>
        <w:keepNext/>
        <w:keepLines/>
        <w:spacing w:after="0" w:line="240" w:lineRule="auto"/>
        <w:jc w:val="both"/>
        <w:rPr>
          <w:rFonts w:ascii="Tahoma" w:eastAsia="Times New Roman" w:hAnsi="Tahoma" w:cs="Tahoma"/>
          <w:color w:val="000000"/>
          <w:sz w:val="20"/>
          <w:szCs w:val="20"/>
          <w:lang w:eastAsia="sl-SI"/>
        </w:rPr>
      </w:pPr>
    </w:p>
    <w:p w14:paraId="4ECA56CB" w14:textId="77777777" w:rsidR="00BC4A67" w:rsidRPr="00C8299F" w:rsidRDefault="00BC4A67" w:rsidP="0005024B">
      <w:pPr>
        <w:pStyle w:val="Odstavekseznama"/>
        <w:keepNext/>
        <w:keepLines/>
        <w:numPr>
          <w:ilvl w:val="0"/>
          <w:numId w:val="10"/>
        </w:numPr>
        <w:ind w:left="567" w:hanging="567"/>
        <w:jc w:val="center"/>
        <w:rPr>
          <w:rFonts w:ascii="Tahoma" w:hAnsi="Tahoma" w:cs="Tahoma"/>
          <w:b/>
        </w:rPr>
      </w:pPr>
      <w:r w:rsidRPr="00C8299F">
        <w:rPr>
          <w:rFonts w:ascii="Tahoma" w:hAnsi="Tahoma" w:cs="Tahoma"/>
          <w:b/>
        </w:rPr>
        <w:t>ODSTOP OZIROMA CESIJA DENARNIH TERJATEV</w:t>
      </w:r>
    </w:p>
    <w:p w14:paraId="43708DDA" w14:textId="77777777" w:rsidR="00BC4A67" w:rsidRPr="00C8299F" w:rsidRDefault="00BC4A67" w:rsidP="0005024B">
      <w:pPr>
        <w:pStyle w:val="Telobesedila"/>
        <w:keepNext/>
        <w:keepLines/>
        <w:widowControl/>
        <w:numPr>
          <w:ilvl w:val="12"/>
          <w:numId w:val="0"/>
        </w:numPr>
        <w:jc w:val="center"/>
        <w:rPr>
          <w:rFonts w:ascii="Tahoma" w:hAnsi="Tahoma" w:cs="Tahoma"/>
        </w:rPr>
      </w:pPr>
    </w:p>
    <w:p w14:paraId="4FFEB172" w14:textId="77777777" w:rsidR="00BC4A67" w:rsidRPr="00C8299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člen</w:t>
      </w:r>
    </w:p>
    <w:p w14:paraId="78EA46AA" w14:textId="77777777" w:rsidR="00BC4A67" w:rsidRPr="00C8299F" w:rsidRDefault="00BC4A67" w:rsidP="0005024B">
      <w:pPr>
        <w:keepNext/>
        <w:keepLines/>
        <w:tabs>
          <w:tab w:val="left" w:pos="4820"/>
        </w:tabs>
        <w:spacing w:after="0" w:line="240" w:lineRule="auto"/>
        <w:jc w:val="center"/>
        <w:rPr>
          <w:rFonts w:ascii="Tahoma" w:hAnsi="Tahoma" w:cs="Tahoma"/>
          <w:b/>
          <w:sz w:val="20"/>
          <w:szCs w:val="20"/>
        </w:rPr>
      </w:pPr>
    </w:p>
    <w:p w14:paraId="738930C6" w14:textId="2962E446" w:rsidR="00F04784" w:rsidRPr="00C8299F" w:rsidRDefault="00992779" w:rsidP="0005024B">
      <w:pPr>
        <w:keepNext/>
        <w:keepLines/>
        <w:spacing w:after="0" w:line="240" w:lineRule="auto"/>
        <w:jc w:val="both"/>
        <w:rPr>
          <w:rFonts w:ascii="Tahoma" w:hAnsi="Tahoma" w:cs="Tahoma"/>
          <w:sz w:val="20"/>
          <w:szCs w:val="20"/>
        </w:rPr>
      </w:pPr>
      <w:r w:rsidRPr="00C8299F">
        <w:rPr>
          <w:rFonts w:ascii="Tahoma" w:hAnsi="Tahoma" w:cs="Tahoma"/>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F04784" w:rsidRPr="00C8299F">
        <w:rPr>
          <w:rFonts w:ascii="Tahoma" w:hAnsi="Tahoma" w:cs="Tahoma"/>
          <w:sz w:val="20"/>
          <w:szCs w:val="20"/>
        </w:rPr>
        <w:t>.</w:t>
      </w:r>
    </w:p>
    <w:p w14:paraId="4DF457C9" w14:textId="77777777" w:rsidR="00BC4A67" w:rsidRPr="00C8299F" w:rsidRDefault="00BC4A67" w:rsidP="0005024B">
      <w:pPr>
        <w:keepNext/>
        <w:keepLines/>
        <w:spacing w:after="0" w:line="240" w:lineRule="auto"/>
        <w:jc w:val="both"/>
        <w:rPr>
          <w:rFonts w:ascii="Tahoma" w:eastAsia="Times New Roman" w:hAnsi="Tahoma" w:cs="Tahoma"/>
          <w:color w:val="000000"/>
          <w:sz w:val="20"/>
          <w:szCs w:val="20"/>
          <w:lang w:eastAsia="sl-SI"/>
        </w:rPr>
      </w:pPr>
    </w:p>
    <w:p w14:paraId="31D89CED" w14:textId="77777777" w:rsidR="00BC4A67" w:rsidRPr="00C8299F" w:rsidRDefault="00BC4A67" w:rsidP="0005024B">
      <w:pPr>
        <w:pStyle w:val="Odstavekseznama"/>
        <w:keepNext/>
        <w:keepLines/>
        <w:numPr>
          <w:ilvl w:val="0"/>
          <w:numId w:val="10"/>
        </w:numPr>
        <w:ind w:left="567" w:hanging="567"/>
        <w:jc w:val="center"/>
        <w:rPr>
          <w:rFonts w:ascii="Tahoma" w:hAnsi="Tahoma" w:cs="Tahoma"/>
          <w:b/>
        </w:rPr>
      </w:pPr>
      <w:r w:rsidRPr="00C8299F">
        <w:rPr>
          <w:rFonts w:ascii="Tahoma" w:hAnsi="Tahoma" w:cs="Tahoma"/>
          <w:b/>
        </w:rPr>
        <w:t>REŠEVANJE SPOROV</w:t>
      </w:r>
    </w:p>
    <w:p w14:paraId="5E0900F2" w14:textId="77777777" w:rsidR="00BC4A67" w:rsidRPr="00C8299F" w:rsidRDefault="00BC4A67" w:rsidP="0005024B">
      <w:pPr>
        <w:keepNext/>
        <w:keepLines/>
        <w:spacing w:after="0" w:line="240" w:lineRule="auto"/>
        <w:jc w:val="center"/>
        <w:rPr>
          <w:rFonts w:ascii="Tahoma" w:hAnsi="Tahoma" w:cs="Tahoma"/>
          <w:sz w:val="20"/>
          <w:szCs w:val="20"/>
        </w:rPr>
      </w:pPr>
    </w:p>
    <w:p w14:paraId="1A761D62" w14:textId="77777777" w:rsidR="00BC4A67" w:rsidRPr="00C8299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člen</w:t>
      </w:r>
    </w:p>
    <w:p w14:paraId="4051E76F" w14:textId="77777777" w:rsidR="00BC4A67" w:rsidRPr="00C8299F" w:rsidRDefault="00BC4A67" w:rsidP="0005024B">
      <w:pPr>
        <w:keepNext/>
        <w:keepLines/>
        <w:spacing w:after="0" w:line="240" w:lineRule="auto"/>
        <w:jc w:val="both"/>
        <w:rPr>
          <w:rFonts w:ascii="Tahoma" w:hAnsi="Tahoma" w:cs="Tahoma"/>
          <w:sz w:val="20"/>
          <w:szCs w:val="20"/>
        </w:rPr>
      </w:pPr>
    </w:p>
    <w:p w14:paraId="180E6459" w14:textId="77777777" w:rsidR="00F04784" w:rsidRPr="00C8299F" w:rsidRDefault="00F04784" w:rsidP="0005024B">
      <w:pPr>
        <w:pStyle w:val="tekst1"/>
        <w:keepNext/>
        <w:keepLines/>
        <w:spacing w:before="0" w:line="240" w:lineRule="auto"/>
        <w:rPr>
          <w:rFonts w:ascii="Tahoma" w:eastAsia="Calibri" w:hAnsi="Tahoma" w:cs="Tahoma"/>
          <w:sz w:val="20"/>
          <w:lang w:eastAsia="en-US"/>
        </w:rPr>
      </w:pPr>
      <w:r w:rsidRPr="00C8299F">
        <w:rPr>
          <w:rFonts w:ascii="Tahoma" w:eastAsia="Calibri" w:hAnsi="Tahoma" w:cs="Tahoma"/>
          <w:sz w:val="20"/>
          <w:lang w:eastAsia="en-US"/>
        </w:rPr>
        <w:lastRenderedPageBreak/>
        <w:t>Morebitne spore, ki bi nastali v zvezi z izvajanjem tega okvirnega sporazuma, bosta stranki skušali rešiti sporazumno.</w:t>
      </w:r>
    </w:p>
    <w:p w14:paraId="7B2C6932" w14:textId="77777777" w:rsidR="00F04784" w:rsidRPr="00C8299F" w:rsidRDefault="00F04784" w:rsidP="0005024B">
      <w:pPr>
        <w:pStyle w:val="tekst1"/>
        <w:keepNext/>
        <w:keepLines/>
        <w:spacing w:before="0" w:line="240" w:lineRule="auto"/>
        <w:rPr>
          <w:rFonts w:ascii="Tahoma" w:eastAsia="Calibri" w:hAnsi="Tahoma" w:cs="Tahoma"/>
          <w:sz w:val="20"/>
          <w:lang w:eastAsia="en-US"/>
        </w:rPr>
      </w:pPr>
    </w:p>
    <w:p w14:paraId="71CC8C36" w14:textId="77777777" w:rsidR="00F04784" w:rsidRPr="00C8299F" w:rsidRDefault="00F04784" w:rsidP="0005024B">
      <w:pPr>
        <w:keepNext/>
        <w:keepLines/>
        <w:tabs>
          <w:tab w:val="left" w:pos="567"/>
          <w:tab w:val="left" w:pos="1418"/>
          <w:tab w:val="left" w:pos="1702"/>
        </w:tabs>
        <w:spacing w:after="0" w:line="240" w:lineRule="auto"/>
        <w:jc w:val="both"/>
        <w:rPr>
          <w:rFonts w:ascii="Tahoma" w:hAnsi="Tahoma" w:cs="Tahoma"/>
          <w:sz w:val="20"/>
          <w:szCs w:val="20"/>
        </w:rPr>
      </w:pPr>
      <w:r w:rsidRPr="00C8299F">
        <w:rPr>
          <w:rFonts w:ascii="Tahoma" w:hAnsi="Tahoma" w:cs="Tahoma"/>
          <w:sz w:val="20"/>
          <w:szCs w:val="20"/>
        </w:rPr>
        <w:t>Če spora ne bo možno rešiti sporazumno, lahko vsaka stranka okvirnega sporazuma sproži postopek za rešitev spora pri stvarno pristojnem sodišču v Ljubljani.</w:t>
      </w:r>
    </w:p>
    <w:p w14:paraId="4F2BE6EE" w14:textId="77777777" w:rsidR="00F04784" w:rsidRPr="00C8299F" w:rsidRDefault="00F04784" w:rsidP="0005024B">
      <w:pPr>
        <w:pStyle w:val="tekst1"/>
        <w:keepNext/>
        <w:keepLines/>
        <w:spacing w:before="0" w:line="240" w:lineRule="auto"/>
        <w:rPr>
          <w:rFonts w:ascii="Tahoma" w:hAnsi="Tahoma" w:cs="Tahoma"/>
          <w:sz w:val="20"/>
        </w:rPr>
      </w:pPr>
    </w:p>
    <w:p w14:paraId="62472747" w14:textId="77777777" w:rsidR="00F04784" w:rsidRPr="00C8299F" w:rsidRDefault="00F04784" w:rsidP="0005024B">
      <w:pPr>
        <w:pStyle w:val="tekst1"/>
        <w:keepNext/>
        <w:keepLines/>
        <w:spacing w:before="0" w:line="240" w:lineRule="auto"/>
        <w:rPr>
          <w:rFonts w:ascii="Tahoma" w:hAnsi="Tahoma" w:cs="Tahoma"/>
          <w:sz w:val="20"/>
        </w:rPr>
      </w:pPr>
      <w:r w:rsidRPr="00C8299F">
        <w:rPr>
          <w:rFonts w:ascii="Tahoma" w:hAnsi="Tahoma" w:cs="Tahoma"/>
          <w:sz w:val="20"/>
        </w:rPr>
        <w:t>Vsi spori, ki izhajajo iz tega okvirnega sporazuma ali so z njim kakorkoli povezani, se rešujejo skladno z materialnim in procesnim pravom Republike Slovenije.</w:t>
      </w:r>
    </w:p>
    <w:p w14:paraId="6ABDEE25" w14:textId="77777777" w:rsidR="00BC4A67" w:rsidRPr="00C8299F" w:rsidRDefault="00BC4A67" w:rsidP="0005024B">
      <w:pPr>
        <w:pStyle w:val="tekst1"/>
        <w:keepNext/>
        <w:keepLines/>
        <w:spacing w:before="0" w:line="240" w:lineRule="auto"/>
        <w:rPr>
          <w:rFonts w:ascii="Tahoma" w:hAnsi="Tahoma" w:cs="Tahoma"/>
          <w:sz w:val="20"/>
        </w:rPr>
      </w:pPr>
    </w:p>
    <w:p w14:paraId="1365FF53" w14:textId="77777777" w:rsidR="00BC4A67" w:rsidRPr="00C8299F" w:rsidRDefault="00BC4A67" w:rsidP="0005024B">
      <w:pPr>
        <w:pStyle w:val="Odstavekseznama"/>
        <w:keepNext/>
        <w:keepLines/>
        <w:numPr>
          <w:ilvl w:val="0"/>
          <w:numId w:val="10"/>
        </w:numPr>
        <w:ind w:left="567" w:hanging="567"/>
        <w:jc w:val="center"/>
        <w:rPr>
          <w:rFonts w:ascii="Tahoma" w:hAnsi="Tahoma" w:cs="Tahoma"/>
          <w:b/>
        </w:rPr>
      </w:pPr>
      <w:r w:rsidRPr="00C8299F">
        <w:rPr>
          <w:rFonts w:ascii="Tahoma" w:hAnsi="Tahoma" w:cs="Tahoma"/>
          <w:b/>
        </w:rPr>
        <w:t>OSTALE DOLOČBE</w:t>
      </w:r>
    </w:p>
    <w:p w14:paraId="4B00CC9F" w14:textId="77777777" w:rsidR="00BC4A67" w:rsidRPr="00C8299F" w:rsidRDefault="00BC4A67" w:rsidP="0005024B">
      <w:pPr>
        <w:keepNext/>
        <w:keepLines/>
        <w:spacing w:after="0" w:line="240" w:lineRule="auto"/>
        <w:jc w:val="center"/>
        <w:rPr>
          <w:rFonts w:ascii="Tahoma" w:eastAsia="Times New Roman" w:hAnsi="Tahoma" w:cs="Tahoma"/>
          <w:color w:val="000000"/>
          <w:sz w:val="20"/>
          <w:szCs w:val="20"/>
          <w:lang w:eastAsia="sl-SI"/>
        </w:rPr>
      </w:pPr>
    </w:p>
    <w:p w14:paraId="78B6D5D0" w14:textId="77777777" w:rsidR="00BC4A67" w:rsidRPr="00C8299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člen</w:t>
      </w:r>
    </w:p>
    <w:p w14:paraId="1935758A" w14:textId="77777777" w:rsidR="00BC4A67" w:rsidRPr="00C8299F" w:rsidRDefault="00BC4A67" w:rsidP="0005024B">
      <w:pPr>
        <w:keepNext/>
        <w:keepLines/>
        <w:spacing w:after="0" w:line="240" w:lineRule="auto"/>
        <w:jc w:val="both"/>
        <w:rPr>
          <w:rFonts w:ascii="Tahoma" w:eastAsia="Times New Roman" w:hAnsi="Tahoma" w:cs="Tahoma"/>
          <w:sz w:val="20"/>
          <w:szCs w:val="20"/>
          <w:lang w:eastAsia="sl-SI"/>
        </w:rPr>
      </w:pPr>
    </w:p>
    <w:p w14:paraId="32EAF50B" w14:textId="1ED38527" w:rsidR="00BC4A67" w:rsidRPr="00C8299F" w:rsidRDefault="00F04784" w:rsidP="0005024B">
      <w:pPr>
        <w:keepNext/>
        <w:keepLines/>
        <w:tabs>
          <w:tab w:val="left" w:pos="4820"/>
        </w:tabs>
        <w:spacing w:after="0" w:line="240" w:lineRule="auto"/>
        <w:jc w:val="both"/>
        <w:rPr>
          <w:rFonts w:ascii="Tahoma" w:eastAsia="Times New Roman" w:hAnsi="Tahoma" w:cs="Tahoma"/>
          <w:sz w:val="20"/>
          <w:szCs w:val="20"/>
          <w:lang w:eastAsia="sl-SI"/>
        </w:rPr>
      </w:pPr>
      <w:r w:rsidRPr="00C8299F">
        <w:rPr>
          <w:rFonts w:ascii="Tahoma" w:eastAsia="Times New Roman" w:hAnsi="Tahoma" w:cs="Tahoma"/>
          <w:sz w:val="20"/>
          <w:szCs w:val="20"/>
          <w:lang w:eastAsia="sl-SI"/>
        </w:rPr>
        <w:t>Ta okvirni sporazum v celoti zavezuje tudi morebitne vsakokratne pravne naslednike vsake od strank okvirnega sporazuma, upoštevaje predpise s področja javnega naročanja</w:t>
      </w:r>
      <w:r w:rsidR="00BC4A67" w:rsidRPr="00C8299F">
        <w:rPr>
          <w:rFonts w:ascii="Tahoma" w:eastAsia="Times New Roman" w:hAnsi="Tahoma" w:cs="Tahoma"/>
          <w:sz w:val="20"/>
          <w:szCs w:val="20"/>
          <w:lang w:eastAsia="sl-SI"/>
        </w:rPr>
        <w:t>.</w:t>
      </w:r>
    </w:p>
    <w:p w14:paraId="7AC76C87" w14:textId="77777777" w:rsidR="00BC4A67" w:rsidRPr="00C8299F"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4F9B6676" w14:textId="77777777" w:rsidR="00BC4A67" w:rsidRPr="00C8299F"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C8299F">
        <w:rPr>
          <w:rFonts w:ascii="Tahoma" w:eastAsia="Times New Roman" w:hAnsi="Tahoma" w:cs="Tahoma"/>
          <w:color w:val="000000"/>
          <w:sz w:val="20"/>
          <w:szCs w:val="20"/>
          <w:lang w:eastAsia="sl-SI"/>
        </w:rPr>
        <w:t>člen</w:t>
      </w:r>
    </w:p>
    <w:p w14:paraId="17B69A9B" w14:textId="77777777" w:rsidR="00BC4A67" w:rsidRPr="00C8299F"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19F926D4"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r w:rsidRPr="00C8299F">
        <w:rPr>
          <w:rFonts w:ascii="Tahoma" w:eastAsia="Times New Roman" w:hAnsi="Tahoma" w:cs="Tahoma"/>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06535F85"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p>
    <w:p w14:paraId="47843640"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6221349"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p>
    <w:p w14:paraId="544AAFC9"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50468ACF" w14:textId="77777777" w:rsidR="00992779"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p>
    <w:p w14:paraId="7838EF4C" w14:textId="3D480A68" w:rsidR="00F04784"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F04784" w:rsidRPr="00160C99">
        <w:rPr>
          <w:rFonts w:ascii="Tahoma" w:eastAsia="Times New Roman" w:hAnsi="Tahoma" w:cs="Tahoma"/>
          <w:sz w:val="20"/>
          <w:szCs w:val="20"/>
          <w:lang w:eastAsia="sl-SI"/>
        </w:rPr>
        <w:t>.</w:t>
      </w:r>
    </w:p>
    <w:p w14:paraId="36F82040" w14:textId="77777777" w:rsidR="00F04784" w:rsidRPr="00160C99" w:rsidRDefault="00F04784" w:rsidP="0005024B">
      <w:pPr>
        <w:keepNext/>
        <w:keepLines/>
        <w:tabs>
          <w:tab w:val="left" w:pos="4820"/>
        </w:tabs>
        <w:spacing w:after="0" w:line="240" w:lineRule="auto"/>
        <w:jc w:val="both"/>
        <w:rPr>
          <w:rFonts w:ascii="Tahoma" w:eastAsia="Times New Roman" w:hAnsi="Tahoma" w:cs="Tahoma"/>
          <w:sz w:val="20"/>
          <w:szCs w:val="20"/>
          <w:lang w:eastAsia="sl-SI"/>
        </w:rPr>
      </w:pPr>
    </w:p>
    <w:p w14:paraId="3B2144FF" w14:textId="77777777" w:rsidR="00BC4A67" w:rsidRPr="00160C99"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160C99">
        <w:rPr>
          <w:rFonts w:ascii="Tahoma" w:eastAsia="Times New Roman" w:hAnsi="Tahoma" w:cs="Tahoma"/>
          <w:color w:val="000000"/>
          <w:sz w:val="20"/>
          <w:szCs w:val="20"/>
          <w:lang w:eastAsia="sl-SI"/>
        </w:rPr>
        <w:t>člen</w:t>
      </w:r>
    </w:p>
    <w:p w14:paraId="0660D0FE"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4B3E5865"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Vsebina tega okvirnega sporazuma kot tudi dokumentacija, ki je njegov sestavni del oziroma se nanaša na ta okvirni sporazum in njegovo izvajanje se šteje za poslovno skrivnost, razen informacij, ki v skladu z veljavnimi predpisi štejejo za javne.</w:t>
      </w:r>
    </w:p>
    <w:p w14:paraId="31D1F668"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5EE6B3D8" w14:textId="77777777" w:rsidR="00BC4A67" w:rsidRPr="00160C99"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160C99">
        <w:rPr>
          <w:rFonts w:ascii="Tahoma" w:eastAsia="Times New Roman" w:hAnsi="Tahoma" w:cs="Tahoma"/>
          <w:color w:val="000000"/>
          <w:sz w:val="20"/>
          <w:szCs w:val="20"/>
          <w:lang w:eastAsia="sl-SI"/>
        </w:rPr>
        <w:t>člen</w:t>
      </w:r>
    </w:p>
    <w:p w14:paraId="538E4AEC"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14DD1754" w14:textId="044A10C4" w:rsidR="00BC4A67" w:rsidRPr="00160C99" w:rsidRDefault="00992779"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 xml:space="preserve">Za urejanje razmerij, ki niso urejena s tem okvirnim sporazumom, </w:t>
      </w:r>
      <w:r w:rsidRPr="00160C99">
        <w:rPr>
          <w:rFonts w:ascii="Tahoma" w:hAnsi="Tahoma" w:cs="Tahoma"/>
          <w:sz w:val="20"/>
          <w:szCs w:val="20"/>
        </w:rPr>
        <w:t>se uporabljajo določila slovenskega prava in zakona, ki ureja obligacijska razmerja</w:t>
      </w:r>
      <w:r w:rsidR="00BC4A67" w:rsidRPr="00160C99">
        <w:rPr>
          <w:rFonts w:ascii="Tahoma" w:eastAsia="Times New Roman" w:hAnsi="Tahoma" w:cs="Tahoma"/>
          <w:sz w:val="20"/>
          <w:szCs w:val="20"/>
          <w:lang w:eastAsia="sl-SI"/>
        </w:rPr>
        <w:t>.</w:t>
      </w:r>
    </w:p>
    <w:p w14:paraId="00D4B1F5"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 xml:space="preserve"> </w:t>
      </w:r>
    </w:p>
    <w:p w14:paraId="7ABBBF92" w14:textId="77777777" w:rsidR="00BC4A67" w:rsidRPr="00160C99"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160C99">
        <w:rPr>
          <w:rFonts w:ascii="Tahoma" w:eastAsia="Times New Roman" w:hAnsi="Tahoma" w:cs="Tahoma"/>
          <w:color w:val="000000"/>
          <w:sz w:val="20"/>
          <w:szCs w:val="20"/>
          <w:lang w:eastAsia="sl-SI"/>
        </w:rPr>
        <w:t>člen</w:t>
      </w:r>
    </w:p>
    <w:p w14:paraId="0FB12D65"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1B27232E"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Priloge so neločljivi sestavni del tega okvirnega sporazuma.</w:t>
      </w:r>
    </w:p>
    <w:p w14:paraId="477D6AFC"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317E2621" w14:textId="77777777" w:rsidR="00BC4A67" w:rsidRPr="00160C99" w:rsidRDefault="00BC4A67" w:rsidP="0005024B">
      <w:pPr>
        <w:keepNext/>
        <w:keepLines/>
        <w:numPr>
          <w:ilvl w:val="0"/>
          <w:numId w:val="5"/>
        </w:numPr>
        <w:tabs>
          <w:tab w:val="clear" w:pos="0"/>
        </w:tabs>
        <w:spacing w:after="0" w:line="240" w:lineRule="auto"/>
        <w:ind w:left="426" w:hanging="426"/>
        <w:jc w:val="center"/>
        <w:rPr>
          <w:rFonts w:ascii="Tahoma" w:eastAsia="Times New Roman" w:hAnsi="Tahoma" w:cs="Tahoma"/>
          <w:color w:val="000000"/>
          <w:sz w:val="20"/>
          <w:szCs w:val="20"/>
          <w:lang w:eastAsia="sl-SI"/>
        </w:rPr>
      </w:pPr>
      <w:r w:rsidRPr="00160C99">
        <w:rPr>
          <w:rFonts w:ascii="Tahoma" w:eastAsia="Times New Roman" w:hAnsi="Tahoma" w:cs="Tahoma"/>
          <w:color w:val="000000"/>
          <w:sz w:val="20"/>
          <w:szCs w:val="20"/>
          <w:lang w:eastAsia="sl-SI"/>
        </w:rPr>
        <w:t>člen</w:t>
      </w:r>
    </w:p>
    <w:p w14:paraId="4F899EFF"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p>
    <w:p w14:paraId="6DA582C3" w14:textId="77777777" w:rsidR="00BC4A67" w:rsidRPr="00160C99" w:rsidRDefault="00BC4A67" w:rsidP="0005024B">
      <w:pPr>
        <w:keepNext/>
        <w:keepLines/>
        <w:tabs>
          <w:tab w:val="left" w:pos="4820"/>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 xml:space="preserve">Okvirni sporazum je sestavljen in podpisan v treh (3) enakih izvodih, od katerih prejme naročnik dva (2) </w:t>
      </w:r>
      <w:r w:rsidR="00B96813" w:rsidRPr="00160C99">
        <w:rPr>
          <w:rFonts w:ascii="Tahoma" w:eastAsia="Times New Roman" w:hAnsi="Tahoma" w:cs="Tahoma"/>
          <w:sz w:val="20"/>
          <w:szCs w:val="20"/>
          <w:lang w:eastAsia="sl-SI"/>
        </w:rPr>
        <w:t xml:space="preserve">izvoda </w:t>
      </w:r>
      <w:r w:rsidRPr="00160C99">
        <w:rPr>
          <w:rFonts w:ascii="Tahoma" w:eastAsia="Times New Roman" w:hAnsi="Tahoma" w:cs="Tahoma"/>
          <w:sz w:val="20"/>
          <w:szCs w:val="20"/>
          <w:lang w:eastAsia="sl-SI"/>
        </w:rPr>
        <w:t xml:space="preserve">in izvajalec en (1) izvod. </w:t>
      </w:r>
    </w:p>
    <w:p w14:paraId="019662C9" w14:textId="77777777" w:rsidR="00BC4A67" w:rsidRPr="00160C99" w:rsidRDefault="00BC4A67" w:rsidP="0005024B">
      <w:pPr>
        <w:keepNext/>
        <w:keepLines/>
        <w:tabs>
          <w:tab w:val="left" w:pos="1134"/>
          <w:tab w:val="left" w:pos="4820"/>
        </w:tabs>
        <w:spacing w:after="0" w:line="240" w:lineRule="auto"/>
        <w:jc w:val="both"/>
        <w:rPr>
          <w:rFonts w:ascii="Tahoma" w:eastAsia="Times New Roman" w:hAnsi="Tahoma" w:cs="Tahoma"/>
          <w:sz w:val="20"/>
          <w:szCs w:val="20"/>
          <w:lang w:eastAsia="sl-SI"/>
        </w:rPr>
      </w:pPr>
    </w:p>
    <w:p w14:paraId="01587AE3" w14:textId="77777777" w:rsidR="00BC4A67" w:rsidRPr="00160C99" w:rsidRDefault="00BC4A67" w:rsidP="0005024B">
      <w:pPr>
        <w:keepNext/>
        <w:keepLines/>
        <w:tabs>
          <w:tab w:val="left" w:pos="1134"/>
          <w:tab w:val="left" w:pos="4820"/>
        </w:tabs>
        <w:spacing w:after="0" w:line="240" w:lineRule="auto"/>
        <w:jc w:val="both"/>
        <w:rPr>
          <w:rFonts w:ascii="Tahoma" w:eastAsia="Times New Roman" w:hAnsi="Tahoma" w:cs="Tahoma"/>
          <w:sz w:val="20"/>
          <w:szCs w:val="20"/>
          <w:lang w:eastAsia="sl-SI"/>
        </w:rPr>
      </w:pPr>
    </w:p>
    <w:p w14:paraId="3A6EFCFB" w14:textId="77777777" w:rsidR="00BC4A67" w:rsidRPr="00160C99" w:rsidRDefault="00BC4A67" w:rsidP="0005024B">
      <w:pPr>
        <w:keepNext/>
        <w:keepLines/>
        <w:tabs>
          <w:tab w:val="left" w:pos="4678"/>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_______________, dne ___________</w:t>
      </w:r>
      <w:r w:rsidRPr="00160C99">
        <w:rPr>
          <w:rFonts w:ascii="Tahoma" w:eastAsia="Times New Roman" w:hAnsi="Tahoma" w:cs="Tahoma"/>
          <w:sz w:val="20"/>
          <w:szCs w:val="20"/>
          <w:lang w:eastAsia="sl-SI"/>
        </w:rPr>
        <w:tab/>
        <w:t>Ljubljana, dne __________</w:t>
      </w:r>
    </w:p>
    <w:p w14:paraId="4EEBF618" w14:textId="77777777" w:rsidR="00BC4A67" w:rsidRPr="00160C99" w:rsidRDefault="00BC4A67" w:rsidP="0005024B">
      <w:pPr>
        <w:keepNext/>
        <w:keepLines/>
        <w:tabs>
          <w:tab w:val="left" w:pos="4678"/>
          <w:tab w:val="left" w:pos="4820"/>
        </w:tabs>
        <w:spacing w:after="0" w:line="240" w:lineRule="auto"/>
        <w:jc w:val="both"/>
        <w:rPr>
          <w:rFonts w:ascii="Tahoma" w:eastAsia="Times New Roman" w:hAnsi="Tahoma" w:cs="Tahoma"/>
          <w:sz w:val="20"/>
          <w:szCs w:val="20"/>
          <w:lang w:eastAsia="sl-SI"/>
        </w:rPr>
      </w:pPr>
    </w:p>
    <w:p w14:paraId="4D4CDE32" w14:textId="77777777" w:rsidR="00BC4A67" w:rsidRPr="00160C99" w:rsidRDefault="00BC4A67" w:rsidP="0005024B">
      <w:pPr>
        <w:keepNext/>
        <w:keepLines/>
        <w:tabs>
          <w:tab w:val="left" w:pos="4678"/>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IZVAJALEC:</w:t>
      </w:r>
      <w:r w:rsidRPr="00160C99">
        <w:rPr>
          <w:rFonts w:ascii="Tahoma" w:eastAsia="Times New Roman" w:hAnsi="Tahoma" w:cs="Tahoma"/>
          <w:sz w:val="20"/>
          <w:szCs w:val="20"/>
          <w:lang w:eastAsia="sl-SI"/>
        </w:rPr>
        <w:tab/>
        <w:t>NAROČNIK:</w:t>
      </w:r>
      <w:r w:rsidRPr="00160C99">
        <w:rPr>
          <w:rFonts w:ascii="Tahoma" w:eastAsia="Times New Roman" w:hAnsi="Tahoma" w:cs="Tahoma"/>
          <w:sz w:val="20"/>
          <w:szCs w:val="20"/>
          <w:lang w:eastAsia="sl-SI"/>
        </w:rPr>
        <w:tab/>
      </w:r>
    </w:p>
    <w:p w14:paraId="18F4F816" w14:textId="77777777" w:rsidR="00BC4A67" w:rsidRPr="00160C99" w:rsidRDefault="00BC4A67" w:rsidP="0005024B">
      <w:pPr>
        <w:keepNext/>
        <w:keepLines/>
        <w:tabs>
          <w:tab w:val="left" w:pos="4678"/>
        </w:tabs>
        <w:spacing w:after="0" w:line="240" w:lineRule="auto"/>
        <w:ind w:right="-851"/>
        <w:jc w:val="both"/>
        <w:rPr>
          <w:rFonts w:ascii="Tahoma" w:eastAsia="Times New Roman" w:hAnsi="Tahoma" w:cs="Tahoma"/>
          <w:sz w:val="20"/>
          <w:szCs w:val="20"/>
          <w:lang w:eastAsia="sl-SI"/>
        </w:rPr>
      </w:pPr>
    </w:p>
    <w:p w14:paraId="08DE2841" w14:textId="77777777" w:rsidR="00BC4A67" w:rsidRPr="00160C99" w:rsidRDefault="00BC4A67" w:rsidP="0005024B">
      <w:pPr>
        <w:keepNext/>
        <w:keepLines/>
        <w:tabs>
          <w:tab w:val="left" w:pos="4678"/>
        </w:tabs>
        <w:spacing w:after="0" w:line="240" w:lineRule="auto"/>
        <w:ind w:right="-851"/>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ab/>
      </w:r>
    </w:p>
    <w:p w14:paraId="4DBB0B4C" w14:textId="77777777" w:rsidR="00BC4A67" w:rsidRPr="00160C99" w:rsidRDefault="00BC4A67" w:rsidP="0005024B">
      <w:pPr>
        <w:keepNext/>
        <w:keepLines/>
        <w:tabs>
          <w:tab w:val="left" w:pos="4678"/>
        </w:tabs>
        <w:spacing w:after="0" w:line="240" w:lineRule="auto"/>
        <w:ind w:right="-144"/>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ab/>
        <w:t>JAVNO PODJETJE ENERGETIKA LJUBLJANA d.o.o.</w:t>
      </w:r>
    </w:p>
    <w:p w14:paraId="1BAD399B" w14:textId="77777777" w:rsidR="00BC4A67" w:rsidRPr="00160C99" w:rsidRDefault="00BC4A67" w:rsidP="0005024B">
      <w:pPr>
        <w:keepNext/>
        <w:keepLines/>
        <w:tabs>
          <w:tab w:val="left" w:pos="4678"/>
        </w:tabs>
        <w:spacing w:after="0" w:line="240" w:lineRule="auto"/>
        <w:jc w:val="both"/>
        <w:rPr>
          <w:rFonts w:ascii="Tahoma" w:eastAsia="Times New Roman" w:hAnsi="Tahoma" w:cs="Tahoma"/>
          <w:sz w:val="20"/>
          <w:szCs w:val="20"/>
          <w:lang w:eastAsia="sl-SI"/>
        </w:rPr>
      </w:pPr>
    </w:p>
    <w:p w14:paraId="5F879E5D" w14:textId="77777777" w:rsidR="00BC4A67" w:rsidRPr="00160C99" w:rsidRDefault="00BC4A67" w:rsidP="0005024B">
      <w:pPr>
        <w:keepNext/>
        <w:keepLines/>
        <w:tabs>
          <w:tab w:val="left" w:pos="4678"/>
        </w:tabs>
        <w:spacing w:after="0" w:line="240" w:lineRule="auto"/>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ab/>
        <w:t>Direktor:</w:t>
      </w:r>
      <w:r w:rsidRPr="00160C99">
        <w:rPr>
          <w:rFonts w:ascii="Tahoma" w:eastAsia="Times New Roman" w:hAnsi="Tahoma" w:cs="Tahoma"/>
          <w:sz w:val="20"/>
          <w:szCs w:val="20"/>
          <w:lang w:eastAsia="sl-SI"/>
        </w:rPr>
        <w:tab/>
      </w:r>
    </w:p>
    <w:p w14:paraId="70D33252" w14:textId="77777777" w:rsidR="00BC4A67" w:rsidRPr="00160C99" w:rsidRDefault="00BC4A67" w:rsidP="0005024B">
      <w:pPr>
        <w:keepNext/>
        <w:keepLines/>
        <w:tabs>
          <w:tab w:val="left" w:pos="4678"/>
        </w:tabs>
        <w:spacing w:after="0" w:line="240" w:lineRule="auto"/>
        <w:jc w:val="both"/>
        <w:rPr>
          <w:rFonts w:ascii="Tahoma" w:eastAsia="Times New Roman" w:hAnsi="Tahoma" w:cs="Tahoma"/>
          <w:b/>
          <w:sz w:val="20"/>
          <w:szCs w:val="20"/>
          <w:lang w:eastAsia="sl-SI"/>
        </w:rPr>
      </w:pPr>
      <w:r w:rsidRPr="00160C99">
        <w:rPr>
          <w:rFonts w:ascii="Tahoma" w:eastAsia="Times New Roman" w:hAnsi="Tahoma" w:cs="Tahoma"/>
          <w:b/>
          <w:sz w:val="20"/>
          <w:szCs w:val="20"/>
          <w:lang w:eastAsia="sl-SI"/>
        </w:rPr>
        <w:tab/>
        <w:t>Samo Lozej</w:t>
      </w:r>
    </w:p>
    <w:p w14:paraId="713E5A23" w14:textId="77777777" w:rsidR="00BC4A67" w:rsidRPr="009A3D29" w:rsidRDefault="00BC4A67" w:rsidP="0005024B">
      <w:pPr>
        <w:keepNext/>
        <w:keepLines/>
        <w:tabs>
          <w:tab w:val="left" w:pos="5387"/>
        </w:tabs>
        <w:spacing w:after="0" w:line="240" w:lineRule="auto"/>
        <w:jc w:val="both"/>
        <w:rPr>
          <w:rFonts w:ascii="Tahoma" w:eastAsia="Times New Roman" w:hAnsi="Tahoma" w:cs="Tahoma"/>
          <w:sz w:val="20"/>
          <w:szCs w:val="20"/>
          <w:highlight w:val="yellow"/>
          <w:lang w:eastAsia="sl-SI"/>
        </w:rPr>
      </w:pPr>
    </w:p>
    <w:p w14:paraId="0014F5B7" w14:textId="77777777" w:rsidR="00BC4A67" w:rsidRPr="009A3D29" w:rsidRDefault="00BC4A67" w:rsidP="0005024B">
      <w:pPr>
        <w:keepNext/>
        <w:keepLines/>
        <w:tabs>
          <w:tab w:val="left" w:pos="5387"/>
        </w:tabs>
        <w:spacing w:after="0" w:line="240" w:lineRule="auto"/>
        <w:jc w:val="both"/>
        <w:rPr>
          <w:rFonts w:ascii="Tahoma" w:eastAsia="Times New Roman" w:hAnsi="Tahoma" w:cs="Tahoma"/>
          <w:sz w:val="20"/>
          <w:szCs w:val="20"/>
          <w:highlight w:val="yellow"/>
          <w:lang w:eastAsia="sl-SI"/>
        </w:rPr>
      </w:pPr>
    </w:p>
    <w:p w14:paraId="3F2330D7" w14:textId="77777777" w:rsidR="00BC4A67" w:rsidRPr="009A3D29" w:rsidRDefault="00BC4A67" w:rsidP="0005024B">
      <w:pPr>
        <w:keepNext/>
        <w:keepLines/>
        <w:spacing w:after="0" w:line="240" w:lineRule="auto"/>
        <w:jc w:val="both"/>
        <w:rPr>
          <w:rFonts w:ascii="Tahoma" w:hAnsi="Tahoma" w:cs="Tahoma"/>
          <w:sz w:val="20"/>
          <w:szCs w:val="20"/>
          <w:highlight w:val="yellow"/>
        </w:rPr>
      </w:pPr>
    </w:p>
    <w:p w14:paraId="44158D43" w14:textId="77777777" w:rsidR="00BC4A67" w:rsidRPr="009A3D29" w:rsidRDefault="00BC4A67" w:rsidP="0005024B">
      <w:pPr>
        <w:keepNext/>
        <w:keepLines/>
        <w:spacing w:after="0" w:line="240" w:lineRule="auto"/>
        <w:jc w:val="both"/>
        <w:rPr>
          <w:rFonts w:ascii="Tahoma" w:hAnsi="Tahoma" w:cs="Tahoma"/>
          <w:sz w:val="20"/>
          <w:szCs w:val="20"/>
          <w:highlight w:val="yellow"/>
        </w:rPr>
      </w:pPr>
    </w:p>
    <w:p w14:paraId="09D90CB3" w14:textId="77777777" w:rsidR="00BC4A67" w:rsidRPr="00160C99" w:rsidRDefault="00BC4A67" w:rsidP="0005024B">
      <w:pPr>
        <w:keepNext/>
        <w:keepLines/>
        <w:spacing w:after="0" w:line="240" w:lineRule="auto"/>
        <w:jc w:val="both"/>
        <w:rPr>
          <w:rFonts w:ascii="Tahoma" w:hAnsi="Tahoma" w:cs="Tahoma"/>
          <w:sz w:val="20"/>
          <w:szCs w:val="20"/>
        </w:rPr>
      </w:pPr>
      <w:r w:rsidRPr="00160C99">
        <w:rPr>
          <w:rFonts w:ascii="Tahoma" w:hAnsi="Tahoma" w:cs="Tahoma"/>
          <w:sz w:val="20"/>
          <w:szCs w:val="20"/>
        </w:rPr>
        <w:t>Priloge:</w:t>
      </w:r>
    </w:p>
    <w:p w14:paraId="25FECC4A" w14:textId="77777777" w:rsidR="00992779" w:rsidRPr="00160C99" w:rsidRDefault="00992779" w:rsidP="0005024B">
      <w:pPr>
        <w:keepNext/>
        <w:keepLines/>
        <w:numPr>
          <w:ilvl w:val="0"/>
          <w:numId w:val="12"/>
        </w:numPr>
        <w:tabs>
          <w:tab w:val="clear" w:pos="720"/>
        </w:tabs>
        <w:spacing w:after="0" w:line="240" w:lineRule="auto"/>
        <w:ind w:left="284" w:hanging="284"/>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Priloga št. 1: P</w:t>
      </w:r>
      <w:r w:rsidRPr="00160C99">
        <w:rPr>
          <w:rFonts w:ascii="Tahoma" w:hAnsi="Tahoma" w:cs="Tahoma"/>
          <w:sz w:val="20"/>
          <w:szCs w:val="20"/>
        </w:rPr>
        <w:t>onudbeni predračun izvajalca, podan na pogajanjih dne _______________</w:t>
      </w:r>
      <w:r w:rsidRPr="00160C99">
        <w:rPr>
          <w:rFonts w:ascii="Tahoma" w:eastAsia="Times New Roman" w:hAnsi="Tahoma" w:cs="Tahoma"/>
          <w:sz w:val="20"/>
          <w:szCs w:val="20"/>
          <w:lang w:eastAsia="sl-SI"/>
        </w:rPr>
        <w:t>,</w:t>
      </w:r>
    </w:p>
    <w:p w14:paraId="3AEFEAA1" w14:textId="77777777" w:rsidR="00992779" w:rsidRPr="00160C99" w:rsidRDefault="00992779" w:rsidP="0005024B">
      <w:pPr>
        <w:keepNext/>
        <w:keepLines/>
        <w:numPr>
          <w:ilvl w:val="0"/>
          <w:numId w:val="12"/>
        </w:numPr>
        <w:tabs>
          <w:tab w:val="clear" w:pos="720"/>
        </w:tabs>
        <w:spacing w:after="0" w:line="240" w:lineRule="auto"/>
        <w:ind w:left="284" w:hanging="284"/>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Priloga št. 2: Ponudba izvajalca št. __________, podana na pogajanjih dne __________,</w:t>
      </w:r>
    </w:p>
    <w:p w14:paraId="210901B9" w14:textId="77777777" w:rsidR="00992779" w:rsidRPr="00160C99" w:rsidRDefault="00992779" w:rsidP="0005024B">
      <w:pPr>
        <w:keepNext/>
        <w:keepLines/>
        <w:numPr>
          <w:ilvl w:val="0"/>
          <w:numId w:val="12"/>
        </w:numPr>
        <w:tabs>
          <w:tab w:val="clear" w:pos="720"/>
        </w:tabs>
        <w:spacing w:after="0" w:line="240" w:lineRule="auto"/>
        <w:ind w:left="284" w:hanging="284"/>
        <w:jc w:val="both"/>
        <w:rPr>
          <w:rFonts w:ascii="Tahoma" w:eastAsia="Times New Roman" w:hAnsi="Tahoma" w:cs="Tahoma"/>
          <w:sz w:val="20"/>
          <w:szCs w:val="20"/>
          <w:lang w:eastAsia="sl-SI"/>
        </w:rPr>
      </w:pPr>
      <w:r w:rsidRPr="00160C99">
        <w:rPr>
          <w:rFonts w:ascii="Tahoma" w:eastAsia="Times New Roman" w:hAnsi="Tahoma" w:cs="Tahoma"/>
          <w:sz w:val="20"/>
          <w:szCs w:val="20"/>
          <w:lang w:eastAsia="sl-SI"/>
        </w:rPr>
        <w:t>Priloga št. 3: Pisni sporazum o skupnih varnostnih ukrepih in ravnanju z okoljem v JAVNEM PODJETJU ENERGETIKA LJUBLJANA d.o.o..</w:t>
      </w:r>
    </w:p>
    <w:p w14:paraId="5FD98E12" w14:textId="77777777" w:rsidR="00566495" w:rsidRPr="009A3D29" w:rsidRDefault="00566495" w:rsidP="0005024B">
      <w:pPr>
        <w:keepNext/>
        <w:keepLines/>
        <w:spacing w:after="0" w:line="240" w:lineRule="auto"/>
        <w:ind w:left="284"/>
        <w:jc w:val="both"/>
        <w:rPr>
          <w:rFonts w:ascii="Tahoma" w:eastAsia="Times New Roman" w:hAnsi="Tahoma" w:cs="Tahoma"/>
          <w:sz w:val="20"/>
          <w:szCs w:val="20"/>
          <w:highlight w:val="yellow"/>
          <w:lang w:eastAsia="sl-SI"/>
        </w:rPr>
      </w:pPr>
    </w:p>
    <w:p w14:paraId="382C412D" w14:textId="77777777" w:rsidR="00367EF8" w:rsidRPr="009A3D29" w:rsidRDefault="00367EF8" w:rsidP="0005024B">
      <w:pPr>
        <w:keepNext/>
        <w:keepLines/>
        <w:spacing w:after="0"/>
        <w:rPr>
          <w:rFonts w:ascii="Tahoma" w:hAnsi="Tahoma" w:cs="Tahoma"/>
          <w:sz w:val="20"/>
          <w:szCs w:val="20"/>
          <w:highlight w:val="yellow"/>
        </w:rPr>
      </w:pPr>
      <w:r w:rsidRPr="009A3D29">
        <w:rPr>
          <w:rFonts w:ascii="Tahoma" w:hAnsi="Tahoma" w:cs="Tahoma"/>
          <w:sz w:val="20"/>
          <w:szCs w:val="20"/>
          <w:highlight w:val="yellow"/>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66495" w:rsidRPr="00160C99" w14:paraId="1C482919" w14:textId="77777777" w:rsidTr="00E15BE6">
        <w:tc>
          <w:tcPr>
            <w:tcW w:w="9426" w:type="dxa"/>
            <w:tcBorders>
              <w:top w:val="single" w:sz="4" w:space="0" w:color="auto"/>
              <w:bottom w:val="single" w:sz="4" w:space="0" w:color="auto"/>
            </w:tcBorders>
          </w:tcPr>
          <w:p w14:paraId="14CD1FC3" w14:textId="77777777" w:rsidR="00566495" w:rsidRPr="00160C99" w:rsidRDefault="00566495" w:rsidP="0005024B">
            <w:pPr>
              <w:keepNext/>
              <w:keepLines/>
              <w:spacing w:after="0" w:line="240" w:lineRule="auto"/>
              <w:jc w:val="both"/>
              <w:rPr>
                <w:rFonts w:ascii="Tahoma" w:eastAsia="Times New Roman" w:hAnsi="Tahoma" w:cs="Tahoma"/>
                <w:b/>
                <w:i/>
                <w:sz w:val="20"/>
                <w:szCs w:val="20"/>
                <w:lang w:eastAsia="sl-SI"/>
              </w:rPr>
            </w:pPr>
            <w:r w:rsidRPr="00160C99">
              <w:rPr>
                <w:rFonts w:ascii="Tahoma" w:eastAsia="Times New Roman" w:hAnsi="Tahoma" w:cs="Tahoma"/>
                <w:noProof/>
                <w:sz w:val="20"/>
                <w:szCs w:val="20"/>
                <w:lang w:eastAsia="sl-SI"/>
              </w:rPr>
              <w:lastRenderedPageBreak/>
              <w:br w:type="page"/>
            </w:r>
            <w:r w:rsidRPr="00160C99">
              <w:rPr>
                <w:rFonts w:ascii="Tahoma" w:hAnsi="Tahoma" w:cs="Tahoma"/>
                <w:sz w:val="20"/>
                <w:szCs w:val="20"/>
              </w:rPr>
              <w:br w:type="page"/>
            </w:r>
            <w:r w:rsidRPr="00160C99">
              <w:rPr>
                <w:rFonts w:ascii="Tahoma" w:eastAsia="Times New Roman" w:hAnsi="Tahoma" w:cs="Tahoma"/>
                <w:sz w:val="20"/>
                <w:szCs w:val="20"/>
                <w:lang w:eastAsia="sl-SI"/>
              </w:rPr>
              <w:br w:type="page"/>
            </w:r>
            <w:r w:rsidRPr="00160C99">
              <w:rPr>
                <w:rFonts w:ascii="Tahoma" w:eastAsia="Times New Roman" w:hAnsi="Tahoma" w:cs="Tahoma"/>
                <w:sz w:val="20"/>
                <w:szCs w:val="20"/>
                <w:lang w:eastAsia="sl-SI"/>
              </w:rPr>
              <w:br w:type="page"/>
            </w:r>
            <w:r w:rsidRPr="00160C99">
              <w:rPr>
                <w:rFonts w:ascii="Tahoma" w:eastAsia="Times New Roman" w:hAnsi="Tahoma" w:cs="Tahoma"/>
                <w:sz w:val="20"/>
                <w:szCs w:val="20"/>
                <w:lang w:eastAsia="sl-SI"/>
              </w:rPr>
              <w:br w:type="page"/>
            </w:r>
            <w:r w:rsidRPr="00160C99">
              <w:rPr>
                <w:rFonts w:ascii="Tahoma" w:hAnsi="Tahoma" w:cs="Tahoma"/>
                <w:bCs/>
                <w:noProof/>
                <w:sz w:val="20"/>
                <w:szCs w:val="20"/>
              </w:rPr>
              <w:t xml:space="preserve">VZOREC </w:t>
            </w:r>
            <w:r w:rsidRPr="00160C99">
              <w:rPr>
                <w:rFonts w:ascii="Tahoma" w:eastAsia="Times New Roman" w:hAnsi="Tahoma" w:cs="Tahoma"/>
                <w:bCs/>
                <w:noProof/>
                <w:sz w:val="20"/>
                <w:szCs w:val="20"/>
                <w:lang w:eastAsia="sl-SI"/>
              </w:rPr>
              <w:t xml:space="preserve">FINANČNEGA ZAVAROVANJA ZA ZAVAROVANJE </w:t>
            </w:r>
            <w:r w:rsidRPr="00160C99">
              <w:rPr>
                <w:rFonts w:ascii="Tahoma" w:hAnsi="Tahoma" w:cs="Tahoma"/>
                <w:bCs/>
                <w:noProof/>
                <w:sz w:val="20"/>
                <w:szCs w:val="20"/>
              </w:rPr>
              <w:t>DOBRE IZVEDBE OBVEZNOSTI PO OKVIRNEM SPORAZUMU</w:t>
            </w:r>
            <w:r w:rsidRPr="00160C99">
              <w:rPr>
                <w:rFonts w:ascii="Tahoma" w:eastAsia="Times New Roman" w:hAnsi="Tahoma" w:cs="Tahoma"/>
                <w:bCs/>
                <w:noProof/>
                <w:sz w:val="20"/>
                <w:szCs w:val="20"/>
                <w:lang w:eastAsia="sl-SI"/>
              </w:rPr>
              <w:t xml:space="preserve"> -</w:t>
            </w:r>
            <w:r w:rsidRPr="00160C99">
              <w:rPr>
                <w:rFonts w:ascii="Tahoma" w:eastAsia="Times New Roman" w:hAnsi="Tahoma" w:cs="Tahoma"/>
                <w:color w:val="FF0000"/>
                <w:sz w:val="20"/>
                <w:szCs w:val="20"/>
                <w:lang w:eastAsia="sl-SI"/>
              </w:rPr>
              <w:t xml:space="preserve"> ni potrebno prilagati v ponudbi</w:t>
            </w:r>
          </w:p>
        </w:tc>
      </w:tr>
    </w:tbl>
    <w:p w14:paraId="175D72D6" w14:textId="77777777" w:rsidR="005C3506" w:rsidRPr="00160C99" w:rsidRDefault="005C3506" w:rsidP="0005024B">
      <w:pPr>
        <w:keepNext/>
        <w:keepLines/>
        <w:spacing w:after="0" w:line="240" w:lineRule="auto"/>
        <w:jc w:val="both"/>
        <w:rPr>
          <w:rFonts w:ascii="Tahoma" w:eastAsia="Times New Roman" w:hAnsi="Tahoma" w:cs="Tahoma"/>
          <w:noProof/>
          <w:sz w:val="20"/>
          <w:szCs w:val="20"/>
          <w:lang w:eastAsia="sl-SI"/>
        </w:rPr>
      </w:pPr>
      <w:r w:rsidRPr="00160C99">
        <w:rPr>
          <w:rFonts w:ascii="Tahoma" w:eastAsia="Times New Roman" w:hAnsi="Tahoma" w:cs="Tahoma"/>
          <w:noProof/>
          <w:sz w:val="20"/>
          <w:szCs w:val="20"/>
          <w:lang w:eastAsia="sl-SI"/>
        </w:rPr>
        <w:t>Izvajalec</w:t>
      </w:r>
      <w:r w:rsidRPr="00160C99">
        <w:rPr>
          <w:rFonts w:ascii="Tahoma" w:eastAsia="Times New Roman" w:hAnsi="Tahoma" w:cs="Tahoma"/>
          <w:noProof/>
          <w:sz w:val="20"/>
          <w:szCs w:val="20"/>
          <w:lang w:val="x-none" w:eastAsia="sl-SI"/>
        </w:rPr>
        <w:t>:</w:t>
      </w:r>
    </w:p>
    <w:p w14:paraId="770B2B8B" w14:textId="77777777" w:rsidR="005C3506" w:rsidRPr="00160C99" w:rsidRDefault="005C3506" w:rsidP="0005024B">
      <w:pPr>
        <w:keepNext/>
        <w:keepLines/>
        <w:spacing w:after="0" w:line="240" w:lineRule="auto"/>
        <w:jc w:val="both"/>
        <w:rPr>
          <w:rFonts w:ascii="Tahoma" w:eastAsia="Times New Roman" w:hAnsi="Tahoma" w:cs="Tahoma"/>
          <w:noProof/>
          <w:sz w:val="20"/>
          <w:szCs w:val="20"/>
          <w:lang w:eastAsia="sl-SI"/>
        </w:rPr>
      </w:pPr>
      <w:r w:rsidRPr="00160C99">
        <w:rPr>
          <w:rFonts w:ascii="Tahoma" w:eastAsia="Times New Roman" w:hAnsi="Tahoma" w:cs="Tahoma"/>
          <w:noProof/>
          <w:sz w:val="20"/>
          <w:szCs w:val="20"/>
          <w:lang w:eastAsia="sl-SI"/>
        </w:rPr>
        <w:t>________________________</w:t>
      </w:r>
    </w:p>
    <w:p w14:paraId="02926F5B" w14:textId="77777777" w:rsidR="005C3506" w:rsidRPr="00160C99" w:rsidRDefault="005C3506" w:rsidP="0005024B">
      <w:pPr>
        <w:keepNext/>
        <w:keepLines/>
        <w:spacing w:after="0" w:line="240" w:lineRule="auto"/>
        <w:jc w:val="both"/>
        <w:rPr>
          <w:rFonts w:ascii="Tahoma" w:eastAsia="Times New Roman" w:hAnsi="Tahoma" w:cs="Tahoma"/>
          <w:noProof/>
          <w:sz w:val="20"/>
          <w:szCs w:val="20"/>
          <w:lang w:eastAsia="sl-SI"/>
        </w:rPr>
      </w:pPr>
      <w:r w:rsidRPr="00160C99">
        <w:rPr>
          <w:rFonts w:ascii="Tahoma" w:eastAsia="Times New Roman" w:hAnsi="Tahoma" w:cs="Tahoma"/>
          <w:noProof/>
          <w:sz w:val="20"/>
          <w:szCs w:val="20"/>
          <w:lang w:eastAsia="sl-SI"/>
        </w:rPr>
        <w:t>________________________</w:t>
      </w:r>
    </w:p>
    <w:p w14:paraId="46C6B346" w14:textId="77777777" w:rsidR="005C3506" w:rsidRPr="00160C99" w:rsidRDefault="005C3506" w:rsidP="0005024B">
      <w:pPr>
        <w:keepNext/>
        <w:keepLines/>
        <w:spacing w:after="0" w:line="240" w:lineRule="auto"/>
        <w:jc w:val="both"/>
        <w:rPr>
          <w:rFonts w:ascii="Tahoma" w:eastAsia="Times New Roman" w:hAnsi="Tahoma" w:cs="Tahoma"/>
          <w:noProof/>
          <w:sz w:val="20"/>
          <w:szCs w:val="20"/>
          <w:lang w:eastAsia="sl-SI"/>
        </w:rPr>
      </w:pPr>
      <w:r w:rsidRPr="00160C99">
        <w:rPr>
          <w:rFonts w:ascii="Tahoma" w:eastAsia="Times New Roman" w:hAnsi="Tahoma" w:cs="Tahoma"/>
          <w:noProof/>
          <w:sz w:val="20"/>
          <w:szCs w:val="20"/>
          <w:lang w:eastAsia="sl-SI"/>
        </w:rPr>
        <w:t>________________________</w:t>
      </w:r>
    </w:p>
    <w:p w14:paraId="4FD86DA1" w14:textId="77777777" w:rsidR="005C3506" w:rsidRPr="00160C99" w:rsidRDefault="005C3506" w:rsidP="0005024B">
      <w:pPr>
        <w:keepNext/>
        <w:keepLines/>
        <w:spacing w:after="0" w:line="240" w:lineRule="auto"/>
        <w:jc w:val="both"/>
        <w:rPr>
          <w:rFonts w:ascii="Tahoma" w:eastAsia="Times New Roman" w:hAnsi="Tahoma" w:cs="Tahoma"/>
          <w:b/>
          <w:noProof/>
          <w:sz w:val="20"/>
          <w:szCs w:val="20"/>
          <w:lang w:eastAsia="sl-SI"/>
        </w:rPr>
      </w:pPr>
    </w:p>
    <w:p w14:paraId="3CF2AB3B" w14:textId="77777777" w:rsidR="005C3506" w:rsidRPr="00160C99" w:rsidRDefault="005C3506" w:rsidP="0005024B">
      <w:pPr>
        <w:keepNext/>
        <w:keepLines/>
        <w:spacing w:after="0" w:line="240" w:lineRule="auto"/>
        <w:jc w:val="center"/>
        <w:rPr>
          <w:rFonts w:ascii="Tahoma" w:eastAsia="Times New Roman" w:hAnsi="Tahoma" w:cs="Tahoma"/>
          <w:b/>
          <w:noProof/>
          <w:sz w:val="20"/>
          <w:szCs w:val="20"/>
          <w:lang w:eastAsia="sl-SI"/>
        </w:rPr>
      </w:pPr>
      <w:r w:rsidRPr="00160C99">
        <w:rPr>
          <w:rFonts w:ascii="Tahoma" w:eastAsia="Times New Roman" w:hAnsi="Tahoma" w:cs="Tahoma"/>
          <w:b/>
          <w:noProof/>
          <w:sz w:val="20"/>
          <w:szCs w:val="20"/>
          <w:lang w:eastAsia="sl-SI"/>
        </w:rPr>
        <w:t>MENIČNA IZJAVA</w:t>
      </w:r>
    </w:p>
    <w:p w14:paraId="449FC5EF" w14:textId="77777777" w:rsidR="005C3506" w:rsidRPr="00160C99" w:rsidRDefault="005C3506" w:rsidP="0005024B">
      <w:pPr>
        <w:keepNext/>
        <w:keepLines/>
        <w:spacing w:after="0" w:line="240" w:lineRule="auto"/>
        <w:jc w:val="center"/>
        <w:rPr>
          <w:rFonts w:ascii="Tahoma" w:eastAsia="Times New Roman" w:hAnsi="Tahoma" w:cs="Tahoma"/>
          <w:b/>
          <w:i/>
          <w:noProof/>
          <w:sz w:val="20"/>
          <w:szCs w:val="20"/>
          <w:lang w:eastAsia="sl-SI"/>
        </w:rPr>
      </w:pPr>
      <w:r w:rsidRPr="00160C99">
        <w:rPr>
          <w:rFonts w:ascii="Tahoma" w:eastAsia="Times New Roman" w:hAnsi="Tahoma" w:cs="Tahoma"/>
          <w:b/>
          <w:i/>
          <w:noProof/>
          <w:sz w:val="20"/>
          <w:szCs w:val="20"/>
          <w:lang w:eastAsia="sl-SI"/>
        </w:rPr>
        <w:t>za zavarovanje dobre izvedbe obveznosti po okvirnem sporazumu</w:t>
      </w:r>
    </w:p>
    <w:p w14:paraId="407930F3" w14:textId="77777777" w:rsidR="005C3506" w:rsidRPr="00EC16BE" w:rsidRDefault="005C3506" w:rsidP="0005024B">
      <w:pPr>
        <w:keepNext/>
        <w:keepLines/>
        <w:spacing w:after="0" w:line="240" w:lineRule="auto"/>
        <w:jc w:val="both"/>
        <w:rPr>
          <w:rFonts w:ascii="Tahoma" w:eastAsia="Times New Roman" w:hAnsi="Tahoma" w:cs="Tahoma"/>
          <w:b/>
          <w:noProof/>
          <w:sz w:val="20"/>
          <w:szCs w:val="20"/>
          <w:lang w:eastAsia="sl-SI"/>
        </w:rPr>
      </w:pPr>
    </w:p>
    <w:p w14:paraId="0457ACED" w14:textId="7BF1EDE9"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 xml:space="preserve">V skladu z okvirnim sporazumom za javno naročilo št. </w:t>
      </w:r>
      <w:r w:rsidR="00096CE6" w:rsidRPr="00EC16BE">
        <w:rPr>
          <w:rFonts w:ascii="Tahoma" w:eastAsia="Times New Roman" w:hAnsi="Tahoma" w:cs="Tahoma"/>
          <w:noProof/>
          <w:sz w:val="20"/>
          <w:szCs w:val="20"/>
          <w:lang w:eastAsia="sl-SI"/>
        </w:rPr>
        <w:t>ENLJ-SPV-193/26</w:t>
      </w:r>
      <w:r w:rsidRPr="00EC16BE">
        <w:rPr>
          <w:rFonts w:ascii="Tahoma" w:eastAsia="Times New Roman" w:hAnsi="Tahoma" w:cs="Tahoma"/>
          <w:noProof/>
          <w:sz w:val="20"/>
          <w:szCs w:val="20"/>
          <w:lang w:eastAsia="sl-SI"/>
        </w:rPr>
        <w:t>, sklenjeno dne ___________, med naročnikom: JAVNO PODJETJE ENERGETIKA L</w:t>
      </w:r>
      <w:r w:rsidRPr="00EC16BE">
        <w:rPr>
          <w:rFonts w:ascii="Tahoma" w:eastAsia="Times New Roman" w:hAnsi="Tahoma" w:cs="Tahoma"/>
          <w:bCs/>
          <w:noProof/>
          <w:sz w:val="20"/>
          <w:szCs w:val="20"/>
          <w:lang w:eastAsia="sl-SI"/>
        </w:rPr>
        <w:t>JUBLJANA d.o.o.,</w:t>
      </w:r>
      <w:r w:rsidRPr="00EC16BE">
        <w:rPr>
          <w:rFonts w:ascii="Tahoma" w:eastAsia="Times New Roman" w:hAnsi="Tahoma" w:cs="Tahoma"/>
          <w:noProof/>
          <w:sz w:val="20"/>
          <w:szCs w:val="20"/>
          <w:lang w:eastAsia="sl-SI"/>
        </w:rPr>
        <w:t xml:space="preserve"> Verovškova ulica 62, 1000 Ljubljana in izvajalcem (naziv in naslov): ___________________________, je izvajalec dolžan izvajati </w:t>
      </w:r>
      <w:r w:rsidR="00A713DE" w:rsidRPr="00EC16BE">
        <w:rPr>
          <w:rFonts w:ascii="Tahoma" w:eastAsia="Times New Roman" w:hAnsi="Tahoma" w:cs="Tahoma"/>
          <w:noProof/>
          <w:sz w:val="20"/>
          <w:szCs w:val="20"/>
          <w:lang w:eastAsia="sl-SI"/>
        </w:rPr>
        <w:t>Elektroinštalacijska dela za obdobje dveh let</w:t>
      </w:r>
      <w:r w:rsidRPr="00EC16BE">
        <w:rPr>
          <w:rFonts w:ascii="Tahoma" w:eastAsia="Times New Roman" w:hAnsi="Tahoma" w:cs="Tahoma"/>
          <w:noProof/>
          <w:sz w:val="20"/>
          <w:szCs w:val="20"/>
          <w:lang w:eastAsia="sl-SI"/>
        </w:rPr>
        <w:t xml:space="preserve"> v</w:t>
      </w:r>
      <w:r w:rsidRPr="00EC16BE">
        <w:rPr>
          <w:rFonts w:ascii="Tahoma" w:eastAsia="Times New Roman" w:hAnsi="Tahoma" w:cs="Tahoma"/>
          <w:bCs/>
          <w:noProof/>
          <w:sz w:val="20"/>
          <w:szCs w:val="20"/>
          <w:lang w:eastAsia="sl-SI"/>
        </w:rPr>
        <w:t xml:space="preserve"> </w:t>
      </w:r>
      <w:r w:rsidRPr="00EC16BE">
        <w:rPr>
          <w:rFonts w:ascii="Tahoma" w:eastAsia="Times New Roman" w:hAnsi="Tahoma" w:cs="Tahoma"/>
          <w:noProof/>
          <w:sz w:val="20"/>
          <w:szCs w:val="20"/>
          <w:lang w:eastAsia="sl-SI"/>
        </w:rPr>
        <w:t>vrednosti ______________ EUR brez DDV. Kot garancijo za dobro izvedbo obveznosti okvirnega sporazuma mi kot izvajalec izdajamo eno bianko menico s pooblastilom za njeno izpolnitev in unovčenje, na kateri so podpisane pooblaščene osebe za zastopanje:</w:t>
      </w:r>
    </w:p>
    <w:p w14:paraId="3291C0FD"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1CA568ED"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w:t>
      </w:r>
    </w:p>
    <w:p w14:paraId="10B71CB9" w14:textId="77777777" w:rsidR="005C3506" w:rsidRPr="00EC16BE" w:rsidRDefault="005C3506" w:rsidP="0005024B">
      <w:pPr>
        <w:keepNext/>
        <w:keepLines/>
        <w:spacing w:after="0" w:line="240" w:lineRule="auto"/>
        <w:jc w:val="both"/>
        <w:rPr>
          <w:rFonts w:ascii="Tahoma" w:eastAsia="Times New Roman" w:hAnsi="Tahoma" w:cs="Tahoma"/>
          <w:sz w:val="20"/>
          <w:szCs w:val="20"/>
          <w:lang w:eastAsia="sl-SI"/>
        </w:rPr>
      </w:pPr>
      <w:r w:rsidRPr="00EC16BE">
        <w:rPr>
          <w:rFonts w:ascii="Tahoma" w:eastAsia="Times New Roman" w:hAnsi="Tahoma" w:cs="Tahoma"/>
          <w:sz w:val="20"/>
          <w:szCs w:val="20"/>
          <w:lang w:eastAsia="sl-SI"/>
        </w:rPr>
        <w:t xml:space="preserve">(Ime in priimek)                        (Funkcija pooblaščene osebe)                  </w:t>
      </w:r>
      <w:r w:rsidRPr="00EC16BE">
        <w:rPr>
          <w:rFonts w:ascii="Tahoma" w:eastAsia="Times New Roman" w:hAnsi="Tahoma" w:cs="Tahoma"/>
          <w:sz w:val="20"/>
          <w:szCs w:val="20"/>
          <w:lang w:eastAsia="sl-SI"/>
        </w:rPr>
        <w:tab/>
        <w:t>(Podpis)</w:t>
      </w:r>
    </w:p>
    <w:p w14:paraId="5BD5A9C4" w14:textId="77777777" w:rsidR="005C3506" w:rsidRPr="009A3D29" w:rsidRDefault="005C3506" w:rsidP="0005024B">
      <w:pPr>
        <w:keepNext/>
        <w:keepLines/>
        <w:spacing w:after="0" w:line="240" w:lineRule="auto"/>
        <w:jc w:val="both"/>
        <w:rPr>
          <w:rFonts w:ascii="Tahoma" w:eastAsia="Times New Roman" w:hAnsi="Tahoma" w:cs="Tahoma"/>
          <w:noProof/>
          <w:sz w:val="20"/>
          <w:szCs w:val="20"/>
          <w:highlight w:val="yellow"/>
          <w:lang w:eastAsia="sl-SI"/>
        </w:rPr>
      </w:pPr>
    </w:p>
    <w:p w14:paraId="7983E03C" w14:textId="77777777" w:rsidR="00EC16BE" w:rsidRPr="00EC16BE" w:rsidRDefault="00EC16BE"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Pooblaščamo JAVNO PODJETJE ENERGETIKA LJUBLJANA d.o.o., Verovškova ulica 62, 1000 Ljubljana, da v primeru, če mi kot izvajalec ne bomo izpolnili obveznosti iz okvirnega sporazuma v dogovorjeni kvaliteti, količini in rokih, opredeljenih v zgoraj citiranem okvirnem sporazumu, da:</w:t>
      </w:r>
    </w:p>
    <w:p w14:paraId="533E4C64" w14:textId="29418FFE" w:rsidR="00EC16BE" w:rsidRPr="00EC16BE" w:rsidRDefault="00EC16BE" w:rsidP="0005024B">
      <w:pPr>
        <w:pStyle w:val="Odstavekseznama"/>
        <w:keepNext/>
        <w:keepLines/>
        <w:numPr>
          <w:ilvl w:val="0"/>
          <w:numId w:val="12"/>
        </w:numPr>
        <w:jc w:val="both"/>
        <w:rPr>
          <w:rFonts w:ascii="Tahoma" w:hAnsi="Tahoma" w:cs="Tahoma"/>
          <w:noProof/>
        </w:rPr>
      </w:pPr>
      <w:r w:rsidRPr="00EC16BE">
        <w:rPr>
          <w:rFonts w:ascii="Tahoma" w:hAnsi="Tahoma" w:cs="Tahoma"/>
          <w:noProof/>
        </w:rPr>
        <w:t>izpolni bianko menico v višini do 2.500,00 EUR,</w:t>
      </w:r>
    </w:p>
    <w:p w14:paraId="18057611" w14:textId="760FFBDD" w:rsidR="00EC16BE" w:rsidRPr="00EC16BE" w:rsidRDefault="00EC16BE" w:rsidP="0005024B">
      <w:pPr>
        <w:pStyle w:val="Odstavekseznama"/>
        <w:keepNext/>
        <w:keepLines/>
        <w:numPr>
          <w:ilvl w:val="0"/>
          <w:numId w:val="12"/>
        </w:numPr>
        <w:jc w:val="both"/>
        <w:rPr>
          <w:rFonts w:ascii="Tahoma" w:hAnsi="Tahoma" w:cs="Tahoma"/>
          <w:noProof/>
        </w:rPr>
      </w:pPr>
      <w:r w:rsidRPr="00EC16BE">
        <w:rPr>
          <w:rFonts w:ascii="Tahoma" w:hAnsi="Tahoma" w:cs="Tahoma"/>
          <w:noProof/>
        </w:rPr>
        <w:t>da izpolni vse druge sestavne dele menic, ki niso izpolnjeni,</w:t>
      </w:r>
    </w:p>
    <w:p w14:paraId="248F2692" w14:textId="4AE6F428" w:rsidR="00EC16BE" w:rsidRPr="00EC16BE" w:rsidRDefault="00EC16BE" w:rsidP="0005024B">
      <w:pPr>
        <w:pStyle w:val="Odstavekseznama"/>
        <w:keepNext/>
        <w:keepLines/>
        <w:numPr>
          <w:ilvl w:val="0"/>
          <w:numId w:val="12"/>
        </w:numPr>
        <w:jc w:val="both"/>
        <w:rPr>
          <w:rFonts w:ascii="Tahoma" w:hAnsi="Tahoma" w:cs="Tahoma"/>
          <w:noProof/>
        </w:rPr>
      </w:pPr>
      <w:r w:rsidRPr="00EC16BE">
        <w:rPr>
          <w:rFonts w:ascii="Tahoma" w:hAnsi="Tahoma" w:cs="Tahoma"/>
          <w:noProof/>
        </w:rPr>
        <w:t>da po potrebi zapiše na menici tudi katerokoli menično klavzulo, ki sicer ni bistvena menična sestavina.</w:t>
      </w:r>
    </w:p>
    <w:p w14:paraId="6F4069C2" w14:textId="77777777" w:rsidR="005C3506" w:rsidRPr="009A3D29" w:rsidRDefault="005C3506" w:rsidP="0005024B">
      <w:pPr>
        <w:keepNext/>
        <w:keepLines/>
        <w:spacing w:after="0" w:line="240" w:lineRule="auto"/>
        <w:jc w:val="both"/>
        <w:rPr>
          <w:rFonts w:ascii="Tahoma" w:eastAsia="Times New Roman" w:hAnsi="Tahoma" w:cs="Tahoma"/>
          <w:noProof/>
          <w:sz w:val="20"/>
          <w:szCs w:val="20"/>
          <w:highlight w:val="yellow"/>
          <w:lang w:eastAsia="sl-SI"/>
        </w:rPr>
      </w:pPr>
    </w:p>
    <w:p w14:paraId="1526246D"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V primeru spremembe upnika predmetnih terjatev, veljajo določbe tega pooblastila tudi v korist novih upnikov. Pooblaščamo JAVNO PODJETJE ENERGETIKA L</w:t>
      </w:r>
      <w:r w:rsidRPr="00EC16BE">
        <w:rPr>
          <w:rFonts w:ascii="Tahoma" w:eastAsia="Times New Roman" w:hAnsi="Tahoma" w:cs="Tahoma"/>
          <w:bCs/>
          <w:noProof/>
          <w:sz w:val="20"/>
          <w:szCs w:val="20"/>
          <w:lang w:eastAsia="sl-SI"/>
        </w:rPr>
        <w:t>JUBLJANA d.o.o.,</w:t>
      </w:r>
      <w:r w:rsidRPr="00EC16BE">
        <w:rPr>
          <w:rFonts w:ascii="Tahoma" w:eastAsia="Times New Roman" w:hAnsi="Tahoma" w:cs="Tahoma"/>
          <w:noProof/>
          <w:sz w:val="20"/>
          <w:szCs w:val="20"/>
          <w:lang w:eastAsia="sl-SI"/>
        </w:rPr>
        <w:t xml:space="preserve"> Verovškova ulica 62, 1000 Ljubljana, da menico po potrebi domicilira pri katerikoli banki, pri kateri imamo odprt račun. </w:t>
      </w:r>
    </w:p>
    <w:p w14:paraId="73502144"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64192C54"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 xml:space="preserve">S to menično izjavo pooblaščamo ___________________ (navedba banke), da v breme našega transakcijskega računa št. SI56 __________________ unovči predloženo menico najkasneje do ____________. Pooblaščamo tudi katerokoli banko, pri kateri bi imeli odprt račun, da v breme našega transakcijskega računa unovči predloženo menico. </w:t>
      </w:r>
    </w:p>
    <w:p w14:paraId="34C691D2"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40D4F011"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S podpisom tega pooblastila soglašamo, da JAVNO PODJETJE ENERGETIKA L</w:t>
      </w:r>
      <w:r w:rsidRPr="00EC16BE">
        <w:rPr>
          <w:rFonts w:ascii="Tahoma" w:eastAsia="Times New Roman" w:hAnsi="Tahoma" w:cs="Tahoma"/>
          <w:bCs/>
          <w:noProof/>
          <w:sz w:val="20"/>
          <w:szCs w:val="20"/>
          <w:lang w:eastAsia="sl-SI"/>
        </w:rPr>
        <w:t>JUBLJANA d.o.o.,</w:t>
      </w:r>
      <w:r w:rsidRPr="00EC16BE">
        <w:rPr>
          <w:rFonts w:ascii="Tahoma" w:eastAsia="Times New Roman" w:hAnsi="Tahoma" w:cs="Tahoma"/>
          <w:noProof/>
          <w:sz w:val="20"/>
          <w:szCs w:val="20"/>
          <w:lang w:eastAsia="sl-SI"/>
        </w:rPr>
        <w:t xml:space="preserve"> Verovškova ulica 62, 1000 Ljubljana, opravi poizvedbe o številkah transakcijskih računov pri katerikoli banki, finančni organizaciji ali upravljavcu baz podatkov o računih.</w:t>
      </w:r>
    </w:p>
    <w:p w14:paraId="440AA0A8"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66C216C2"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r w:rsidRPr="00EC16BE">
        <w:rPr>
          <w:rFonts w:ascii="Tahoma" w:eastAsia="Times New Roman" w:hAnsi="Tahoma" w:cs="Tahoma"/>
          <w:noProof/>
          <w:sz w:val="20"/>
          <w:szCs w:val="20"/>
          <w:lang w:eastAsia="sl-SI"/>
        </w:rPr>
        <w:t>Zavezujemo se, da tega pooblastila ne bomo preklicali.</w:t>
      </w:r>
    </w:p>
    <w:p w14:paraId="3EF0067D" w14:textId="77777777" w:rsidR="005C3506" w:rsidRPr="00EC16BE" w:rsidRDefault="005C3506" w:rsidP="0005024B">
      <w:pPr>
        <w:keepNext/>
        <w:keepLines/>
        <w:spacing w:after="0" w:line="240" w:lineRule="auto"/>
        <w:jc w:val="both"/>
        <w:rPr>
          <w:rFonts w:ascii="Tahoma" w:eastAsia="Times New Roman" w:hAnsi="Tahoma" w:cs="Tahoma"/>
          <w:sz w:val="20"/>
          <w:szCs w:val="20"/>
          <w:lang w:eastAsia="sl-SI"/>
        </w:rPr>
      </w:pPr>
    </w:p>
    <w:p w14:paraId="1935C679" w14:textId="77777777" w:rsidR="005C3506" w:rsidRPr="00EC16BE" w:rsidRDefault="005C3506" w:rsidP="0005024B">
      <w:pPr>
        <w:keepNext/>
        <w:keepLines/>
        <w:spacing w:after="0" w:line="240" w:lineRule="auto"/>
        <w:jc w:val="both"/>
        <w:rPr>
          <w:rFonts w:ascii="Tahoma" w:eastAsia="Times New Roman" w:hAnsi="Tahoma" w:cs="Tahoma"/>
          <w:sz w:val="20"/>
          <w:szCs w:val="20"/>
          <w:lang w:eastAsia="sl-SI"/>
        </w:rPr>
      </w:pPr>
      <w:r w:rsidRPr="00EC16BE">
        <w:rPr>
          <w:rFonts w:ascii="Tahoma" w:eastAsia="Times New Roman" w:hAnsi="Tahoma" w:cs="Tahoma"/>
          <w:sz w:val="20"/>
          <w:szCs w:val="20"/>
          <w:lang w:eastAsia="sl-SI"/>
        </w:rPr>
        <w:t>Priloga: 1 bianko menica</w:t>
      </w:r>
      <w:r w:rsidRPr="00EC16BE">
        <w:rPr>
          <w:rFonts w:ascii="Tahoma" w:eastAsia="Times New Roman" w:hAnsi="Tahoma" w:cs="Tahoma"/>
          <w:sz w:val="20"/>
          <w:szCs w:val="20"/>
          <w:lang w:eastAsia="sl-SI"/>
        </w:rPr>
        <w:tab/>
      </w:r>
      <w:r w:rsidRPr="00EC16BE">
        <w:rPr>
          <w:rFonts w:ascii="Tahoma" w:eastAsia="Times New Roman" w:hAnsi="Tahoma" w:cs="Tahoma"/>
          <w:sz w:val="20"/>
          <w:szCs w:val="20"/>
          <w:lang w:eastAsia="sl-SI"/>
        </w:rPr>
        <w:tab/>
      </w:r>
      <w:r w:rsidRPr="00EC16BE">
        <w:rPr>
          <w:rFonts w:ascii="Tahoma" w:eastAsia="Times New Roman" w:hAnsi="Tahoma" w:cs="Tahoma"/>
          <w:sz w:val="20"/>
          <w:szCs w:val="20"/>
          <w:lang w:eastAsia="sl-SI"/>
        </w:rPr>
        <w:tab/>
      </w:r>
      <w:r w:rsidRPr="00EC16BE">
        <w:rPr>
          <w:rFonts w:ascii="Tahoma" w:eastAsia="Times New Roman" w:hAnsi="Tahoma" w:cs="Tahoma"/>
          <w:sz w:val="20"/>
          <w:szCs w:val="20"/>
          <w:lang w:eastAsia="sl-SI"/>
        </w:rPr>
        <w:tab/>
      </w:r>
      <w:r w:rsidRPr="00EC16BE">
        <w:rPr>
          <w:rFonts w:ascii="Tahoma" w:eastAsia="Times New Roman" w:hAnsi="Tahoma" w:cs="Tahoma"/>
          <w:sz w:val="20"/>
          <w:szCs w:val="20"/>
          <w:lang w:eastAsia="sl-SI"/>
        </w:rPr>
        <w:tab/>
      </w:r>
      <w:r w:rsidRPr="00EC16BE">
        <w:rPr>
          <w:rFonts w:ascii="Tahoma" w:eastAsia="Times New Roman" w:hAnsi="Tahoma" w:cs="Tahoma"/>
          <w:sz w:val="20"/>
          <w:szCs w:val="20"/>
          <w:lang w:eastAsia="sl-SI"/>
        </w:rPr>
        <w:tab/>
      </w:r>
    </w:p>
    <w:p w14:paraId="3F0BDA5C"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44C4E36C" w14:textId="77777777" w:rsidR="005C3506" w:rsidRPr="00EC16BE" w:rsidRDefault="005C3506" w:rsidP="0005024B">
      <w:pPr>
        <w:keepNext/>
        <w:keepLines/>
        <w:spacing w:after="0" w:line="240" w:lineRule="auto"/>
        <w:jc w:val="both"/>
        <w:rPr>
          <w:rFonts w:ascii="Tahoma" w:eastAsia="Times New Roman" w:hAnsi="Tahoma" w:cs="Tahoma"/>
          <w:noProof/>
          <w:sz w:val="20"/>
          <w:szCs w:val="20"/>
          <w:lang w:eastAsia="sl-SI"/>
        </w:rPr>
      </w:pPr>
    </w:p>
    <w:p w14:paraId="50558492" w14:textId="77777777" w:rsidR="005C3506" w:rsidRPr="00FE18D7" w:rsidRDefault="005C3506" w:rsidP="0005024B">
      <w:pPr>
        <w:keepNext/>
        <w:keepLines/>
        <w:spacing w:after="0" w:line="240" w:lineRule="auto"/>
        <w:jc w:val="both"/>
        <w:rPr>
          <w:rFonts w:ascii="Tahoma" w:eastAsia="Times New Roman" w:hAnsi="Tahoma" w:cs="Tahoma"/>
          <w:b/>
          <w:i/>
          <w:color w:val="000000"/>
          <w:sz w:val="20"/>
          <w:szCs w:val="20"/>
          <w:u w:val="single"/>
          <w:lang w:eastAsia="sl-SI"/>
        </w:rPr>
      </w:pPr>
      <w:r w:rsidRPr="00EC16BE">
        <w:rPr>
          <w:rFonts w:ascii="Tahoma" w:eastAsia="Times New Roman" w:hAnsi="Tahoma" w:cs="Tahoma"/>
          <w:noProof/>
          <w:sz w:val="20"/>
          <w:szCs w:val="20"/>
          <w:lang w:eastAsia="sl-SI"/>
        </w:rPr>
        <w:t>Kraj, datum</w:t>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t>Žig</w:t>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lang w:eastAsia="sl-SI"/>
        </w:rPr>
        <w:tab/>
      </w:r>
      <w:r w:rsidRPr="00EC16BE">
        <w:rPr>
          <w:rFonts w:ascii="Tahoma" w:eastAsia="Times New Roman" w:hAnsi="Tahoma" w:cs="Tahoma"/>
          <w:noProof/>
          <w:sz w:val="20"/>
          <w:szCs w:val="20"/>
          <w:u w:val="single"/>
          <w:lang w:eastAsia="sl-SI"/>
        </w:rPr>
        <w:t>Izdajatelj menice:</w:t>
      </w:r>
      <w:r w:rsidRPr="00FE18D7">
        <w:rPr>
          <w:rFonts w:ascii="Tahoma" w:eastAsia="Times New Roman" w:hAnsi="Tahoma" w:cs="Tahoma"/>
          <w:noProof/>
          <w:sz w:val="20"/>
          <w:szCs w:val="20"/>
          <w:u w:val="single"/>
          <w:lang w:eastAsia="sl-SI"/>
        </w:rPr>
        <w:t xml:space="preserve"> </w:t>
      </w:r>
    </w:p>
    <w:p w14:paraId="7BCBA2D0" w14:textId="77777777" w:rsidR="00751EED" w:rsidRPr="00FE18D7" w:rsidRDefault="00751EED" w:rsidP="0005024B">
      <w:pPr>
        <w:keepNext/>
        <w:keepLines/>
        <w:spacing w:after="0" w:line="240" w:lineRule="auto"/>
        <w:jc w:val="both"/>
        <w:rPr>
          <w:rFonts w:ascii="Tahoma" w:eastAsia="Times New Roman" w:hAnsi="Tahoma" w:cs="Tahoma"/>
          <w:b/>
          <w:i/>
          <w:color w:val="000000"/>
          <w:sz w:val="20"/>
          <w:szCs w:val="20"/>
          <w:u w:val="single"/>
          <w:lang w:eastAsia="sl-SI"/>
        </w:rPr>
      </w:pPr>
    </w:p>
    <w:sectPr w:rsidR="00751EED" w:rsidRPr="00FE18D7" w:rsidSect="009F5B40">
      <w:headerReference w:type="default" r:id="rId18"/>
      <w:footerReference w:type="default" r:id="rId19"/>
      <w:headerReference w:type="first" r:id="rId20"/>
      <w:footerReference w:type="first" r:id="rId21"/>
      <w:type w:val="continuous"/>
      <w:pgSz w:w="11906" w:h="16838" w:code="9"/>
      <w:pgMar w:top="1134" w:right="1134" w:bottom="1134" w:left="1418" w:header="39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EB06" w14:textId="77777777" w:rsidR="00603BC6" w:rsidRDefault="00603BC6">
      <w:pPr>
        <w:spacing w:after="0" w:line="240" w:lineRule="auto"/>
      </w:pPr>
      <w:r>
        <w:separator/>
      </w:r>
    </w:p>
  </w:endnote>
  <w:endnote w:type="continuationSeparator" w:id="0">
    <w:p w14:paraId="4A9A8ADC" w14:textId="77777777" w:rsidR="00603BC6" w:rsidRDefault="00603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638C" w14:textId="3A18C910" w:rsidR="00BB4C87" w:rsidRPr="00C116BA" w:rsidRDefault="00BB4C87">
    <w:pPr>
      <w:pStyle w:val="Noga"/>
      <w:jc w:val="center"/>
      <w:rPr>
        <w:rFonts w:ascii="Open Sans" w:hAnsi="Open Sans" w:cs="Open Sans"/>
        <w:sz w:val="16"/>
        <w:szCs w:val="18"/>
      </w:rPr>
    </w:pPr>
    <w:r w:rsidRPr="00C116BA">
      <w:rPr>
        <w:rFonts w:ascii="Open Sans" w:hAnsi="Open Sans" w:cs="Open Sans"/>
        <w:sz w:val="16"/>
        <w:szCs w:val="18"/>
      </w:rPr>
      <w:t xml:space="preserve">Stran </w:t>
    </w:r>
    <w:r w:rsidRPr="00C116BA">
      <w:rPr>
        <w:rFonts w:ascii="Open Sans" w:hAnsi="Open Sans" w:cs="Open Sans"/>
        <w:bCs/>
        <w:sz w:val="16"/>
        <w:szCs w:val="22"/>
      </w:rPr>
      <w:fldChar w:fldCharType="begin"/>
    </w:r>
    <w:r w:rsidRPr="00C116BA">
      <w:rPr>
        <w:rFonts w:ascii="Open Sans" w:hAnsi="Open Sans" w:cs="Open Sans"/>
        <w:bCs/>
        <w:sz w:val="16"/>
        <w:szCs w:val="18"/>
      </w:rPr>
      <w:instrText>PAGE</w:instrText>
    </w:r>
    <w:r w:rsidRPr="00C116BA">
      <w:rPr>
        <w:rFonts w:ascii="Open Sans" w:hAnsi="Open Sans" w:cs="Open Sans"/>
        <w:bCs/>
        <w:sz w:val="16"/>
        <w:szCs w:val="22"/>
      </w:rPr>
      <w:fldChar w:fldCharType="separate"/>
    </w:r>
    <w:r w:rsidR="00033B0F" w:rsidRPr="00C116BA">
      <w:rPr>
        <w:rFonts w:ascii="Open Sans" w:hAnsi="Open Sans" w:cs="Open Sans"/>
        <w:bCs/>
        <w:noProof/>
        <w:sz w:val="16"/>
        <w:szCs w:val="18"/>
      </w:rPr>
      <w:t>26</w:t>
    </w:r>
    <w:r w:rsidRPr="00C116BA">
      <w:rPr>
        <w:rFonts w:ascii="Open Sans" w:hAnsi="Open Sans" w:cs="Open Sans"/>
        <w:bCs/>
        <w:sz w:val="16"/>
        <w:szCs w:val="22"/>
      </w:rPr>
      <w:fldChar w:fldCharType="end"/>
    </w:r>
    <w:r w:rsidRPr="00C116BA">
      <w:rPr>
        <w:rFonts w:ascii="Open Sans" w:hAnsi="Open Sans" w:cs="Open Sans"/>
        <w:sz w:val="16"/>
        <w:szCs w:val="18"/>
      </w:rPr>
      <w:t xml:space="preserve"> od </w:t>
    </w:r>
    <w:r w:rsidRPr="00C116BA">
      <w:rPr>
        <w:rFonts w:ascii="Open Sans" w:hAnsi="Open Sans" w:cs="Open Sans"/>
        <w:bCs/>
        <w:sz w:val="16"/>
        <w:szCs w:val="22"/>
      </w:rPr>
      <w:fldChar w:fldCharType="begin"/>
    </w:r>
    <w:r w:rsidRPr="00C116BA">
      <w:rPr>
        <w:rFonts w:ascii="Open Sans" w:hAnsi="Open Sans" w:cs="Open Sans"/>
        <w:bCs/>
        <w:sz w:val="16"/>
        <w:szCs w:val="18"/>
      </w:rPr>
      <w:instrText>NUMPAGES</w:instrText>
    </w:r>
    <w:r w:rsidRPr="00C116BA">
      <w:rPr>
        <w:rFonts w:ascii="Open Sans" w:hAnsi="Open Sans" w:cs="Open Sans"/>
        <w:bCs/>
        <w:sz w:val="16"/>
        <w:szCs w:val="22"/>
      </w:rPr>
      <w:fldChar w:fldCharType="separate"/>
    </w:r>
    <w:r w:rsidR="00033B0F" w:rsidRPr="00C116BA">
      <w:rPr>
        <w:rFonts w:ascii="Open Sans" w:hAnsi="Open Sans" w:cs="Open Sans"/>
        <w:bCs/>
        <w:noProof/>
        <w:sz w:val="16"/>
        <w:szCs w:val="18"/>
      </w:rPr>
      <w:t>68</w:t>
    </w:r>
    <w:r w:rsidRPr="00C116BA">
      <w:rPr>
        <w:rFonts w:ascii="Open Sans" w:hAnsi="Open Sans" w:cs="Open Sans"/>
        <w:bCs/>
        <w:sz w:val="16"/>
        <w:szCs w:val="22"/>
      </w:rPr>
      <w:fldChar w:fldCharType="end"/>
    </w:r>
  </w:p>
  <w:p w14:paraId="39C6D0A5" w14:textId="77777777" w:rsidR="00BB4C87" w:rsidRPr="007653AE" w:rsidRDefault="00BB4C87"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EF3C" w14:textId="77777777" w:rsidR="009E1227" w:rsidRPr="00CD2C73" w:rsidRDefault="009E1227" w:rsidP="009E1227">
    <w:pPr>
      <w:pStyle w:val="Noga"/>
      <w:tabs>
        <w:tab w:val="clear" w:pos="9072"/>
      </w:tabs>
      <w:jc w:val="right"/>
    </w:pPr>
    <w:r w:rsidRPr="005332C6">
      <w:rPr>
        <w:noProof/>
        <w:sz w:val="16"/>
        <w:szCs w:val="16"/>
        <w:lang w:eastAsia="sl-SI"/>
      </w:rPr>
      <w:drawing>
        <wp:inline distT="0" distB="0" distL="0" distR="0" wp14:anchorId="5D8D8D43" wp14:editId="1A713396">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4EA5B504" w14:textId="77777777" w:rsidR="00BB4C87" w:rsidRPr="009E1227" w:rsidRDefault="00BB4C87" w:rsidP="009E12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42CA" w14:textId="77777777" w:rsidR="00603BC6" w:rsidRDefault="00603BC6">
      <w:pPr>
        <w:spacing w:after="0" w:line="240" w:lineRule="auto"/>
      </w:pPr>
      <w:r>
        <w:separator/>
      </w:r>
    </w:p>
  </w:footnote>
  <w:footnote w:type="continuationSeparator" w:id="0">
    <w:p w14:paraId="45E795A6" w14:textId="77777777" w:rsidR="00603BC6" w:rsidRDefault="00603BC6">
      <w:pPr>
        <w:spacing w:after="0" w:line="240" w:lineRule="auto"/>
      </w:pPr>
      <w:r>
        <w:continuationSeparator/>
      </w:r>
    </w:p>
  </w:footnote>
  <w:footnote w:id="1">
    <w:p w14:paraId="0C03168F" w14:textId="77777777" w:rsidR="00C116BA" w:rsidRPr="00446E72" w:rsidRDefault="00C116BA" w:rsidP="00C116BA">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w:t>
      </w:r>
      <w:r w:rsidRPr="00446E72">
        <w:rPr>
          <w:rFonts w:ascii="Tahoma" w:hAnsi="Tahoma" w:cs="Tahoma"/>
          <w:sz w:val="14"/>
        </w:rPr>
        <w:t>361/ES; Ur. l. EU, L 124, 20. 5. 2003.</w:t>
      </w:r>
    </w:p>
  </w:footnote>
  <w:footnote w:id="2">
    <w:p w14:paraId="6D852797" w14:textId="77777777" w:rsidR="00C116BA" w:rsidRPr="00540EB2" w:rsidRDefault="00C116BA" w:rsidP="00C116BA">
      <w:pPr>
        <w:pStyle w:val="Sprotnaopomba-besedilo"/>
        <w:spacing w:after="0" w:line="240" w:lineRule="auto"/>
        <w:jc w:val="both"/>
        <w:rPr>
          <w:rFonts w:ascii="Tahoma" w:hAnsi="Tahoma" w:cs="Tahoma"/>
          <w:sz w:val="14"/>
        </w:rPr>
      </w:pPr>
      <w:r w:rsidRPr="00446E72">
        <w:rPr>
          <w:rFonts w:ascii="Tahoma" w:hAnsi="Tahoma" w:cs="Tahoma"/>
          <w:sz w:val="16"/>
          <w:vertAlign w:val="superscript"/>
        </w:rPr>
        <w:t xml:space="preserve">2 </w:t>
      </w:r>
      <w:r w:rsidRPr="00446E72">
        <w:rPr>
          <w:rFonts w:ascii="Tahoma" w:hAnsi="Tahoma" w:cs="Tahoma"/>
          <w:sz w:val="14"/>
        </w:rPr>
        <w:t>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w:t>
      </w:r>
      <w:r w:rsidRPr="00C85CFC">
        <w:rPr>
          <w:rFonts w:ascii="Tahoma" w:hAnsi="Tahoma" w:cs="Tahoma"/>
          <w:sz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1E56C" w14:textId="77777777" w:rsidR="00BB4C87" w:rsidRDefault="00BB4C87" w:rsidP="00DC663E">
    <w:pPr>
      <w:pStyle w:val="Glava"/>
      <w:jc w:val="center"/>
    </w:pPr>
    <w:r>
      <w:rPr>
        <w:noProof/>
        <w:lang w:val="sl-SI" w:eastAsia="sl-SI"/>
      </w:rPr>
      <w:drawing>
        <wp:inline distT="0" distB="0" distL="0" distR="0" wp14:anchorId="450CB2A9" wp14:editId="132ED42A">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p w14:paraId="0CCB265F" w14:textId="77777777" w:rsidR="00BB4C87" w:rsidRPr="009F5B40" w:rsidRDefault="00BB4C87" w:rsidP="00DC663E">
    <w:pPr>
      <w:pStyle w:val="Glava"/>
      <w:jc w:val="cent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F033" w14:textId="77777777" w:rsidR="00BB4C87" w:rsidRDefault="00BB4C87" w:rsidP="009F5B40">
    <w:pPr>
      <w:pStyle w:val="Glava"/>
      <w:keepLines/>
      <w:widowControl w:val="0"/>
      <w:tabs>
        <w:tab w:val="clear" w:pos="4536"/>
        <w:tab w:val="center" w:pos="8080"/>
      </w:tabs>
      <w:ind w:right="-1134"/>
    </w:pPr>
    <w:r>
      <w:tab/>
    </w:r>
    <w:r>
      <w:rPr>
        <w:noProof/>
        <w:lang w:val="sl-SI" w:eastAsia="sl-SI"/>
      </w:rPr>
      <w:drawing>
        <wp:inline distT="0" distB="0" distL="0" distR="0" wp14:anchorId="068E0FC6" wp14:editId="12FFE178">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868BB7A" w14:textId="77777777" w:rsidR="00BB4C87" w:rsidRPr="004148FA" w:rsidRDefault="00BB4C87" w:rsidP="009F5B40">
    <w:pPr>
      <w:pStyle w:val="Glava"/>
    </w:pPr>
  </w:p>
  <w:p w14:paraId="14ED2731" w14:textId="77777777" w:rsidR="00BB4C87" w:rsidRPr="009F5B40" w:rsidRDefault="00BB4C87" w:rsidP="009F5B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934F65"/>
    <w:multiLevelType w:val="hybridMultilevel"/>
    <w:tmpl w:val="94505D8C"/>
    <w:lvl w:ilvl="0" w:tplc="EF2285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singleLevel"/>
    <w:tmpl w:val="9334972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1D657C3"/>
    <w:multiLevelType w:val="hybridMultilevel"/>
    <w:tmpl w:val="23C6A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20EAA"/>
    <w:multiLevelType w:val="hybridMultilevel"/>
    <w:tmpl w:val="83E8BE90"/>
    <w:lvl w:ilvl="0" w:tplc="E5DE1B60">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3091759"/>
    <w:multiLevelType w:val="hybridMultilevel"/>
    <w:tmpl w:val="F29609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0"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3" w15:restartNumberingAfterBreak="0">
    <w:nsid w:val="448A1583"/>
    <w:multiLevelType w:val="hybridMultilevel"/>
    <w:tmpl w:val="F4A6490A"/>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74C860E7"/>
    <w:multiLevelType w:val="hybridMultilevel"/>
    <w:tmpl w:val="00AE62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5"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7656362">
    <w:abstractNumId w:val="17"/>
  </w:num>
  <w:num w:numId="2" w16cid:durableId="1461998804">
    <w:abstractNumId w:val="23"/>
  </w:num>
  <w:num w:numId="3" w16cid:durableId="654145072">
    <w:abstractNumId w:val="44"/>
  </w:num>
  <w:num w:numId="4" w16cid:durableId="254755216">
    <w:abstractNumId w:val="36"/>
  </w:num>
  <w:num w:numId="5" w16cid:durableId="124087965">
    <w:abstractNumId w:val="14"/>
  </w:num>
  <w:num w:numId="6" w16cid:durableId="1970282551">
    <w:abstractNumId w:val="39"/>
  </w:num>
  <w:num w:numId="7" w16cid:durableId="104471323">
    <w:abstractNumId w:val="42"/>
  </w:num>
  <w:num w:numId="8" w16cid:durableId="1798136366">
    <w:abstractNumId w:val="57"/>
  </w:num>
  <w:num w:numId="9" w16cid:durableId="1044523777">
    <w:abstractNumId w:val="30"/>
  </w:num>
  <w:num w:numId="10" w16cid:durableId="1516965066">
    <w:abstractNumId w:val="26"/>
  </w:num>
  <w:num w:numId="11" w16cid:durableId="990714742">
    <w:abstractNumId w:val="38"/>
  </w:num>
  <w:num w:numId="12" w16cid:durableId="1183398309">
    <w:abstractNumId w:val="61"/>
  </w:num>
  <w:num w:numId="13" w16cid:durableId="995184941">
    <w:abstractNumId w:val="60"/>
  </w:num>
  <w:num w:numId="14" w16cid:durableId="378356222">
    <w:abstractNumId w:val="33"/>
  </w:num>
  <w:num w:numId="15" w16cid:durableId="1008101855">
    <w:abstractNumId w:val="50"/>
  </w:num>
  <w:num w:numId="16" w16cid:durableId="1915234708">
    <w:abstractNumId w:val="12"/>
  </w:num>
  <w:num w:numId="17" w16cid:durableId="389229368">
    <w:abstractNumId w:val="64"/>
  </w:num>
  <w:num w:numId="18" w16cid:durableId="517890416">
    <w:abstractNumId w:val="31"/>
  </w:num>
  <w:num w:numId="19" w16cid:durableId="385644530">
    <w:abstractNumId w:val="58"/>
  </w:num>
  <w:num w:numId="20" w16cid:durableId="748968843">
    <w:abstractNumId w:val="46"/>
  </w:num>
  <w:num w:numId="21" w16cid:durableId="773330786">
    <w:abstractNumId w:val="18"/>
  </w:num>
  <w:num w:numId="22" w16cid:durableId="1958875772">
    <w:abstractNumId w:val="55"/>
  </w:num>
  <w:num w:numId="23" w16cid:durableId="152375406">
    <w:abstractNumId w:val="27"/>
  </w:num>
  <w:num w:numId="24" w16cid:durableId="889806380">
    <w:abstractNumId w:val="59"/>
  </w:num>
  <w:num w:numId="25" w16cid:durableId="260995639">
    <w:abstractNumId w:val="40"/>
  </w:num>
  <w:num w:numId="26" w16cid:durableId="967468989">
    <w:abstractNumId w:val="56"/>
  </w:num>
  <w:num w:numId="27" w16cid:durableId="751245293">
    <w:abstractNumId w:val="29"/>
  </w:num>
  <w:num w:numId="28" w16cid:durableId="1748728371">
    <w:abstractNumId w:val="37"/>
  </w:num>
  <w:num w:numId="29" w16cid:durableId="1498307515">
    <w:abstractNumId w:val="65"/>
  </w:num>
  <w:num w:numId="30" w16cid:durableId="2024014900">
    <w:abstractNumId w:val="48"/>
  </w:num>
  <w:num w:numId="31" w16cid:durableId="575089580">
    <w:abstractNumId w:val="63"/>
  </w:num>
  <w:num w:numId="32" w16cid:durableId="1110859754">
    <w:abstractNumId w:val="49"/>
  </w:num>
  <w:num w:numId="33" w16cid:durableId="839202521">
    <w:abstractNumId w:val="53"/>
  </w:num>
  <w:num w:numId="34" w16cid:durableId="1757359486">
    <w:abstractNumId w:val="32"/>
  </w:num>
  <w:num w:numId="35" w16cid:durableId="628703710">
    <w:abstractNumId w:val="67"/>
  </w:num>
  <w:num w:numId="36" w16cid:durableId="1566640528">
    <w:abstractNumId w:val="35"/>
  </w:num>
  <w:num w:numId="37" w16cid:durableId="1977181745">
    <w:abstractNumId w:val="54"/>
  </w:num>
  <w:num w:numId="38" w16cid:durableId="1554535579">
    <w:abstractNumId w:val="45"/>
  </w:num>
  <w:num w:numId="39" w16cid:durableId="38091738">
    <w:abstractNumId w:val="15"/>
  </w:num>
  <w:num w:numId="40" w16cid:durableId="1073238311">
    <w:abstractNumId w:val="19"/>
  </w:num>
  <w:num w:numId="41" w16cid:durableId="1490947453">
    <w:abstractNumId w:val="66"/>
  </w:num>
  <w:num w:numId="42" w16cid:durableId="495076980">
    <w:abstractNumId w:val="41"/>
  </w:num>
  <w:num w:numId="43" w16cid:durableId="2041054922">
    <w:abstractNumId w:val="47"/>
  </w:num>
  <w:num w:numId="44" w16cid:durableId="330911979">
    <w:abstractNumId w:val="62"/>
  </w:num>
  <w:num w:numId="45" w16cid:durableId="1653411680">
    <w:abstractNumId w:val="13"/>
  </w:num>
  <w:num w:numId="46" w16cid:durableId="453836893">
    <w:abstractNumId w:val="28"/>
  </w:num>
  <w:num w:numId="47" w16cid:durableId="385957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7063427">
    <w:abstractNumId w:val="16"/>
  </w:num>
  <w:num w:numId="49" w16cid:durableId="140136876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0" w16cid:durableId="10160787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653995174">
    <w:abstractNumId w:val="34"/>
  </w:num>
  <w:num w:numId="52" w16cid:durableId="470825073">
    <w:abstractNumId w:val="24"/>
  </w:num>
  <w:num w:numId="53" w16cid:durableId="1656185779">
    <w:abstractNumId w:val="22"/>
  </w:num>
  <w:num w:numId="54" w16cid:durableId="1226645643">
    <w:abstractNumId w:val="25"/>
  </w:num>
  <w:num w:numId="55" w16cid:durableId="1937789642">
    <w:abstractNumId w:val="51"/>
  </w:num>
  <w:num w:numId="56" w16cid:durableId="1228608931">
    <w:abstractNumId w:val="43"/>
  </w:num>
  <w:num w:numId="57" w16cid:durableId="73288615">
    <w:abstractNumId w:val="52"/>
  </w:num>
  <w:num w:numId="58" w16cid:durableId="696587230">
    <w:abstractNumId w:val="21"/>
  </w:num>
  <w:num w:numId="59" w16cid:durableId="109251569">
    <w:abstractNumId w:val="0"/>
    <w:lvlOverride w:ilvl="0">
      <w:lvl w:ilvl="0">
        <w:start w:val="1"/>
        <w:numFmt w:val="bullet"/>
        <w:lvlText w:val=""/>
        <w:lvlJc w:val="left"/>
        <w:pPr>
          <w:ind w:left="720" w:hanging="360"/>
        </w:pPr>
        <w:rPr>
          <w:rFonts w:ascii="Symbol" w:hAnsi="Symbol"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B49"/>
    <w:rsid w:val="00000D3E"/>
    <w:rsid w:val="00001502"/>
    <w:rsid w:val="00001D41"/>
    <w:rsid w:val="0000241A"/>
    <w:rsid w:val="0000307B"/>
    <w:rsid w:val="00003E27"/>
    <w:rsid w:val="00004442"/>
    <w:rsid w:val="00005560"/>
    <w:rsid w:val="00005E1D"/>
    <w:rsid w:val="000060A8"/>
    <w:rsid w:val="000117A6"/>
    <w:rsid w:val="00011BD4"/>
    <w:rsid w:val="00011E32"/>
    <w:rsid w:val="000128A9"/>
    <w:rsid w:val="00012E85"/>
    <w:rsid w:val="00012F35"/>
    <w:rsid w:val="0001412C"/>
    <w:rsid w:val="00015C6B"/>
    <w:rsid w:val="0001691D"/>
    <w:rsid w:val="000169FB"/>
    <w:rsid w:val="00020DA5"/>
    <w:rsid w:val="00021BAC"/>
    <w:rsid w:val="0002202D"/>
    <w:rsid w:val="000224E6"/>
    <w:rsid w:val="000236B2"/>
    <w:rsid w:val="00023DE2"/>
    <w:rsid w:val="000241D9"/>
    <w:rsid w:val="000248AE"/>
    <w:rsid w:val="00024905"/>
    <w:rsid w:val="00024E39"/>
    <w:rsid w:val="00025E04"/>
    <w:rsid w:val="00026AC0"/>
    <w:rsid w:val="00026C79"/>
    <w:rsid w:val="00032185"/>
    <w:rsid w:val="000325FE"/>
    <w:rsid w:val="00032886"/>
    <w:rsid w:val="00033041"/>
    <w:rsid w:val="00033B0F"/>
    <w:rsid w:val="00034913"/>
    <w:rsid w:val="00036178"/>
    <w:rsid w:val="0003651E"/>
    <w:rsid w:val="00037456"/>
    <w:rsid w:val="00037986"/>
    <w:rsid w:val="0004026E"/>
    <w:rsid w:val="0004043E"/>
    <w:rsid w:val="000405AE"/>
    <w:rsid w:val="00040EA1"/>
    <w:rsid w:val="00040EAE"/>
    <w:rsid w:val="00041267"/>
    <w:rsid w:val="000427B7"/>
    <w:rsid w:val="00043491"/>
    <w:rsid w:val="000437FF"/>
    <w:rsid w:val="00045181"/>
    <w:rsid w:val="000468C5"/>
    <w:rsid w:val="00047BF9"/>
    <w:rsid w:val="0005024B"/>
    <w:rsid w:val="00051427"/>
    <w:rsid w:val="000519CC"/>
    <w:rsid w:val="000531FE"/>
    <w:rsid w:val="00053A05"/>
    <w:rsid w:val="00053F8D"/>
    <w:rsid w:val="00054D7C"/>
    <w:rsid w:val="00054F82"/>
    <w:rsid w:val="00055081"/>
    <w:rsid w:val="00055B60"/>
    <w:rsid w:val="00056D49"/>
    <w:rsid w:val="000606EE"/>
    <w:rsid w:val="00060758"/>
    <w:rsid w:val="00060FFB"/>
    <w:rsid w:val="000610CF"/>
    <w:rsid w:val="00061DD8"/>
    <w:rsid w:val="00061F2A"/>
    <w:rsid w:val="000624A3"/>
    <w:rsid w:val="000626B6"/>
    <w:rsid w:val="00062BF6"/>
    <w:rsid w:val="00062C40"/>
    <w:rsid w:val="00062D0E"/>
    <w:rsid w:val="00065D29"/>
    <w:rsid w:val="00066028"/>
    <w:rsid w:val="00067043"/>
    <w:rsid w:val="000675DD"/>
    <w:rsid w:val="0007092D"/>
    <w:rsid w:val="00070B44"/>
    <w:rsid w:val="000710C2"/>
    <w:rsid w:val="000715FC"/>
    <w:rsid w:val="00071D9C"/>
    <w:rsid w:val="00071EF8"/>
    <w:rsid w:val="0007215D"/>
    <w:rsid w:val="0007414C"/>
    <w:rsid w:val="00074620"/>
    <w:rsid w:val="00076B16"/>
    <w:rsid w:val="000804E6"/>
    <w:rsid w:val="00080C37"/>
    <w:rsid w:val="00080CD0"/>
    <w:rsid w:val="00080F4D"/>
    <w:rsid w:val="00080FE7"/>
    <w:rsid w:val="000818D9"/>
    <w:rsid w:val="000822D9"/>
    <w:rsid w:val="000830F4"/>
    <w:rsid w:val="00084241"/>
    <w:rsid w:val="00084521"/>
    <w:rsid w:val="00084C84"/>
    <w:rsid w:val="00084CD8"/>
    <w:rsid w:val="00085081"/>
    <w:rsid w:val="0008530F"/>
    <w:rsid w:val="00085D7F"/>
    <w:rsid w:val="0008666F"/>
    <w:rsid w:val="00087BC5"/>
    <w:rsid w:val="00087C31"/>
    <w:rsid w:val="00090629"/>
    <w:rsid w:val="00090D8E"/>
    <w:rsid w:val="00091C33"/>
    <w:rsid w:val="00092A51"/>
    <w:rsid w:val="00093237"/>
    <w:rsid w:val="0009350A"/>
    <w:rsid w:val="0009432C"/>
    <w:rsid w:val="000945B4"/>
    <w:rsid w:val="00096CE6"/>
    <w:rsid w:val="00097FFB"/>
    <w:rsid w:val="000A1A52"/>
    <w:rsid w:val="000A1C05"/>
    <w:rsid w:val="000A289E"/>
    <w:rsid w:val="000A2BF7"/>
    <w:rsid w:val="000A470C"/>
    <w:rsid w:val="000A4719"/>
    <w:rsid w:val="000A5571"/>
    <w:rsid w:val="000A5856"/>
    <w:rsid w:val="000A5859"/>
    <w:rsid w:val="000A7527"/>
    <w:rsid w:val="000A76A5"/>
    <w:rsid w:val="000A7734"/>
    <w:rsid w:val="000B0076"/>
    <w:rsid w:val="000B05AB"/>
    <w:rsid w:val="000B12B5"/>
    <w:rsid w:val="000B383B"/>
    <w:rsid w:val="000B3BB7"/>
    <w:rsid w:val="000B410B"/>
    <w:rsid w:val="000B4653"/>
    <w:rsid w:val="000B475E"/>
    <w:rsid w:val="000B47E3"/>
    <w:rsid w:val="000B573F"/>
    <w:rsid w:val="000B5A60"/>
    <w:rsid w:val="000B5E17"/>
    <w:rsid w:val="000B623E"/>
    <w:rsid w:val="000B64AD"/>
    <w:rsid w:val="000B6EA7"/>
    <w:rsid w:val="000B7B22"/>
    <w:rsid w:val="000C05BA"/>
    <w:rsid w:val="000C0BAF"/>
    <w:rsid w:val="000C0F7B"/>
    <w:rsid w:val="000C14A9"/>
    <w:rsid w:val="000C1F09"/>
    <w:rsid w:val="000C207C"/>
    <w:rsid w:val="000C2350"/>
    <w:rsid w:val="000C24E5"/>
    <w:rsid w:val="000C2D42"/>
    <w:rsid w:val="000C4765"/>
    <w:rsid w:val="000C4B3B"/>
    <w:rsid w:val="000C515B"/>
    <w:rsid w:val="000C6064"/>
    <w:rsid w:val="000C65C1"/>
    <w:rsid w:val="000C7285"/>
    <w:rsid w:val="000D03B0"/>
    <w:rsid w:val="000D08C6"/>
    <w:rsid w:val="000D0EC4"/>
    <w:rsid w:val="000D211E"/>
    <w:rsid w:val="000D2ADD"/>
    <w:rsid w:val="000D3FCA"/>
    <w:rsid w:val="000D514A"/>
    <w:rsid w:val="000D6B41"/>
    <w:rsid w:val="000D725A"/>
    <w:rsid w:val="000D74EC"/>
    <w:rsid w:val="000D7BB4"/>
    <w:rsid w:val="000D7EF1"/>
    <w:rsid w:val="000E06F6"/>
    <w:rsid w:val="000E0D9E"/>
    <w:rsid w:val="000E2076"/>
    <w:rsid w:val="000E259D"/>
    <w:rsid w:val="000E2A8B"/>
    <w:rsid w:val="000E2F0F"/>
    <w:rsid w:val="000E5129"/>
    <w:rsid w:val="000E5EA8"/>
    <w:rsid w:val="000E6C64"/>
    <w:rsid w:val="000E7268"/>
    <w:rsid w:val="000F033C"/>
    <w:rsid w:val="000F036A"/>
    <w:rsid w:val="000F073D"/>
    <w:rsid w:val="000F18E4"/>
    <w:rsid w:val="000F2107"/>
    <w:rsid w:val="000F2EF4"/>
    <w:rsid w:val="000F30CC"/>
    <w:rsid w:val="000F31E4"/>
    <w:rsid w:val="000F365F"/>
    <w:rsid w:val="000F4259"/>
    <w:rsid w:val="000F5089"/>
    <w:rsid w:val="000F558A"/>
    <w:rsid w:val="000F7D5F"/>
    <w:rsid w:val="00100613"/>
    <w:rsid w:val="00100B17"/>
    <w:rsid w:val="00102490"/>
    <w:rsid w:val="00102CAA"/>
    <w:rsid w:val="00105549"/>
    <w:rsid w:val="001064C6"/>
    <w:rsid w:val="00107928"/>
    <w:rsid w:val="00110988"/>
    <w:rsid w:val="00111F8D"/>
    <w:rsid w:val="00112ADF"/>
    <w:rsid w:val="00112F00"/>
    <w:rsid w:val="00113D40"/>
    <w:rsid w:val="00115CF7"/>
    <w:rsid w:val="0011653E"/>
    <w:rsid w:val="001167F5"/>
    <w:rsid w:val="00116886"/>
    <w:rsid w:val="0011742A"/>
    <w:rsid w:val="00117CFC"/>
    <w:rsid w:val="00117E44"/>
    <w:rsid w:val="001202BE"/>
    <w:rsid w:val="00120ADE"/>
    <w:rsid w:val="00120CE6"/>
    <w:rsid w:val="00121561"/>
    <w:rsid w:val="00121839"/>
    <w:rsid w:val="0012241B"/>
    <w:rsid w:val="00122843"/>
    <w:rsid w:val="00123166"/>
    <w:rsid w:val="00123198"/>
    <w:rsid w:val="0012360C"/>
    <w:rsid w:val="00123A72"/>
    <w:rsid w:val="00123DF4"/>
    <w:rsid w:val="00123FD9"/>
    <w:rsid w:val="00124440"/>
    <w:rsid w:val="00125009"/>
    <w:rsid w:val="0012566C"/>
    <w:rsid w:val="00126B23"/>
    <w:rsid w:val="00127326"/>
    <w:rsid w:val="0012778F"/>
    <w:rsid w:val="00131438"/>
    <w:rsid w:val="00131B73"/>
    <w:rsid w:val="00132836"/>
    <w:rsid w:val="001328C2"/>
    <w:rsid w:val="00132C7A"/>
    <w:rsid w:val="00132CC8"/>
    <w:rsid w:val="001341EC"/>
    <w:rsid w:val="001353AF"/>
    <w:rsid w:val="001353F6"/>
    <w:rsid w:val="00135691"/>
    <w:rsid w:val="001361EB"/>
    <w:rsid w:val="001377D6"/>
    <w:rsid w:val="001378E4"/>
    <w:rsid w:val="0014031A"/>
    <w:rsid w:val="00140742"/>
    <w:rsid w:val="00140C40"/>
    <w:rsid w:val="00140E46"/>
    <w:rsid w:val="00141133"/>
    <w:rsid w:val="00141E99"/>
    <w:rsid w:val="0014336B"/>
    <w:rsid w:val="001433AE"/>
    <w:rsid w:val="00143493"/>
    <w:rsid w:val="0014382B"/>
    <w:rsid w:val="00145549"/>
    <w:rsid w:val="00145606"/>
    <w:rsid w:val="00145BF9"/>
    <w:rsid w:val="00145E54"/>
    <w:rsid w:val="00145FC9"/>
    <w:rsid w:val="001468CD"/>
    <w:rsid w:val="0014701C"/>
    <w:rsid w:val="00147B9A"/>
    <w:rsid w:val="0015023B"/>
    <w:rsid w:val="0015033F"/>
    <w:rsid w:val="00150EE8"/>
    <w:rsid w:val="00150F9B"/>
    <w:rsid w:val="00151406"/>
    <w:rsid w:val="00152A23"/>
    <w:rsid w:val="00153814"/>
    <w:rsid w:val="00154F76"/>
    <w:rsid w:val="001553E9"/>
    <w:rsid w:val="00155D4D"/>
    <w:rsid w:val="001560F8"/>
    <w:rsid w:val="00157F81"/>
    <w:rsid w:val="00160C99"/>
    <w:rsid w:val="00160E92"/>
    <w:rsid w:val="001615DF"/>
    <w:rsid w:val="0016162E"/>
    <w:rsid w:val="0016181D"/>
    <w:rsid w:val="001627A2"/>
    <w:rsid w:val="00162A81"/>
    <w:rsid w:val="00162AB6"/>
    <w:rsid w:val="00162F83"/>
    <w:rsid w:val="001638EF"/>
    <w:rsid w:val="001638F7"/>
    <w:rsid w:val="00164D95"/>
    <w:rsid w:val="00165DC6"/>
    <w:rsid w:val="00167046"/>
    <w:rsid w:val="00170522"/>
    <w:rsid w:val="001711DD"/>
    <w:rsid w:val="001714CD"/>
    <w:rsid w:val="00176803"/>
    <w:rsid w:val="001774BB"/>
    <w:rsid w:val="00177539"/>
    <w:rsid w:val="0018044D"/>
    <w:rsid w:val="0018173A"/>
    <w:rsid w:val="001818BE"/>
    <w:rsid w:val="001821B2"/>
    <w:rsid w:val="00182A53"/>
    <w:rsid w:val="00182C3F"/>
    <w:rsid w:val="00183DFA"/>
    <w:rsid w:val="001843A8"/>
    <w:rsid w:val="001851EF"/>
    <w:rsid w:val="001855CA"/>
    <w:rsid w:val="00185EAC"/>
    <w:rsid w:val="001876DE"/>
    <w:rsid w:val="00187FF3"/>
    <w:rsid w:val="001907C4"/>
    <w:rsid w:val="00191278"/>
    <w:rsid w:val="00191C1F"/>
    <w:rsid w:val="00192443"/>
    <w:rsid w:val="00192A21"/>
    <w:rsid w:val="0019344D"/>
    <w:rsid w:val="001935FE"/>
    <w:rsid w:val="00193660"/>
    <w:rsid w:val="00193998"/>
    <w:rsid w:val="00193F66"/>
    <w:rsid w:val="00195CF8"/>
    <w:rsid w:val="00196005"/>
    <w:rsid w:val="00196FD5"/>
    <w:rsid w:val="00197468"/>
    <w:rsid w:val="001A002A"/>
    <w:rsid w:val="001A1982"/>
    <w:rsid w:val="001A2657"/>
    <w:rsid w:val="001A27AA"/>
    <w:rsid w:val="001A2E7A"/>
    <w:rsid w:val="001A3596"/>
    <w:rsid w:val="001A35AE"/>
    <w:rsid w:val="001A52AF"/>
    <w:rsid w:val="001A5A3E"/>
    <w:rsid w:val="001A5DCF"/>
    <w:rsid w:val="001A62D8"/>
    <w:rsid w:val="001B08A7"/>
    <w:rsid w:val="001B09BF"/>
    <w:rsid w:val="001B2B54"/>
    <w:rsid w:val="001B4A8A"/>
    <w:rsid w:val="001B4AEC"/>
    <w:rsid w:val="001B4E17"/>
    <w:rsid w:val="001B53FC"/>
    <w:rsid w:val="001B5723"/>
    <w:rsid w:val="001B5FFD"/>
    <w:rsid w:val="001B662D"/>
    <w:rsid w:val="001B6F5A"/>
    <w:rsid w:val="001B72BD"/>
    <w:rsid w:val="001B75B1"/>
    <w:rsid w:val="001B75E2"/>
    <w:rsid w:val="001C0E3D"/>
    <w:rsid w:val="001C0EB6"/>
    <w:rsid w:val="001C10D1"/>
    <w:rsid w:val="001C18D5"/>
    <w:rsid w:val="001C224F"/>
    <w:rsid w:val="001C259E"/>
    <w:rsid w:val="001C284D"/>
    <w:rsid w:val="001C2ADF"/>
    <w:rsid w:val="001C2E4D"/>
    <w:rsid w:val="001C3567"/>
    <w:rsid w:val="001C370B"/>
    <w:rsid w:val="001C39D4"/>
    <w:rsid w:val="001C4872"/>
    <w:rsid w:val="001C4D1E"/>
    <w:rsid w:val="001C4D3E"/>
    <w:rsid w:val="001C4F37"/>
    <w:rsid w:val="001C54F3"/>
    <w:rsid w:val="001C56F1"/>
    <w:rsid w:val="001C5DBB"/>
    <w:rsid w:val="001C607A"/>
    <w:rsid w:val="001C6D95"/>
    <w:rsid w:val="001C7D46"/>
    <w:rsid w:val="001D10A0"/>
    <w:rsid w:val="001D1324"/>
    <w:rsid w:val="001D29A2"/>
    <w:rsid w:val="001D2FC1"/>
    <w:rsid w:val="001D4BD1"/>
    <w:rsid w:val="001D5A74"/>
    <w:rsid w:val="001D5C78"/>
    <w:rsid w:val="001D6804"/>
    <w:rsid w:val="001D694A"/>
    <w:rsid w:val="001D74D2"/>
    <w:rsid w:val="001E09CD"/>
    <w:rsid w:val="001E0D0C"/>
    <w:rsid w:val="001E2CF5"/>
    <w:rsid w:val="001E2DDE"/>
    <w:rsid w:val="001E3193"/>
    <w:rsid w:val="001E3812"/>
    <w:rsid w:val="001E425D"/>
    <w:rsid w:val="001E4938"/>
    <w:rsid w:val="001E49A0"/>
    <w:rsid w:val="001E514A"/>
    <w:rsid w:val="001E51BC"/>
    <w:rsid w:val="001E6D4A"/>
    <w:rsid w:val="001E786E"/>
    <w:rsid w:val="001E7F1A"/>
    <w:rsid w:val="001F02AC"/>
    <w:rsid w:val="001F1194"/>
    <w:rsid w:val="001F3979"/>
    <w:rsid w:val="001F3DC2"/>
    <w:rsid w:val="001F4B93"/>
    <w:rsid w:val="001F4CE9"/>
    <w:rsid w:val="001F5333"/>
    <w:rsid w:val="001F623A"/>
    <w:rsid w:val="001F66EC"/>
    <w:rsid w:val="001F6769"/>
    <w:rsid w:val="001F7513"/>
    <w:rsid w:val="001F780D"/>
    <w:rsid w:val="0020030C"/>
    <w:rsid w:val="00200E5E"/>
    <w:rsid w:val="002012D2"/>
    <w:rsid w:val="00201739"/>
    <w:rsid w:val="00202D64"/>
    <w:rsid w:val="0020339F"/>
    <w:rsid w:val="00203514"/>
    <w:rsid w:val="002047A2"/>
    <w:rsid w:val="00204E0A"/>
    <w:rsid w:val="00205F84"/>
    <w:rsid w:val="002061D9"/>
    <w:rsid w:val="002064BF"/>
    <w:rsid w:val="00206DC3"/>
    <w:rsid w:val="00207D8F"/>
    <w:rsid w:val="00210654"/>
    <w:rsid w:val="00211E8C"/>
    <w:rsid w:val="002121A4"/>
    <w:rsid w:val="002123C4"/>
    <w:rsid w:val="00212B1F"/>
    <w:rsid w:val="002137AA"/>
    <w:rsid w:val="00213BB1"/>
    <w:rsid w:val="0021454B"/>
    <w:rsid w:val="00214996"/>
    <w:rsid w:val="002150C2"/>
    <w:rsid w:val="002152CE"/>
    <w:rsid w:val="002168C0"/>
    <w:rsid w:val="0021762D"/>
    <w:rsid w:val="00217C54"/>
    <w:rsid w:val="0022090D"/>
    <w:rsid w:val="00220BA6"/>
    <w:rsid w:val="00222423"/>
    <w:rsid w:val="0022323B"/>
    <w:rsid w:val="002253B2"/>
    <w:rsid w:val="00225D9A"/>
    <w:rsid w:val="002260A8"/>
    <w:rsid w:val="002266A9"/>
    <w:rsid w:val="00226866"/>
    <w:rsid w:val="002268E7"/>
    <w:rsid w:val="00226E64"/>
    <w:rsid w:val="002273F6"/>
    <w:rsid w:val="0022771D"/>
    <w:rsid w:val="00227FF1"/>
    <w:rsid w:val="002305DF"/>
    <w:rsid w:val="002308D5"/>
    <w:rsid w:val="00231600"/>
    <w:rsid w:val="00232973"/>
    <w:rsid w:val="00232BF6"/>
    <w:rsid w:val="002349E0"/>
    <w:rsid w:val="00235B0D"/>
    <w:rsid w:val="00235D40"/>
    <w:rsid w:val="00236D5C"/>
    <w:rsid w:val="002374A9"/>
    <w:rsid w:val="002377D5"/>
    <w:rsid w:val="00240139"/>
    <w:rsid w:val="00240A70"/>
    <w:rsid w:val="00240B41"/>
    <w:rsid w:val="00242355"/>
    <w:rsid w:val="002425CE"/>
    <w:rsid w:val="00242C02"/>
    <w:rsid w:val="0024408B"/>
    <w:rsid w:val="002450E4"/>
    <w:rsid w:val="002453F6"/>
    <w:rsid w:val="00245AC8"/>
    <w:rsid w:val="00245B2B"/>
    <w:rsid w:val="002464F9"/>
    <w:rsid w:val="00246FAC"/>
    <w:rsid w:val="00247704"/>
    <w:rsid w:val="00247BBC"/>
    <w:rsid w:val="00247F97"/>
    <w:rsid w:val="002510C6"/>
    <w:rsid w:val="002524DB"/>
    <w:rsid w:val="0025262A"/>
    <w:rsid w:val="002527A3"/>
    <w:rsid w:val="00253463"/>
    <w:rsid w:val="002538E7"/>
    <w:rsid w:val="002540C1"/>
    <w:rsid w:val="00254D30"/>
    <w:rsid w:val="00254F2F"/>
    <w:rsid w:val="00256239"/>
    <w:rsid w:val="00256C1B"/>
    <w:rsid w:val="00256D66"/>
    <w:rsid w:val="00257563"/>
    <w:rsid w:val="00257C3E"/>
    <w:rsid w:val="00260B7D"/>
    <w:rsid w:val="00261519"/>
    <w:rsid w:val="002617FF"/>
    <w:rsid w:val="00261978"/>
    <w:rsid w:val="00261BC5"/>
    <w:rsid w:val="00261BDF"/>
    <w:rsid w:val="00262268"/>
    <w:rsid w:val="00262CD0"/>
    <w:rsid w:val="002636AA"/>
    <w:rsid w:val="00263DE0"/>
    <w:rsid w:val="00263F41"/>
    <w:rsid w:val="0026409E"/>
    <w:rsid w:val="00264106"/>
    <w:rsid w:val="002642D1"/>
    <w:rsid w:val="0026454E"/>
    <w:rsid w:val="00264D8B"/>
    <w:rsid w:val="002653E0"/>
    <w:rsid w:val="002663CC"/>
    <w:rsid w:val="00266D6D"/>
    <w:rsid w:val="00266EE2"/>
    <w:rsid w:val="00267089"/>
    <w:rsid w:val="00267AD6"/>
    <w:rsid w:val="002703D9"/>
    <w:rsid w:val="00270A93"/>
    <w:rsid w:val="00271639"/>
    <w:rsid w:val="002718E4"/>
    <w:rsid w:val="002731C9"/>
    <w:rsid w:val="00273675"/>
    <w:rsid w:val="0027498D"/>
    <w:rsid w:val="00276BCC"/>
    <w:rsid w:val="0027723E"/>
    <w:rsid w:val="00280269"/>
    <w:rsid w:val="00280613"/>
    <w:rsid w:val="00280FAA"/>
    <w:rsid w:val="00281F26"/>
    <w:rsid w:val="0028268A"/>
    <w:rsid w:val="00282B0E"/>
    <w:rsid w:val="00282DD3"/>
    <w:rsid w:val="002834D2"/>
    <w:rsid w:val="00283911"/>
    <w:rsid w:val="00283C25"/>
    <w:rsid w:val="00283C98"/>
    <w:rsid w:val="00284A22"/>
    <w:rsid w:val="002853F7"/>
    <w:rsid w:val="00286013"/>
    <w:rsid w:val="002874FF"/>
    <w:rsid w:val="00290214"/>
    <w:rsid w:val="0029026B"/>
    <w:rsid w:val="0029067A"/>
    <w:rsid w:val="00290D28"/>
    <w:rsid w:val="00292451"/>
    <w:rsid w:val="0029292A"/>
    <w:rsid w:val="00293887"/>
    <w:rsid w:val="00293A07"/>
    <w:rsid w:val="00293D2E"/>
    <w:rsid w:val="00294B23"/>
    <w:rsid w:val="00294FC5"/>
    <w:rsid w:val="0029515A"/>
    <w:rsid w:val="00295F0C"/>
    <w:rsid w:val="00296080"/>
    <w:rsid w:val="00296467"/>
    <w:rsid w:val="0029647B"/>
    <w:rsid w:val="002965AE"/>
    <w:rsid w:val="00296926"/>
    <w:rsid w:val="00296BF9"/>
    <w:rsid w:val="002A0758"/>
    <w:rsid w:val="002A0959"/>
    <w:rsid w:val="002A19C1"/>
    <w:rsid w:val="002A1C59"/>
    <w:rsid w:val="002A2B96"/>
    <w:rsid w:val="002A2E42"/>
    <w:rsid w:val="002A2FAE"/>
    <w:rsid w:val="002A4908"/>
    <w:rsid w:val="002A4B45"/>
    <w:rsid w:val="002A4C18"/>
    <w:rsid w:val="002A4F09"/>
    <w:rsid w:val="002A5437"/>
    <w:rsid w:val="002A6685"/>
    <w:rsid w:val="002A6C36"/>
    <w:rsid w:val="002A6E59"/>
    <w:rsid w:val="002A71C5"/>
    <w:rsid w:val="002B08B8"/>
    <w:rsid w:val="002B0F9F"/>
    <w:rsid w:val="002B1936"/>
    <w:rsid w:val="002B2587"/>
    <w:rsid w:val="002B27E9"/>
    <w:rsid w:val="002B27F8"/>
    <w:rsid w:val="002B3863"/>
    <w:rsid w:val="002B3A11"/>
    <w:rsid w:val="002B3EA3"/>
    <w:rsid w:val="002B4E7F"/>
    <w:rsid w:val="002B524D"/>
    <w:rsid w:val="002B538B"/>
    <w:rsid w:val="002B59F8"/>
    <w:rsid w:val="002B6240"/>
    <w:rsid w:val="002B6AC8"/>
    <w:rsid w:val="002B6C99"/>
    <w:rsid w:val="002B796E"/>
    <w:rsid w:val="002B7C71"/>
    <w:rsid w:val="002C2235"/>
    <w:rsid w:val="002C2594"/>
    <w:rsid w:val="002C25EB"/>
    <w:rsid w:val="002C3BE4"/>
    <w:rsid w:val="002C4AFC"/>
    <w:rsid w:val="002C53EB"/>
    <w:rsid w:val="002C6097"/>
    <w:rsid w:val="002C68AD"/>
    <w:rsid w:val="002D0E04"/>
    <w:rsid w:val="002D1531"/>
    <w:rsid w:val="002D22D8"/>
    <w:rsid w:val="002D2363"/>
    <w:rsid w:val="002D2365"/>
    <w:rsid w:val="002D28C5"/>
    <w:rsid w:val="002D3595"/>
    <w:rsid w:val="002D4105"/>
    <w:rsid w:val="002D49BB"/>
    <w:rsid w:val="002D4C7D"/>
    <w:rsid w:val="002D523D"/>
    <w:rsid w:val="002D5454"/>
    <w:rsid w:val="002D55EE"/>
    <w:rsid w:val="002D5AE6"/>
    <w:rsid w:val="002D5BD2"/>
    <w:rsid w:val="002E00E6"/>
    <w:rsid w:val="002E01E8"/>
    <w:rsid w:val="002E0DB8"/>
    <w:rsid w:val="002E12E0"/>
    <w:rsid w:val="002E2540"/>
    <w:rsid w:val="002E279C"/>
    <w:rsid w:val="002E28E2"/>
    <w:rsid w:val="002E291E"/>
    <w:rsid w:val="002E34E4"/>
    <w:rsid w:val="002E35CB"/>
    <w:rsid w:val="002E35FC"/>
    <w:rsid w:val="002E3AFE"/>
    <w:rsid w:val="002E3BF9"/>
    <w:rsid w:val="002E4892"/>
    <w:rsid w:val="002E4C56"/>
    <w:rsid w:val="002E4D0D"/>
    <w:rsid w:val="002E554D"/>
    <w:rsid w:val="002E6C5D"/>
    <w:rsid w:val="002E7236"/>
    <w:rsid w:val="002E727A"/>
    <w:rsid w:val="002E7AEC"/>
    <w:rsid w:val="002F029A"/>
    <w:rsid w:val="002F0624"/>
    <w:rsid w:val="002F0D62"/>
    <w:rsid w:val="002F2719"/>
    <w:rsid w:val="002F2792"/>
    <w:rsid w:val="002F283C"/>
    <w:rsid w:val="002F308A"/>
    <w:rsid w:val="002F32B2"/>
    <w:rsid w:val="002F3F52"/>
    <w:rsid w:val="002F636B"/>
    <w:rsid w:val="002F76CB"/>
    <w:rsid w:val="002F7968"/>
    <w:rsid w:val="002F7BED"/>
    <w:rsid w:val="003007A7"/>
    <w:rsid w:val="00300B75"/>
    <w:rsid w:val="00300DB7"/>
    <w:rsid w:val="0030191A"/>
    <w:rsid w:val="00302C39"/>
    <w:rsid w:val="00302D6E"/>
    <w:rsid w:val="003054A5"/>
    <w:rsid w:val="003054B6"/>
    <w:rsid w:val="003055A4"/>
    <w:rsid w:val="00305779"/>
    <w:rsid w:val="0030590D"/>
    <w:rsid w:val="00306477"/>
    <w:rsid w:val="00307EF4"/>
    <w:rsid w:val="003104C3"/>
    <w:rsid w:val="00310827"/>
    <w:rsid w:val="003114CF"/>
    <w:rsid w:val="00311BFE"/>
    <w:rsid w:val="00313724"/>
    <w:rsid w:val="00313880"/>
    <w:rsid w:val="00313C14"/>
    <w:rsid w:val="00313D43"/>
    <w:rsid w:val="00314CC8"/>
    <w:rsid w:val="0031533B"/>
    <w:rsid w:val="003157B8"/>
    <w:rsid w:val="0031663C"/>
    <w:rsid w:val="00316F62"/>
    <w:rsid w:val="00317A12"/>
    <w:rsid w:val="0032007E"/>
    <w:rsid w:val="003207DC"/>
    <w:rsid w:val="003214AB"/>
    <w:rsid w:val="00321CB1"/>
    <w:rsid w:val="00322BDF"/>
    <w:rsid w:val="003231A9"/>
    <w:rsid w:val="003233EE"/>
    <w:rsid w:val="00323D10"/>
    <w:rsid w:val="00324595"/>
    <w:rsid w:val="00324BB9"/>
    <w:rsid w:val="00325427"/>
    <w:rsid w:val="0032580F"/>
    <w:rsid w:val="00325939"/>
    <w:rsid w:val="003279A0"/>
    <w:rsid w:val="003303BB"/>
    <w:rsid w:val="0033056E"/>
    <w:rsid w:val="0033095A"/>
    <w:rsid w:val="00330C9A"/>
    <w:rsid w:val="00330D17"/>
    <w:rsid w:val="00330E5D"/>
    <w:rsid w:val="00331724"/>
    <w:rsid w:val="00331AB7"/>
    <w:rsid w:val="00331C9E"/>
    <w:rsid w:val="003321E3"/>
    <w:rsid w:val="00332B7E"/>
    <w:rsid w:val="00333E85"/>
    <w:rsid w:val="00333F1B"/>
    <w:rsid w:val="00334DF5"/>
    <w:rsid w:val="00336951"/>
    <w:rsid w:val="00336BC4"/>
    <w:rsid w:val="00337958"/>
    <w:rsid w:val="0034012D"/>
    <w:rsid w:val="00340629"/>
    <w:rsid w:val="00341B17"/>
    <w:rsid w:val="00342666"/>
    <w:rsid w:val="00342D2D"/>
    <w:rsid w:val="003433DC"/>
    <w:rsid w:val="0034459C"/>
    <w:rsid w:val="00344D98"/>
    <w:rsid w:val="0034556E"/>
    <w:rsid w:val="00345668"/>
    <w:rsid w:val="003464FB"/>
    <w:rsid w:val="00346C90"/>
    <w:rsid w:val="003474B4"/>
    <w:rsid w:val="003502EB"/>
    <w:rsid w:val="00350575"/>
    <w:rsid w:val="00351030"/>
    <w:rsid w:val="0035149E"/>
    <w:rsid w:val="00352C10"/>
    <w:rsid w:val="003539C1"/>
    <w:rsid w:val="00354117"/>
    <w:rsid w:val="00355ED2"/>
    <w:rsid w:val="003564CD"/>
    <w:rsid w:val="00356795"/>
    <w:rsid w:val="00356D58"/>
    <w:rsid w:val="00357F6C"/>
    <w:rsid w:val="00362100"/>
    <w:rsid w:val="0036269E"/>
    <w:rsid w:val="00362904"/>
    <w:rsid w:val="00363A87"/>
    <w:rsid w:val="00363BFF"/>
    <w:rsid w:val="003644AA"/>
    <w:rsid w:val="0036468B"/>
    <w:rsid w:val="00366013"/>
    <w:rsid w:val="00366EFE"/>
    <w:rsid w:val="00367865"/>
    <w:rsid w:val="00367EF8"/>
    <w:rsid w:val="00371A4C"/>
    <w:rsid w:val="00371BFE"/>
    <w:rsid w:val="00373490"/>
    <w:rsid w:val="0037431A"/>
    <w:rsid w:val="00374D31"/>
    <w:rsid w:val="00374FCA"/>
    <w:rsid w:val="00375098"/>
    <w:rsid w:val="003754A9"/>
    <w:rsid w:val="003762B2"/>
    <w:rsid w:val="00376582"/>
    <w:rsid w:val="003778DC"/>
    <w:rsid w:val="003809B0"/>
    <w:rsid w:val="00380DA0"/>
    <w:rsid w:val="003812D7"/>
    <w:rsid w:val="00381AB4"/>
    <w:rsid w:val="00381CAB"/>
    <w:rsid w:val="003829B6"/>
    <w:rsid w:val="00382A86"/>
    <w:rsid w:val="00383125"/>
    <w:rsid w:val="00383B68"/>
    <w:rsid w:val="00383D43"/>
    <w:rsid w:val="00384E0F"/>
    <w:rsid w:val="00385782"/>
    <w:rsid w:val="00385BA1"/>
    <w:rsid w:val="003862F7"/>
    <w:rsid w:val="0038643E"/>
    <w:rsid w:val="00387198"/>
    <w:rsid w:val="0038752A"/>
    <w:rsid w:val="003878A3"/>
    <w:rsid w:val="00387E3F"/>
    <w:rsid w:val="00391A33"/>
    <w:rsid w:val="00391E4B"/>
    <w:rsid w:val="0039220F"/>
    <w:rsid w:val="00392E60"/>
    <w:rsid w:val="00392F52"/>
    <w:rsid w:val="003940D9"/>
    <w:rsid w:val="00395598"/>
    <w:rsid w:val="00395D74"/>
    <w:rsid w:val="00396D7F"/>
    <w:rsid w:val="00397051"/>
    <w:rsid w:val="00397064"/>
    <w:rsid w:val="003A0006"/>
    <w:rsid w:val="003A00BC"/>
    <w:rsid w:val="003A0197"/>
    <w:rsid w:val="003A078E"/>
    <w:rsid w:val="003A0F05"/>
    <w:rsid w:val="003A13E8"/>
    <w:rsid w:val="003A1665"/>
    <w:rsid w:val="003A1EA5"/>
    <w:rsid w:val="003A2377"/>
    <w:rsid w:val="003A40CD"/>
    <w:rsid w:val="003A41BE"/>
    <w:rsid w:val="003A43A3"/>
    <w:rsid w:val="003A4B93"/>
    <w:rsid w:val="003A6149"/>
    <w:rsid w:val="003A6851"/>
    <w:rsid w:val="003B2CC9"/>
    <w:rsid w:val="003B3591"/>
    <w:rsid w:val="003B4B05"/>
    <w:rsid w:val="003B4DE3"/>
    <w:rsid w:val="003B5B40"/>
    <w:rsid w:val="003B63AA"/>
    <w:rsid w:val="003B67FD"/>
    <w:rsid w:val="003B7D0D"/>
    <w:rsid w:val="003C0674"/>
    <w:rsid w:val="003C069D"/>
    <w:rsid w:val="003C117D"/>
    <w:rsid w:val="003C1224"/>
    <w:rsid w:val="003C1A6D"/>
    <w:rsid w:val="003C2054"/>
    <w:rsid w:val="003C2445"/>
    <w:rsid w:val="003C2AA0"/>
    <w:rsid w:val="003C2DC3"/>
    <w:rsid w:val="003C2E91"/>
    <w:rsid w:val="003C3C5C"/>
    <w:rsid w:val="003C48C5"/>
    <w:rsid w:val="003C5CCF"/>
    <w:rsid w:val="003C5E1E"/>
    <w:rsid w:val="003C6015"/>
    <w:rsid w:val="003C6E00"/>
    <w:rsid w:val="003C7062"/>
    <w:rsid w:val="003C748B"/>
    <w:rsid w:val="003D0FD4"/>
    <w:rsid w:val="003D10FC"/>
    <w:rsid w:val="003D1309"/>
    <w:rsid w:val="003D1315"/>
    <w:rsid w:val="003D154C"/>
    <w:rsid w:val="003D1F45"/>
    <w:rsid w:val="003D250D"/>
    <w:rsid w:val="003D2620"/>
    <w:rsid w:val="003D322D"/>
    <w:rsid w:val="003D34A7"/>
    <w:rsid w:val="003D3AFF"/>
    <w:rsid w:val="003D3E4F"/>
    <w:rsid w:val="003D5725"/>
    <w:rsid w:val="003D5DDB"/>
    <w:rsid w:val="003D646C"/>
    <w:rsid w:val="003D6755"/>
    <w:rsid w:val="003D72C0"/>
    <w:rsid w:val="003E1D44"/>
    <w:rsid w:val="003E1F5E"/>
    <w:rsid w:val="003E2B6D"/>
    <w:rsid w:val="003E2BF0"/>
    <w:rsid w:val="003E37A6"/>
    <w:rsid w:val="003E4B56"/>
    <w:rsid w:val="003E5A5D"/>
    <w:rsid w:val="003E5DD4"/>
    <w:rsid w:val="003E5E3E"/>
    <w:rsid w:val="003E69E1"/>
    <w:rsid w:val="003E6A1B"/>
    <w:rsid w:val="003E6D7D"/>
    <w:rsid w:val="003E6FA7"/>
    <w:rsid w:val="003E6FBB"/>
    <w:rsid w:val="003E721D"/>
    <w:rsid w:val="003E763F"/>
    <w:rsid w:val="003F06E2"/>
    <w:rsid w:val="003F141A"/>
    <w:rsid w:val="003F288C"/>
    <w:rsid w:val="003F4073"/>
    <w:rsid w:val="003F422D"/>
    <w:rsid w:val="003F5220"/>
    <w:rsid w:val="003F59DE"/>
    <w:rsid w:val="003F5CE1"/>
    <w:rsid w:val="003F5CEF"/>
    <w:rsid w:val="003F7124"/>
    <w:rsid w:val="003F71A7"/>
    <w:rsid w:val="003F7A00"/>
    <w:rsid w:val="004008EB"/>
    <w:rsid w:val="0040171F"/>
    <w:rsid w:val="00401A61"/>
    <w:rsid w:val="00401BAD"/>
    <w:rsid w:val="004026A1"/>
    <w:rsid w:val="00402AB3"/>
    <w:rsid w:val="004031C5"/>
    <w:rsid w:val="00403D7F"/>
    <w:rsid w:val="00404169"/>
    <w:rsid w:val="00404BDB"/>
    <w:rsid w:val="00404DFA"/>
    <w:rsid w:val="004054E3"/>
    <w:rsid w:val="00405F99"/>
    <w:rsid w:val="00407463"/>
    <w:rsid w:val="00407A5C"/>
    <w:rsid w:val="00407CD6"/>
    <w:rsid w:val="00407D19"/>
    <w:rsid w:val="004101BD"/>
    <w:rsid w:val="00411B7A"/>
    <w:rsid w:val="00412840"/>
    <w:rsid w:val="00413128"/>
    <w:rsid w:val="00415011"/>
    <w:rsid w:val="00415186"/>
    <w:rsid w:val="004155B1"/>
    <w:rsid w:val="0042066D"/>
    <w:rsid w:val="00420861"/>
    <w:rsid w:val="0042132C"/>
    <w:rsid w:val="00421596"/>
    <w:rsid w:val="0042163B"/>
    <w:rsid w:val="00421A62"/>
    <w:rsid w:val="00421F2B"/>
    <w:rsid w:val="004237D4"/>
    <w:rsid w:val="00423B34"/>
    <w:rsid w:val="00424140"/>
    <w:rsid w:val="004278FD"/>
    <w:rsid w:val="004307D8"/>
    <w:rsid w:val="0043133E"/>
    <w:rsid w:val="004315E4"/>
    <w:rsid w:val="00431903"/>
    <w:rsid w:val="0043241C"/>
    <w:rsid w:val="00432511"/>
    <w:rsid w:val="00432A91"/>
    <w:rsid w:val="004331C4"/>
    <w:rsid w:val="00433346"/>
    <w:rsid w:val="00433B23"/>
    <w:rsid w:val="00433BE0"/>
    <w:rsid w:val="00434CC8"/>
    <w:rsid w:val="0043524D"/>
    <w:rsid w:val="00435E7F"/>
    <w:rsid w:val="00436AC4"/>
    <w:rsid w:val="004371B7"/>
    <w:rsid w:val="00441B73"/>
    <w:rsid w:val="004431F6"/>
    <w:rsid w:val="00443AE9"/>
    <w:rsid w:val="004454E3"/>
    <w:rsid w:val="004456C5"/>
    <w:rsid w:val="0044578D"/>
    <w:rsid w:val="00446E72"/>
    <w:rsid w:val="0045092F"/>
    <w:rsid w:val="00450A57"/>
    <w:rsid w:val="00452006"/>
    <w:rsid w:val="004522B7"/>
    <w:rsid w:val="004530A3"/>
    <w:rsid w:val="0045415D"/>
    <w:rsid w:val="00454409"/>
    <w:rsid w:val="004556D9"/>
    <w:rsid w:val="00455B54"/>
    <w:rsid w:val="0046008D"/>
    <w:rsid w:val="00460DD8"/>
    <w:rsid w:val="004613DF"/>
    <w:rsid w:val="0046224F"/>
    <w:rsid w:val="004638DC"/>
    <w:rsid w:val="00463972"/>
    <w:rsid w:val="0046440D"/>
    <w:rsid w:val="00464947"/>
    <w:rsid w:val="00464C10"/>
    <w:rsid w:val="00465BC3"/>
    <w:rsid w:val="004673B4"/>
    <w:rsid w:val="00471914"/>
    <w:rsid w:val="00471AD2"/>
    <w:rsid w:val="00471C6F"/>
    <w:rsid w:val="00471F47"/>
    <w:rsid w:val="00474848"/>
    <w:rsid w:val="004749CB"/>
    <w:rsid w:val="0047582D"/>
    <w:rsid w:val="0047590B"/>
    <w:rsid w:val="004771FD"/>
    <w:rsid w:val="004807DE"/>
    <w:rsid w:val="00480F92"/>
    <w:rsid w:val="00483378"/>
    <w:rsid w:val="00483C9E"/>
    <w:rsid w:val="0048449E"/>
    <w:rsid w:val="00484E83"/>
    <w:rsid w:val="0048508D"/>
    <w:rsid w:val="00485202"/>
    <w:rsid w:val="004865EE"/>
    <w:rsid w:val="004871F7"/>
    <w:rsid w:val="0048726E"/>
    <w:rsid w:val="004872A4"/>
    <w:rsid w:val="004917E4"/>
    <w:rsid w:val="004928D1"/>
    <w:rsid w:val="004929AE"/>
    <w:rsid w:val="00493D08"/>
    <w:rsid w:val="00493D0E"/>
    <w:rsid w:val="00493E5C"/>
    <w:rsid w:val="0049436C"/>
    <w:rsid w:val="004953A1"/>
    <w:rsid w:val="00495527"/>
    <w:rsid w:val="004A0499"/>
    <w:rsid w:val="004A08BD"/>
    <w:rsid w:val="004A1327"/>
    <w:rsid w:val="004A1349"/>
    <w:rsid w:val="004A1920"/>
    <w:rsid w:val="004A1D75"/>
    <w:rsid w:val="004A2CAD"/>
    <w:rsid w:val="004A309C"/>
    <w:rsid w:val="004A43D9"/>
    <w:rsid w:val="004A482D"/>
    <w:rsid w:val="004A4837"/>
    <w:rsid w:val="004A486F"/>
    <w:rsid w:val="004A4C05"/>
    <w:rsid w:val="004A5F6C"/>
    <w:rsid w:val="004A6684"/>
    <w:rsid w:val="004A6BBF"/>
    <w:rsid w:val="004A7E16"/>
    <w:rsid w:val="004B0BEC"/>
    <w:rsid w:val="004B12BF"/>
    <w:rsid w:val="004B1FED"/>
    <w:rsid w:val="004B32C7"/>
    <w:rsid w:val="004B3FB1"/>
    <w:rsid w:val="004B5914"/>
    <w:rsid w:val="004B5B60"/>
    <w:rsid w:val="004B6278"/>
    <w:rsid w:val="004B636F"/>
    <w:rsid w:val="004B7DE4"/>
    <w:rsid w:val="004C3899"/>
    <w:rsid w:val="004C50BA"/>
    <w:rsid w:val="004C523B"/>
    <w:rsid w:val="004C5756"/>
    <w:rsid w:val="004C61F6"/>
    <w:rsid w:val="004C6FA1"/>
    <w:rsid w:val="004C70E3"/>
    <w:rsid w:val="004C7BF0"/>
    <w:rsid w:val="004C7DF7"/>
    <w:rsid w:val="004D0318"/>
    <w:rsid w:val="004D06F5"/>
    <w:rsid w:val="004D087B"/>
    <w:rsid w:val="004D1963"/>
    <w:rsid w:val="004D2511"/>
    <w:rsid w:val="004D2BA2"/>
    <w:rsid w:val="004D3013"/>
    <w:rsid w:val="004D35E0"/>
    <w:rsid w:val="004D37DC"/>
    <w:rsid w:val="004D3AB9"/>
    <w:rsid w:val="004D4B2F"/>
    <w:rsid w:val="004D4F6B"/>
    <w:rsid w:val="004D5A5D"/>
    <w:rsid w:val="004D5CD9"/>
    <w:rsid w:val="004D6372"/>
    <w:rsid w:val="004D7735"/>
    <w:rsid w:val="004E0E1B"/>
    <w:rsid w:val="004E0EB4"/>
    <w:rsid w:val="004E1333"/>
    <w:rsid w:val="004E177E"/>
    <w:rsid w:val="004E1832"/>
    <w:rsid w:val="004E2904"/>
    <w:rsid w:val="004E4299"/>
    <w:rsid w:val="004E42CD"/>
    <w:rsid w:val="004E47CD"/>
    <w:rsid w:val="004E4B83"/>
    <w:rsid w:val="004E54F0"/>
    <w:rsid w:val="004E5EE3"/>
    <w:rsid w:val="004E6323"/>
    <w:rsid w:val="004E66AB"/>
    <w:rsid w:val="004E7216"/>
    <w:rsid w:val="004F094A"/>
    <w:rsid w:val="004F4251"/>
    <w:rsid w:val="004F5CE2"/>
    <w:rsid w:val="004F5DF6"/>
    <w:rsid w:val="004F7AEE"/>
    <w:rsid w:val="004F7C66"/>
    <w:rsid w:val="00500373"/>
    <w:rsid w:val="00500AE7"/>
    <w:rsid w:val="00501B3A"/>
    <w:rsid w:val="00502635"/>
    <w:rsid w:val="005027AB"/>
    <w:rsid w:val="00502AFA"/>
    <w:rsid w:val="00502FBD"/>
    <w:rsid w:val="0050319F"/>
    <w:rsid w:val="00503330"/>
    <w:rsid w:val="00503482"/>
    <w:rsid w:val="00505566"/>
    <w:rsid w:val="0050661F"/>
    <w:rsid w:val="0050795F"/>
    <w:rsid w:val="005102E7"/>
    <w:rsid w:val="005104AE"/>
    <w:rsid w:val="00510A37"/>
    <w:rsid w:val="00511726"/>
    <w:rsid w:val="005119EA"/>
    <w:rsid w:val="00513631"/>
    <w:rsid w:val="00513BFE"/>
    <w:rsid w:val="00513CE8"/>
    <w:rsid w:val="005147F4"/>
    <w:rsid w:val="00514E4E"/>
    <w:rsid w:val="00515B64"/>
    <w:rsid w:val="00517555"/>
    <w:rsid w:val="005176C0"/>
    <w:rsid w:val="00520AB8"/>
    <w:rsid w:val="00521173"/>
    <w:rsid w:val="0052125D"/>
    <w:rsid w:val="00521DAF"/>
    <w:rsid w:val="00521FA3"/>
    <w:rsid w:val="00521FC0"/>
    <w:rsid w:val="0052352F"/>
    <w:rsid w:val="00523D4A"/>
    <w:rsid w:val="00525038"/>
    <w:rsid w:val="00525413"/>
    <w:rsid w:val="00525E19"/>
    <w:rsid w:val="005263A3"/>
    <w:rsid w:val="00526E64"/>
    <w:rsid w:val="00527096"/>
    <w:rsid w:val="00527901"/>
    <w:rsid w:val="00530956"/>
    <w:rsid w:val="00530B17"/>
    <w:rsid w:val="00530CE4"/>
    <w:rsid w:val="00530EAC"/>
    <w:rsid w:val="0053396C"/>
    <w:rsid w:val="00534DEB"/>
    <w:rsid w:val="005358B5"/>
    <w:rsid w:val="00535B55"/>
    <w:rsid w:val="00536798"/>
    <w:rsid w:val="00541008"/>
    <w:rsid w:val="005424DF"/>
    <w:rsid w:val="00542C46"/>
    <w:rsid w:val="00542DD5"/>
    <w:rsid w:val="00542F63"/>
    <w:rsid w:val="0054339F"/>
    <w:rsid w:val="005438C0"/>
    <w:rsid w:val="00543F6C"/>
    <w:rsid w:val="00544822"/>
    <w:rsid w:val="00544F9D"/>
    <w:rsid w:val="005470E5"/>
    <w:rsid w:val="00547107"/>
    <w:rsid w:val="00547120"/>
    <w:rsid w:val="005473A8"/>
    <w:rsid w:val="005479C0"/>
    <w:rsid w:val="00550362"/>
    <w:rsid w:val="00550772"/>
    <w:rsid w:val="00550B6C"/>
    <w:rsid w:val="005520B1"/>
    <w:rsid w:val="005520B9"/>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3B52"/>
    <w:rsid w:val="00564B49"/>
    <w:rsid w:val="00565933"/>
    <w:rsid w:val="00566495"/>
    <w:rsid w:val="00566E3D"/>
    <w:rsid w:val="00566E61"/>
    <w:rsid w:val="00566F0D"/>
    <w:rsid w:val="005671CC"/>
    <w:rsid w:val="00570326"/>
    <w:rsid w:val="005704AA"/>
    <w:rsid w:val="00570A4F"/>
    <w:rsid w:val="00571881"/>
    <w:rsid w:val="00571D70"/>
    <w:rsid w:val="00571F0F"/>
    <w:rsid w:val="005723C9"/>
    <w:rsid w:val="00572C0D"/>
    <w:rsid w:val="005731F0"/>
    <w:rsid w:val="00573A6D"/>
    <w:rsid w:val="00574F17"/>
    <w:rsid w:val="005754B1"/>
    <w:rsid w:val="00576133"/>
    <w:rsid w:val="00576EAF"/>
    <w:rsid w:val="00577328"/>
    <w:rsid w:val="005774C9"/>
    <w:rsid w:val="005774F3"/>
    <w:rsid w:val="00581480"/>
    <w:rsid w:val="00582E32"/>
    <w:rsid w:val="00582EEB"/>
    <w:rsid w:val="005834F6"/>
    <w:rsid w:val="005845D4"/>
    <w:rsid w:val="00584604"/>
    <w:rsid w:val="00584821"/>
    <w:rsid w:val="00585B5C"/>
    <w:rsid w:val="00586868"/>
    <w:rsid w:val="00586FDA"/>
    <w:rsid w:val="005870F6"/>
    <w:rsid w:val="00587CC6"/>
    <w:rsid w:val="00591571"/>
    <w:rsid w:val="00591B3C"/>
    <w:rsid w:val="005934F4"/>
    <w:rsid w:val="00593FD0"/>
    <w:rsid w:val="00594A66"/>
    <w:rsid w:val="0059531A"/>
    <w:rsid w:val="00595C57"/>
    <w:rsid w:val="00595E5B"/>
    <w:rsid w:val="00597F87"/>
    <w:rsid w:val="005A00A6"/>
    <w:rsid w:val="005A04D3"/>
    <w:rsid w:val="005A1411"/>
    <w:rsid w:val="005A1858"/>
    <w:rsid w:val="005A1DA3"/>
    <w:rsid w:val="005A269F"/>
    <w:rsid w:val="005A2905"/>
    <w:rsid w:val="005A297B"/>
    <w:rsid w:val="005A2EF0"/>
    <w:rsid w:val="005A322B"/>
    <w:rsid w:val="005A3819"/>
    <w:rsid w:val="005A3C25"/>
    <w:rsid w:val="005A3D5B"/>
    <w:rsid w:val="005A42BA"/>
    <w:rsid w:val="005A53EB"/>
    <w:rsid w:val="005A6302"/>
    <w:rsid w:val="005A6F09"/>
    <w:rsid w:val="005A708A"/>
    <w:rsid w:val="005A7B27"/>
    <w:rsid w:val="005A7DEB"/>
    <w:rsid w:val="005B0D95"/>
    <w:rsid w:val="005B13CD"/>
    <w:rsid w:val="005B1C56"/>
    <w:rsid w:val="005B1C87"/>
    <w:rsid w:val="005B32CE"/>
    <w:rsid w:val="005B3514"/>
    <w:rsid w:val="005B4CA9"/>
    <w:rsid w:val="005B5802"/>
    <w:rsid w:val="005B7828"/>
    <w:rsid w:val="005C093B"/>
    <w:rsid w:val="005C1143"/>
    <w:rsid w:val="005C1ADC"/>
    <w:rsid w:val="005C2451"/>
    <w:rsid w:val="005C2893"/>
    <w:rsid w:val="005C2C36"/>
    <w:rsid w:val="005C2D93"/>
    <w:rsid w:val="005C3506"/>
    <w:rsid w:val="005C40C7"/>
    <w:rsid w:val="005C40FF"/>
    <w:rsid w:val="005C4712"/>
    <w:rsid w:val="005C4863"/>
    <w:rsid w:val="005C4CAC"/>
    <w:rsid w:val="005C4D6D"/>
    <w:rsid w:val="005C4FC0"/>
    <w:rsid w:val="005C567F"/>
    <w:rsid w:val="005C6182"/>
    <w:rsid w:val="005C65B2"/>
    <w:rsid w:val="005C68F8"/>
    <w:rsid w:val="005C7293"/>
    <w:rsid w:val="005C75F1"/>
    <w:rsid w:val="005D0701"/>
    <w:rsid w:val="005D1438"/>
    <w:rsid w:val="005D1B89"/>
    <w:rsid w:val="005D2508"/>
    <w:rsid w:val="005D3CFF"/>
    <w:rsid w:val="005D49D5"/>
    <w:rsid w:val="005D4B42"/>
    <w:rsid w:val="005D4CC4"/>
    <w:rsid w:val="005D55B0"/>
    <w:rsid w:val="005D5703"/>
    <w:rsid w:val="005E0197"/>
    <w:rsid w:val="005E0F46"/>
    <w:rsid w:val="005E1316"/>
    <w:rsid w:val="005E186B"/>
    <w:rsid w:val="005E2698"/>
    <w:rsid w:val="005E2DB3"/>
    <w:rsid w:val="005E51FD"/>
    <w:rsid w:val="005E538D"/>
    <w:rsid w:val="005E66B1"/>
    <w:rsid w:val="005E7011"/>
    <w:rsid w:val="005E70C7"/>
    <w:rsid w:val="005F044A"/>
    <w:rsid w:val="005F0473"/>
    <w:rsid w:val="005F0808"/>
    <w:rsid w:val="005F17B4"/>
    <w:rsid w:val="005F1E31"/>
    <w:rsid w:val="005F1F53"/>
    <w:rsid w:val="005F4975"/>
    <w:rsid w:val="005F5078"/>
    <w:rsid w:val="005F52C4"/>
    <w:rsid w:val="005F584F"/>
    <w:rsid w:val="005F5977"/>
    <w:rsid w:val="005F5E51"/>
    <w:rsid w:val="005F627D"/>
    <w:rsid w:val="005F69E7"/>
    <w:rsid w:val="005F6CEB"/>
    <w:rsid w:val="005F6CFF"/>
    <w:rsid w:val="005F7592"/>
    <w:rsid w:val="006004F9"/>
    <w:rsid w:val="006013AD"/>
    <w:rsid w:val="00603096"/>
    <w:rsid w:val="006038C6"/>
    <w:rsid w:val="00603BC6"/>
    <w:rsid w:val="00603D80"/>
    <w:rsid w:val="00603F31"/>
    <w:rsid w:val="00603FFC"/>
    <w:rsid w:val="00604485"/>
    <w:rsid w:val="00604796"/>
    <w:rsid w:val="00604BD3"/>
    <w:rsid w:val="006073AD"/>
    <w:rsid w:val="00610901"/>
    <w:rsid w:val="00611A85"/>
    <w:rsid w:val="00611B31"/>
    <w:rsid w:val="0061318C"/>
    <w:rsid w:val="006141F6"/>
    <w:rsid w:val="00614F5C"/>
    <w:rsid w:val="006166CB"/>
    <w:rsid w:val="00616C1E"/>
    <w:rsid w:val="00616F76"/>
    <w:rsid w:val="00617E96"/>
    <w:rsid w:val="006202A6"/>
    <w:rsid w:val="006217AD"/>
    <w:rsid w:val="00623564"/>
    <w:rsid w:val="00626B22"/>
    <w:rsid w:val="00627F96"/>
    <w:rsid w:val="00631174"/>
    <w:rsid w:val="006313B0"/>
    <w:rsid w:val="006319ED"/>
    <w:rsid w:val="00631C31"/>
    <w:rsid w:val="00631F4D"/>
    <w:rsid w:val="00632B7A"/>
    <w:rsid w:val="00633A98"/>
    <w:rsid w:val="00633E03"/>
    <w:rsid w:val="006347A5"/>
    <w:rsid w:val="00634C3B"/>
    <w:rsid w:val="00635D8C"/>
    <w:rsid w:val="006362CD"/>
    <w:rsid w:val="0063650E"/>
    <w:rsid w:val="00636BAD"/>
    <w:rsid w:val="00637111"/>
    <w:rsid w:val="00637212"/>
    <w:rsid w:val="00640A83"/>
    <w:rsid w:val="006413B1"/>
    <w:rsid w:val="00641D2E"/>
    <w:rsid w:val="00641DAE"/>
    <w:rsid w:val="00642D1D"/>
    <w:rsid w:val="00643C74"/>
    <w:rsid w:val="00643CFE"/>
    <w:rsid w:val="00645214"/>
    <w:rsid w:val="006455AC"/>
    <w:rsid w:val="006456F2"/>
    <w:rsid w:val="0064584C"/>
    <w:rsid w:val="00645C65"/>
    <w:rsid w:val="006462D9"/>
    <w:rsid w:val="0064676D"/>
    <w:rsid w:val="00646A82"/>
    <w:rsid w:val="00650137"/>
    <w:rsid w:val="00650285"/>
    <w:rsid w:val="006506BC"/>
    <w:rsid w:val="0065086C"/>
    <w:rsid w:val="00651AB2"/>
    <w:rsid w:val="00651B78"/>
    <w:rsid w:val="00652026"/>
    <w:rsid w:val="00654511"/>
    <w:rsid w:val="00654F1B"/>
    <w:rsid w:val="006563E4"/>
    <w:rsid w:val="006566CF"/>
    <w:rsid w:val="00656B24"/>
    <w:rsid w:val="00656E6C"/>
    <w:rsid w:val="00657224"/>
    <w:rsid w:val="00657475"/>
    <w:rsid w:val="006574FA"/>
    <w:rsid w:val="0066071D"/>
    <w:rsid w:val="00661373"/>
    <w:rsid w:val="00661583"/>
    <w:rsid w:val="00662453"/>
    <w:rsid w:val="006625DD"/>
    <w:rsid w:val="006626FC"/>
    <w:rsid w:val="00662E15"/>
    <w:rsid w:val="006635C9"/>
    <w:rsid w:val="006636BC"/>
    <w:rsid w:val="00664114"/>
    <w:rsid w:val="0066432A"/>
    <w:rsid w:val="006646EB"/>
    <w:rsid w:val="006656ED"/>
    <w:rsid w:val="00665A8F"/>
    <w:rsid w:val="00665E3D"/>
    <w:rsid w:val="006665D5"/>
    <w:rsid w:val="00666E7E"/>
    <w:rsid w:val="0066783C"/>
    <w:rsid w:val="00667C7D"/>
    <w:rsid w:val="00671FCB"/>
    <w:rsid w:val="00672BEB"/>
    <w:rsid w:val="006747A5"/>
    <w:rsid w:val="00674EB1"/>
    <w:rsid w:val="00674F06"/>
    <w:rsid w:val="00675D5E"/>
    <w:rsid w:val="006800FD"/>
    <w:rsid w:val="00680409"/>
    <w:rsid w:val="00681AA7"/>
    <w:rsid w:val="00681FE6"/>
    <w:rsid w:val="00682464"/>
    <w:rsid w:val="00682B96"/>
    <w:rsid w:val="00682DBD"/>
    <w:rsid w:val="00683216"/>
    <w:rsid w:val="006835EB"/>
    <w:rsid w:val="00683C5B"/>
    <w:rsid w:val="0068432F"/>
    <w:rsid w:val="006847D6"/>
    <w:rsid w:val="00685115"/>
    <w:rsid w:val="00686044"/>
    <w:rsid w:val="006871CF"/>
    <w:rsid w:val="0068748F"/>
    <w:rsid w:val="0069031D"/>
    <w:rsid w:val="006909F6"/>
    <w:rsid w:val="006912E7"/>
    <w:rsid w:val="006914F3"/>
    <w:rsid w:val="00691A15"/>
    <w:rsid w:val="00691F13"/>
    <w:rsid w:val="006924AE"/>
    <w:rsid w:val="006934CF"/>
    <w:rsid w:val="00693520"/>
    <w:rsid w:val="00693B77"/>
    <w:rsid w:val="00693F7C"/>
    <w:rsid w:val="00694445"/>
    <w:rsid w:val="006944CA"/>
    <w:rsid w:val="0069560C"/>
    <w:rsid w:val="00695913"/>
    <w:rsid w:val="00696045"/>
    <w:rsid w:val="0069604C"/>
    <w:rsid w:val="0069634D"/>
    <w:rsid w:val="00696D9B"/>
    <w:rsid w:val="006972D4"/>
    <w:rsid w:val="00697984"/>
    <w:rsid w:val="006979F0"/>
    <w:rsid w:val="00697C58"/>
    <w:rsid w:val="006A00BE"/>
    <w:rsid w:val="006A05CC"/>
    <w:rsid w:val="006A069D"/>
    <w:rsid w:val="006A0DBB"/>
    <w:rsid w:val="006A12FE"/>
    <w:rsid w:val="006A2565"/>
    <w:rsid w:val="006A282C"/>
    <w:rsid w:val="006A63CE"/>
    <w:rsid w:val="006B01BB"/>
    <w:rsid w:val="006B0C08"/>
    <w:rsid w:val="006B0DAD"/>
    <w:rsid w:val="006B2128"/>
    <w:rsid w:val="006B23D1"/>
    <w:rsid w:val="006B316A"/>
    <w:rsid w:val="006B398A"/>
    <w:rsid w:val="006B4472"/>
    <w:rsid w:val="006B550C"/>
    <w:rsid w:val="006B55E7"/>
    <w:rsid w:val="006B6C14"/>
    <w:rsid w:val="006B6E8A"/>
    <w:rsid w:val="006B71E5"/>
    <w:rsid w:val="006B725E"/>
    <w:rsid w:val="006B75E4"/>
    <w:rsid w:val="006C13FC"/>
    <w:rsid w:val="006C19CE"/>
    <w:rsid w:val="006C2BE7"/>
    <w:rsid w:val="006C2CEA"/>
    <w:rsid w:val="006C3E70"/>
    <w:rsid w:val="006C404C"/>
    <w:rsid w:val="006C4497"/>
    <w:rsid w:val="006C69FF"/>
    <w:rsid w:val="006C6EE9"/>
    <w:rsid w:val="006C7032"/>
    <w:rsid w:val="006C73F7"/>
    <w:rsid w:val="006D0E31"/>
    <w:rsid w:val="006D11B5"/>
    <w:rsid w:val="006D1FD6"/>
    <w:rsid w:val="006D23F7"/>
    <w:rsid w:val="006D3013"/>
    <w:rsid w:val="006D3702"/>
    <w:rsid w:val="006D371B"/>
    <w:rsid w:val="006D3EE6"/>
    <w:rsid w:val="006D3F46"/>
    <w:rsid w:val="006D4879"/>
    <w:rsid w:val="006D542C"/>
    <w:rsid w:val="006D62CE"/>
    <w:rsid w:val="006D6530"/>
    <w:rsid w:val="006D6A20"/>
    <w:rsid w:val="006D7284"/>
    <w:rsid w:val="006D7B84"/>
    <w:rsid w:val="006D7EBF"/>
    <w:rsid w:val="006E20ED"/>
    <w:rsid w:val="006E2FED"/>
    <w:rsid w:val="006E3429"/>
    <w:rsid w:val="006E37E6"/>
    <w:rsid w:val="006E4D93"/>
    <w:rsid w:val="006E5030"/>
    <w:rsid w:val="006E51E4"/>
    <w:rsid w:val="006E5A2A"/>
    <w:rsid w:val="006E5F83"/>
    <w:rsid w:val="006E7463"/>
    <w:rsid w:val="006F0939"/>
    <w:rsid w:val="006F2810"/>
    <w:rsid w:val="006F3001"/>
    <w:rsid w:val="006F4AC4"/>
    <w:rsid w:val="006F538E"/>
    <w:rsid w:val="006F692C"/>
    <w:rsid w:val="006F7060"/>
    <w:rsid w:val="00700422"/>
    <w:rsid w:val="007019D2"/>
    <w:rsid w:val="007023F7"/>
    <w:rsid w:val="007025A3"/>
    <w:rsid w:val="00703916"/>
    <w:rsid w:val="00704FEA"/>
    <w:rsid w:val="00705745"/>
    <w:rsid w:val="007058C4"/>
    <w:rsid w:val="00705BA7"/>
    <w:rsid w:val="0070691B"/>
    <w:rsid w:val="007070C8"/>
    <w:rsid w:val="0071011F"/>
    <w:rsid w:val="00711558"/>
    <w:rsid w:val="00712BC8"/>
    <w:rsid w:val="00713C9A"/>
    <w:rsid w:val="0071471E"/>
    <w:rsid w:val="007147A2"/>
    <w:rsid w:val="00714AFC"/>
    <w:rsid w:val="00717215"/>
    <w:rsid w:val="00721705"/>
    <w:rsid w:val="00722D81"/>
    <w:rsid w:val="007234D4"/>
    <w:rsid w:val="00723C22"/>
    <w:rsid w:val="007242C9"/>
    <w:rsid w:val="0072506C"/>
    <w:rsid w:val="007251D3"/>
    <w:rsid w:val="00726D88"/>
    <w:rsid w:val="00726DD9"/>
    <w:rsid w:val="007277DA"/>
    <w:rsid w:val="007306B1"/>
    <w:rsid w:val="00730E45"/>
    <w:rsid w:val="00731382"/>
    <w:rsid w:val="00732EA3"/>
    <w:rsid w:val="00732F7B"/>
    <w:rsid w:val="0073382E"/>
    <w:rsid w:val="00733BDF"/>
    <w:rsid w:val="00734526"/>
    <w:rsid w:val="00734795"/>
    <w:rsid w:val="007348C7"/>
    <w:rsid w:val="00734F01"/>
    <w:rsid w:val="00735B17"/>
    <w:rsid w:val="00735CD7"/>
    <w:rsid w:val="00736645"/>
    <w:rsid w:val="00736A97"/>
    <w:rsid w:val="0073708C"/>
    <w:rsid w:val="00737CAD"/>
    <w:rsid w:val="0074043F"/>
    <w:rsid w:val="00741AFC"/>
    <w:rsid w:val="00741CD5"/>
    <w:rsid w:val="007451D1"/>
    <w:rsid w:val="00745AF7"/>
    <w:rsid w:val="00746419"/>
    <w:rsid w:val="00747077"/>
    <w:rsid w:val="0074730A"/>
    <w:rsid w:val="0074768C"/>
    <w:rsid w:val="00750AA0"/>
    <w:rsid w:val="00751EED"/>
    <w:rsid w:val="00752E4F"/>
    <w:rsid w:val="007530D8"/>
    <w:rsid w:val="0075322D"/>
    <w:rsid w:val="00753522"/>
    <w:rsid w:val="00753C70"/>
    <w:rsid w:val="00753DB6"/>
    <w:rsid w:val="007544E0"/>
    <w:rsid w:val="007546D0"/>
    <w:rsid w:val="00754FAC"/>
    <w:rsid w:val="007569FA"/>
    <w:rsid w:val="00756E57"/>
    <w:rsid w:val="00757607"/>
    <w:rsid w:val="00757907"/>
    <w:rsid w:val="0076038C"/>
    <w:rsid w:val="007614E1"/>
    <w:rsid w:val="007627BD"/>
    <w:rsid w:val="00762C02"/>
    <w:rsid w:val="007639DD"/>
    <w:rsid w:val="00763FBE"/>
    <w:rsid w:val="007646CE"/>
    <w:rsid w:val="00764C92"/>
    <w:rsid w:val="00764F92"/>
    <w:rsid w:val="00765A14"/>
    <w:rsid w:val="00765D5A"/>
    <w:rsid w:val="007665AC"/>
    <w:rsid w:val="00766916"/>
    <w:rsid w:val="0076692F"/>
    <w:rsid w:val="00766D16"/>
    <w:rsid w:val="00766F6B"/>
    <w:rsid w:val="007672AE"/>
    <w:rsid w:val="0076763A"/>
    <w:rsid w:val="00767DBB"/>
    <w:rsid w:val="00770163"/>
    <w:rsid w:val="00771931"/>
    <w:rsid w:val="007723C9"/>
    <w:rsid w:val="0077256D"/>
    <w:rsid w:val="00772805"/>
    <w:rsid w:val="00773D6E"/>
    <w:rsid w:val="00773D86"/>
    <w:rsid w:val="00776434"/>
    <w:rsid w:val="0077701C"/>
    <w:rsid w:val="00777791"/>
    <w:rsid w:val="00777EAD"/>
    <w:rsid w:val="00780303"/>
    <w:rsid w:val="0078194F"/>
    <w:rsid w:val="0078422F"/>
    <w:rsid w:val="0078484B"/>
    <w:rsid w:val="007852B9"/>
    <w:rsid w:val="00786262"/>
    <w:rsid w:val="00786B18"/>
    <w:rsid w:val="007871EC"/>
    <w:rsid w:val="00790011"/>
    <w:rsid w:val="00790ABF"/>
    <w:rsid w:val="00790C2B"/>
    <w:rsid w:val="00792B43"/>
    <w:rsid w:val="00793DD9"/>
    <w:rsid w:val="00794200"/>
    <w:rsid w:val="0079492B"/>
    <w:rsid w:val="00794DB5"/>
    <w:rsid w:val="007970F6"/>
    <w:rsid w:val="0079738E"/>
    <w:rsid w:val="0079739E"/>
    <w:rsid w:val="007A0705"/>
    <w:rsid w:val="007A15E5"/>
    <w:rsid w:val="007A1C23"/>
    <w:rsid w:val="007A2261"/>
    <w:rsid w:val="007A2E42"/>
    <w:rsid w:val="007A2EC9"/>
    <w:rsid w:val="007A30FF"/>
    <w:rsid w:val="007A4042"/>
    <w:rsid w:val="007A505C"/>
    <w:rsid w:val="007A52AD"/>
    <w:rsid w:val="007A71D9"/>
    <w:rsid w:val="007A7CF4"/>
    <w:rsid w:val="007B0A1E"/>
    <w:rsid w:val="007B0DF5"/>
    <w:rsid w:val="007B1754"/>
    <w:rsid w:val="007B2006"/>
    <w:rsid w:val="007B29C5"/>
    <w:rsid w:val="007B2B4E"/>
    <w:rsid w:val="007B3F5D"/>
    <w:rsid w:val="007B46F3"/>
    <w:rsid w:val="007B4710"/>
    <w:rsid w:val="007B4942"/>
    <w:rsid w:val="007B4C4C"/>
    <w:rsid w:val="007B5907"/>
    <w:rsid w:val="007B6E32"/>
    <w:rsid w:val="007B7C70"/>
    <w:rsid w:val="007C08FD"/>
    <w:rsid w:val="007C1282"/>
    <w:rsid w:val="007C1C9F"/>
    <w:rsid w:val="007C1EA7"/>
    <w:rsid w:val="007C2FB3"/>
    <w:rsid w:val="007C3F91"/>
    <w:rsid w:val="007C4200"/>
    <w:rsid w:val="007C4849"/>
    <w:rsid w:val="007C4EBE"/>
    <w:rsid w:val="007C53BC"/>
    <w:rsid w:val="007C5540"/>
    <w:rsid w:val="007C6256"/>
    <w:rsid w:val="007C663C"/>
    <w:rsid w:val="007C6BE1"/>
    <w:rsid w:val="007C7AAD"/>
    <w:rsid w:val="007C7AE8"/>
    <w:rsid w:val="007D1425"/>
    <w:rsid w:val="007D1A92"/>
    <w:rsid w:val="007D201B"/>
    <w:rsid w:val="007D25D3"/>
    <w:rsid w:val="007D267B"/>
    <w:rsid w:val="007D26AC"/>
    <w:rsid w:val="007D2E80"/>
    <w:rsid w:val="007D36EE"/>
    <w:rsid w:val="007D4689"/>
    <w:rsid w:val="007D6C6B"/>
    <w:rsid w:val="007E144E"/>
    <w:rsid w:val="007E1888"/>
    <w:rsid w:val="007E1F0B"/>
    <w:rsid w:val="007E3E41"/>
    <w:rsid w:val="007E4036"/>
    <w:rsid w:val="007E442F"/>
    <w:rsid w:val="007E4514"/>
    <w:rsid w:val="007E498E"/>
    <w:rsid w:val="007E4B02"/>
    <w:rsid w:val="007E5940"/>
    <w:rsid w:val="007E69EE"/>
    <w:rsid w:val="007E7136"/>
    <w:rsid w:val="007E7206"/>
    <w:rsid w:val="007F0A1C"/>
    <w:rsid w:val="007F0CC2"/>
    <w:rsid w:val="007F14EE"/>
    <w:rsid w:val="007F2846"/>
    <w:rsid w:val="007F3E52"/>
    <w:rsid w:val="007F4D96"/>
    <w:rsid w:val="007F523C"/>
    <w:rsid w:val="007F5918"/>
    <w:rsid w:val="007F6658"/>
    <w:rsid w:val="007F6AD2"/>
    <w:rsid w:val="007F6F6A"/>
    <w:rsid w:val="007F735E"/>
    <w:rsid w:val="007F736D"/>
    <w:rsid w:val="008005E0"/>
    <w:rsid w:val="00801872"/>
    <w:rsid w:val="00801DA4"/>
    <w:rsid w:val="00803CB7"/>
    <w:rsid w:val="008046E2"/>
    <w:rsid w:val="00804920"/>
    <w:rsid w:val="008053AB"/>
    <w:rsid w:val="00805A94"/>
    <w:rsid w:val="00810665"/>
    <w:rsid w:val="0081176F"/>
    <w:rsid w:val="00811B33"/>
    <w:rsid w:val="0081247E"/>
    <w:rsid w:val="00812E3A"/>
    <w:rsid w:val="00813006"/>
    <w:rsid w:val="008130D8"/>
    <w:rsid w:val="008132AB"/>
    <w:rsid w:val="00813FA4"/>
    <w:rsid w:val="00814750"/>
    <w:rsid w:val="0081542F"/>
    <w:rsid w:val="00815778"/>
    <w:rsid w:val="00815D4A"/>
    <w:rsid w:val="00815E60"/>
    <w:rsid w:val="00817BB4"/>
    <w:rsid w:val="008218B2"/>
    <w:rsid w:val="00821F99"/>
    <w:rsid w:val="008220E2"/>
    <w:rsid w:val="008226EE"/>
    <w:rsid w:val="00822D27"/>
    <w:rsid w:val="00822FFB"/>
    <w:rsid w:val="00823CAC"/>
    <w:rsid w:val="00823FA4"/>
    <w:rsid w:val="00824256"/>
    <w:rsid w:val="00824F01"/>
    <w:rsid w:val="00825220"/>
    <w:rsid w:val="0082586A"/>
    <w:rsid w:val="00825F0A"/>
    <w:rsid w:val="0082618D"/>
    <w:rsid w:val="008268E2"/>
    <w:rsid w:val="00827C82"/>
    <w:rsid w:val="0083091A"/>
    <w:rsid w:val="00831138"/>
    <w:rsid w:val="008313E3"/>
    <w:rsid w:val="008317EB"/>
    <w:rsid w:val="00832488"/>
    <w:rsid w:val="00832C80"/>
    <w:rsid w:val="008336AB"/>
    <w:rsid w:val="008353BA"/>
    <w:rsid w:val="008356E9"/>
    <w:rsid w:val="00835C42"/>
    <w:rsid w:val="0083751B"/>
    <w:rsid w:val="00840CF4"/>
    <w:rsid w:val="00841010"/>
    <w:rsid w:val="00844696"/>
    <w:rsid w:val="008447BF"/>
    <w:rsid w:val="00844D8E"/>
    <w:rsid w:val="008451CA"/>
    <w:rsid w:val="00845A9F"/>
    <w:rsid w:val="00845FE9"/>
    <w:rsid w:val="0084698A"/>
    <w:rsid w:val="00846DFE"/>
    <w:rsid w:val="00847440"/>
    <w:rsid w:val="0084759C"/>
    <w:rsid w:val="008504CA"/>
    <w:rsid w:val="00850A09"/>
    <w:rsid w:val="00851AFF"/>
    <w:rsid w:val="008521A5"/>
    <w:rsid w:val="00852671"/>
    <w:rsid w:val="008527A1"/>
    <w:rsid w:val="0085292F"/>
    <w:rsid w:val="0085397B"/>
    <w:rsid w:val="00853AF3"/>
    <w:rsid w:val="008549C7"/>
    <w:rsid w:val="00854CEC"/>
    <w:rsid w:val="00856801"/>
    <w:rsid w:val="00856AE8"/>
    <w:rsid w:val="00857017"/>
    <w:rsid w:val="00857FBC"/>
    <w:rsid w:val="00860D1D"/>
    <w:rsid w:val="008627A1"/>
    <w:rsid w:val="00862A38"/>
    <w:rsid w:val="0086373D"/>
    <w:rsid w:val="00863BC9"/>
    <w:rsid w:val="008642AF"/>
    <w:rsid w:val="0086480A"/>
    <w:rsid w:val="00864B09"/>
    <w:rsid w:val="008650EF"/>
    <w:rsid w:val="0086520E"/>
    <w:rsid w:val="00865CB8"/>
    <w:rsid w:val="00865D74"/>
    <w:rsid w:val="00866A2A"/>
    <w:rsid w:val="008706F0"/>
    <w:rsid w:val="00872AE0"/>
    <w:rsid w:val="008731FF"/>
    <w:rsid w:val="00874AD8"/>
    <w:rsid w:val="00874D49"/>
    <w:rsid w:val="008771DD"/>
    <w:rsid w:val="008772B2"/>
    <w:rsid w:val="008812C6"/>
    <w:rsid w:val="00881C44"/>
    <w:rsid w:val="0088294B"/>
    <w:rsid w:val="00883EB8"/>
    <w:rsid w:val="008859E9"/>
    <w:rsid w:val="0088708E"/>
    <w:rsid w:val="00887679"/>
    <w:rsid w:val="008902E7"/>
    <w:rsid w:val="00891D69"/>
    <w:rsid w:val="00892AF6"/>
    <w:rsid w:val="0089420A"/>
    <w:rsid w:val="008947D4"/>
    <w:rsid w:val="00896978"/>
    <w:rsid w:val="008970D3"/>
    <w:rsid w:val="008974DA"/>
    <w:rsid w:val="008A00C3"/>
    <w:rsid w:val="008A034B"/>
    <w:rsid w:val="008A04DD"/>
    <w:rsid w:val="008A082B"/>
    <w:rsid w:val="008A0DE1"/>
    <w:rsid w:val="008A2439"/>
    <w:rsid w:val="008A282F"/>
    <w:rsid w:val="008A2E30"/>
    <w:rsid w:val="008A3837"/>
    <w:rsid w:val="008A4683"/>
    <w:rsid w:val="008A4A0B"/>
    <w:rsid w:val="008A512F"/>
    <w:rsid w:val="008A53BD"/>
    <w:rsid w:val="008A551D"/>
    <w:rsid w:val="008A5806"/>
    <w:rsid w:val="008A5981"/>
    <w:rsid w:val="008A5AF8"/>
    <w:rsid w:val="008A64AB"/>
    <w:rsid w:val="008A6CF0"/>
    <w:rsid w:val="008B015F"/>
    <w:rsid w:val="008B1E13"/>
    <w:rsid w:val="008B244A"/>
    <w:rsid w:val="008B295E"/>
    <w:rsid w:val="008B296A"/>
    <w:rsid w:val="008B3094"/>
    <w:rsid w:val="008B331F"/>
    <w:rsid w:val="008B52D1"/>
    <w:rsid w:val="008B5346"/>
    <w:rsid w:val="008B5BF0"/>
    <w:rsid w:val="008B5E5E"/>
    <w:rsid w:val="008B6BCE"/>
    <w:rsid w:val="008B6F41"/>
    <w:rsid w:val="008B7786"/>
    <w:rsid w:val="008B7BF6"/>
    <w:rsid w:val="008C016B"/>
    <w:rsid w:val="008C023C"/>
    <w:rsid w:val="008C062B"/>
    <w:rsid w:val="008C090D"/>
    <w:rsid w:val="008C1A70"/>
    <w:rsid w:val="008C1B60"/>
    <w:rsid w:val="008C336C"/>
    <w:rsid w:val="008C3537"/>
    <w:rsid w:val="008C3809"/>
    <w:rsid w:val="008C3ACB"/>
    <w:rsid w:val="008C3BC3"/>
    <w:rsid w:val="008C4368"/>
    <w:rsid w:val="008C51C3"/>
    <w:rsid w:val="008C72BE"/>
    <w:rsid w:val="008C7987"/>
    <w:rsid w:val="008D21CA"/>
    <w:rsid w:val="008D2B42"/>
    <w:rsid w:val="008D2E5B"/>
    <w:rsid w:val="008D32A7"/>
    <w:rsid w:val="008D359A"/>
    <w:rsid w:val="008D49F8"/>
    <w:rsid w:val="008D513F"/>
    <w:rsid w:val="008D5949"/>
    <w:rsid w:val="008D5CB5"/>
    <w:rsid w:val="008D70B9"/>
    <w:rsid w:val="008D7654"/>
    <w:rsid w:val="008D7887"/>
    <w:rsid w:val="008D7E7D"/>
    <w:rsid w:val="008E0B3D"/>
    <w:rsid w:val="008E1B7C"/>
    <w:rsid w:val="008E21DC"/>
    <w:rsid w:val="008E2F53"/>
    <w:rsid w:val="008E323C"/>
    <w:rsid w:val="008E386D"/>
    <w:rsid w:val="008E3C2F"/>
    <w:rsid w:val="008E3C4F"/>
    <w:rsid w:val="008E5298"/>
    <w:rsid w:val="008E57B6"/>
    <w:rsid w:val="008E64F0"/>
    <w:rsid w:val="008E6CCE"/>
    <w:rsid w:val="008E6E93"/>
    <w:rsid w:val="008E7712"/>
    <w:rsid w:val="008E79A0"/>
    <w:rsid w:val="008E7D87"/>
    <w:rsid w:val="008E7F9B"/>
    <w:rsid w:val="008F0A66"/>
    <w:rsid w:val="008F2031"/>
    <w:rsid w:val="008F2E69"/>
    <w:rsid w:val="008F3C2D"/>
    <w:rsid w:val="008F4EFB"/>
    <w:rsid w:val="008F4F44"/>
    <w:rsid w:val="008F56D2"/>
    <w:rsid w:val="008F6DAA"/>
    <w:rsid w:val="008F6F3A"/>
    <w:rsid w:val="008F74E8"/>
    <w:rsid w:val="008F7950"/>
    <w:rsid w:val="00900591"/>
    <w:rsid w:val="00901A5F"/>
    <w:rsid w:val="009027F3"/>
    <w:rsid w:val="009033E7"/>
    <w:rsid w:val="009034BE"/>
    <w:rsid w:val="009034E7"/>
    <w:rsid w:val="009037BD"/>
    <w:rsid w:val="00903BAC"/>
    <w:rsid w:val="00904923"/>
    <w:rsid w:val="00904E71"/>
    <w:rsid w:val="00904F43"/>
    <w:rsid w:val="00905520"/>
    <w:rsid w:val="00906160"/>
    <w:rsid w:val="00907769"/>
    <w:rsid w:val="00911990"/>
    <w:rsid w:val="00911995"/>
    <w:rsid w:val="009162E6"/>
    <w:rsid w:val="0091649C"/>
    <w:rsid w:val="0091731B"/>
    <w:rsid w:val="009217AE"/>
    <w:rsid w:val="00921CDA"/>
    <w:rsid w:val="00921EFC"/>
    <w:rsid w:val="00922449"/>
    <w:rsid w:val="00923759"/>
    <w:rsid w:val="00924238"/>
    <w:rsid w:val="00924865"/>
    <w:rsid w:val="00924A97"/>
    <w:rsid w:val="009251DE"/>
    <w:rsid w:val="009252BC"/>
    <w:rsid w:val="00925B55"/>
    <w:rsid w:val="00925F42"/>
    <w:rsid w:val="00926969"/>
    <w:rsid w:val="00926FA5"/>
    <w:rsid w:val="00927A19"/>
    <w:rsid w:val="0093062C"/>
    <w:rsid w:val="00930D4B"/>
    <w:rsid w:val="00931D42"/>
    <w:rsid w:val="00931E53"/>
    <w:rsid w:val="00933667"/>
    <w:rsid w:val="009338E2"/>
    <w:rsid w:val="00936052"/>
    <w:rsid w:val="009367D3"/>
    <w:rsid w:val="00936D5B"/>
    <w:rsid w:val="00936F4C"/>
    <w:rsid w:val="0093704E"/>
    <w:rsid w:val="009379AE"/>
    <w:rsid w:val="009418B1"/>
    <w:rsid w:val="00941BDE"/>
    <w:rsid w:val="0094227D"/>
    <w:rsid w:val="00942D72"/>
    <w:rsid w:val="00945718"/>
    <w:rsid w:val="00947469"/>
    <w:rsid w:val="0094752C"/>
    <w:rsid w:val="00947DAE"/>
    <w:rsid w:val="00947EBB"/>
    <w:rsid w:val="00950390"/>
    <w:rsid w:val="0095073E"/>
    <w:rsid w:val="00950E47"/>
    <w:rsid w:val="00951908"/>
    <w:rsid w:val="009528B4"/>
    <w:rsid w:val="00952A0B"/>
    <w:rsid w:val="009533A6"/>
    <w:rsid w:val="00954071"/>
    <w:rsid w:val="009540DC"/>
    <w:rsid w:val="009541B2"/>
    <w:rsid w:val="00954804"/>
    <w:rsid w:val="00954C5E"/>
    <w:rsid w:val="009551D4"/>
    <w:rsid w:val="009552AD"/>
    <w:rsid w:val="009553B5"/>
    <w:rsid w:val="00956924"/>
    <w:rsid w:val="00956EF0"/>
    <w:rsid w:val="0095751B"/>
    <w:rsid w:val="009621DE"/>
    <w:rsid w:val="00963CE4"/>
    <w:rsid w:val="009641AD"/>
    <w:rsid w:val="00965136"/>
    <w:rsid w:val="009654DB"/>
    <w:rsid w:val="00965A1C"/>
    <w:rsid w:val="00966071"/>
    <w:rsid w:val="00966077"/>
    <w:rsid w:val="00966E39"/>
    <w:rsid w:val="009671DA"/>
    <w:rsid w:val="00970EA1"/>
    <w:rsid w:val="00972291"/>
    <w:rsid w:val="009733EC"/>
    <w:rsid w:val="009737B9"/>
    <w:rsid w:val="00975015"/>
    <w:rsid w:val="00975894"/>
    <w:rsid w:val="00976921"/>
    <w:rsid w:val="00977686"/>
    <w:rsid w:val="0098011C"/>
    <w:rsid w:val="009801E2"/>
    <w:rsid w:val="009806B8"/>
    <w:rsid w:val="00981522"/>
    <w:rsid w:val="00982AFF"/>
    <w:rsid w:val="00983DCF"/>
    <w:rsid w:val="009864F0"/>
    <w:rsid w:val="009867A2"/>
    <w:rsid w:val="00986BFD"/>
    <w:rsid w:val="0098719A"/>
    <w:rsid w:val="00987584"/>
    <w:rsid w:val="00987676"/>
    <w:rsid w:val="00987C2E"/>
    <w:rsid w:val="00987F32"/>
    <w:rsid w:val="0099005B"/>
    <w:rsid w:val="00990EAC"/>
    <w:rsid w:val="00992779"/>
    <w:rsid w:val="00994110"/>
    <w:rsid w:val="00994446"/>
    <w:rsid w:val="0099459A"/>
    <w:rsid w:val="00994BB7"/>
    <w:rsid w:val="00994E92"/>
    <w:rsid w:val="009956B2"/>
    <w:rsid w:val="009958A1"/>
    <w:rsid w:val="00995EAB"/>
    <w:rsid w:val="009965FF"/>
    <w:rsid w:val="00996C07"/>
    <w:rsid w:val="009A0343"/>
    <w:rsid w:val="009A053E"/>
    <w:rsid w:val="009A2A2C"/>
    <w:rsid w:val="009A3BDC"/>
    <w:rsid w:val="009A3D29"/>
    <w:rsid w:val="009A4D09"/>
    <w:rsid w:val="009A69AE"/>
    <w:rsid w:val="009A6C5E"/>
    <w:rsid w:val="009A6F04"/>
    <w:rsid w:val="009A7776"/>
    <w:rsid w:val="009B04A3"/>
    <w:rsid w:val="009B12E8"/>
    <w:rsid w:val="009B1D99"/>
    <w:rsid w:val="009B20A4"/>
    <w:rsid w:val="009B2FD3"/>
    <w:rsid w:val="009B3858"/>
    <w:rsid w:val="009B3D2F"/>
    <w:rsid w:val="009B4FEF"/>
    <w:rsid w:val="009B5B1E"/>
    <w:rsid w:val="009B5FE5"/>
    <w:rsid w:val="009B6BB4"/>
    <w:rsid w:val="009B75CB"/>
    <w:rsid w:val="009B77F0"/>
    <w:rsid w:val="009C014E"/>
    <w:rsid w:val="009C0BC1"/>
    <w:rsid w:val="009C1181"/>
    <w:rsid w:val="009C179A"/>
    <w:rsid w:val="009C1CAA"/>
    <w:rsid w:val="009C2A7C"/>
    <w:rsid w:val="009C2A85"/>
    <w:rsid w:val="009C378F"/>
    <w:rsid w:val="009C3B36"/>
    <w:rsid w:val="009C3D2F"/>
    <w:rsid w:val="009C4749"/>
    <w:rsid w:val="009C567D"/>
    <w:rsid w:val="009C696F"/>
    <w:rsid w:val="009C6D75"/>
    <w:rsid w:val="009C7210"/>
    <w:rsid w:val="009C7228"/>
    <w:rsid w:val="009D0573"/>
    <w:rsid w:val="009D060A"/>
    <w:rsid w:val="009D0F05"/>
    <w:rsid w:val="009D14AE"/>
    <w:rsid w:val="009D1687"/>
    <w:rsid w:val="009D246C"/>
    <w:rsid w:val="009D3A78"/>
    <w:rsid w:val="009D4240"/>
    <w:rsid w:val="009D476F"/>
    <w:rsid w:val="009D5003"/>
    <w:rsid w:val="009D562A"/>
    <w:rsid w:val="009D5CDD"/>
    <w:rsid w:val="009D5E74"/>
    <w:rsid w:val="009D60E7"/>
    <w:rsid w:val="009D6534"/>
    <w:rsid w:val="009D6E2D"/>
    <w:rsid w:val="009D75FE"/>
    <w:rsid w:val="009E0907"/>
    <w:rsid w:val="009E1227"/>
    <w:rsid w:val="009E1586"/>
    <w:rsid w:val="009E1B3C"/>
    <w:rsid w:val="009E24A9"/>
    <w:rsid w:val="009E3572"/>
    <w:rsid w:val="009E3D84"/>
    <w:rsid w:val="009E4AC0"/>
    <w:rsid w:val="009E4D69"/>
    <w:rsid w:val="009E526E"/>
    <w:rsid w:val="009E53D5"/>
    <w:rsid w:val="009E5423"/>
    <w:rsid w:val="009E5991"/>
    <w:rsid w:val="009E5BE5"/>
    <w:rsid w:val="009E5D73"/>
    <w:rsid w:val="009E6258"/>
    <w:rsid w:val="009E6F87"/>
    <w:rsid w:val="009E7D80"/>
    <w:rsid w:val="009F10F5"/>
    <w:rsid w:val="009F14DC"/>
    <w:rsid w:val="009F1620"/>
    <w:rsid w:val="009F177E"/>
    <w:rsid w:val="009F1A75"/>
    <w:rsid w:val="009F1B7A"/>
    <w:rsid w:val="009F223A"/>
    <w:rsid w:val="009F2EBB"/>
    <w:rsid w:val="009F5068"/>
    <w:rsid w:val="009F54DC"/>
    <w:rsid w:val="009F5B40"/>
    <w:rsid w:val="009F639F"/>
    <w:rsid w:val="009F7F40"/>
    <w:rsid w:val="00A002FB"/>
    <w:rsid w:val="00A0038F"/>
    <w:rsid w:val="00A009A1"/>
    <w:rsid w:val="00A00DA3"/>
    <w:rsid w:val="00A00E1B"/>
    <w:rsid w:val="00A01D8F"/>
    <w:rsid w:val="00A049D9"/>
    <w:rsid w:val="00A0557D"/>
    <w:rsid w:val="00A0583C"/>
    <w:rsid w:val="00A058A1"/>
    <w:rsid w:val="00A0627F"/>
    <w:rsid w:val="00A06AB5"/>
    <w:rsid w:val="00A06D1F"/>
    <w:rsid w:val="00A077CC"/>
    <w:rsid w:val="00A10A90"/>
    <w:rsid w:val="00A10E21"/>
    <w:rsid w:val="00A120E1"/>
    <w:rsid w:val="00A14460"/>
    <w:rsid w:val="00A1673D"/>
    <w:rsid w:val="00A16F37"/>
    <w:rsid w:val="00A17454"/>
    <w:rsid w:val="00A204ED"/>
    <w:rsid w:val="00A208C1"/>
    <w:rsid w:val="00A20A08"/>
    <w:rsid w:val="00A2328D"/>
    <w:rsid w:val="00A25830"/>
    <w:rsid w:val="00A26A12"/>
    <w:rsid w:val="00A27123"/>
    <w:rsid w:val="00A27B7E"/>
    <w:rsid w:val="00A27C78"/>
    <w:rsid w:val="00A30965"/>
    <w:rsid w:val="00A30E1E"/>
    <w:rsid w:val="00A31093"/>
    <w:rsid w:val="00A3279E"/>
    <w:rsid w:val="00A32915"/>
    <w:rsid w:val="00A32E65"/>
    <w:rsid w:val="00A33BA6"/>
    <w:rsid w:val="00A33CA5"/>
    <w:rsid w:val="00A35C92"/>
    <w:rsid w:val="00A35CF9"/>
    <w:rsid w:val="00A37BCC"/>
    <w:rsid w:val="00A40472"/>
    <w:rsid w:val="00A4085A"/>
    <w:rsid w:val="00A416E6"/>
    <w:rsid w:val="00A4307F"/>
    <w:rsid w:val="00A44716"/>
    <w:rsid w:val="00A45575"/>
    <w:rsid w:val="00A46667"/>
    <w:rsid w:val="00A46D94"/>
    <w:rsid w:val="00A47069"/>
    <w:rsid w:val="00A472D2"/>
    <w:rsid w:val="00A47D4B"/>
    <w:rsid w:val="00A50DE4"/>
    <w:rsid w:val="00A514E9"/>
    <w:rsid w:val="00A52674"/>
    <w:rsid w:val="00A5289C"/>
    <w:rsid w:val="00A52CCD"/>
    <w:rsid w:val="00A531B5"/>
    <w:rsid w:val="00A53B5F"/>
    <w:rsid w:val="00A53C9E"/>
    <w:rsid w:val="00A551B4"/>
    <w:rsid w:val="00A56A8A"/>
    <w:rsid w:val="00A60F84"/>
    <w:rsid w:val="00A635A7"/>
    <w:rsid w:val="00A6389C"/>
    <w:rsid w:val="00A6516F"/>
    <w:rsid w:val="00A65695"/>
    <w:rsid w:val="00A65C01"/>
    <w:rsid w:val="00A702DD"/>
    <w:rsid w:val="00A70500"/>
    <w:rsid w:val="00A70770"/>
    <w:rsid w:val="00A71254"/>
    <w:rsid w:val="00A713DE"/>
    <w:rsid w:val="00A71A87"/>
    <w:rsid w:val="00A72E77"/>
    <w:rsid w:val="00A732B9"/>
    <w:rsid w:val="00A73381"/>
    <w:rsid w:val="00A73A43"/>
    <w:rsid w:val="00A73BB6"/>
    <w:rsid w:val="00A7482E"/>
    <w:rsid w:val="00A74E34"/>
    <w:rsid w:val="00A7550E"/>
    <w:rsid w:val="00A76EB2"/>
    <w:rsid w:val="00A77E2B"/>
    <w:rsid w:val="00A803BF"/>
    <w:rsid w:val="00A82A2D"/>
    <w:rsid w:val="00A83399"/>
    <w:rsid w:val="00A83684"/>
    <w:rsid w:val="00A84DE7"/>
    <w:rsid w:val="00A8580A"/>
    <w:rsid w:val="00A85D7F"/>
    <w:rsid w:val="00A866DC"/>
    <w:rsid w:val="00A867BB"/>
    <w:rsid w:val="00A871D9"/>
    <w:rsid w:val="00A90351"/>
    <w:rsid w:val="00A9049E"/>
    <w:rsid w:val="00A90C63"/>
    <w:rsid w:val="00A92393"/>
    <w:rsid w:val="00A923FD"/>
    <w:rsid w:val="00A9429A"/>
    <w:rsid w:val="00A9443F"/>
    <w:rsid w:val="00A94EC9"/>
    <w:rsid w:val="00A95CFE"/>
    <w:rsid w:val="00A95D52"/>
    <w:rsid w:val="00A97791"/>
    <w:rsid w:val="00AA032F"/>
    <w:rsid w:val="00AA07F0"/>
    <w:rsid w:val="00AA0A83"/>
    <w:rsid w:val="00AA3150"/>
    <w:rsid w:val="00AA3B54"/>
    <w:rsid w:val="00AA42F2"/>
    <w:rsid w:val="00AA4EC1"/>
    <w:rsid w:val="00AA7E31"/>
    <w:rsid w:val="00AB0256"/>
    <w:rsid w:val="00AB0A36"/>
    <w:rsid w:val="00AB1539"/>
    <w:rsid w:val="00AB15DD"/>
    <w:rsid w:val="00AB2636"/>
    <w:rsid w:val="00AB693F"/>
    <w:rsid w:val="00AC0A31"/>
    <w:rsid w:val="00AC126F"/>
    <w:rsid w:val="00AC203A"/>
    <w:rsid w:val="00AC38C4"/>
    <w:rsid w:val="00AC3936"/>
    <w:rsid w:val="00AC3F1D"/>
    <w:rsid w:val="00AC409E"/>
    <w:rsid w:val="00AC468A"/>
    <w:rsid w:val="00AC46CF"/>
    <w:rsid w:val="00AC4A0E"/>
    <w:rsid w:val="00AC566E"/>
    <w:rsid w:val="00AC5DDC"/>
    <w:rsid w:val="00AC6BF1"/>
    <w:rsid w:val="00AD2665"/>
    <w:rsid w:val="00AD281A"/>
    <w:rsid w:val="00AD28D7"/>
    <w:rsid w:val="00AD2BD9"/>
    <w:rsid w:val="00AD2D3B"/>
    <w:rsid w:val="00AD36E7"/>
    <w:rsid w:val="00AD37DB"/>
    <w:rsid w:val="00AD3A4E"/>
    <w:rsid w:val="00AD681C"/>
    <w:rsid w:val="00AD686D"/>
    <w:rsid w:val="00AD6AC5"/>
    <w:rsid w:val="00AD7AF9"/>
    <w:rsid w:val="00AE1CE7"/>
    <w:rsid w:val="00AE1EF6"/>
    <w:rsid w:val="00AE2592"/>
    <w:rsid w:val="00AE3508"/>
    <w:rsid w:val="00AE4967"/>
    <w:rsid w:val="00AE563E"/>
    <w:rsid w:val="00AE66BF"/>
    <w:rsid w:val="00AE6BF7"/>
    <w:rsid w:val="00AE79D5"/>
    <w:rsid w:val="00AF06CB"/>
    <w:rsid w:val="00AF09E8"/>
    <w:rsid w:val="00AF1965"/>
    <w:rsid w:val="00AF1C95"/>
    <w:rsid w:val="00AF3984"/>
    <w:rsid w:val="00AF3B02"/>
    <w:rsid w:val="00AF649D"/>
    <w:rsid w:val="00AF66E6"/>
    <w:rsid w:val="00AF6E93"/>
    <w:rsid w:val="00B003D9"/>
    <w:rsid w:val="00B004ED"/>
    <w:rsid w:val="00B01789"/>
    <w:rsid w:val="00B01965"/>
    <w:rsid w:val="00B01B6B"/>
    <w:rsid w:val="00B01C4F"/>
    <w:rsid w:val="00B038DD"/>
    <w:rsid w:val="00B03CA8"/>
    <w:rsid w:val="00B03E60"/>
    <w:rsid w:val="00B0482B"/>
    <w:rsid w:val="00B05F06"/>
    <w:rsid w:val="00B114F7"/>
    <w:rsid w:val="00B120AD"/>
    <w:rsid w:val="00B1285D"/>
    <w:rsid w:val="00B12860"/>
    <w:rsid w:val="00B13252"/>
    <w:rsid w:val="00B147A2"/>
    <w:rsid w:val="00B14AD6"/>
    <w:rsid w:val="00B15042"/>
    <w:rsid w:val="00B15BC8"/>
    <w:rsid w:val="00B168BA"/>
    <w:rsid w:val="00B171FF"/>
    <w:rsid w:val="00B176B0"/>
    <w:rsid w:val="00B17826"/>
    <w:rsid w:val="00B17BDA"/>
    <w:rsid w:val="00B17F03"/>
    <w:rsid w:val="00B20C9B"/>
    <w:rsid w:val="00B2104A"/>
    <w:rsid w:val="00B210B4"/>
    <w:rsid w:val="00B2185B"/>
    <w:rsid w:val="00B21AEC"/>
    <w:rsid w:val="00B221F4"/>
    <w:rsid w:val="00B22DB6"/>
    <w:rsid w:val="00B236BE"/>
    <w:rsid w:val="00B23F01"/>
    <w:rsid w:val="00B241B5"/>
    <w:rsid w:val="00B24C73"/>
    <w:rsid w:val="00B262F6"/>
    <w:rsid w:val="00B26BBF"/>
    <w:rsid w:val="00B27698"/>
    <w:rsid w:val="00B302E7"/>
    <w:rsid w:val="00B30672"/>
    <w:rsid w:val="00B308A9"/>
    <w:rsid w:val="00B30A8E"/>
    <w:rsid w:val="00B30EC4"/>
    <w:rsid w:val="00B30EF6"/>
    <w:rsid w:val="00B34241"/>
    <w:rsid w:val="00B34EC4"/>
    <w:rsid w:val="00B3547F"/>
    <w:rsid w:val="00B35FC8"/>
    <w:rsid w:val="00B37036"/>
    <w:rsid w:val="00B3756B"/>
    <w:rsid w:val="00B37A43"/>
    <w:rsid w:val="00B37C47"/>
    <w:rsid w:val="00B40281"/>
    <w:rsid w:val="00B40DC0"/>
    <w:rsid w:val="00B4183B"/>
    <w:rsid w:val="00B425DB"/>
    <w:rsid w:val="00B428E8"/>
    <w:rsid w:val="00B42B10"/>
    <w:rsid w:val="00B43131"/>
    <w:rsid w:val="00B43EDA"/>
    <w:rsid w:val="00B44133"/>
    <w:rsid w:val="00B44399"/>
    <w:rsid w:val="00B44A34"/>
    <w:rsid w:val="00B44AD4"/>
    <w:rsid w:val="00B4534A"/>
    <w:rsid w:val="00B4716E"/>
    <w:rsid w:val="00B47507"/>
    <w:rsid w:val="00B478FF"/>
    <w:rsid w:val="00B479AB"/>
    <w:rsid w:val="00B47BA5"/>
    <w:rsid w:val="00B47EBD"/>
    <w:rsid w:val="00B504EC"/>
    <w:rsid w:val="00B50C43"/>
    <w:rsid w:val="00B515FD"/>
    <w:rsid w:val="00B526B8"/>
    <w:rsid w:val="00B53056"/>
    <w:rsid w:val="00B53F60"/>
    <w:rsid w:val="00B54302"/>
    <w:rsid w:val="00B54359"/>
    <w:rsid w:val="00B5538D"/>
    <w:rsid w:val="00B601F1"/>
    <w:rsid w:val="00B6113C"/>
    <w:rsid w:val="00B61187"/>
    <w:rsid w:val="00B6119F"/>
    <w:rsid w:val="00B6129B"/>
    <w:rsid w:val="00B612BA"/>
    <w:rsid w:val="00B62CB6"/>
    <w:rsid w:val="00B63A46"/>
    <w:rsid w:val="00B64230"/>
    <w:rsid w:val="00B64A3F"/>
    <w:rsid w:val="00B64C51"/>
    <w:rsid w:val="00B64E0A"/>
    <w:rsid w:val="00B65574"/>
    <w:rsid w:val="00B6594F"/>
    <w:rsid w:val="00B67523"/>
    <w:rsid w:val="00B67A04"/>
    <w:rsid w:val="00B67A52"/>
    <w:rsid w:val="00B7007B"/>
    <w:rsid w:val="00B71081"/>
    <w:rsid w:val="00B71767"/>
    <w:rsid w:val="00B72183"/>
    <w:rsid w:val="00B72E6E"/>
    <w:rsid w:val="00B741D2"/>
    <w:rsid w:val="00B74457"/>
    <w:rsid w:val="00B74AFE"/>
    <w:rsid w:val="00B766B5"/>
    <w:rsid w:val="00B77AFD"/>
    <w:rsid w:val="00B77DFB"/>
    <w:rsid w:val="00B80A53"/>
    <w:rsid w:val="00B8219A"/>
    <w:rsid w:val="00B823A7"/>
    <w:rsid w:val="00B82A2D"/>
    <w:rsid w:val="00B82C7A"/>
    <w:rsid w:val="00B82EDF"/>
    <w:rsid w:val="00B83129"/>
    <w:rsid w:val="00B83466"/>
    <w:rsid w:val="00B83639"/>
    <w:rsid w:val="00B83910"/>
    <w:rsid w:val="00B8473E"/>
    <w:rsid w:val="00B851D9"/>
    <w:rsid w:val="00B863B7"/>
    <w:rsid w:val="00B86682"/>
    <w:rsid w:val="00B8677D"/>
    <w:rsid w:val="00B87C17"/>
    <w:rsid w:val="00B9318B"/>
    <w:rsid w:val="00B938E5"/>
    <w:rsid w:val="00B94074"/>
    <w:rsid w:val="00B944A6"/>
    <w:rsid w:val="00B9465D"/>
    <w:rsid w:val="00B94CDC"/>
    <w:rsid w:val="00B9533B"/>
    <w:rsid w:val="00B956B7"/>
    <w:rsid w:val="00B95EB1"/>
    <w:rsid w:val="00B96703"/>
    <w:rsid w:val="00B96813"/>
    <w:rsid w:val="00B969EF"/>
    <w:rsid w:val="00B97609"/>
    <w:rsid w:val="00BA062C"/>
    <w:rsid w:val="00BA09A9"/>
    <w:rsid w:val="00BA0C65"/>
    <w:rsid w:val="00BA21C0"/>
    <w:rsid w:val="00BA27F5"/>
    <w:rsid w:val="00BA2A9F"/>
    <w:rsid w:val="00BA3337"/>
    <w:rsid w:val="00BA337C"/>
    <w:rsid w:val="00BA34B1"/>
    <w:rsid w:val="00BA3921"/>
    <w:rsid w:val="00BA39CB"/>
    <w:rsid w:val="00BA3A1F"/>
    <w:rsid w:val="00BA4257"/>
    <w:rsid w:val="00BA42D7"/>
    <w:rsid w:val="00BA4BC0"/>
    <w:rsid w:val="00BA5413"/>
    <w:rsid w:val="00BA611D"/>
    <w:rsid w:val="00BA6147"/>
    <w:rsid w:val="00BA64BC"/>
    <w:rsid w:val="00BA7F00"/>
    <w:rsid w:val="00BB02FC"/>
    <w:rsid w:val="00BB14A4"/>
    <w:rsid w:val="00BB1A20"/>
    <w:rsid w:val="00BB34EF"/>
    <w:rsid w:val="00BB462A"/>
    <w:rsid w:val="00BB4941"/>
    <w:rsid w:val="00BB4C87"/>
    <w:rsid w:val="00BB655E"/>
    <w:rsid w:val="00BB68E1"/>
    <w:rsid w:val="00BB6FEE"/>
    <w:rsid w:val="00BB7130"/>
    <w:rsid w:val="00BB7339"/>
    <w:rsid w:val="00BB766F"/>
    <w:rsid w:val="00BB7BFA"/>
    <w:rsid w:val="00BC1D1F"/>
    <w:rsid w:val="00BC268C"/>
    <w:rsid w:val="00BC2780"/>
    <w:rsid w:val="00BC2A4C"/>
    <w:rsid w:val="00BC3771"/>
    <w:rsid w:val="00BC4127"/>
    <w:rsid w:val="00BC48BF"/>
    <w:rsid w:val="00BC4A67"/>
    <w:rsid w:val="00BC4CAE"/>
    <w:rsid w:val="00BC4D1D"/>
    <w:rsid w:val="00BC55EA"/>
    <w:rsid w:val="00BC699E"/>
    <w:rsid w:val="00BC7BCE"/>
    <w:rsid w:val="00BC7C98"/>
    <w:rsid w:val="00BD10A0"/>
    <w:rsid w:val="00BD1285"/>
    <w:rsid w:val="00BD12E9"/>
    <w:rsid w:val="00BD1DCC"/>
    <w:rsid w:val="00BD3FEB"/>
    <w:rsid w:val="00BD470C"/>
    <w:rsid w:val="00BD5316"/>
    <w:rsid w:val="00BD55F2"/>
    <w:rsid w:val="00BD58C6"/>
    <w:rsid w:val="00BD5BA2"/>
    <w:rsid w:val="00BD5DDC"/>
    <w:rsid w:val="00BD68FB"/>
    <w:rsid w:val="00BD73DE"/>
    <w:rsid w:val="00BE0828"/>
    <w:rsid w:val="00BE10FA"/>
    <w:rsid w:val="00BE29D2"/>
    <w:rsid w:val="00BE39DD"/>
    <w:rsid w:val="00BE4BFF"/>
    <w:rsid w:val="00BE53BE"/>
    <w:rsid w:val="00BE64D9"/>
    <w:rsid w:val="00BE6F2B"/>
    <w:rsid w:val="00BE7EEB"/>
    <w:rsid w:val="00BF0247"/>
    <w:rsid w:val="00BF04F4"/>
    <w:rsid w:val="00BF0909"/>
    <w:rsid w:val="00BF2151"/>
    <w:rsid w:val="00BF2B7A"/>
    <w:rsid w:val="00BF4B2C"/>
    <w:rsid w:val="00BF4D59"/>
    <w:rsid w:val="00BF5442"/>
    <w:rsid w:val="00BF5C00"/>
    <w:rsid w:val="00BF7685"/>
    <w:rsid w:val="00C00FD0"/>
    <w:rsid w:val="00C0106C"/>
    <w:rsid w:val="00C01377"/>
    <w:rsid w:val="00C0250C"/>
    <w:rsid w:val="00C03FF7"/>
    <w:rsid w:val="00C04B48"/>
    <w:rsid w:val="00C04B74"/>
    <w:rsid w:val="00C05541"/>
    <w:rsid w:val="00C073E0"/>
    <w:rsid w:val="00C10186"/>
    <w:rsid w:val="00C10F43"/>
    <w:rsid w:val="00C1126A"/>
    <w:rsid w:val="00C1127A"/>
    <w:rsid w:val="00C1135A"/>
    <w:rsid w:val="00C116BA"/>
    <w:rsid w:val="00C11BD8"/>
    <w:rsid w:val="00C11C56"/>
    <w:rsid w:val="00C11ECA"/>
    <w:rsid w:val="00C1317E"/>
    <w:rsid w:val="00C139CA"/>
    <w:rsid w:val="00C14270"/>
    <w:rsid w:val="00C1449E"/>
    <w:rsid w:val="00C15711"/>
    <w:rsid w:val="00C168EA"/>
    <w:rsid w:val="00C16F34"/>
    <w:rsid w:val="00C172A5"/>
    <w:rsid w:val="00C17D79"/>
    <w:rsid w:val="00C2000F"/>
    <w:rsid w:val="00C205B5"/>
    <w:rsid w:val="00C21213"/>
    <w:rsid w:val="00C216EB"/>
    <w:rsid w:val="00C225DD"/>
    <w:rsid w:val="00C229C3"/>
    <w:rsid w:val="00C22D24"/>
    <w:rsid w:val="00C235A0"/>
    <w:rsid w:val="00C23829"/>
    <w:rsid w:val="00C2399C"/>
    <w:rsid w:val="00C24E58"/>
    <w:rsid w:val="00C257A6"/>
    <w:rsid w:val="00C25D66"/>
    <w:rsid w:val="00C25E62"/>
    <w:rsid w:val="00C31A4E"/>
    <w:rsid w:val="00C31E64"/>
    <w:rsid w:val="00C31F86"/>
    <w:rsid w:val="00C32D9F"/>
    <w:rsid w:val="00C35914"/>
    <w:rsid w:val="00C36A4E"/>
    <w:rsid w:val="00C36BD5"/>
    <w:rsid w:val="00C36CAF"/>
    <w:rsid w:val="00C372A8"/>
    <w:rsid w:val="00C402D0"/>
    <w:rsid w:val="00C409EE"/>
    <w:rsid w:val="00C4128F"/>
    <w:rsid w:val="00C41717"/>
    <w:rsid w:val="00C4195E"/>
    <w:rsid w:val="00C422E1"/>
    <w:rsid w:val="00C425BA"/>
    <w:rsid w:val="00C42CF6"/>
    <w:rsid w:val="00C44047"/>
    <w:rsid w:val="00C44A86"/>
    <w:rsid w:val="00C45EEC"/>
    <w:rsid w:val="00C471EF"/>
    <w:rsid w:val="00C473E0"/>
    <w:rsid w:val="00C500B5"/>
    <w:rsid w:val="00C52C20"/>
    <w:rsid w:val="00C53462"/>
    <w:rsid w:val="00C53C26"/>
    <w:rsid w:val="00C5532C"/>
    <w:rsid w:val="00C55E4A"/>
    <w:rsid w:val="00C5603A"/>
    <w:rsid w:val="00C56076"/>
    <w:rsid w:val="00C60482"/>
    <w:rsid w:val="00C61467"/>
    <w:rsid w:val="00C6166C"/>
    <w:rsid w:val="00C61FBA"/>
    <w:rsid w:val="00C62287"/>
    <w:rsid w:val="00C62541"/>
    <w:rsid w:val="00C62891"/>
    <w:rsid w:val="00C63189"/>
    <w:rsid w:val="00C6330D"/>
    <w:rsid w:val="00C65B07"/>
    <w:rsid w:val="00C66354"/>
    <w:rsid w:val="00C665D5"/>
    <w:rsid w:val="00C66980"/>
    <w:rsid w:val="00C70C5E"/>
    <w:rsid w:val="00C70E9D"/>
    <w:rsid w:val="00C71118"/>
    <w:rsid w:val="00C719BB"/>
    <w:rsid w:val="00C71AF0"/>
    <w:rsid w:val="00C7559E"/>
    <w:rsid w:val="00C75623"/>
    <w:rsid w:val="00C75789"/>
    <w:rsid w:val="00C76D65"/>
    <w:rsid w:val="00C779CA"/>
    <w:rsid w:val="00C8098A"/>
    <w:rsid w:val="00C8150C"/>
    <w:rsid w:val="00C81F7A"/>
    <w:rsid w:val="00C8210F"/>
    <w:rsid w:val="00C8299F"/>
    <w:rsid w:val="00C82CC6"/>
    <w:rsid w:val="00C82E53"/>
    <w:rsid w:val="00C83069"/>
    <w:rsid w:val="00C8322E"/>
    <w:rsid w:val="00C835B0"/>
    <w:rsid w:val="00C835B5"/>
    <w:rsid w:val="00C83AE2"/>
    <w:rsid w:val="00C84B75"/>
    <w:rsid w:val="00C84E10"/>
    <w:rsid w:val="00C850F4"/>
    <w:rsid w:val="00C851E4"/>
    <w:rsid w:val="00C86193"/>
    <w:rsid w:val="00C878C0"/>
    <w:rsid w:val="00C87976"/>
    <w:rsid w:val="00C879EF"/>
    <w:rsid w:val="00C9037B"/>
    <w:rsid w:val="00C90F58"/>
    <w:rsid w:val="00C912EB"/>
    <w:rsid w:val="00C92103"/>
    <w:rsid w:val="00C92793"/>
    <w:rsid w:val="00C92D14"/>
    <w:rsid w:val="00C93586"/>
    <w:rsid w:val="00C936AB"/>
    <w:rsid w:val="00C93987"/>
    <w:rsid w:val="00C93C31"/>
    <w:rsid w:val="00C93D8D"/>
    <w:rsid w:val="00C93DDE"/>
    <w:rsid w:val="00C9633D"/>
    <w:rsid w:val="00C96B5A"/>
    <w:rsid w:val="00C97522"/>
    <w:rsid w:val="00C97751"/>
    <w:rsid w:val="00C978E9"/>
    <w:rsid w:val="00CA0C15"/>
    <w:rsid w:val="00CA1B21"/>
    <w:rsid w:val="00CA2E12"/>
    <w:rsid w:val="00CA4496"/>
    <w:rsid w:val="00CA61A8"/>
    <w:rsid w:val="00CA63E8"/>
    <w:rsid w:val="00CA6D4D"/>
    <w:rsid w:val="00CA6F92"/>
    <w:rsid w:val="00CA7A13"/>
    <w:rsid w:val="00CB2B76"/>
    <w:rsid w:val="00CB3721"/>
    <w:rsid w:val="00CB4E81"/>
    <w:rsid w:val="00CB5178"/>
    <w:rsid w:val="00CB53B8"/>
    <w:rsid w:val="00CB59FC"/>
    <w:rsid w:val="00CB68E7"/>
    <w:rsid w:val="00CC0726"/>
    <w:rsid w:val="00CC08EE"/>
    <w:rsid w:val="00CC1450"/>
    <w:rsid w:val="00CC17B0"/>
    <w:rsid w:val="00CC20C3"/>
    <w:rsid w:val="00CC2296"/>
    <w:rsid w:val="00CC2697"/>
    <w:rsid w:val="00CC4B99"/>
    <w:rsid w:val="00CC4D5F"/>
    <w:rsid w:val="00CC5FD3"/>
    <w:rsid w:val="00CC6138"/>
    <w:rsid w:val="00CC63F3"/>
    <w:rsid w:val="00CC68AC"/>
    <w:rsid w:val="00CC6991"/>
    <w:rsid w:val="00CC71BD"/>
    <w:rsid w:val="00CC7E14"/>
    <w:rsid w:val="00CD018D"/>
    <w:rsid w:val="00CD1CDD"/>
    <w:rsid w:val="00CD2CB9"/>
    <w:rsid w:val="00CD4029"/>
    <w:rsid w:val="00CD57C1"/>
    <w:rsid w:val="00CD75CE"/>
    <w:rsid w:val="00CE0051"/>
    <w:rsid w:val="00CE04B2"/>
    <w:rsid w:val="00CE1390"/>
    <w:rsid w:val="00CE14F9"/>
    <w:rsid w:val="00CE167D"/>
    <w:rsid w:val="00CE1737"/>
    <w:rsid w:val="00CE375A"/>
    <w:rsid w:val="00CE563D"/>
    <w:rsid w:val="00CE5DF2"/>
    <w:rsid w:val="00CE708B"/>
    <w:rsid w:val="00CE72ED"/>
    <w:rsid w:val="00CE7E10"/>
    <w:rsid w:val="00CF166B"/>
    <w:rsid w:val="00CF1981"/>
    <w:rsid w:val="00CF1C6B"/>
    <w:rsid w:val="00CF2487"/>
    <w:rsid w:val="00CF2B0D"/>
    <w:rsid w:val="00CF2C6F"/>
    <w:rsid w:val="00CF35DA"/>
    <w:rsid w:val="00CF4001"/>
    <w:rsid w:val="00CF4703"/>
    <w:rsid w:val="00CF4AE1"/>
    <w:rsid w:val="00CF4FAD"/>
    <w:rsid w:val="00CF5208"/>
    <w:rsid w:val="00CF5D18"/>
    <w:rsid w:val="00CF6061"/>
    <w:rsid w:val="00CF6BD0"/>
    <w:rsid w:val="00CF78DC"/>
    <w:rsid w:val="00CF7AF5"/>
    <w:rsid w:val="00CF7E24"/>
    <w:rsid w:val="00D00188"/>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1082"/>
    <w:rsid w:val="00D11C0F"/>
    <w:rsid w:val="00D12366"/>
    <w:rsid w:val="00D126CD"/>
    <w:rsid w:val="00D128F5"/>
    <w:rsid w:val="00D12FDB"/>
    <w:rsid w:val="00D13489"/>
    <w:rsid w:val="00D14F4B"/>
    <w:rsid w:val="00D1520C"/>
    <w:rsid w:val="00D16735"/>
    <w:rsid w:val="00D17264"/>
    <w:rsid w:val="00D172C0"/>
    <w:rsid w:val="00D17372"/>
    <w:rsid w:val="00D2012E"/>
    <w:rsid w:val="00D2034F"/>
    <w:rsid w:val="00D20859"/>
    <w:rsid w:val="00D20C7A"/>
    <w:rsid w:val="00D20F61"/>
    <w:rsid w:val="00D2161D"/>
    <w:rsid w:val="00D217B3"/>
    <w:rsid w:val="00D21931"/>
    <w:rsid w:val="00D22797"/>
    <w:rsid w:val="00D22949"/>
    <w:rsid w:val="00D2325B"/>
    <w:rsid w:val="00D232CB"/>
    <w:rsid w:val="00D23551"/>
    <w:rsid w:val="00D252A1"/>
    <w:rsid w:val="00D25C89"/>
    <w:rsid w:val="00D25D72"/>
    <w:rsid w:val="00D26229"/>
    <w:rsid w:val="00D26870"/>
    <w:rsid w:val="00D27711"/>
    <w:rsid w:val="00D27902"/>
    <w:rsid w:val="00D27C95"/>
    <w:rsid w:val="00D31B85"/>
    <w:rsid w:val="00D31D5A"/>
    <w:rsid w:val="00D32A43"/>
    <w:rsid w:val="00D333ED"/>
    <w:rsid w:val="00D339CA"/>
    <w:rsid w:val="00D33BED"/>
    <w:rsid w:val="00D33DA9"/>
    <w:rsid w:val="00D33DE6"/>
    <w:rsid w:val="00D36E02"/>
    <w:rsid w:val="00D40076"/>
    <w:rsid w:val="00D40148"/>
    <w:rsid w:val="00D40B58"/>
    <w:rsid w:val="00D420FB"/>
    <w:rsid w:val="00D424DA"/>
    <w:rsid w:val="00D42D5C"/>
    <w:rsid w:val="00D43442"/>
    <w:rsid w:val="00D43949"/>
    <w:rsid w:val="00D43C2A"/>
    <w:rsid w:val="00D43F3C"/>
    <w:rsid w:val="00D43FB8"/>
    <w:rsid w:val="00D44212"/>
    <w:rsid w:val="00D44289"/>
    <w:rsid w:val="00D44AA4"/>
    <w:rsid w:val="00D455DB"/>
    <w:rsid w:val="00D4571A"/>
    <w:rsid w:val="00D45CB1"/>
    <w:rsid w:val="00D46920"/>
    <w:rsid w:val="00D46C22"/>
    <w:rsid w:val="00D47634"/>
    <w:rsid w:val="00D479F0"/>
    <w:rsid w:val="00D50028"/>
    <w:rsid w:val="00D50FC1"/>
    <w:rsid w:val="00D52453"/>
    <w:rsid w:val="00D5266F"/>
    <w:rsid w:val="00D528A0"/>
    <w:rsid w:val="00D52A02"/>
    <w:rsid w:val="00D52A75"/>
    <w:rsid w:val="00D52AF0"/>
    <w:rsid w:val="00D53069"/>
    <w:rsid w:val="00D53325"/>
    <w:rsid w:val="00D53A3D"/>
    <w:rsid w:val="00D54460"/>
    <w:rsid w:val="00D54650"/>
    <w:rsid w:val="00D5487A"/>
    <w:rsid w:val="00D54B25"/>
    <w:rsid w:val="00D54F7C"/>
    <w:rsid w:val="00D55A40"/>
    <w:rsid w:val="00D564E4"/>
    <w:rsid w:val="00D57D55"/>
    <w:rsid w:val="00D60080"/>
    <w:rsid w:val="00D60422"/>
    <w:rsid w:val="00D60743"/>
    <w:rsid w:val="00D60865"/>
    <w:rsid w:val="00D60B73"/>
    <w:rsid w:val="00D610D5"/>
    <w:rsid w:val="00D614FF"/>
    <w:rsid w:val="00D622E6"/>
    <w:rsid w:val="00D62548"/>
    <w:rsid w:val="00D62BD6"/>
    <w:rsid w:val="00D62F28"/>
    <w:rsid w:val="00D6562E"/>
    <w:rsid w:val="00D67FEC"/>
    <w:rsid w:val="00D70CAD"/>
    <w:rsid w:val="00D70E9D"/>
    <w:rsid w:val="00D72B0A"/>
    <w:rsid w:val="00D7367A"/>
    <w:rsid w:val="00D74412"/>
    <w:rsid w:val="00D74C60"/>
    <w:rsid w:val="00D74CFD"/>
    <w:rsid w:val="00D75160"/>
    <w:rsid w:val="00D76CEC"/>
    <w:rsid w:val="00D76D17"/>
    <w:rsid w:val="00D800F6"/>
    <w:rsid w:val="00D80178"/>
    <w:rsid w:val="00D80193"/>
    <w:rsid w:val="00D80918"/>
    <w:rsid w:val="00D8098D"/>
    <w:rsid w:val="00D80D3A"/>
    <w:rsid w:val="00D817D5"/>
    <w:rsid w:val="00D81E28"/>
    <w:rsid w:val="00D83232"/>
    <w:rsid w:val="00D83977"/>
    <w:rsid w:val="00D84555"/>
    <w:rsid w:val="00D8512D"/>
    <w:rsid w:val="00D870D3"/>
    <w:rsid w:val="00D8724E"/>
    <w:rsid w:val="00D87991"/>
    <w:rsid w:val="00D90072"/>
    <w:rsid w:val="00D9223F"/>
    <w:rsid w:val="00D92CAB"/>
    <w:rsid w:val="00D9359F"/>
    <w:rsid w:val="00D93E25"/>
    <w:rsid w:val="00D94398"/>
    <w:rsid w:val="00D9492A"/>
    <w:rsid w:val="00D94C7A"/>
    <w:rsid w:val="00D94E2C"/>
    <w:rsid w:val="00D9507C"/>
    <w:rsid w:val="00D95740"/>
    <w:rsid w:val="00D96619"/>
    <w:rsid w:val="00D96655"/>
    <w:rsid w:val="00D96AD1"/>
    <w:rsid w:val="00DA027E"/>
    <w:rsid w:val="00DA099A"/>
    <w:rsid w:val="00DA0D62"/>
    <w:rsid w:val="00DA1535"/>
    <w:rsid w:val="00DA1CF9"/>
    <w:rsid w:val="00DA1CFA"/>
    <w:rsid w:val="00DA1E2C"/>
    <w:rsid w:val="00DA3842"/>
    <w:rsid w:val="00DA3A69"/>
    <w:rsid w:val="00DA3AF5"/>
    <w:rsid w:val="00DA43C4"/>
    <w:rsid w:val="00DA4434"/>
    <w:rsid w:val="00DA4BF1"/>
    <w:rsid w:val="00DA5BD6"/>
    <w:rsid w:val="00DA65F4"/>
    <w:rsid w:val="00DA737D"/>
    <w:rsid w:val="00DA760C"/>
    <w:rsid w:val="00DA7BB7"/>
    <w:rsid w:val="00DB1EB1"/>
    <w:rsid w:val="00DB2208"/>
    <w:rsid w:val="00DB2373"/>
    <w:rsid w:val="00DB3216"/>
    <w:rsid w:val="00DB3AAB"/>
    <w:rsid w:val="00DB3E18"/>
    <w:rsid w:val="00DB6254"/>
    <w:rsid w:val="00DB7055"/>
    <w:rsid w:val="00DC0EA6"/>
    <w:rsid w:val="00DC1ABF"/>
    <w:rsid w:val="00DC1EA1"/>
    <w:rsid w:val="00DC21F3"/>
    <w:rsid w:val="00DC5873"/>
    <w:rsid w:val="00DC663E"/>
    <w:rsid w:val="00DC6B3C"/>
    <w:rsid w:val="00DC6F63"/>
    <w:rsid w:val="00DC777C"/>
    <w:rsid w:val="00DC7916"/>
    <w:rsid w:val="00DD1C86"/>
    <w:rsid w:val="00DD2249"/>
    <w:rsid w:val="00DD2329"/>
    <w:rsid w:val="00DD23F0"/>
    <w:rsid w:val="00DD24B5"/>
    <w:rsid w:val="00DD2A29"/>
    <w:rsid w:val="00DD2EF0"/>
    <w:rsid w:val="00DD2F81"/>
    <w:rsid w:val="00DD35D7"/>
    <w:rsid w:val="00DD3760"/>
    <w:rsid w:val="00DD4B31"/>
    <w:rsid w:val="00DD4EB9"/>
    <w:rsid w:val="00DD4F1C"/>
    <w:rsid w:val="00DD5B8A"/>
    <w:rsid w:val="00DD7473"/>
    <w:rsid w:val="00DE1F1F"/>
    <w:rsid w:val="00DE2607"/>
    <w:rsid w:val="00DE3883"/>
    <w:rsid w:val="00DE4427"/>
    <w:rsid w:val="00DE5313"/>
    <w:rsid w:val="00DE5D4C"/>
    <w:rsid w:val="00DF06C0"/>
    <w:rsid w:val="00DF0E69"/>
    <w:rsid w:val="00DF0FCB"/>
    <w:rsid w:val="00DF131A"/>
    <w:rsid w:val="00DF2901"/>
    <w:rsid w:val="00DF3507"/>
    <w:rsid w:val="00DF371C"/>
    <w:rsid w:val="00DF3B4F"/>
    <w:rsid w:val="00DF40EB"/>
    <w:rsid w:val="00DF5087"/>
    <w:rsid w:val="00DF5FDA"/>
    <w:rsid w:val="00DF67D3"/>
    <w:rsid w:val="00DF6C3F"/>
    <w:rsid w:val="00DF6DAF"/>
    <w:rsid w:val="00DF6EDE"/>
    <w:rsid w:val="00DF7607"/>
    <w:rsid w:val="00DF7F78"/>
    <w:rsid w:val="00E00374"/>
    <w:rsid w:val="00E01244"/>
    <w:rsid w:val="00E014E0"/>
    <w:rsid w:val="00E0235F"/>
    <w:rsid w:val="00E023C3"/>
    <w:rsid w:val="00E0276E"/>
    <w:rsid w:val="00E03055"/>
    <w:rsid w:val="00E03384"/>
    <w:rsid w:val="00E039DD"/>
    <w:rsid w:val="00E05AA8"/>
    <w:rsid w:val="00E074F9"/>
    <w:rsid w:val="00E07E5B"/>
    <w:rsid w:val="00E11683"/>
    <w:rsid w:val="00E144B5"/>
    <w:rsid w:val="00E14771"/>
    <w:rsid w:val="00E15BE6"/>
    <w:rsid w:val="00E15E9E"/>
    <w:rsid w:val="00E16BB7"/>
    <w:rsid w:val="00E21316"/>
    <w:rsid w:val="00E233B6"/>
    <w:rsid w:val="00E233E7"/>
    <w:rsid w:val="00E25FEB"/>
    <w:rsid w:val="00E263DB"/>
    <w:rsid w:val="00E31024"/>
    <w:rsid w:val="00E3139C"/>
    <w:rsid w:val="00E31E4B"/>
    <w:rsid w:val="00E32DCF"/>
    <w:rsid w:val="00E33CD8"/>
    <w:rsid w:val="00E34AB7"/>
    <w:rsid w:val="00E34BC5"/>
    <w:rsid w:val="00E35189"/>
    <w:rsid w:val="00E360E6"/>
    <w:rsid w:val="00E40AC7"/>
    <w:rsid w:val="00E40DE1"/>
    <w:rsid w:val="00E4174E"/>
    <w:rsid w:val="00E41C4E"/>
    <w:rsid w:val="00E41D77"/>
    <w:rsid w:val="00E42394"/>
    <w:rsid w:val="00E435FD"/>
    <w:rsid w:val="00E43F4C"/>
    <w:rsid w:val="00E441D0"/>
    <w:rsid w:val="00E44BDD"/>
    <w:rsid w:val="00E44E01"/>
    <w:rsid w:val="00E451C0"/>
    <w:rsid w:val="00E452F5"/>
    <w:rsid w:val="00E4566F"/>
    <w:rsid w:val="00E456E6"/>
    <w:rsid w:val="00E459A7"/>
    <w:rsid w:val="00E46BEB"/>
    <w:rsid w:val="00E475B3"/>
    <w:rsid w:val="00E47D93"/>
    <w:rsid w:val="00E47F78"/>
    <w:rsid w:val="00E50D2E"/>
    <w:rsid w:val="00E51270"/>
    <w:rsid w:val="00E518DD"/>
    <w:rsid w:val="00E52F7D"/>
    <w:rsid w:val="00E53755"/>
    <w:rsid w:val="00E538B1"/>
    <w:rsid w:val="00E53A94"/>
    <w:rsid w:val="00E54668"/>
    <w:rsid w:val="00E55534"/>
    <w:rsid w:val="00E5648C"/>
    <w:rsid w:val="00E56FE1"/>
    <w:rsid w:val="00E607C5"/>
    <w:rsid w:val="00E60B83"/>
    <w:rsid w:val="00E60D9E"/>
    <w:rsid w:val="00E61C23"/>
    <w:rsid w:val="00E61C58"/>
    <w:rsid w:val="00E62052"/>
    <w:rsid w:val="00E6226F"/>
    <w:rsid w:val="00E63586"/>
    <w:rsid w:val="00E63D80"/>
    <w:rsid w:val="00E63F1E"/>
    <w:rsid w:val="00E6499A"/>
    <w:rsid w:val="00E64ADA"/>
    <w:rsid w:val="00E64F48"/>
    <w:rsid w:val="00E65FBE"/>
    <w:rsid w:val="00E66232"/>
    <w:rsid w:val="00E6656B"/>
    <w:rsid w:val="00E66B07"/>
    <w:rsid w:val="00E66EDE"/>
    <w:rsid w:val="00E67A5D"/>
    <w:rsid w:val="00E71219"/>
    <w:rsid w:val="00E71FBD"/>
    <w:rsid w:val="00E72089"/>
    <w:rsid w:val="00E729C2"/>
    <w:rsid w:val="00E73C0C"/>
    <w:rsid w:val="00E73C49"/>
    <w:rsid w:val="00E747C8"/>
    <w:rsid w:val="00E76C12"/>
    <w:rsid w:val="00E80E17"/>
    <w:rsid w:val="00E81DF4"/>
    <w:rsid w:val="00E83276"/>
    <w:rsid w:val="00E84045"/>
    <w:rsid w:val="00E84D26"/>
    <w:rsid w:val="00E853F5"/>
    <w:rsid w:val="00E85C48"/>
    <w:rsid w:val="00E867D1"/>
    <w:rsid w:val="00E86FD1"/>
    <w:rsid w:val="00E87F46"/>
    <w:rsid w:val="00E905FE"/>
    <w:rsid w:val="00E90690"/>
    <w:rsid w:val="00E91B21"/>
    <w:rsid w:val="00E9208A"/>
    <w:rsid w:val="00E92140"/>
    <w:rsid w:val="00E922DA"/>
    <w:rsid w:val="00E92A8F"/>
    <w:rsid w:val="00E92B44"/>
    <w:rsid w:val="00E9315F"/>
    <w:rsid w:val="00E93D51"/>
    <w:rsid w:val="00E94A83"/>
    <w:rsid w:val="00E963A1"/>
    <w:rsid w:val="00E9678C"/>
    <w:rsid w:val="00E9707E"/>
    <w:rsid w:val="00EA0BA7"/>
    <w:rsid w:val="00EA0C22"/>
    <w:rsid w:val="00EA170E"/>
    <w:rsid w:val="00EA24C6"/>
    <w:rsid w:val="00EA268C"/>
    <w:rsid w:val="00EA310D"/>
    <w:rsid w:val="00EA3570"/>
    <w:rsid w:val="00EA35BD"/>
    <w:rsid w:val="00EA3A76"/>
    <w:rsid w:val="00EA3A78"/>
    <w:rsid w:val="00EA3C11"/>
    <w:rsid w:val="00EA45AE"/>
    <w:rsid w:val="00EA53EF"/>
    <w:rsid w:val="00EA5720"/>
    <w:rsid w:val="00EA66F0"/>
    <w:rsid w:val="00EA7051"/>
    <w:rsid w:val="00EA72CB"/>
    <w:rsid w:val="00EA7B94"/>
    <w:rsid w:val="00EA7DA5"/>
    <w:rsid w:val="00EB0EE4"/>
    <w:rsid w:val="00EB0F0E"/>
    <w:rsid w:val="00EB3CBC"/>
    <w:rsid w:val="00EB3D97"/>
    <w:rsid w:val="00EB43C3"/>
    <w:rsid w:val="00EB460B"/>
    <w:rsid w:val="00EB4733"/>
    <w:rsid w:val="00EB58C7"/>
    <w:rsid w:val="00EB5A67"/>
    <w:rsid w:val="00EB63C0"/>
    <w:rsid w:val="00EB6BF4"/>
    <w:rsid w:val="00EB6EEA"/>
    <w:rsid w:val="00EB700B"/>
    <w:rsid w:val="00EC0E68"/>
    <w:rsid w:val="00EC1193"/>
    <w:rsid w:val="00EC16BE"/>
    <w:rsid w:val="00EC22EC"/>
    <w:rsid w:val="00EC2B2B"/>
    <w:rsid w:val="00EC34EB"/>
    <w:rsid w:val="00EC3759"/>
    <w:rsid w:val="00EC3E58"/>
    <w:rsid w:val="00EC4066"/>
    <w:rsid w:val="00EC4317"/>
    <w:rsid w:val="00EC4909"/>
    <w:rsid w:val="00EC4D5D"/>
    <w:rsid w:val="00EC5634"/>
    <w:rsid w:val="00EC56C5"/>
    <w:rsid w:val="00EC6214"/>
    <w:rsid w:val="00EC6E75"/>
    <w:rsid w:val="00EC6F0E"/>
    <w:rsid w:val="00EC7589"/>
    <w:rsid w:val="00EC767C"/>
    <w:rsid w:val="00ED048D"/>
    <w:rsid w:val="00ED0728"/>
    <w:rsid w:val="00ED23B0"/>
    <w:rsid w:val="00ED249A"/>
    <w:rsid w:val="00ED25AE"/>
    <w:rsid w:val="00ED265F"/>
    <w:rsid w:val="00ED3BB1"/>
    <w:rsid w:val="00ED45CB"/>
    <w:rsid w:val="00ED5B86"/>
    <w:rsid w:val="00ED6848"/>
    <w:rsid w:val="00ED6CAB"/>
    <w:rsid w:val="00ED74F5"/>
    <w:rsid w:val="00EE036A"/>
    <w:rsid w:val="00EE26E9"/>
    <w:rsid w:val="00EE4614"/>
    <w:rsid w:val="00EE7602"/>
    <w:rsid w:val="00EF0070"/>
    <w:rsid w:val="00EF1272"/>
    <w:rsid w:val="00EF1565"/>
    <w:rsid w:val="00EF19B2"/>
    <w:rsid w:val="00EF1C79"/>
    <w:rsid w:val="00EF24D1"/>
    <w:rsid w:val="00EF2FC0"/>
    <w:rsid w:val="00EF36B1"/>
    <w:rsid w:val="00EF56CE"/>
    <w:rsid w:val="00EF700A"/>
    <w:rsid w:val="00F00370"/>
    <w:rsid w:val="00F004DE"/>
    <w:rsid w:val="00F01A12"/>
    <w:rsid w:val="00F021EC"/>
    <w:rsid w:val="00F03D24"/>
    <w:rsid w:val="00F045D4"/>
    <w:rsid w:val="00F04603"/>
    <w:rsid w:val="00F04784"/>
    <w:rsid w:val="00F04830"/>
    <w:rsid w:val="00F05650"/>
    <w:rsid w:val="00F059B7"/>
    <w:rsid w:val="00F0649D"/>
    <w:rsid w:val="00F0692F"/>
    <w:rsid w:val="00F06FF5"/>
    <w:rsid w:val="00F070BC"/>
    <w:rsid w:val="00F07919"/>
    <w:rsid w:val="00F10D83"/>
    <w:rsid w:val="00F12B84"/>
    <w:rsid w:val="00F131DC"/>
    <w:rsid w:val="00F1325A"/>
    <w:rsid w:val="00F1338F"/>
    <w:rsid w:val="00F13DE4"/>
    <w:rsid w:val="00F15560"/>
    <w:rsid w:val="00F1669B"/>
    <w:rsid w:val="00F16839"/>
    <w:rsid w:val="00F17059"/>
    <w:rsid w:val="00F17420"/>
    <w:rsid w:val="00F177AF"/>
    <w:rsid w:val="00F20B2A"/>
    <w:rsid w:val="00F216D2"/>
    <w:rsid w:val="00F219DB"/>
    <w:rsid w:val="00F21A30"/>
    <w:rsid w:val="00F21E84"/>
    <w:rsid w:val="00F22534"/>
    <w:rsid w:val="00F2274A"/>
    <w:rsid w:val="00F22EC4"/>
    <w:rsid w:val="00F23BC4"/>
    <w:rsid w:val="00F23EBC"/>
    <w:rsid w:val="00F243C2"/>
    <w:rsid w:val="00F24969"/>
    <w:rsid w:val="00F24C5F"/>
    <w:rsid w:val="00F24FB9"/>
    <w:rsid w:val="00F26FEF"/>
    <w:rsid w:val="00F27491"/>
    <w:rsid w:val="00F27533"/>
    <w:rsid w:val="00F2776D"/>
    <w:rsid w:val="00F27871"/>
    <w:rsid w:val="00F303F7"/>
    <w:rsid w:val="00F31322"/>
    <w:rsid w:val="00F3144A"/>
    <w:rsid w:val="00F32899"/>
    <w:rsid w:val="00F34F3A"/>
    <w:rsid w:val="00F355CE"/>
    <w:rsid w:val="00F35B33"/>
    <w:rsid w:val="00F378E6"/>
    <w:rsid w:val="00F37F7B"/>
    <w:rsid w:val="00F40B72"/>
    <w:rsid w:val="00F40DA8"/>
    <w:rsid w:val="00F41124"/>
    <w:rsid w:val="00F41DB2"/>
    <w:rsid w:val="00F429F5"/>
    <w:rsid w:val="00F434B6"/>
    <w:rsid w:val="00F44FB0"/>
    <w:rsid w:val="00F45781"/>
    <w:rsid w:val="00F46E0F"/>
    <w:rsid w:val="00F46E80"/>
    <w:rsid w:val="00F50BBA"/>
    <w:rsid w:val="00F51493"/>
    <w:rsid w:val="00F523D9"/>
    <w:rsid w:val="00F5261D"/>
    <w:rsid w:val="00F52C28"/>
    <w:rsid w:val="00F52D1B"/>
    <w:rsid w:val="00F52F0E"/>
    <w:rsid w:val="00F52F4A"/>
    <w:rsid w:val="00F5311F"/>
    <w:rsid w:val="00F53305"/>
    <w:rsid w:val="00F53484"/>
    <w:rsid w:val="00F53A99"/>
    <w:rsid w:val="00F5404A"/>
    <w:rsid w:val="00F543E3"/>
    <w:rsid w:val="00F554F7"/>
    <w:rsid w:val="00F55909"/>
    <w:rsid w:val="00F56F70"/>
    <w:rsid w:val="00F60986"/>
    <w:rsid w:val="00F61432"/>
    <w:rsid w:val="00F6242C"/>
    <w:rsid w:val="00F62935"/>
    <w:rsid w:val="00F62D4C"/>
    <w:rsid w:val="00F63B36"/>
    <w:rsid w:val="00F63E51"/>
    <w:rsid w:val="00F64C09"/>
    <w:rsid w:val="00F675D1"/>
    <w:rsid w:val="00F70B63"/>
    <w:rsid w:val="00F70D96"/>
    <w:rsid w:val="00F70F97"/>
    <w:rsid w:val="00F71143"/>
    <w:rsid w:val="00F714C3"/>
    <w:rsid w:val="00F717B1"/>
    <w:rsid w:val="00F718F4"/>
    <w:rsid w:val="00F725EB"/>
    <w:rsid w:val="00F72998"/>
    <w:rsid w:val="00F735A3"/>
    <w:rsid w:val="00F7365C"/>
    <w:rsid w:val="00F7390D"/>
    <w:rsid w:val="00F75079"/>
    <w:rsid w:val="00F75213"/>
    <w:rsid w:val="00F7533C"/>
    <w:rsid w:val="00F75D1D"/>
    <w:rsid w:val="00F76312"/>
    <w:rsid w:val="00F76BC8"/>
    <w:rsid w:val="00F76E7F"/>
    <w:rsid w:val="00F8031F"/>
    <w:rsid w:val="00F81C80"/>
    <w:rsid w:val="00F828E8"/>
    <w:rsid w:val="00F830D6"/>
    <w:rsid w:val="00F83D16"/>
    <w:rsid w:val="00F842E0"/>
    <w:rsid w:val="00F84351"/>
    <w:rsid w:val="00F8563C"/>
    <w:rsid w:val="00F8715F"/>
    <w:rsid w:val="00F90E54"/>
    <w:rsid w:val="00F90FA8"/>
    <w:rsid w:val="00F92211"/>
    <w:rsid w:val="00F92A80"/>
    <w:rsid w:val="00F93106"/>
    <w:rsid w:val="00F93C2F"/>
    <w:rsid w:val="00F9508A"/>
    <w:rsid w:val="00F96D0C"/>
    <w:rsid w:val="00F96F05"/>
    <w:rsid w:val="00F9791F"/>
    <w:rsid w:val="00F979A3"/>
    <w:rsid w:val="00F97B76"/>
    <w:rsid w:val="00FA023E"/>
    <w:rsid w:val="00FA0DD6"/>
    <w:rsid w:val="00FA20D4"/>
    <w:rsid w:val="00FA2183"/>
    <w:rsid w:val="00FA2B89"/>
    <w:rsid w:val="00FA355C"/>
    <w:rsid w:val="00FA3BC5"/>
    <w:rsid w:val="00FA44F9"/>
    <w:rsid w:val="00FA4A98"/>
    <w:rsid w:val="00FA4B15"/>
    <w:rsid w:val="00FA5F0E"/>
    <w:rsid w:val="00FA7827"/>
    <w:rsid w:val="00FA7CBF"/>
    <w:rsid w:val="00FB0033"/>
    <w:rsid w:val="00FB0671"/>
    <w:rsid w:val="00FB09A7"/>
    <w:rsid w:val="00FB11A8"/>
    <w:rsid w:val="00FB11C9"/>
    <w:rsid w:val="00FB32E1"/>
    <w:rsid w:val="00FB39EF"/>
    <w:rsid w:val="00FB4144"/>
    <w:rsid w:val="00FB4202"/>
    <w:rsid w:val="00FB4954"/>
    <w:rsid w:val="00FB579D"/>
    <w:rsid w:val="00FB57B9"/>
    <w:rsid w:val="00FB5C3E"/>
    <w:rsid w:val="00FB5EDD"/>
    <w:rsid w:val="00FB6F48"/>
    <w:rsid w:val="00FB70DD"/>
    <w:rsid w:val="00FB7649"/>
    <w:rsid w:val="00FB7ACC"/>
    <w:rsid w:val="00FC042A"/>
    <w:rsid w:val="00FC10BE"/>
    <w:rsid w:val="00FC10E3"/>
    <w:rsid w:val="00FC17E8"/>
    <w:rsid w:val="00FC23B1"/>
    <w:rsid w:val="00FC262A"/>
    <w:rsid w:val="00FC3790"/>
    <w:rsid w:val="00FC38A7"/>
    <w:rsid w:val="00FC526F"/>
    <w:rsid w:val="00FC64E3"/>
    <w:rsid w:val="00FD0124"/>
    <w:rsid w:val="00FD0F4F"/>
    <w:rsid w:val="00FD1068"/>
    <w:rsid w:val="00FD186C"/>
    <w:rsid w:val="00FD186E"/>
    <w:rsid w:val="00FD278F"/>
    <w:rsid w:val="00FD35C9"/>
    <w:rsid w:val="00FD38A7"/>
    <w:rsid w:val="00FD4D2A"/>
    <w:rsid w:val="00FD5A4C"/>
    <w:rsid w:val="00FD6195"/>
    <w:rsid w:val="00FD7165"/>
    <w:rsid w:val="00FD72FC"/>
    <w:rsid w:val="00FD7434"/>
    <w:rsid w:val="00FD76AF"/>
    <w:rsid w:val="00FD79BA"/>
    <w:rsid w:val="00FD7E94"/>
    <w:rsid w:val="00FE0D85"/>
    <w:rsid w:val="00FE169C"/>
    <w:rsid w:val="00FE18D7"/>
    <w:rsid w:val="00FE1FA4"/>
    <w:rsid w:val="00FE250D"/>
    <w:rsid w:val="00FE2F1F"/>
    <w:rsid w:val="00FE32B5"/>
    <w:rsid w:val="00FE3373"/>
    <w:rsid w:val="00FE3B62"/>
    <w:rsid w:val="00FE3E46"/>
    <w:rsid w:val="00FE3ED3"/>
    <w:rsid w:val="00FE4917"/>
    <w:rsid w:val="00FE49EC"/>
    <w:rsid w:val="00FE4B4E"/>
    <w:rsid w:val="00FE526D"/>
    <w:rsid w:val="00FE5C0F"/>
    <w:rsid w:val="00FE5FF4"/>
    <w:rsid w:val="00FE626D"/>
    <w:rsid w:val="00FE667F"/>
    <w:rsid w:val="00FE7F4A"/>
    <w:rsid w:val="00FF0AF2"/>
    <w:rsid w:val="00FF0EF1"/>
    <w:rsid w:val="00FF19AA"/>
    <w:rsid w:val="00FF21E7"/>
    <w:rsid w:val="00FF24AD"/>
    <w:rsid w:val="00FF404C"/>
    <w:rsid w:val="00FF594C"/>
    <w:rsid w:val="00FF5B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D027"/>
  <w15:docId w15:val="{BC03BE42-7FA7-40A2-AB1F-4B0E7EE1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uiPriority w:val="99"/>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seznam,Bullet Number,S-List Paragraph,Diligence Check,Use Case List Paragraph,Heading2"/>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seznam Znak,Bullet Number Znak,S-List Paragraph Znak,Diligence Check Znak,Heading2 Znak"/>
    <w:link w:val="Odstavekseznama"/>
    <w:uiPriority w:val="34"/>
    <w:qFormat/>
    <w:rsid w:val="00EF007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063">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4622501">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53206708">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788230065">
      <w:bodyDiv w:val="1"/>
      <w:marLeft w:val="0"/>
      <w:marRight w:val="0"/>
      <w:marTop w:val="0"/>
      <w:marBottom w:val="0"/>
      <w:divBdr>
        <w:top w:val="none" w:sz="0" w:space="0" w:color="auto"/>
        <w:left w:val="none" w:sz="0" w:space="0" w:color="auto"/>
        <w:bottom w:val="none" w:sz="0" w:space="0" w:color="auto"/>
        <w:right w:val="none" w:sz="0" w:space="0" w:color="auto"/>
      </w:divBdr>
    </w:div>
    <w:div w:id="1801609992">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stat.si/inflacija" TargetMode="External"/><Relationship Id="rId2" Type="http://schemas.openxmlformats.org/officeDocument/2006/relationships/numbering" Target="numbering.xml"/><Relationship Id="rId16" Type="http://schemas.openxmlformats.org/officeDocument/2006/relationships/hyperlink" Target="http://www.jhl.si/javna-narocila-iz-podjetij"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ponudba/pages/aktualno/aktualna_javna_narocila.xhtml" TargetMode="External"/><Relationship Id="rId23" Type="http://schemas.openxmlformats.org/officeDocument/2006/relationships/theme" Target="theme/theme1.xml"/><Relationship Id="rId10" Type="http://schemas.openxmlformats.org/officeDocument/2006/relationships/hyperlink" Target="mailto:sjn@jhl.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AC1A-8885-4BCB-86E4-962C28D8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61</Pages>
  <Words>22990</Words>
  <Characters>131048</Characters>
  <Application>Microsoft Office Word</Application>
  <DocSecurity>0</DocSecurity>
  <Lines>1092</Lines>
  <Paragraphs>307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153731</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Manica Švagelj</cp:lastModifiedBy>
  <cp:revision>63</cp:revision>
  <cp:lastPrinted>2024-02-14T10:21:00Z</cp:lastPrinted>
  <dcterms:created xsi:type="dcterms:W3CDTF">2026-07-24T08:55:00Z</dcterms:created>
  <dcterms:modified xsi:type="dcterms:W3CDTF">2026-07-31T06:53:00Z</dcterms:modified>
</cp:coreProperties>
</file>